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0616B" w14:textId="426DFA58" w:rsidR="00780196" w:rsidRPr="007C41BE" w:rsidRDefault="00780196" w:rsidP="00780196">
      <w:pPr>
        <w:spacing w:line="360" w:lineRule="auto"/>
        <w:jc w:val="center"/>
        <w:rPr>
          <w:rFonts w:ascii="Aptos" w:eastAsia="Cambria, Cambria" w:hAnsi="Aptos" w:cs="Calibri"/>
          <w:color w:val="000000"/>
          <w:sz w:val="24"/>
          <w:szCs w:val="24"/>
        </w:rPr>
      </w:pPr>
      <w:r w:rsidRPr="007C41BE">
        <w:rPr>
          <w:rFonts w:ascii="Aptos" w:eastAsia="Cambria, Cambria" w:hAnsi="Aptos" w:cs="Calibri"/>
          <w:color w:val="000000"/>
          <w:sz w:val="24"/>
          <w:szCs w:val="24"/>
        </w:rPr>
        <w:t>Umowa nr ______________________________</w:t>
      </w:r>
    </w:p>
    <w:p w14:paraId="35C59AEC" w14:textId="77777777" w:rsidR="0092119F" w:rsidRPr="007C41BE" w:rsidRDefault="0092119F" w:rsidP="00780196">
      <w:pPr>
        <w:pStyle w:val="Default"/>
        <w:shd w:val="clear" w:color="auto" w:fill="FFFFFF"/>
        <w:spacing w:line="360" w:lineRule="auto"/>
        <w:ind w:left="0" w:firstLine="0"/>
        <w:rPr>
          <w:rFonts w:ascii="Aptos" w:eastAsia="Cambria, Cambria" w:hAnsi="Aptos" w:cs="Calibri"/>
        </w:rPr>
      </w:pPr>
      <w:r w:rsidRPr="007C41BE">
        <w:rPr>
          <w:rFonts w:ascii="Aptos" w:eastAsia="Cambria, Cambria" w:hAnsi="Aptos" w:cs="Calibri"/>
        </w:rPr>
        <w:t>Zawarta</w:t>
      </w:r>
      <w:r w:rsidR="005B0471" w:rsidRPr="007C41BE">
        <w:rPr>
          <w:rFonts w:ascii="Aptos" w:eastAsia="Cambria, Cambria" w:hAnsi="Aptos" w:cs="Calibri"/>
        </w:rPr>
        <w:t xml:space="preserve"> w </w:t>
      </w:r>
      <w:r w:rsidRPr="007C41BE">
        <w:rPr>
          <w:rFonts w:ascii="Aptos" w:eastAsia="Cambria, Cambria" w:hAnsi="Aptos" w:cs="Calibri"/>
        </w:rPr>
        <w:t xml:space="preserve">dniu </w:t>
      </w:r>
      <w:r w:rsidR="009F53A4" w:rsidRPr="007C41BE">
        <w:rPr>
          <w:rFonts w:ascii="Aptos" w:hAnsi="Aptos" w:cs="Calibri"/>
        </w:rPr>
        <w:t xml:space="preserve">______________________________ </w:t>
      </w:r>
      <w:r w:rsidRPr="007C41BE">
        <w:rPr>
          <w:rFonts w:ascii="Aptos" w:eastAsia="Cambria, Cambria" w:hAnsi="Aptos" w:cs="Calibri"/>
        </w:rPr>
        <w:t>roku,</w:t>
      </w:r>
      <w:r w:rsidR="005B0471" w:rsidRPr="007C41BE">
        <w:rPr>
          <w:rFonts w:ascii="Aptos" w:eastAsia="Cambria, Cambria" w:hAnsi="Aptos" w:cs="Calibri"/>
        </w:rPr>
        <w:t xml:space="preserve"> w </w:t>
      </w:r>
      <w:r w:rsidR="00402F20" w:rsidRPr="007C41BE">
        <w:rPr>
          <w:rFonts w:ascii="Aptos" w:eastAsia="Cambria, Cambria" w:hAnsi="Aptos" w:cs="Calibri"/>
        </w:rPr>
        <w:t xml:space="preserve">Ziębicach </w:t>
      </w:r>
      <w:r w:rsidRPr="007C41BE">
        <w:rPr>
          <w:rFonts w:ascii="Aptos" w:eastAsia="Cambria, Cambria" w:hAnsi="Aptos" w:cs="Calibri"/>
        </w:rPr>
        <w:t>pomiędzy:</w:t>
      </w:r>
    </w:p>
    <w:p w14:paraId="78D52B38" w14:textId="77777777" w:rsidR="0092119F" w:rsidRPr="007C41BE" w:rsidRDefault="0092119F" w:rsidP="00780196">
      <w:pPr>
        <w:pStyle w:val="Default"/>
        <w:shd w:val="clear" w:color="auto" w:fill="FFFFFF"/>
        <w:spacing w:line="360" w:lineRule="auto"/>
        <w:rPr>
          <w:rFonts w:ascii="Aptos" w:eastAsia="Cambria, Cambria" w:hAnsi="Aptos" w:cs="Calibri"/>
        </w:rPr>
      </w:pPr>
      <w:r w:rsidRPr="007C41BE">
        <w:rPr>
          <w:rFonts w:ascii="Aptos" w:eastAsia="Cambria, Cambria" w:hAnsi="Aptos" w:cs="Calibri"/>
        </w:rPr>
        <w:t>Gminą Ziębice, REGON 890718478, NIP 887-16-35-214 z siedzibą w:</w:t>
      </w:r>
    </w:p>
    <w:p w14:paraId="24E7FB3B" w14:textId="77777777" w:rsidR="0092119F" w:rsidRPr="007C41BE" w:rsidRDefault="0092119F" w:rsidP="00780196">
      <w:pPr>
        <w:pStyle w:val="Default"/>
        <w:shd w:val="clear" w:color="auto" w:fill="FFFFFF"/>
        <w:spacing w:line="360" w:lineRule="auto"/>
        <w:rPr>
          <w:rFonts w:ascii="Aptos" w:eastAsia="Cambria, Cambria" w:hAnsi="Aptos" w:cs="Calibri"/>
        </w:rPr>
      </w:pPr>
      <w:r w:rsidRPr="007C41BE">
        <w:rPr>
          <w:rFonts w:ascii="Aptos" w:eastAsia="Cambria, Cambria" w:hAnsi="Aptos" w:cs="Calibri"/>
        </w:rPr>
        <w:t>57-220 Ziębice, ul. Przemysłowa 10, reprezentowaną przez</w:t>
      </w:r>
    </w:p>
    <w:p w14:paraId="729DD1E2" w14:textId="77777777" w:rsidR="0092119F" w:rsidRPr="007C41BE" w:rsidRDefault="009F53A4" w:rsidP="00780196">
      <w:pPr>
        <w:pStyle w:val="Default"/>
        <w:shd w:val="clear" w:color="auto" w:fill="FFFFFF"/>
        <w:spacing w:line="360" w:lineRule="auto"/>
        <w:rPr>
          <w:rFonts w:ascii="Aptos" w:hAnsi="Aptos" w:cs="Calibri"/>
        </w:rPr>
      </w:pPr>
      <w:r w:rsidRPr="007C41BE">
        <w:rPr>
          <w:rFonts w:ascii="Aptos" w:hAnsi="Aptos" w:cs="Calibri"/>
        </w:rPr>
        <w:t>______________________________</w:t>
      </w:r>
      <w:r w:rsidR="0092119F" w:rsidRPr="007C41BE">
        <w:rPr>
          <w:rFonts w:ascii="Aptos" w:eastAsia="Cambria, Cambria" w:hAnsi="Aptos" w:cs="Calibri"/>
        </w:rPr>
        <w:t xml:space="preserve">zwaną dalej </w:t>
      </w:r>
      <w:r w:rsidR="0092119F" w:rsidRPr="007C41BE">
        <w:rPr>
          <w:rFonts w:ascii="Aptos" w:eastAsia="Cambria, Cambria" w:hAnsi="Aptos" w:cs="Calibri"/>
          <w:b/>
          <w:bCs/>
        </w:rPr>
        <w:t>Zamawiającym,</w:t>
      </w:r>
    </w:p>
    <w:p w14:paraId="2B89C7EF" w14:textId="77777777" w:rsidR="0092119F" w:rsidRPr="007C41BE" w:rsidRDefault="0092119F" w:rsidP="00780196">
      <w:pPr>
        <w:pStyle w:val="Default"/>
        <w:shd w:val="clear" w:color="auto" w:fill="FFFFFF"/>
        <w:spacing w:line="360" w:lineRule="auto"/>
        <w:rPr>
          <w:rFonts w:ascii="Aptos" w:eastAsia="Cambria, Cambria" w:hAnsi="Aptos" w:cs="Calibri"/>
        </w:rPr>
      </w:pPr>
      <w:r w:rsidRPr="007C41BE">
        <w:rPr>
          <w:rFonts w:ascii="Aptos" w:eastAsia="Cambria, Cambria" w:hAnsi="Aptos" w:cs="Calibri"/>
        </w:rPr>
        <w:t>a</w:t>
      </w:r>
    </w:p>
    <w:p w14:paraId="5FC7E6FA" w14:textId="77777777" w:rsidR="0092119F" w:rsidRPr="007C41BE" w:rsidRDefault="009F53A4" w:rsidP="00780196">
      <w:pPr>
        <w:pStyle w:val="Default"/>
        <w:shd w:val="clear" w:color="auto" w:fill="FFFFFF"/>
        <w:spacing w:line="360" w:lineRule="auto"/>
        <w:rPr>
          <w:rFonts w:ascii="Aptos" w:hAnsi="Aptos" w:cs="Calibri"/>
        </w:rPr>
      </w:pPr>
      <w:r w:rsidRPr="007C41BE">
        <w:rPr>
          <w:rFonts w:ascii="Aptos" w:hAnsi="Aptos" w:cs="Calibri"/>
        </w:rPr>
        <w:t>______________________________</w:t>
      </w:r>
      <w:r w:rsidR="0092119F" w:rsidRPr="007C41BE">
        <w:rPr>
          <w:rFonts w:ascii="Aptos" w:eastAsia="Cambria, Cambria" w:hAnsi="Aptos" w:cs="Calibri"/>
        </w:rPr>
        <w:t xml:space="preserve">zwanym dalej </w:t>
      </w:r>
      <w:r w:rsidR="0092119F" w:rsidRPr="007C41BE">
        <w:rPr>
          <w:rFonts w:ascii="Aptos" w:eastAsia="Cambria, Cambria" w:hAnsi="Aptos" w:cs="Calibri"/>
          <w:b/>
          <w:bCs/>
        </w:rPr>
        <w:t>Wykonawcą,</w:t>
      </w:r>
    </w:p>
    <w:p w14:paraId="581FDEC7" w14:textId="1ABEFC7C" w:rsidR="0092119F" w:rsidRPr="007C41BE" w:rsidRDefault="0092119F" w:rsidP="00780196">
      <w:pPr>
        <w:pStyle w:val="Bezodstpw"/>
        <w:widowControl/>
        <w:shd w:val="clear" w:color="auto" w:fill="FFFFFF"/>
        <w:spacing w:line="360" w:lineRule="auto"/>
        <w:rPr>
          <w:rFonts w:ascii="Aptos" w:hAnsi="Aptos"/>
          <w:szCs w:val="24"/>
        </w:rPr>
      </w:pPr>
      <w:r w:rsidRPr="007C41BE">
        <w:rPr>
          <w:rFonts w:ascii="Aptos" w:hAnsi="Aptos"/>
          <w:szCs w:val="24"/>
        </w:rPr>
        <w:t>Zważywszy, że Zamawiający</w:t>
      </w:r>
      <w:r w:rsidR="005B0471" w:rsidRPr="007C41BE">
        <w:rPr>
          <w:rFonts w:ascii="Aptos" w:hAnsi="Aptos"/>
          <w:szCs w:val="24"/>
        </w:rPr>
        <w:t xml:space="preserve"> w </w:t>
      </w:r>
      <w:r w:rsidRPr="007C41BE">
        <w:rPr>
          <w:rFonts w:ascii="Aptos" w:hAnsi="Aptos"/>
          <w:szCs w:val="24"/>
        </w:rPr>
        <w:t>wyniku przeprowadzonego postępowania</w:t>
      </w:r>
      <w:r w:rsidR="005B0471" w:rsidRPr="007C41BE">
        <w:rPr>
          <w:rFonts w:ascii="Aptos" w:hAnsi="Aptos"/>
          <w:szCs w:val="24"/>
        </w:rPr>
        <w:t xml:space="preserve"> o </w:t>
      </w:r>
      <w:r w:rsidRPr="007C41BE">
        <w:rPr>
          <w:rFonts w:ascii="Aptos" w:hAnsi="Aptos"/>
          <w:szCs w:val="24"/>
        </w:rPr>
        <w:t>udzielenie zamówienia publicznego</w:t>
      </w:r>
      <w:r w:rsidR="005B0471" w:rsidRPr="007C41BE">
        <w:rPr>
          <w:rFonts w:ascii="Aptos" w:hAnsi="Aptos"/>
          <w:szCs w:val="24"/>
        </w:rPr>
        <w:t xml:space="preserve"> w </w:t>
      </w:r>
      <w:r w:rsidRPr="007C41BE">
        <w:rPr>
          <w:rFonts w:ascii="Aptos" w:hAnsi="Aptos"/>
          <w:szCs w:val="24"/>
        </w:rPr>
        <w:t xml:space="preserve">trybie podstawowym bez negocjacji na podstawie </w:t>
      </w:r>
      <w:r w:rsidR="009B5A39" w:rsidRPr="007C41BE">
        <w:rPr>
          <w:rFonts w:ascii="Aptos" w:hAnsi="Aptos"/>
          <w:szCs w:val="24"/>
        </w:rPr>
        <w:t>art. </w:t>
      </w:r>
      <w:r w:rsidRPr="007C41BE">
        <w:rPr>
          <w:rFonts w:ascii="Aptos" w:hAnsi="Aptos"/>
          <w:szCs w:val="24"/>
        </w:rPr>
        <w:t xml:space="preserve">275 pkt 1 </w:t>
      </w:r>
      <w:hyperlink w:anchor="Ustawa_Prawo_zamówień_publicznych" w:tooltip="Ustawa z dnia 11 września 2019 r. - Prawo zamówień publicznych" w:history="1">
        <w:r w:rsidR="008208BC" w:rsidRPr="007C41BE">
          <w:rPr>
            <w:rStyle w:val="Hipercze"/>
            <w:rFonts w:ascii="Aptos" w:hAnsi="Aptos"/>
            <w:szCs w:val="24"/>
          </w:rPr>
          <w:t>ustawy </w:t>
        </w:r>
        <w:proofErr w:type="spellStart"/>
        <w:r w:rsidR="008208BC" w:rsidRPr="007C41BE">
          <w:rPr>
            <w:rStyle w:val="Hipercze"/>
            <w:rFonts w:ascii="Aptos" w:hAnsi="Aptos"/>
            <w:szCs w:val="24"/>
          </w:rPr>
          <w:t>Pzp</w:t>
        </w:r>
        <w:proofErr w:type="spellEnd"/>
        <w:r w:rsidR="008208BC" w:rsidRPr="007C41BE">
          <w:rPr>
            <w:rStyle w:val="Hipercze"/>
            <w:rFonts w:ascii="Aptos" w:hAnsi="Aptos"/>
            <w:szCs w:val="24"/>
          </w:rPr>
          <w:t>.</w:t>
        </w:r>
      </w:hyperlink>
      <w:r w:rsidRPr="007C41BE">
        <w:rPr>
          <w:rFonts w:ascii="Aptos" w:hAnsi="Aptos"/>
          <w:szCs w:val="24"/>
        </w:rPr>
        <w:t xml:space="preserve"> w przedmiocie:</w:t>
      </w:r>
    </w:p>
    <w:p w14:paraId="59B2702D" w14:textId="0A44F6F1" w:rsidR="0092119F" w:rsidRPr="007C41BE" w:rsidRDefault="00147C9C" w:rsidP="007A6AEC">
      <w:pPr>
        <w:pStyle w:val="Standard"/>
        <w:widowControl/>
        <w:shd w:val="clear" w:color="auto" w:fill="FFFFFF"/>
        <w:autoSpaceDE w:val="0"/>
        <w:spacing w:after="120" w:line="360" w:lineRule="auto"/>
        <w:jc w:val="center"/>
        <w:rPr>
          <w:rFonts w:ascii="Aptos" w:hAnsi="Aptos" w:cs="Calibri"/>
          <w:b/>
          <w:bCs/>
          <w:color w:val="000000"/>
        </w:rPr>
      </w:pPr>
      <w:r w:rsidRPr="007C41BE">
        <w:rPr>
          <w:rFonts w:ascii="Aptos" w:hAnsi="Aptos" w:cs="Calibri"/>
          <w:b/>
          <w:bCs/>
          <w:color w:val="000000"/>
        </w:rPr>
        <w:t>„</w:t>
      </w:r>
      <w:r w:rsidR="007C41BE" w:rsidRPr="007C41BE">
        <w:rPr>
          <w:rFonts w:ascii="Aptos" w:hAnsi="Aptos" w:cs="Calibri"/>
          <w:b/>
          <w:bCs/>
          <w:color w:val="000000"/>
        </w:rPr>
        <w:t xml:space="preserve">Centrum Aktywności Jasienicy – </w:t>
      </w:r>
      <w:r w:rsidR="007540FB">
        <w:rPr>
          <w:rFonts w:ascii="Aptos" w:hAnsi="Aptos" w:cs="Calibri"/>
          <w:b/>
          <w:bCs/>
          <w:color w:val="000000"/>
        </w:rPr>
        <w:t>U</w:t>
      </w:r>
      <w:r w:rsidR="007C41BE" w:rsidRPr="007C41BE">
        <w:rPr>
          <w:rFonts w:ascii="Aptos" w:hAnsi="Aptos" w:cs="Calibri"/>
          <w:b/>
          <w:bCs/>
          <w:color w:val="000000"/>
        </w:rPr>
        <w:t>tworzenie miejsca integracji i aktywizacji mieszkańców</w:t>
      </w:r>
      <w:r w:rsidRPr="007C41BE">
        <w:rPr>
          <w:rFonts w:ascii="Aptos" w:hAnsi="Aptos" w:cs="Calibri"/>
          <w:b/>
          <w:bCs/>
          <w:color w:val="000000"/>
        </w:rPr>
        <w:t>”</w:t>
      </w:r>
    </w:p>
    <w:p w14:paraId="2D86602A" w14:textId="77777777" w:rsidR="0092119F" w:rsidRPr="007C41BE" w:rsidRDefault="0092119F" w:rsidP="00780196">
      <w:pPr>
        <w:pStyle w:val="Default"/>
        <w:shd w:val="clear" w:color="auto" w:fill="FFFFFF"/>
        <w:spacing w:line="360" w:lineRule="auto"/>
        <w:rPr>
          <w:rFonts w:ascii="Aptos" w:eastAsia="Cambria, Cambria" w:hAnsi="Aptos" w:cs="Calibri"/>
        </w:rPr>
      </w:pPr>
      <w:r w:rsidRPr="007C41BE">
        <w:rPr>
          <w:rFonts w:ascii="Aptos" w:eastAsia="Cambria, Cambria" w:hAnsi="Aptos" w:cs="Calibri"/>
        </w:rPr>
        <w:t>dokonał wyboru oferty Wykonawcy, Strony uzgadniają co następuje:</w:t>
      </w:r>
    </w:p>
    <w:p w14:paraId="172401BA" w14:textId="77777777" w:rsidR="0092119F" w:rsidRPr="007C41BE" w:rsidRDefault="00440459" w:rsidP="00780196">
      <w:pPr>
        <w:pStyle w:val="Nagwek1"/>
      </w:pPr>
      <w:bookmarkStart w:id="0" w:name="POSTANOWIENIA_OGÓLNE"/>
      <w:bookmarkEnd w:id="0"/>
      <w:r w:rsidRPr="007C41BE">
        <w:t xml:space="preserve">POSTANOWIENIA </w:t>
      </w:r>
      <w:r w:rsidR="0092119F" w:rsidRPr="007C41BE">
        <w:t>OGÓLNE</w:t>
      </w:r>
    </w:p>
    <w:p w14:paraId="5B630792" w14:textId="4FDF2F1D" w:rsidR="0092119F" w:rsidRPr="007C41BE" w:rsidRDefault="00D01660" w:rsidP="006421F0">
      <w:pPr>
        <w:pStyle w:val="Akapitzlist"/>
        <w:numPr>
          <w:ilvl w:val="0"/>
          <w:numId w:val="64"/>
        </w:numPr>
        <w:shd w:val="clear" w:color="auto" w:fill="FFFFFF"/>
        <w:suppressAutoHyphens/>
        <w:spacing w:line="360" w:lineRule="auto"/>
        <w:ind w:left="426" w:hanging="426"/>
        <w:contextualSpacing/>
        <w:jc w:val="left"/>
        <w:rPr>
          <w:rFonts w:ascii="Aptos" w:hAnsi="Aptos" w:cs="Calibri"/>
          <w:sz w:val="24"/>
          <w:szCs w:val="24"/>
        </w:rPr>
      </w:pPr>
      <w:r w:rsidRPr="007C41BE">
        <w:rPr>
          <w:rFonts w:ascii="Aptos" w:hAnsi="Aptos" w:cs="Calibri"/>
          <w:sz w:val="24"/>
          <w:szCs w:val="24"/>
        </w:rPr>
        <w:t>Zamawiający</w:t>
      </w:r>
      <w:r w:rsidR="005B0471" w:rsidRPr="007C41BE">
        <w:rPr>
          <w:rFonts w:ascii="Aptos" w:hAnsi="Aptos" w:cs="Calibri"/>
          <w:sz w:val="24"/>
          <w:szCs w:val="24"/>
        </w:rPr>
        <w:t xml:space="preserve"> i </w:t>
      </w:r>
      <w:r w:rsidRPr="007C41BE">
        <w:rPr>
          <w:rFonts w:ascii="Aptos" w:hAnsi="Aptos" w:cs="Calibri"/>
          <w:sz w:val="24"/>
          <w:szCs w:val="24"/>
        </w:rPr>
        <w:t xml:space="preserve">Wykonawca </w:t>
      </w:r>
      <w:r w:rsidR="00835697" w:rsidRPr="007C41BE">
        <w:rPr>
          <w:rFonts w:ascii="Aptos" w:hAnsi="Aptos" w:cs="Calibri"/>
          <w:sz w:val="24"/>
          <w:szCs w:val="24"/>
        </w:rPr>
        <w:t>wybrany</w:t>
      </w:r>
      <w:r w:rsidR="005B0471" w:rsidRPr="007C41BE">
        <w:rPr>
          <w:rFonts w:ascii="Aptos" w:hAnsi="Aptos" w:cs="Calibri"/>
          <w:sz w:val="24"/>
          <w:szCs w:val="24"/>
        </w:rPr>
        <w:t xml:space="preserve"> w </w:t>
      </w:r>
      <w:r w:rsidR="00835697" w:rsidRPr="007C41BE">
        <w:rPr>
          <w:rFonts w:ascii="Aptos" w:hAnsi="Aptos" w:cs="Calibri"/>
          <w:sz w:val="24"/>
          <w:szCs w:val="24"/>
        </w:rPr>
        <w:t>postępowaniu</w:t>
      </w:r>
      <w:r w:rsidR="005B0471" w:rsidRPr="007C41BE">
        <w:rPr>
          <w:rFonts w:ascii="Aptos" w:hAnsi="Aptos" w:cs="Calibri"/>
          <w:sz w:val="24"/>
          <w:szCs w:val="24"/>
        </w:rPr>
        <w:t xml:space="preserve"> o </w:t>
      </w:r>
      <w:r w:rsidR="00835697" w:rsidRPr="007C41BE">
        <w:rPr>
          <w:rFonts w:ascii="Aptos" w:hAnsi="Aptos" w:cs="Calibri"/>
          <w:sz w:val="24"/>
          <w:szCs w:val="24"/>
        </w:rPr>
        <w:t>udzielenie zamówienia obowiązani są współdziałać przy wykonaniu umowy</w:t>
      </w:r>
      <w:r w:rsidR="005B0471" w:rsidRPr="007C41BE">
        <w:rPr>
          <w:rFonts w:ascii="Aptos" w:hAnsi="Aptos" w:cs="Calibri"/>
          <w:sz w:val="24"/>
          <w:szCs w:val="24"/>
        </w:rPr>
        <w:t xml:space="preserve"> w </w:t>
      </w:r>
      <w:r w:rsidR="00835697" w:rsidRPr="007C41BE">
        <w:rPr>
          <w:rFonts w:ascii="Aptos" w:hAnsi="Aptos" w:cs="Calibri"/>
          <w:sz w:val="24"/>
          <w:szCs w:val="24"/>
        </w:rPr>
        <w:t>sprawie zamówienia publicznego,</w:t>
      </w:r>
      <w:r w:rsidR="005B0471" w:rsidRPr="007C41BE">
        <w:rPr>
          <w:rFonts w:ascii="Aptos" w:hAnsi="Aptos" w:cs="Calibri"/>
          <w:sz w:val="24"/>
          <w:szCs w:val="24"/>
        </w:rPr>
        <w:t xml:space="preserve"> w </w:t>
      </w:r>
      <w:r w:rsidR="00835697" w:rsidRPr="007C41BE">
        <w:rPr>
          <w:rFonts w:ascii="Aptos" w:hAnsi="Aptos" w:cs="Calibri"/>
          <w:sz w:val="24"/>
          <w:szCs w:val="24"/>
        </w:rPr>
        <w:t>celu należytej realizacji zamówienia</w:t>
      </w:r>
      <w:r w:rsidR="005B0471" w:rsidRPr="007C41BE">
        <w:rPr>
          <w:rFonts w:ascii="Aptos" w:hAnsi="Aptos" w:cs="Calibri"/>
          <w:sz w:val="24"/>
          <w:szCs w:val="24"/>
        </w:rPr>
        <w:t xml:space="preserve"> w </w:t>
      </w:r>
      <w:r w:rsidR="00835697" w:rsidRPr="007C41BE">
        <w:rPr>
          <w:rFonts w:ascii="Aptos" w:hAnsi="Aptos" w:cs="Calibri"/>
          <w:sz w:val="24"/>
          <w:szCs w:val="24"/>
        </w:rPr>
        <w:t>szczególności strony zobowiązują się do wzajemnego informowania się</w:t>
      </w:r>
      <w:r w:rsidR="005B0471" w:rsidRPr="007C41BE">
        <w:rPr>
          <w:rFonts w:ascii="Aptos" w:hAnsi="Aptos" w:cs="Calibri"/>
          <w:sz w:val="24"/>
          <w:szCs w:val="24"/>
        </w:rPr>
        <w:t xml:space="preserve"> o </w:t>
      </w:r>
      <w:r w:rsidR="00835697" w:rsidRPr="007C41BE">
        <w:rPr>
          <w:rFonts w:ascii="Aptos" w:hAnsi="Aptos" w:cs="Calibri"/>
          <w:sz w:val="24"/>
          <w:szCs w:val="24"/>
        </w:rPr>
        <w:t>przebiegu umowy, zgłaszania wątpliwości</w:t>
      </w:r>
      <w:r w:rsidR="005B0471" w:rsidRPr="007C41BE">
        <w:rPr>
          <w:rFonts w:ascii="Aptos" w:hAnsi="Aptos" w:cs="Calibri"/>
          <w:sz w:val="24"/>
          <w:szCs w:val="24"/>
        </w:rPr>
        <w:t xml:space="preserve"> i </w:t>
      </w:r>
      <w:r w:rsidR="00835697" w:rsidRPr="007C41BE">
        <w:rPr>
          <w:rFonts w:ascii="Aptos" w:hAnsi="Aptos" w:cs="Calibri"/>
          <w:sz w:val="24"/>
          <w:szCs w:val="24"/>
        </w:rPr>
        <w:t>problemów,</w:t>
      </w:r>
      <w:r w:rsidR="005B0471" w:rsidRPr="007C41BE">
        <w:rPr>
          <w:rFonts w:ascii="Aptos" w:hAnsi="Aptos" w:cs="Calibri"/>
          <w:sz w:val="24"/>
          <w:szCs w:val="24"/>
        </w:rPr>
        <w:t xml:space="preserve"> a </w:t>
      </w:r>
      <w:r w:rsidR="00835697" w:rsidRPr="007C41BE">
        <w:rPr>
          <w:rFonts w:ascii="Aptos" w:hAnsi="Aptos" w:cs="Calibri"/>
          <w:sz w:val="24"/>
          <w:szCs w:val="24"/>
        </w:rPr>
        <w:t>także reagowania</w:t>
      </w:r>
      <w:r w:rsidR="005B0471" w:rsidRPr="007C41BE">
        <w:rPr>
          <w:rFonts w:ascii="Aptos" w:hAnsi="Aptos" w:cs="Calibri"/>
          <w:sz w:val="24"/>
          <w:szCs w:val="24"/>
        </w:rPr>
        <w:t xml:space="preserve"> i </w:t>
      </w:r>
      <w:r w:rsidR="00835697" w:rsidRPr="007C41BE">
        <w:rPr>
          <w:rFonts w:ascii="Aptos" w:hAnsi="Aptos" w:cs="Calibri"/>
          <w:sz w:val="24"/>
          <w:szCs w:val="24"/>
        </w:rPr>
        <w:t>podejmowania decyzji, niezbędnych dla prawidłowej realizacji zobowiązania</w:t>
      </w:r>
      <w:r w:rsidR="0092119F" w:rsidRPr="007C41BE">
        <w:rPr>
          <w:rFonts w:ascii="Aptos" w:hAnsi="Aptos" w:cs="Calibri"/>
          <w:sz w:val="24"/>
          <w:szCs w:val="24"/>
        </w:rPr>
        <w:t>.</w:t>
      </w:r>
    </w:p>
    <w:p w14:paraId="0126656D" w14:textId="7B1FA7B3" w:rsidR="002C4AFC" w:rsidRPr="007C41BE" w:rsidRDefault="002C4AFC" w:rsidP="007C41BE">
      <w:pPr>
        <w:pStyle w:val="Akapitzlist"/>
        <w:numPr>
          <w:ilvl w:val="0"/>
          <w:numId w:val="64"/>
        </w:numPr>
        <w:ind w:left="426" w:hanging="426"/>
        <w:rPr>
          <w:rFonts w:ascii="Aptos" w:hAnsi="Aptos" w:cs="Calibri"/>
          <w:sz w:val="24"/>
          <w:szCs w:val="24"/>
        </w:rPr>
      </w:pPr>
      <w:bookmarkStart w:id="1" w:name="POSTANOWIENIA_OGÓLNE_DOFINANSOWANIE"/>
      <w:bookmarkEnd w:id="1"/>
      <w:r w:rsidRPr="007C41BE">
        <w:rPr>
          <w:rFonts w:ascii="Aptos" w:hAnsi="Aptos" w:cs="Calibri"/>
          <w:sz w:val="24"/>
          <w:szCs w:val="24"/>
        </w:rPr>
        <w:t>Zadanie jest</w:t>
      </w:r>
      <w:r w:rsidR="004365D2" w:rsidRPr="007C41BE">
        <w:rPr>
          <w:rFonts w:ascii="Aptos" w:hAnsi="Aptos" w:cs="Calibri"/>
          <w:sz w:val="24"/>
          <w:szCs w:val="24"/>
        </w:rPr>
        <w:t xml:space="preserve"> </w:t>
      </w:r>
      <w:r w:rsidRPr="007C41BE">
        <w:rPr>
          <w:rFonts w:ascii="Aptos" w:hAnsi="Aptos" w:cs="Calibri"/>
          <w:sz w:val="24"/>
          <w:szCs w:val="24"/>
        </w:rPr>
        <w:t>realizowane z udziałem dofinansowania</w:t>
      </w:r>
      <w:r w:rsidR="00B94F51" w:rsidRPr="007C41BE">
        <w:rPr>
          <w:rFonts w:ascii="Aptos" w:hAnsi="Aptos" w:cs="Calibri"/>
          <w:sz w:val="24"/>
          <w:szCs w:val="24"/>
        </w:rPr>
        <w:t xml:space="preserve"> </w:t>
      </w:r>
      <w:r w:rsidR="007C41BE" w:rsidRPr="007C41BE">
        <w:rPr>
          <w:rFonts w:ascii="Aptos" w:hAnsi="Aptos" w:cs="Calibri"/>
          <w:sz w:val="24"/>
          <w:szCs w:val="24"/>
        </w:rPr>
        <w:t>w ramach „Odnowy Dolnośląskiej Wsi” w 2026r.</w:t>
      </w:r>
    </w:p>
    <w:p w14:paraId="390DC3F7" w14:textId="77777777" w:rsidR="00C8013D" w:rsidRPr="007C41BE" w:rsidRDefault="0092119F" w:rsidP="006421F0">
      <w:pPr>
        <w:pStyle w:val="Akapitzlist"/>
        <w:numPr>
          <w:ilvl w:val="0"/>
          <w:numId w:val="64"/>
        </w:numPr>
        <w:shd w:val="clear" w:color="auto" w:fill="FFFFFF"/>
        <w:suppressAutoHyphens/>
        <w:spacing w:line="360" w:lineRule="auto"/>
        <w:ind w:left="426" w:hanging="426"/>
        <w:contextualSpacing/>
        <w:jc w:val="left"/>
        <w:rPr>
          <w:rFonts w:ascii="Aptos" w:hAnsi="Aptos" w:cs="Calibri"/>
          <w:sz w:val="24"/>
          <w:szCs w:val="24"/>
        </w:rPr>
      </w:pPr>
      <w:r w:rsidRPr="007C41BE">
        <w:rPr>
          <w:rFonts w:ascii="Aptos" w:hAnsi="Aptos" w:cs="Calibri"/>
          <w:sz w:val="24"/>
          <w:szCs w:val="24"/>
        </w:rPr>
        <w:t>Ilekroć</w:t>
      </w:r>
      <w:r w:rsidR="005B0471" w:rsidRPr="007C41BE">
        <w:rPr>
          <w:rFonts w:ascii="Aptos" w:hAnsi="Aptos" w:cs="Calibri"/>
          <w:sz w:val="24"/>
          <w:szCs w:val="24"/>
        </w:rPr>
        <w:t xml:space="preserve"> w </w:t>
      </w:r>
      <w:r w:rsidRPr="007C41BE">
        <w:rPr>
          <w:rFonts w:ascii="Aptos" w:hAnsi="Aptos" w:cs="Calibri"/>
          <w:sz w:val="24"/>
          <w:szCs w:val="24"/>
        </w:rPr>
        <w:t>niniejszej umowie użyto pojęć lub skrótów należy przez to rozumieć:</w:t>
      </w:r>
    </w:p>
    <w:p w14:paraId="6023AB81" w14:textId="77777777" w:rsidR="00C8013D" w:rsidRPr="007C41BE" w:rsidRDefault="0092119F" w:rsidP="006421F0">
      <w:pPr>
        <w:pStyle w:val="Akapitzlist"/>
        <w:numPr>
          <w:ilvl w:val="1"/>
          <w:numId w:val="64"/>
        </w:numPr>
        <w:shd w:val="clear" w:color="auto" w:fill="FFFFFF"/>
        <w:tabs>
          <w:tab w:val="clear" w:pos="1418"/>
          <w:tab w:val="left" w:pos="851"/>
        </w:tabs>
        <w:suppressAutoHyphens/>
        <w:spacing w:line="360" w:lineRule="auto"/>
        <w:ind w:hanging="425"/>
        <w:contextualSpacing/>
        <w:jc w:val="left"/>
        <w:rPr>
          <w:rFonts w:ascii="Aptos" w:hAnsi="Aptos" w:cs="Calibri"/>
          <w:sz w:val="24"/>
          <w:szCs w:val="24"/>
        </w:rPr>
      </w:pPr>
      <w:r w:rsidRPr="007C41BE">
        <w:rPr>
          <w:rFonts w:ascii="Aptos" w:hAnsi="Aptos"/>
          <w:sz w:val="24"/>
          <w:szCs w:val="24"/>
        </w:rPr>
        <w:t xml:space="preserve">Umowa – niniejsza </w:t>
      </w:r>
      <w:r w:rsidRPr="007C41BE">
        <w:rPr>
          <w:rFonts w:ascii="Aptos" w:hAnsi="Aptos" w:cs="Calibri"/>
          <w:sz w:val="24"/>
          <w:szCs w:val="24"/>
        </w:rPr>
        <w:t>umowa w sprawie realizacji zamówienia publicznego</w:t>
      </w:r>
      <w:r w:rsidR="00CA13DE" w:rsidRPr="007C41BE">
        <w:rPr>
          <w:rFonts w:ascii="Aptos" w:hAnsi="Aptos" w:cs="Calibri"/>
          <w:sz w:val="24"/>
          <w:szCs w:val="24"/>
        </w:rPr>
        <w:t>,</w:t>
      </w:r>
    </w:p>
    <w:p w14:paraId="537751D3" w14:textId="77777777" w:rsidR="00C8013D" w:rsidRPr="007C41BE" w:rsidRDefault="008A6529" w:rsidP="006421F0">
      <w:pPr>
        <w:pStyle w:val="Akapitzlist"/>
        <w:numPr>
          <w:ilvl w:val="1"/>
          <w:numId w:val="64"/>
        </w:numPr>
        <w:shd w:val="clear" w:color="auto" w:fill="FFFFFF"/>
        <w:tabs>
          <w:tab w:val="clear" w:pos="1418"/>
          <w:tab w:val="left" w:pos="851"/>
        </w:tabs>
        <w:suppressAutoHyphens/>
        <w:spacing w:line="360" w:lineRule="auto"/>
        <w:ind w:hanging="425"/>
        <w:contextualSpacing/>
        <w:jc w:val="left"/>
        <w:rPr>
          <w:rFonts w:ascii="Aptos" w:hAnsi="Aptos" w:cs="Calibri"/>
          <w:sz w:val="24"/>
          <w:szCs w:val="24"/>
        </w:rPr>
      </w:pPr>
      <w:r w:rsidRPr="007C41BE">
        <w:rPr>
          <w:rFonts w:ascii="Aptos" w:hAnsi="Aptos" w:cs="Calibri"/>
          <w:sz w:val="24"/>
          <w:szCs w:val="24"/>
        </w:rPr>
        <w:t>SWZ – Specyfikacja Warunków Zamówienia,</w:t>
      </w:r>
    </w:p>
    <w:p w14:paraId="238ADCF4" w14:textId="77777777" w:rsidR="00C8013D" w:rsidRPr="007C41BE" w:rsidRDefault="005516DE" w:rsidP="006421F0">
      <w:pPr>
        <w:pStyle w:val="Akapitzlist"/>
        <w:numPr>
          <w:ilvl w:val="1"/>
          <w:numId w:val="64"/>
        </w:numPr>
        <w:shd w:val="clear" w:color="auto" w:fill="FFFFFF"/>
        <w:tabs>
          <w:tab w:val="clear" w:pos="1418"/>
          <w:tab w:val="left" w:pos="851"/>
        </w:tabs>
        <w:suppressAutoHyphens/>
        <w:spacing w:line="360" w:lineRule="auto"/>
        <w:ind w:hanging="425"/>
        <w:contextualSpacing/>
        <w:jc w:val="left"/>
        <w:rPr>
          <w:rFonts w:ascii="Aptos" w:hAnsi="Aptos" w:cs="Calibri"/>
          <w:sz w:val="24"/>
          <w:szCs w:val="24"/>
        </w:rPr>
      </w:pPr>
      <w:r w:rsidRPr="007C41BE">
        <w:rPr>
          <w:rFonts w:ascii="Aptos" w:hAnsi="Aptos" w:cs="Calibri"/>
          <w:sz w:val="24"/>
          <w:szCs w:val="24"/>
        </w:rPr>
        <w:t>OPZ – Opis Przedmiotu Zamówienia,</w:t>
      </w:r>
    </w:p>
    <w:p w14:paraId="214B3331" w14:textId="77777777" w:rsidR="00C8013D" w:rsidRPr="007C41BE" w:rsidRDefault="008A6529" w:rsidP="006421F0">
      <w:pPr>
        <w:pStyle w:val="Akapitzlist"/>
        <w:numPr>
          <w:ilvl w:val="1"/>
          <w:numId w:val="64"/>
        </w:numPr>
        <w:shd w:val="clear" w:color="auto" w:fill="FFFFFF"/>
        <w:tabs>
          <w:tab w:val="clear" w:pos="1418"/>
          <w:tab w:val="left" w:pos="851"/>
        </w:tabs>
        <w:suppressAutoHyphens/>
        <w:spacing w:line="360" w:lineRule="auto"/>
        <w:ind w:hanging="425"/>
        <w:contextualSpacing/>
        <w:jc w:val="left"/>
        <w:rPr>
          <w:rFonts w:ascii="Aptos" w:hAnsi="Aptos" w:cs="Calibri"/>
          <w:sz w:val="24"/>
          <w:szCs w:val="24"/>
        </w:rPr>
      </w:pPr>
      <w:proofErr w:type="spellStart"/>
      <w:r w:rsidRPr="007C41BE">
        <w:rPr>
          <w:rFonts w:ascii="Aptos" w:hAnsi="Aptos" w:cs="Calibri"/>
          <w:sz w:val="24"/>
          <w:szCs w:val="24"/>
        </w:rPr>
        <w:t>STWiORB</w:t>
      </w:r>
      <w:proofErr w:type="spellEnd"/>
      <w:r w:rsidRPr="007C41BE">
        <w:rPr>
          <w:rFonts w:ascii="Aptos" w:hAnsi="Aptos" w:cs="Calibri"/>
          <w:sz w:val="24"/>
          <w:szCs w:val="24"/>
        </w:rPr>
        <w:t xml:space="preserve"> – Specyfikacja Techniczna Wykonania</w:t>
      </w:r>
      <w:r w:rsidR="005B0471" w:rsidRPr="007C41BE">
        <w:rPr>
          <w:rFonts w:ascii="Aptos" w:hAnsi="Aptos" w:cs="Calibri"/>
          <w:sz w:val="24"/>
          <w:szCs w:val="24"/>
        </w:rPr>
        <w:t xml:space="preserve"> i </w:t>
      </w:r>
      <w:r w:rsidRPr="007C41BE">
        <w:rPr>
          <w:rFonts w:ascii="Aptos" w:hAnsi="Aptos" w:cs="Calibri"/>
          <w:sz w:val="24"/>
          <w:szCs w:val="24"/>
        </w:rPr>
        <w:t>Odbioru Robót Budowlanych,</w:t>
      </w:r>
    </w:p>
    <w:p w14:paraId="5CF79B44" w14:textId="6856E19B" w:rsidR="00C8013D" w:rsidRPr="007C41BE" w:rsidRDefault="0092119F" w:rsidP="006421F0">
      <w:pPr>
        <w:pStyle w:val="Akapitzlist"/>
        <w:numPr>
          <w:ilvl w:val="1"/>
          <w:numId w:val="64"/>
        </w:numPr>
        <w:shd w:val="clear" w:color="auto" w:fill="FFFFFF"/>
        <w:tabs>
          <w:tab w:val="clear" w:pos="1418"/>
          <w:tab w:val="left" w:pos="851"/>
        </w:tabs>
        <w:suppressAutoHyphens/>
        <w:spacing w:line="360" w:lineRule="auto"/>
        <w:ind w:hanging="425"/>
        <w:contextualSpacing/>
        <w:jc w:val="left"/>
        <w:rPr>
          <w:rFonts w:ascii="Aptos" w:hAnsi="Aptos" w:cs="Calibri"/>
          <w:sz w:val="24"/>
          <w:szCs w:val="24"/>
        </w:rPr>
      </w:pPr>
      <w:r w:rsidRPr="007C41BE">
        <w:rPr>
          <w:rFonts w:ascii="Aptos" w:hAnsi="Aptos" w:cs="Calibri"/>
          <w:sz w:val="24"/>
          <w:szCs w:val="24"/>
        </w:rPr>
        <w:t>ustawa</w:t>
      </w:r>
      <w:r w:rsidR="006A73BD" w:rsidRPr="007C41BE">
        <w:rPr>
          <w:rFonts w:ascii="Aptos" w:hAnsi="Aptos" w:cs="Calibri"/>
          <w:sz w:val="24"/>
          <w:szCs w:val="24"/>
        </w:rPr>
        <w:t> </w:t>
      </w:r>
      <w:proofErr w:type="spellStart"/>
      <w:r w:rsidRPr="007C41BE">
        <w:rPr>
          <w:rFonts w:ascii="Aptos" w:hAnsi="Aptos" w:cs="Calibri"/>
          <w:sz w:val="24"/>
          <w:szCs w:val="24"/>
        </w:rPr>
        <w:t>Pzp</w:t>
      </w:r>
      <w:proofErr w:type="spellEnd"/>
      <w:r w:rsidRPr="007C41BE">
        <w:rPr>
          <w:rFonts w:ascii="Aptos" w:hAnsi="Aptos" w:cs="Calibri"/>
          <w:sz w:val="24"/>
          <w:szCs w:val="24"/>
        </w:rPr>
        <w:t>.</w:t>
      </w:r>
      <w:bookmarkStart w:id="2" w:name="Ustawa_Prawo_zamówień_publicznych"/>
      <w:bookmarkEnd w:id="2"/>
      <w:r w:rsidRPr="007C41BE">
        <w:rPr>
          <w:rFonts w:ascii="Aptos" w:hAnsi="Aptos" w:cs="Calibri"/>
          <w:sz w:val="24"/>
          <w:szCs w:val="24"/>
        </w:rPr>
        <w:t xml:space="preserve"> – </w:t>
      </w:r>
      <w:r w:rsidRPr="007C41BE">
        <w:rPr>
          <w:rFonts w:ascii="Aptos" w:hAnsi="Aptos"/>
          <w:sz w:val="24"/>
          <w:szCs w:val="24"/>
        </w:rPr>
        <w:t xml:space="preserve">ustawa z dnia 11 września 2019 </w:t>
      </w:r>
      <w:r w:rsidR="00C8013D" w:rsidRPr="007C41BE">
        <w:rPr>
          <w:rFonts w:ascii="Aptos" w:hAnsi="Aptos"/>
          <w:sz w:val="24"/>
          <w:szCs w:val="24"/>
        </w:rPr>
        <w:t xml:space="preserve">r. – Prawo zamówień publicznych </w:t>
      </w:r>
      <w:r w:rsidRPr="007C41BE">
        <w:rPr>
          <w:rFonts w:ascii="Aptos" w:hAnsi="Aptos"/>
          <w:sz w:val="24"/>
          <w:szCs w:val="24"/>
        </w:rPr>
        <w:t>(</w:t>
      </w:r>
      <w:hyperlink r:id="rId8" w:tooltip="Ustawa z dnia 11 września 2019 r. - Prawo zamówień publicznych (Dz. U. z 2024 r. poz. 1320 z późn. zm.)" w:history="1">
        <w:r w:rsidRPr="007C41BE">
          <w:rPr>
            <w:rStyle w:val="Hipercze"/>
            <w:rFonts w:ascii="Aptos" w:eastAsia="Cambria, Cambria" w:hAnsi="Aptos" w:cs="Calibri"/>
            <w:sz w:val="24"/>
            <w:szCs w:val="24"/>
          </w:rPr>
          <w:t>Dz. U. z 202</w:t>
        </w:r>
        <w:r w:rsidR="006F3C45" w:rsidRPr="007C41BE">
          <w:rPr>
            <w:rStyle w:val="Hipercze"/>
            <w:rFonts w:ascii="Aptos" w:eastAsia="Cambria, Cambria" w:hAnsi="Aptos" w:cs="Calibri"/>
            <w:sz w:val="24"/>
            <w:szCs w:val="24"/>
          </w:rPr>
          <w:t>6</w:t>
        </w:r>
        <w:r w:rsidRPr="007C41BE">
          <w:rPr>
            <w:rStyle w:val="Hipercze"/>
            <w:rFonts w:ascii="Aptos" w:eastAsia="Cambria, Cambria" w:hAnsi="Aptos" w:cs="Calibri"/>
            <w:sz w:val="24"/>
            <w:szCs w:val="24"/>
          </w:rPr>
          <w:t> r. poz</w:t>
        </w:r>
        <w:r w:rsidR="006F3C45" w:rsidRPr="007C41BE">
          <w:rPr>
            <w:rStyle w:val="Hipercze"/>
            <w:rFonts w:ascii="Aptos" w:eastAsia="Cambria, Cambria" w:hAnsi="Aptos" w:cs="Calibri"/>
            <w:sz w:val="24"/>
            <w:szCs w:val="24"/>
          </w:rPr>
          <w:t>. 793</w:t>
        </w:r>
        <w:r w:rsidR="0025756A">
          <w:rPr>
            <w:rStyle w:val="Hipercze"/>
            <w:rFonts w:ascii="Aptos" w:eastAsia="Cambria, Cambria" w:hAnsi="Aptos" w:cs="Calibri"/>
            <w:sz w:val="24"/>
            <w:szCs w:val="24"/>
          </w:rPr>
          <w:t xml:space="preserve"> z </w:t>
        </w:r>
        <w:proofErr w:type="spellStart"/>
        <w:r w:rsidR="0025756A">
          <w:rPr>
            <w:rStyle w:val="Hipercze"/>
            <w:rFonts w:ascii="Aptos" w:eastAsia="Cambria, Cambria" w:hAnsi="Aptos" w:cs="Calibri"/>
            <w:sz w:val="24"/>
            <w:szCs w:val="24"/>
          </w:rPr>
          <w:t>późn</w:t>
        </w:r>
        <w:proofErr w:type="spellEnd"/>
        <w:r w:rsidR="0025756A">
          <w:rPr>
            <w:rStyle w:val="Hipercze"/>
            <w:rFonts w:ascii="Aptos" w:eastAsia="Cambria, Cambria" w:hAnsi="Aptos" w:cs="Calibri"/>
            <w:sz w:val="24"/>
            <w:szCs w:val="24"/>
          </w:rPr>
          <w:t xml:space="preserve"> z </w:t>
        </w:r>
        <w:proofErr w:type="spellStart"/>
        <w:r w:rsidR="0025756A">
          <w:rPr>
            <w:rStyle w:val="Hipercze"/>
            <w:rFonts w:ascii="Aptos" w:eastAsia="Cambria, Cambria" w:hAnsi="Aptos" w:cs="Calibri"/>
            <w:sz w:val="24"/>
            <w:szCs w:val="24"/>
          </w:rPr>
          <w:t>późn</w:t>
        </w:r>
        <w:proofErr w:type="spellEnd"/>
        <w:r w:rsidR="0025756A">
          <w:rPr>
            <w:rStyle w:val="Hipercze"/>
            <w:rFonts w:ascii="Aptos" w:eastAsia="Cambria, Cambria" w:hAnsi="Aptos" w:cs="Calibri"/>
            <w:sz w:val="24"/>
            <w:szCs w:val="24"/>
          </w:rPr>
          <w:t>. zm.</w:t>
        </w:r>
      </w:hyperlink>
      <w:r w:rsidR="00C8013D" w:rsidRPr="007C41BE">
        <w:rPr>
          <w:rFonts w:ascii="Aptos" w:hAnsi="Aptos"/>
          <w:sz w:val="24"/>
          <w:szCs w:val="24"/>
        </w:rPr>
        <w:t>),</w:t>
      </w:r>
    </w:p>
    <w:p w14:paraId="220C6FF3" w14:textId="777F6826" w:rsidR="00C8013D" w:rsidRPr="007C41BE" w:rsidRDefault="005F2A46" w:rsidP="006421F0">
      <w:pPr>
        <w:pStyle w:val="Akapitzlist"/>
        <w:numPr>
          <w:ilvl w:val="1"/>
          <w:numId w:val="64"/>
        </w:numPr>
        <w:shd w:val="clear" w:color="auto" w:fill="FFFFFF"/>
        <w:tabs>
          <w:tab w:val="clear" w:pos="1418"/>
          <w:tab w:val="left" w:pos="851"/>
        </w:tabs>
        <w:suppressAutoHyphens/>
        <w:spacing w:line="360" w:lineRule="auto"/>
        <w:ind w:hanging="425"/>
        <w:contextualSpacing/>
        <w:jc w:val="left"/>
        <w:rPr>
          <w:rFonts w:ascii="Aptos" w:hAnsi="Aptos" w:cs="Calibri"/>
          <w:sz w:val="24"/>
          <w:szCs w:val="24"/>
        </w:rPr>
      </w:pPr>
      <w:proofErr w:type="spellStart"/>
      <w:r w:rsidRPr="007C41BE">
        <w:rPr>
          <w:rFonts w:ascii="Aptos" w:hAnsi="Aptos"/>
          <w:sz w:val="24"/>
          <w:szCs w:val="24"/>
        </w:rPr>
        <w:t>u</w:t>
      </w:r>
      <w:r w:rsidR="006A73BD" w:rsidRPr="007C41BE">
        <w:rPr>
          <w:rFonts w:ascii="Aptos" w:hAnsi="Aptos"/>
          <w:sz w:val="24"/>
          <w:szCs w:val="24"/>
        </w:rPr>
        <w:t>.</w:t>
      </w:r>
      <w:r w:rsidRPr="007C41BE">
        <w:rPr>
          <w:rFonts w:ascii="Aptos" w:hAnsi="Aptos"/>
          <w:sz w:val="24"/>
          <w:szCs w:val="24"/>
        </w:rPr>
        <w:t>w.b</w:t>
      </w:r>
      <w:proofErr w:type="spellEnd"/>
      <w:r w:rsidRPr="007C41BE">
        <w:rPr>
          <w:rFonts w:ascii="Aptos" w:hAnsi="Aptos"/>
          <w:sz w:val="24"/>
          <w:szCs w:val="24"/>
        </w:rPr>
        <w:t>.</w:t>
      </w:r>
      <w:bookmarkStart w:id="3" w:name="Ustawa_o_wyrobach_budowlanych"/>
      <w:bookmarkEnd w:id="3"/>
      <w:r w:rsidRPr="007C41BE">
        <w:rPr>
          <w:rFonts w:ascii="Aptos" w:hAnsi="Aptos"/>
          <w:sz w:val="24"/>
          <w:szCs w:val="24"/>
        </w:rPr>
        <w:t xml:space="preserve"> – ustawa z dnia 16 kwietnia 2004 r. o wyrobach budowlanych (</w:t>
      </w:r>
      <w:hyperlink r:id="rId9" w:tooltip="Ustawa z dnia 16 kwietnia 2004 r. o wyrobach budowlanych (Dz. U. z 2021 r. poz. 1213)" w:history="1">
        <w:r w:rsidR="00C8013D" w:rsidRPr="007C41BE">
          <w:rPr>
            <w:rStyle w:val="Hipercze"/>
            <w:rFonts w:ascii="Aptos" w:hAnsi="Aptos"/>
            <w:sz w:val="24"/>
            <w:szCs w:val="24"/>
          </w:rPr>
          <w:t>Dz. U. z 2021 r. </w:t>
        </w:r>
        <w:r w:rsidRPr="007C41BE">
          <w:rPr>
            <w:rStyle w:val="Hipercze"/>
            <w:rFonts w:ascii="Aptos" w:hAnsi="Aptos"/>
            <w:sz w:val="24"/>
            <w:szCs w:val="24"/>
          </w:rPr>
          <w:t>poz.</w:t>
        </w:r>
        <w:r w:rsidR="006A73BD" w:rsidRPr="007C41BE">
          <w:rPr>
            <w:rStyle w:val="Hipercze"/>
            <w:rFonts w:ascii="Aptos" w:hAnsi="Aptos"/>
            <w:sz w:val="24"/>
            <w:szCs w:val="24"/>
          </w:rPr>
          <w:t> </w:t>
        </w:r>
        <w:r w:rsidRPr="007C41BE">
          <w:rPr>
            <w:rStyle w:val="Hipercze"/>
            <w:rFonts w:ascii="Aptos" w:hAnsi="Aptos"/>
            <w:sz w:val="24"/>
            <w:szCs w:val="24"/>
          </w:rPr>
          <w:t>1213</w:t>
        </w:r>
      </w:hyperlink>
      <w:r w:rsidRPr="007C41BE">
        <w:rPr>
          <w:rFonts w:ascii="Aptos" w:hAnsi="Aptos"/>
          <w:sz w:val="24"/>
          <w:szCs w:val="24"/>
        </w:rPr>
        <w:t>)</w:t>
      </w:r>
      <w:r w:rsidR="0056698B" w:rsidRPr="007C41BE">
        <w:rPr>
          <w:rFonts w:ascii="Aptos" w:hAnsi="Aptos"/>
          <w:sz w:val="24"/>
          <w:szCs w:val="24"/>
        </w:rPr>
        <w:t>,</w:t>
      </w:r>
    </w:p>
    <w:p w14:paraId="522F7480" w14:textId="335661FD" w:rsidR="00C8013D" w:rsidRPr="007C41BE" w:rsidRDefault="0056698B" w:rsidP="006421F0">
      <w:pPr>
        <w:pStyle w:val="Akapitzlist"/>
        <w:numPr>
          <w:ilvl w:val="1"/>
          <w:numId w:val="64"/>
        </w:numPr>
        <w:shd w:val="clear" w:color="auto" w:fill="FFFFFF"/>
        <w:tabs>
          <w:tab w:val="clear" w:pos="1418"/>
          <w:tab w:val="left" w:pos="851"/>
        </w:tabs>
        <w:suppressAutoHyphens/>
        <w:spacing w:line="360" w:lineRule="auto"/>
        <w:ind w:hanging="425"/>
        <w:contextualSpacing/>
        <w:jc w:val="left"/>
        <w:rPr>
          <w:rFonts w:ascii="Aptos" w:hAnsi="Aptos" w:cs="Calibri"/>
          <w:sz w:val="24"/>
          <w:szCs w:val="24"/>
        </w:rPr>
      </w:pPr>
      <w:r w:rsidRPr="007C41BE">
        <w:rPr>
          <w:rFonts w:ascii="Aptos" w:hAnsi="Aptos"/>
          <w:sz w:val="24"/>
          <w:szCs w:val="24"/>
        </w:rPr>
        <w:t>ustawa</w:t>
      </w:r>
      <w:r w:rsidR="006A73BD" w:rsidRPr="007C41BE">
        <w:rPr>
          <w:rFonts w:ascii="Aptos" w:hAnsi="Aptos"/>
          <w:sz w:val="24"/>
          <w:szCs w:val="24"/>
        </w:rPr>
        <w:t> </w:t>
      </w:r>
      <w:proofErr w:type="spellStart"/>
      <w:r w:rsidRPr="007C41BE">
        <w:rPr>
          <w:rFonts w:ascii="Aptos" w:hAnsi="Aptos"/>
          <w:sz w:val="24"/>
          <w:szCs w:val="24"/>
        </w:rPr>
        <w:t>Kp</w:t>
      </w:r>
      <w:proofErr w:type="spellEnd"/>
      <w:r w:rsidRPr="007C41BE">
        <w:rPr>
          <w:rFonts w:ascii="Aptos" w:hAnsi="Aptos"/>
          <w:sz w:val="24"/>
          <w:szCs w:val="24"/>
        </w:rPr>
        <w:t>.</w:t>
      </w:r>
      <w:bookmarkStart w:id="4" w:name="Ustawa_Kodeks_pracy"/>
      <w:bookmarkEnd w:id="4"/>
      <w:r w:rsidRPr="007C41BE">
        <w:rPr>
          <w:rFonts w:ascii="Aptos" w:hAnsi="Aptos"/>
          <w:sz w:val="24"/>
          <w:szCs w:val="24"/>
        </w:rPr>
        <w:t xml:space="preserve"> – ustawa z dnia 26 czerwca 1974 r. Kodeks pracy (</w:t>
      </w:r>
      <w:hyperlink r:id="rId10" w:tooltip="Ustawa z dnia 26 czerwca 1974 r. Kodeks pracy (Dz. U. z 2025 r. poz. 277 z późn. zm.)" w:history="1">
        <w:r w:rsidRPr="007C41BE">
          <w:rPr>
            <w:rStyle w:val="Hipercze"/>
            <w:rFonts w:ascii="Aptos" w:hAnsi="Aptos"/>
            <w:sz w:val="24"/>
            <w:szCs w:val="24"/>
          </w:rPr>
          <w:t>Dz.</w:t>
        </w:r>
        <w:r w:rsidR="00C8013D" w:rsidRPr="007C41BE">
          <w:rPr>
            <w:rStyle w:val="Hipercze"/>
            <w:rFonts w:ascii="Aptos" w:hAnsi="Aptos"/>
            <w:sz w:val="24"/>
            <w:szCs w:val="24"/>
          </w:rPr>
          <w:t> U. z 2025 r. poz. 277 </w:t>
        </w:r>
        <w:r w:rsidRPr="007C41BE">
          <w:rPr>
            <w:rStyle w:val="Hipercze"/>
            <w:rFonts w:ascii="Aptos" w:hAnsi="Aptos"/>
            <w:sz w:val="24"/>
            <w:szCs w:val="24"/>
          </w:rPr>
          <w:t>z</w:t>
        </w:r>
        <w:r w:rsidR="006A73BD" w:rsidRPr="007C41BE">
          <w:rPr>
            <w:rStyle w:val="Hipercze"/>
            <w:rFonts w:ascii="Aptos" w:hAnsi="Aptos"/>
            <w:sz w:val="24"/>
            <w:szCs w:val="24"/>
          </w:rPr>
          <w:t> </w:t>
        </w:r>
        <w:proofErr w:type="spellStart"/>
        <w:r w:rsidRPr="007C41BE">
          <w:rPr>
            <w:rStyle w:val="Hipercze"/>
            <w:rFonts w:ascii="Aptos" w:hAnsi="Aptos"/>
            <w:sz w:val="24"/>
            <w:szCs w:val="24"/>
          </w:rPr>
          <w:t>późn</w:t>
        </w:r>
        <w:proofErr w:type="spellEnd"/>
        <w:r w:rsidRPr="007C41BE">
          <w:rPr>
            <w:rStyle w:val="Hipercze"/>
            <w:rFonts w:ascii="Aptos" w:hAnsi="Aptos"/>
            <w:sz w:val="24"/>
            <w:szCs w:val="24"/>
          </w:rPr>
          <w:t>. zm.</w:t>
        </w:r>
      </w:hyperlink>
      <w:r w:rsidRPr="007C41BE">
        <w:rPr>
          <w:rFonts w:ascii="Aptos" w:hAnsi="Aptos"/>
          <w:sz w:val="24"/>
          <w:szCs w:val="24"/>
        </w:rPr>
        <w:t>)</w:t>
      </w:r>
      <w:r w:rsidR="00AE3735" w:rsidRPr="007C41BE">
        <w:rPr>
          <w:rFonts w:ascii="Aptos" w:hAnsi="Aptos"/>
          <w:sz w:val="24"/>
          <w:szCs w:val="24"/>
        </w:rPr>
        <w:t>,</w:t>
      </w:r>
    </w:p>
    <w:p w14:paraId="01952753" w14:textId="79CA8E1B" w:rsidR="00C8013D" w:rsidRPr="007C41BE" w:rsidRDefault="00AE3735" w:rsidP="006421F0">
      <w:pPr>
        <w:pStyle w:val="Akapitzlist"/>
        <w:numPr>
          <w:ilvl w:val="1"/>
          <w:numId w:val="64"/>
        </w:numPr>
        <w:shd w:val="clear" w:color="auto" w:fill="FFFFFF"/>
        <w:tabs>
          <w:tab w:val="clear" w:pos="1418"/>
          <w:tab w:val="left" w:pos="851"/>
        </w:tabs>
        <w:suppressAutoHyphens/>
        <w:spacing w:line="360" w:lineRule="auto"/>
        <w:ind w:hanging="425"/>
        <w:contextualSpacing/>
        <w:jc w:val="left"/>
        <w:rPr>
          <w:rFonts w:ascii="Aptos" w:hAnsi="Aptos" w:cs="Calibri"/>
          <w:sz w:val="24"/>
          <w:szCs w:val="24"/>
        </w:rPr>
      </w:pPr>
      <w:r w:rsidRPr="007C41BE">
        <w:rPr>
          <w:rFonts w:ascii="Aptos" w:hAnsi="Aptos"/>
          <w:sz w:val="24"/>
          <w:szCs w:val="24"/>
        </w:rPr>
        <w:t xml:space="preserve">ustawa </w:t>
      </w:r>
      <w:proofErr w:type="spellStart"/>
      <w:r w:rsidRPr="007C41BE">
        <w:rPr>
          <w:rFonts w:ascii="Aptos" w:hAnsi="Aptos"/>
          <w:sz w:val="24"/>
          <w:szCs w:val="24"/>
        </w:rPr>
        <w:t>Kc</w:t>
      </w:r>
      <w:proofErr w:type="spellEnd"/>
      <w:r w:rsidRPr="007C41BE">
        <w:rPr>
          <w:rFonts w:ascii="Aptos" w:hAnsi="Aptos"/>
          <w:sz w:val="24"/>
          <w:szCs w:val="24"/>
        </w:rPr>
        <w:t>.</w:t>
      </w:r>
      <w:bookmarkStart w:id="5" w:name="Ustawa_Kodeks_cywilny"/>
      <w:bookmarkEnd w:id="5"/>
      <w:r w:rsidRPr="007C41BE">
        <w:rPr>
          <w:rFonts w:ascii="Aptos" w:hAnsi="Aptos"/>
          <w:sz w:val="24"/>
          <w:szCs w:val="24"/>
        </w:rPr>
        <w:t xml:space="preserve"> – </w:t>
      </w:r>
      <w:r w:rsidR="00D63041" w:rsidRPr="007C41BE">
        <w:rPr>
          <w:rFonts w:ascii="Aptos" w:hAnsi="Aptos"/>
          <w:sz w:val="24"/>
          <w:szCs w:val="24"/>
        </w:rPr>
        <w:t>u</w:t>
      </w:r>
      <w:r w:rsidRPr="007C41BE">
        <w:rPr>
          <w:rFonts w:ascii="Aptos" w:hAnsi="Aptos"/>
          <w:sz w:val="24"/>
          <w:szCs w:val="24"/>
        </w:rPr>
        <w:t>stawa z dnia 23 kwietnia 1964 r. Kodeks cywilny (</w:t>
      </w:r>
      <w:hyperlink r:id="rId11" w:tooltip="Ustawa z dnia 23 kwietnia 1964 r. Kodeks cywilny (Dz. U. z 2025 r. poz. 1071 z późn. zm.)" w:history="1">
        <w:r w:rsidR="00C8013D" w:rsidRPr="007C41BE">
          <w:rPr>
            <w:rStyle w:val="Hipercze"/>
            <w:rFonts w:ascii="Aptos" w:hAnsi="Aptos"/>
            <w:sz w:val="24"/>
            <w:szCs w:val="24"/>
          </w:rPr>
          <w:t>Dz. U. </w:t>
        </w:r>
        <w:r w:rsidRPr="007C41BE">
          <w:rPr>
            <w:rStyle w:val="Hipercze"/>
            <w:rFonts w:ascii="Aptos" w:hAnsi="Aptos"/>
            <w:sz w:val="24"/>
            <w:szCs w:val="24"/>
          </w:rPr>
          <w:t>z</w:t>
        </w:r>
        <w:r w:rsidR="00C8013D" w:rsidRPr="007C41BE">
          <w:rPr>
            <w:rStyle w:val="Hipercze"/>
            <w:rFonts w:ascii="Aptos" w:hAnsi="Aptos"/>
            <w:sz w:val="24"/>
            <w:szCs w:val="24"/>
          </w:rPr>
          <w:t> 202</w:t>
        </w:r>
        <w:r w:rsidR="005E63FB" w:rsidRPr="007C41BE">
          <w:rPr>
            <w:rStyle w:val="Hipercze"/>
            <w:rFonts w:ascii="Aptos" w:hAnsi="Aptos"/>
            <w:sz w:val="24"/>
            <w:szCs w:val="24"/>
          </w:rPr>
          <w:t>6</w:t>
        </w:r>
        <w:r w:rsidR="00C8013D" w:rsidRPr="007C41BE">
          <w:rPr>
            <w:rStyle w:val="Hipercze"/>
            <w:rFonts w:ascii="Aptos" w:hAnsi="Aptos"/>
            <w:sz w:val="24"/>
            <w:szCs w:val="24"/>
          </w:rPr>
          <w:t> r. poz. </w:t>
        </w:r>
        <w:r w:rsidR="005E63FB" w:rsidRPr="007C41BE">
          <w:rPr>
            <w:rStyle w:val="Hipercze"/>
            <w:rFonts w:ascii="Aptos" w:hAnsi="Aptos"/>
            <w:sz w:val="24"/>
            <w:szCs w:val="24"/>
          </w:rPr>
          <w:t>795</w:t>
        </w:r>
      </w:hyperlink>
      <w:r w:rsidRPr="007C41BE">
        <w:rPr>
          <w:rFonts w:ascii="Aptos" w:hAnsi="Aptos"/>
          <w:sz w:val="24"/>
          <w:szCs w:val="24"/>
        </w:rPr>
        <w:t>)</w:t>
      </w:r>
      <w:r w:rsidR="00D63041" w:rsidRPr="007C41BE">
        <w:rPr>
          <w:rFonts w:ascii="Aptos" w:hAnsi="Aptos"/>
          <w:sz w:val="24"/>
          <w:szCs w:val="24"/>
        </w:rPr>
        <w:t>,</w:t>
      </w:r>
    </w:p>
    <w:p w14:paraId="212BE183" w14:textId="165BCE07" w:rsidR="0042254F" w:rsidRPr="007C41BE" w:rsidRDefault="00D63041" w:rsidP="006421F0">
      <w:pPr>
        <w:pStyle w:val="Akapitzlist"/>
        <w:numPr>
          <w:ilvl w:val="1"/>
          <w:numId w:val="64"/>
        </w:numPr>
        <w:shd w:val="clear" w:color="auto" w:fill="FFFFFF"/>
        <w:tabs>
          <w:tab w:val="clear" w:pos="1418"/>
          <w:tab w:val="left" w:pos="851"/>
        </w:tabs>
        <w:suppressAutoHyphens/>
        <w:spacing w:line="360" w:lineRule="auto"/>
        <w:ind w:hanging="425"/>
        <w:contextualSpacing/>
        <w:jc w:val="left"/>
        <w:rPr>
          <w:rFonts w:ascii="Aptos" w:hAnsi="Aptos" w:cs="Calibri"/>
          <w:sz w:val="24"/>
          <w:szCs w:val="24"/>
        </w:rPr>
      </w:pPr>
      <w:r w:rsidRPr="007C41BE">
        <w:rPr>
          <w:rFonts w:ascii="Aptos" w:hAnsi="Aptos"/>
          <w:sz w:val="24"/>
          <w:szCs w:val="24"/>
        </w:rPr>
        <w:lastRenderedPageBreak/>
        <w:t>ustawa Pr. bud.</w:t>
      </w:r>
      <w:bookmarkStart w:id="6" w:name="Ustawa_Prawo_budowlane"/>
      <w:bookmarkEnd w:id="6"/>
      <w:r w:rsidRPr="007C41BE">
        <w:rPr>
          <w:rFonts w:ascii="Aptos" w:hAnsi="Aptos"/>
          <w:sz w:val="24"/>
          <w:szCs w:val="24"/>
        </w:rPr>
        <w:t xml:space="preserve"> – ustawa z dnia 7 lipca 1994 r. Prawo budowlane (</w:t>
      </w:r>
      <w:hyperlink r:id="rId12" w:tooltip="Ustawa z dnia 7 lipca 1994 r. Prawo budowlane (Dz. U. z 2025 r. poz. 418 z późn. zm.)" w:history="1">
        <w:r w:rsidR="00C8013D" w:rsidRPr="007C41BE">
          <w:rPr>
            <w:rStyle w:val="Hipercze"/>
            <w:rFonts w:ascii="Aptos" w:hAnsi="Aptos"/>
            <w:sz w:val="24"/>
            <w:szCs w:val="24"/>
          </w:rPr>
          <w:t>Dz. U. z 202</w:t>
        </w:r>
        <w:r w:rsidR="005E63FB" w:rsidRPr="007C41BE">
          <w:rPr>
            <w:rStyle w:val="Hipercze"/>
            <w:rFonts w:ascii="Aptos" w:hAnsi="Aptos"/>
            <w:sz w:val="24"/>
            <w:szCs w:val="24"/>
          </w:rPr>
          <w:t>6</w:t>
        </w:r>
        <w:r w:rsidR="00C8013D" w:rsidRPr="007C41BE">
          <w:rPr>
            <w:rStyle w:val="Hipercze"/>
            <w:rFonts w:ascii="Aptos" w:hAnsi="Aptos"/>
            <w:sz w:val="24"/>
            <w:szCs w:val="24"/>
          </w:rPr>
          <w:t> r. poz. </w:t>
        </w:r>
        <w:r w:rsidR="005E63FB" w:rsidRPr="007C41BE">
          <w:rPr>
            <w:rStyle w:val="Hipercze"/>
            <w:rFonts w:ascii="Aptos" w:hAnsi="Aptos"/>
            <w:sz w:val="24"/>
            <w:szCs w:val="24"/>
          </w:rPr>
          <w:t>524</w:t>
        </w:r>
        <w:r w:rsidR="00D44064" w:rsidRPr="007C41BE">
          <w:rPr>
            <w:rStyle w:val="Hipercze"/>
            <w:rFonts w:ascii="Aptos" w:hAnsi="Aptos"/>
            <w:sz w:val="24"/>
            <w:szCs w:val="24"/>
          </w:rPr>
          <w:t xml:space="preserve"> z </w:t>
        </w:r>
        <w:proofErr w:type="spellStart"/>
        <w:r w:rsidR="00D44064" w:rsidRPr="007C41BE">
          <w:rPr>
            <w:rStyle w:val="Hipercze"/>
            <w:rFonts w:ascii="Aptos" w:hAnsi="Aptos"/>
            <w:sz w:val="24"/>
            <w:szCs w:val="24"/>
          </w:rPr>
          <w:t>późn</w:t>
        </w:r>
        <w:proofErr w:type="spellEnd"/>
        <w:r w:rsidR="00D44064" w:rsidRPr="007C41BE">
          <w:rPr>
            <w:rStyle w:val="Hipercze"/>
            <w:rFonts w:ascii="Aptos" w:hAnsi="Aptos"/>
            <w:sz w:val="24"/>
            <w:szCs w:val="24"/>
          </w:rPr>
          <w:t>. zm.</w:t>
        </w:r>
      </w:hyperlink>
      <w:r w:rsidR="00D44064" w:rsidRPr="007C41BE">
        <w:rPr>
          <w:rFonts w:ascii="Aptos" w:hAnsi="Aptos"/>
          <w:sz w:val="24"/>
          <w:szCs w:val="24"/>
        </w:rPr>
        <w:t>)</w:t>
      </w:r>
      <w:r w:rsidR="00EF3543" w:rsidRPr="007C41BE">
        <w:rPr>
          <w:rFonts w:ascii="Aptos" w:hAnsi="Aptos"/>
          <w:sz w:val="24"/>
          <w:szCs w:val="24"/>
        </w:rPr>
        <w:t>.</w:t>
      </w:r>
    </w:p>
    <w:p w14:paraId="2B771F2E" w14:textId="77777777" w:rsidR="009D5452" w:rsidRPr="007C41BE" w:rsidRDefault="00195D7F" w:rsidP="00780196">
      <w:pPr>
        <w:pStyle w:val="Nagwek1"/>
      </w:pPr>
      <w:bookmarkStart w:id="7" w:name="PRZEDMIOT_UMOWY"/>
      <w:bookmarkEnd w:id="7"/>
      <w:r w:rsidRPr="007C41BE">
        <w:t>PRZEDMIOT UMOWY</w:t>
      </w:r>
    </w:p>
    <w:p w14:paraId="3C983433" w14:textId="500A092B" w:rsidR="00671342" w:rsidRPr="007C41BE" w:rsidRDefault="0010417D" w:rsidP="00B969CD">
      <w:pPr>
        <w:pStyle w:val="Akapitzlist"/>
        <w:numPr>
          <w:ilvl w:val="1"/>
          <w:numId w:val="2"/>
        </w:numPr>
        <w:shd w:val="clear" w:color="auto" w:fill="FFFFFF"/>
        <w:suppressAutoHyphens/>
        <w:spacing w:line="360" w:lineRule="auto"/>
        <w:ind w:left="426" w:hanging="426"/>
        <w:jc w:val="left"/>
        <w:rPr>
          <w:rFonts w:ascii="Aptos" w:hAnsi="Aptos" w:cs="Calibri"/>
          <w:b/>
          <w:bCs/>
          <w:sz w:val="24"/>
          <w:szCs w:val="24"/>
        </w:rPr>
      </w:pPr>
      <w:bookmarkStart w:id="8" w:name="PRZEDMIOT_UMOWY_1"/>
      <w:bookmarkEnd w:id="8"/>
      <w:r w:rsidRPr="007C41BE">
        <w:rPr>
          <w:rFonts w:ascii="Aptos" w:hAnsi="Aptos" w:cs="Calibri"/>
          <w:sz w:val="24"/>
          <w:szCs w:val="24"/>
        </w:rPr>
        <w:t xml:space="preserve">Zamawiający </w:t>
      </w:r>
      <w:r w:rsidR="00C840DA" w:rsidRPr="007C41BE">
        <w:rPr>
          <w:rFonts w:ascii="Aptos" w:hAnsi="Aptos" w:cs="Calibri"/>
          <w:sz w:val="24"/>
          <w:szCs w:val="24"/>
        </w:rPr>
        <w:t>powierza,</w:t>
      </w:r>
      <w:r w:rsidR="005B0471" w:rsidRPr="007C41BE">
        <w:rPr>
          <w:rFonts w:ascii="Aptos" w:hAnsi="Aptos" w:cs="Calibri"/>
          <w:sz w:val="24"/>
          <w:szCs w:val="24"/>
        </w:rPr>
        <w:t xml:space="preserve"> a </w:t>
      </w:r>
      <w:r w:rsidR="00C840DA" w:rsidRPr="007C41BE">
        <w:rPr>
          <w:rFonts w:ascii="Aptos" w:hAnsi="Aptos" w:cs="Calibri"/>
          <w:sz w:val="24"/>
          <w:szCs w:val="24"/>
        </w:rPr>
        <w:t xml:space="preserve">Wykonawca przyjmuje do wykonania zadanie </w:t>
      </w:r>
      <w:r w:rsidR="002D6341" w:rsidRPr="007C41BE">
        <w:rPr>
          <w:rFonts w:ascii="Aptos" w:hAnsi="Aptos" w:cs="Calibri"/>
          <w:sz w:val="24"/>
          <w:szCs w:val="24"/>
        </w:rPr>
        <w:t>pn.:</w:t>
      </w:r>
      <w:r w:rsidR="00B969CD" w:rsidRPr="007C41BE">
        <w:rPr>
          <w:rFonts w:ascii="Aptos" w:hAnsi="Aptos" w:cs="Calibri"/>
          <w:sz w:val="24"/>
          <w:szCs w:val="24"/>
        </w:rPr>
        <w:t xml:space="preserve"> </w:t>
      </w:r>
      <w:r w:rsidR="00DC0C5A" w:rsidRPr="007C41BE">
        <w:rPr>
          <w:rFonts w:ascii="Aptos" w:hAnsi="Aptos" w:cs="Calibri"/>
          <w:b/>
          <w:bCs/>
          <w:sz w:val="24"/>
          <w:szCs w:val="24"/>
        </w:rPr>
        <w:t>„</w:t>
      </w:r>
      <w:r w:rsidR="007C41BE" w:rsidRPr="007C41BE">
        <w:rPr>
          <w:rFonts w:ascii="Aptos" w:hAnsi="Aptos" w:cs="Calibri"/>
          <w:b/>
          <w:bCs/>
          <w:color w:val="000000"/>
          <w:sz w:val="24"/>
          <w:szCs w:val="24"/>
        </w:rPr>
        <w:t xml:space="preserve">Centrum Aktywności Jasienicy – </w:t>
      </w:r>
      <w:r w:rsidR="007540FB">
        <w:rPr>
          <w:rFonts w:ascii="Aptos" w:hAnsi="Aptos" w:cs="Calibri"/>
          <w:b/>
          <w:bCs/>
          <w:color w:val="000000"/>
          <w:sz w:val="24"/>
          <w:szCs w:val="24"/>
        </w:rPr>
        <w:t>U</w:t>
      </w:r>
      <w:r w:rsidR="007C41BE" w:rsidRPr="007C41BE">
        <w:rPr>
          <w:rFonts w:ascii="Aptos" w:hAnsi="Aptos" w:cs="Calibri"/>
          <w:b/>
          <w:bCs/>
          <w:color w:val="000000"/>
          <w:sz w:val="24"/>
          <w:szCs w:val="24"/>
        </w:rPr>
        <w:t>tworzenie miejsca integracji i aktywizacji mieszkańców</w:t>
      </w:r>
      <w:r w:rsidR="00DC0C5A" w:rsidRPr="007C41BE">
        <w:rPr>
          <w:rFonts w:ascii="Aptos" w:hAnsi="Aptos" w:cs="Calibri"/>
          <w:b/>
          <w:bCs/>
          <w:sz w:val="24"/>
          <w:szCs w:val="24"/>
        </w:rPr>
        <w:t>”</w:t>
      </w:r>
      <w:r w:rsidR="00100E9B" w:rsidRPr="007C41BE">
        <w:rPr>
          <w:rFonts w:ascii="Aptos" w:hAnsi="Aptos" w:cs="Calibri"/>
          <w:bCs/>
          <w:sz w:val="24"/>
          <w:szCs w:val="24"/>
        </w:rPr>
        <w:t xml:space="preserve"> </w:t>
      </w:r>
      <w:r w:rsidR="00671342" w:rsidRPr="007C41BE">
        <w:rPr>
          <w:rFonts w:ascii="Aptos" w:hAnsi="Aptos" w:cs="Calibri"/>
          <w:bCs/>
          <w:sz w:val="24"/>
          <w:szCs w:val="24"/>
        </w:rPr>
        <w:t>prze</w:t>
      </w:r>
      <w:r w:rsidR="007C41BE" w:rsidRPr="007C41BE">
        <w:rPr>
          <w:rFonts w:ascii="Aptos" w:hAnsi="Aptos" w:cs="Calibri"/>
          <w:bCs/>
          <w:sz w:val="24"/>
          <w:szCs w:val="24"/>
        </w:rPr>
        <w:t>d</w:t>
      </w:r>
      <w:r w:rsidR="00671342" w:rsidRPr="007C41BE">
        <w:rPr>
          <w:rFonts w:ascii="Aptos" w:hAnsi="Aptos" w:cs="Calibri"/>
          <w:bCs/>
          <w:sz w:val="24"/>
          <w:szCs w:val="24"/>
        </w:rPr>
        <w:t>miotem którego jest</w:t>
      </w:r>
      <w:r w:rsidR="00B969CD" w:rsidRPr="007C41BE">
        <w:rPr>
          <w:rFonts w:ascii="Aptos" w:hAnsi="Aptos" w:cs="Calibri"/>
          <w:bCs/>
          <w:sz w:val="24"/>
          <w:szCs w:val="24"/>
        </w:rPr>
        <w:t xml:space="preserve"> </w:t>
      </w:r>
      <w:r w:rsidR="00671342" w:rsidRPr="007C41BE">
        <w:rPr>
          <w:rFonts w:ascii="Aptos" w:hAnsi="Aptos" w:cs="Calibri"/>
          <w:bCs/>
          <w:sz w:val="24"/>
          <w:szCs w:val="24"/>
        </w:rPr>
        <w:t>wykonanie robót budowlanych</w:t>
      </w:r>
      <w:r w:rsidR="00226498" w:rsidRPr="007C41BE">
        <w:rPr>
          <w:rFonts w:ascii="Aptos" w:hAnsi="Aptos" w:cs="Calibri"/>
          <w:bCs/>
          <w:sz w:val="24"/>
          <w:szCs w:val="24"/>
        </w:rPr>
        <w:t>.</w:t>
      </w:r>
    </w:p>
    <w:p w14:paraId="6E5BC7AA" w14:textId="087F95C4" w:rsidR="00671342" w:rsidRPr="007C41BE" w:rsidRDefault="00E670BB" w:rsidP="00B969CD">
      <w:pPr>
        <w:pStyle w:val="Akapitzlist"/>
        <w:numPr>
          <w:ilvl w:val="1"/>
          <w:numId w:val="2"/>
        </w:numPr>
        <w:shd w:val="clear" w:color="auto" w:fill="FFFFFF"/>
        <w:suppressAutoHyphens/>
        <w:spacing w:line="360" w:lineRule="auto"/>
        <w:ind w:left="426" w:hanging="426"/>
        <w:jc w:val="left"/>
        <w:rPr>
          <w:rFonts w:ascii="Aptos" w:hAnsi="Aptos" w:cs="Calibri"/>
          <w:sz w:val="24"/>
          <w:szCs w:val="24"/>
        </w:rPr>
      </w:pPr>
      <w:bookmarkStart w:id="9" w:name="PRZEDMIOT_UMOWY_FORMUŁA"/>
      <w:bookmarkEnd w:id="9"/>
      <w:r w:rsidRPr="007C41BE">
        <w:rPr>
          <w:rFonts w:ascii="Aptos" w:hAnsi="Aptos" w:cs="Calibri"/>
          <w:sz w:val="24"/>
          <w:szCs w:val="24"/>
        </w:rPr>
        <w:t>Wykonawca wykona roboty budowlane</w:t>
      </w:r>
      <w:r w:rsidR="00B969CD" w:rsidRPr="007C41BE">
        <w:rPr>
          <w:rFonts w:ascii="Aptos" w:hAnsi="Aptos" w:cs="Calibri"/>
          <w:sz w:val="24"/>
          <w:szCs w:val="24"/>
        </w:rPr>
        <w:t xml:space="preserve"> </w:t>
      </w:r>
      <w:r w:rsidRPr="007C41BE">
        <w:rPr>
          <w:rFonts w:ascii="Aptos" w:hAnsi="Aptos" w:cs="Calibri"/>
          <w:sz w:val="24"/>
          <w:szCs w:val="24"/>
        </w:rPr>
        <w:t xml:space="preserve">zgodnie z SWZ, OPZ, dokumentacją projektową i </w:t>
      </w:r>
      <w:proofErr w:type="spellStart"/>
      <w:r w:rsidRPr="007C41BE">
        <w:rPr>
          <w:rFonts w:ascii="Aptos" w:hAnsi="Aptos" w:cs="Calibri"/>
          <w:sz w:val="24"/>
          <w:szCs w:val="24"/>
        </w:rPr>
        <w:t>STWiORB</w:t>
      </w:r>
      <w:proofErr w:type="spellEnd"/>
      <w:r w:rsidRPr="007C41BE">
        <w:rPr>
          <w:rFonts w:ascii="Aptos" w:hAnsi="Aptos" w:cs="Calibri"/>
          <w:sz w:val="24"/>
          <w:szCs w:val="24"/>
        </w:rPr>
        <w:t xml:space="preserve"> oraz ofertą Wykonawcy, zasadami wiedzy technicznej, obowiązującymi przepisami techniczno</w:t>
      </w:r>
      <w:r w:rsidRPr="007C41BE">
        <w:rPr>
          <w:rFonts w:ascii="Aptos" w:hAnsi="Aptos" w:cs="Calibri"/>
          <w:sz w:val="24"/>
          <w:szCs w:val="24"/>
        </w:rPr>
        <w:noBreakHyphen/>
        <w:t>budowlanymi i obowiązujący</w:t>
      </w:r>
      <w:r w:rsidR="00C60CAE" w:rsidRPr="007C41BE">
        <w:rPr>
          <w:rFonts w:ascii="Aptos" w:hAnsi="Aptos" w:cs="Calibri"/>
          <w:sz w:val="24"/>
          <w:szCs w:val="24"/>
        </w:rPr>
        <w:t>mi normami oraz niniejszą Umową</w:t>
      </w:r>
      <w:bookmarkStart w:id="10" w:name="PRZEDMIOT_UMOWY_FORMUŁA_ZIW"/>
      <w:bookmarkEnd w:id="10"/>
      <w:r w:rsidR="00671342" w:rsidRPr="007C41BE">
        <w:rPr>
          <w:rFonts w:ascii="Aptos" w:hAnsi="Aptos" w:cs="Calibri"/>
          <w:sz w:val="24"/>
          <w:szCs w:val="24"/>
        </w:rPr>
        <w:t>.</w:t>
      </w:r>
    </w:p>
    <w:p w14:paraId="76C99088" w14:textId="77777777" w:rsidR="007C41BE" w:rsidRDefault="00E670BB" w:rsidP="007C41BE">
      <w:pPr>
        <w:pStyle w:val="Akapitzlist"/>
        <w:numPr>
          <w:ilvl w:val="1"/>
          <w:numId w:val="2"/>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Wykonawca realizował będzie roboty budowlane w taki sposób, aby przebiegały one sprawnie w miarę możliwości bezkolizyjnie z dostosowaniem się do istniejących warunków</w:t>
      </w:r>
      <w:r w:rsidR="004B5E2B" w:rsidRPr="007C41BE">
        <w:rPr>
          <w:rFonts w:ascii="Aptos" w:hAnsi="Aptos" w:cs="Calibri"/>
          <w:sz w:val="24"/>
          <w:szCs w:val="24"/>
        </w:rPr>
        <w:t xml:space="preserve"> w miejscu wykonania umowy</w:t>
      </w:r>
      <w:r w:rsidRPr="007C41BE">
        <w:rPr>
          <w:rFonts w:ascii="Aptos" w:hAnsi="Aptos" w:cs="Calibri"/>
          <w:sz w:val="24"/>
          <w:szCs w:val="24"/>
        </w:rPr>
        <w:t>.</w:t>
      </w:r>
    </w:p>
    <w:p w14:paraId="3F81F243" w14:textId="56899297" w:rsidR="006E61AB" w:rsidRPr="007C41BE" w:rsidRDefault="006E61AB" w:rsidP="007C41BE">
      <w:pPr>
        <w:pStyle w:val="Akapitzlist"/>
        <w:numPr>
          <w:ilvl w:val="1"/>
          <w:numId w:val="2"/>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 xml:space="preserve">Wykonawca jest zobowiązany do realizacji zamówienia przy użyciu produktów ICT, usług ICT oraz procesów ICT odpowiadających treści oferty, dokumentom zamówienia oraz postanowieniom umowy. Zastąpienie w toku realizacji umowy producenta, dostawcy technologii, modelu, wersji, środowiska świadczenia usługi albo procesu ICT może nastąpić wyłącznie w przypadkach prawnie dopuszczalnych oraz z zachowaniem wymagań wynikających z art. 454 i art. 455 ustawy </w:t>
      </w:r>
      <w:proofErr w:type="spellStart"/>
      <w:r w:rsidRPr="007C41BE">
        <w:rPr>
          <w:rFonts w:ascii="Aptos" w:hAnsi="Aptos" w:cs="Calibri"/>
          <w:sz w:val="24"/>
          <w:szCs w:val="24"/>
        </w:rPr>
        <w:t>Pzp</w:t>
      </w:r>
      <w:proofErr w:type="spellEnd"/>
      <w:r w:rsidRPr="007C41BE">
        <w:rPr>
          <w:rFonts w:ascii="Aptos" w:hAnsi="Aptos" w:cs="Calibri"/>
          <w:sz w:val="24"/>
          <w:szCs w:val="24"/>
        </w:rPr>
        <w:t>, a także zgodnie z postanowieniami umowy określającymi dopuszczalne podstawy i warunki zmiany.</w:t>
      </w:r>
    </w:p>
    <w:p w14:paraId="6F621F26" w14:textId="01E4E1EA" w:rsidR="00B07F65" w:rsidRPr="007C41BE" w:rsidRDefault="00B07F65" w:rsidP="00A277FE">
      <w:pPr>
        <w:pStyle w:val="Akapitzlist"/>
        <w:numPr>
          <w:ilvl w:val="1"/>
          <w:numId w:val="2"/>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 xml:space="preserve">W przypadku, gdy Wykonawcą jest podmiot wspólnie ubiegający się o udzielenie zamówienia publicznego, poszczególne roboty budowlane zostaną zrealizowane przez Wykonawcę wskazanego w oświadczeniu złożonym przez Wykonawcę na podstawie art. 117 ust. 4 </w:t>
      </w:r>
      <w:hyperlink w:anchor="Ustawa_Prawo_zamówień_publicznych" w:tooltip="Ustawa z dnia 11 września 2019 r. - Prawo zamówień publicznych" w:history="1">
        <w:r w:rsidR="00A277FE" w:rsidRPr="007C41BE">
          <w:rPr>
            <w:rStyle w:val="Hipercze"/>
            <w:rFonts w:ascii="Aptos" w:hAnsi="Aptos" w:cs="Calibri"/>
            <w:sz w:val="24"/>
            <w:szCs w:val="24"/>
          </w:rPr>
          <w:t>ustawy </w:t>
        </w:r>
        <w:proofErr w:type="spellStart"/>
        <w:r w:rsidR="00A277FE" w:rsidRPr="007C41BE">
          <w:rPr>
            <w:rStyle w:val="Hipercze"/>
            <w:rFonts w:ascii="Aptos" w:hAnsi="Aptos" w:cs="Calibri"/>
            <w:sz w:val="24"/>
            <w:szCs w:val="24"/>
          </w:rPr>
          <w:t>Pzp</w:t>
        </w:r>
        <w:proofErr w:type="spellEnd"/>
        <w:r w:rsidR="00A277FE" w:rsidRPr="007C41BE">
          <w:rPr>
            <w:rStyle w:val="Hipercze"/>
            <w:rFonts w:ascii="Aptos" w:hAnsi="Aptos" w:cs="Calibri"/>
            <w:sz w:val="24"/>
            <w:szCs w:val="24"/>
          </w:rPr>
          <w:t>.</w:t>
        </w:r>
      </w:hyperlink>
    </w:p>
    <w:p w14:paraId="685C3403" w14:textId="77777777" w:rsidR="00A65ED3" w:rsidRPr="007C41BE" w:rsidRDefault="00A65ED3" w:rsidP="00780196">
      <w:pPr>
        <w:pStyle w:val="Nagwek1"/>
      </w:pPr>
      <w:bookmarkStart w:id="11" w:name="PRZEDMIOT_UMOWY_DOKUMENTACJA"/>
      <w:bookmarkEnd w:id="11"/>
      <w:r w:rsidRPr="007C41BE">
        <w:t>ZAKRES RZECZOWY</w:t>
      </w:r>
      <w:bookmarkStart w:id="12" w:name="ZAKRES_RZECZOWY"/>
      <w:bookmarkEnd w:id="12"/>
    </w:p>
    <w:p w14:paraId="34444BE7" w14:textId="5742C9BE" w:rsidR="009D5452" w:rsidRPr="007C41BE" w:rsidRDefault="00195D7F" w:rsidP="006421F0">
      <w:pPr>
        <w:pStyle w:val="Akapitzlist"/>
        <w:numPr>
          <w:ilvl w:val="0"/>
          <w:numId w:val="6"/>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 xml:space="preserve">Szczegółowy zakres rzeczowy </w:t>
      </w:r>
      <w:r w:rsidR="00837093" w:rsidRPr="007C41BE">
        <w:rPr>
          <w:rFonts w:ascii="Aptos" w:hAnsi="Aptos" w:cs="Calibri"/>
          <w:sz w:val="24"/>
          <w:szCs w:val="24"/>
        </w:rPr>
        <w:t xml:space="preserve">robót budowlanych </w:t>
      </w:r>
      <w:r w:rsidRPr="007C41BE">
        <w:rPr>
          <w:rFonts w:ascii="Aptos" w:hAnsi="Aptos" w:cs="Calibri"/>
          <w:sz w:val="24"/>
          <w:szCs w:val="24"/>
        </w:rPr>
        <w:t>określa:</w:t>
      </w:r>
    </w:p>
    <w:p w14:paraId="3B20BD93" w14:textId="77777777" w:rsidR="009D5452" w:rsidRPr="007C41BE" w:rsidRDefault="00291C87" w:rsidP="006421F0">
      <w:pPr>
        <w:pStyle w:val="Akapitzlist"/>
        <w:numPr>
          <w:ilvl w:val="0"/>
          <w:numId w:val="51"/>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Dokumentacja projektowa</w:t>
      </w:r>
      <w:r w:rsidR="00837093" w:rsidRPr="007C41BE">
        <w:rPr>
          <w:rFonts w:ascii="Aptos" w:hAnsi="Aptos" w:cs="Calibri"/>
          <w:sz w:val="24"/>
          <w:szCs w:val="24"/>
        </w:rPr>
        <w:t>,</w:t>
      </w:r>
    </w:p>
    <w:p w14:paraId="72159661" w14:textId="77777777" w:rsidR="009D5452" w:rsidRPr="007C41BE" w:rsidRDefault="00394CF0" w:rsidP="006421F0">
      <w:pPr>
        <w:pStyle w:val="Akapitzlist"/>
        <w:numPr>
          <w:ilvl w:val="0"/>
          <w:numId w:val="51"/>
        </w:numPr>
        <w:shd w:val="clear" w:color="auto" w:fill="FFFFFF"/>
        <w:tabs>
          <w:tab w:val="left" w:pos="851"/>
        </w:tabs>
        <w:suppressAutoHyphens/>
        <w:spacing w:line="360" w:lineRule="auto"/>
        <w:ind w:left="851" w:hanging="425"/>
        <w:jc w:val="left"/>
        <w:rPr>
          <w:rFonts w:ascii="Aptos" w:hAnsi="Aptos" w:cs="Calibri"/>
          <w:sz w:val="24"/>
          <w:szCs w:val="24"/>
        </w:rPr>
      </w:pPr>
      <w:proofErr w:type="spellStart"/>
      <w:r w:rsidRPr="007C41BE">
        <w:rPr>
          <w:rFonts w:ascii="Aptos" w:hAnsi="Aptos" w:cs="Calibri"/>
          <w:sz w:val="24"/>
          <w:szCs w:val="24"/>
        </w:rPr>
        <w:t>STWiORB</w:t>
      </w:r>
      <w:proofErr w:type="spellEnd"/>
      <w:r w:rsidR="00837093" w:rsidRPr="007C41BE">
        <w:rPr>
          <w:rFonts w:ascii="Aptos" w:hAnsi="Aptos" w:cs="Calibri"/>
          <w:sz w:val="24"/>
          <w:szCs w:val="24"/>
        </w:rPr>
        <w:t>,</w:t>
      </w:r>
    </w:p>
    <w:p w14:paraId="4136E93F" w14:textId="77777777" w:rsidR="009D5452" w:rsidRPr="007C41BE" w:rsidRDefault="00837093" w:rsidP="006421F0">
      <w:pPr>
        <w:pStyle w:val="Akapitzlist"/>
        <w:numPr>
          <w:ilvl w:val="0"/>
          <w:numId w:val="51"/>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OPZ,</w:t>
      </w:r>
    </w:p>
    <w:p w14:paraId="729EDFD7" w14:textId="77777777" w:rsidR="009D5452" w:rsidRPr="007C41BE" w:rsidRDefault="00195D7F" w:rsidP="006421F0">
      <w:pPr>
        <w:pStyle w:val="Akapitzlist"/>
        <w:numPr>
          <w:ilvl w:val="0"/>
          <w:numId w:val="51"/>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S</w:t>
      </w:r>
      <w:r w:rsidR="00E82BF5" w:rsidRPr="007C41BE">
        <w:rPr>
          <w:rFonts w:ascii="Aptos" w:hAnsi="Aptos" w:cs="Calibri"/>
          <w:sz w:val="24"/>
          <w:szCs w:val="24"/>
        </w:rPr>
        <w:t>WZ.</w:t>
      </w:r>
    </w:p>
    <w:p w14:paraId="53FE1FA9" w14:textId="77777777" w:rsidR="009D5452" w:rsidRPr="007C41BE" w:rsidRDefault="00195D7F" w:rsidP="006421F0">
      <w:pPr>
        <w:pStyle w:val="Akapitzlist"/>
        <w:numPr>
          <w:ilvl w:val="0"/>
          <w:numId w:val="6"/>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 przypadku rozbieżności pomiędzy</w:t>
      </w:r>
      <w:r w:rsidR="00F2570D" w:rsidRPr="007C41BE">
        <w:rPr>
          <w:rFonts w:ascii="Aptos" w:hAnsi="Aptos" w:cs="Calibri"/>
          <w:sz w:val="24"/>
          <w:szCs w:val="24"/>
        </w:rPr>
        <w:t xml:space="preserve"> </w:t>
      </w:r>
      <w:r w:rsidRPr="007C41BE">
        <w:rPr>
          <w:rFonts w:ascii="Aptos" w:hAnsi="Aptos" w:cs="Calibri"/>
          <w:sz w:val="24"/>
          <w:szCs w:val="24"/>
        </w:rPr>
        <w:t>SWZ, Ofertą Wykonawcy, Kartą Gwarancyjną</w:t>
      </w:r>
      <w:r w:rsidR="005B0471" w:rsidRPr="007C41BE">
        <w:rPr>
          <w:rFonts w:ascii="Aptos" w:hAnsi="Aptos" w:cs="Calibri"/>
          <w:sz w:val="24"/>
          <w:szCs w:val="24"/>
        </w:rPr>
        <w:t xml:space="preserve"> i </w:t>
      </w:r>
      <w:r w:rsidRPr="007C41BE">
        <w:rPr>
          <w:rFonts w:ascii="Aptos" w:hAnsi="Aptos" w:cs="Calibri"/>
          <w:sz w:val="24"/>
          <w:szCs w:val="24"/>
        </w:rPr>
        <w:t>Dokumentacją projektową pierwszeństwo mają postanowienia określone</w:t>
      </w:r>
      <w:r w:rsidR="005B0471" w:rsidRPr="007C41BE">
        <w:rPr>
          <w:rFonts w:ascii="Aptos" w:hAnsi="Aptos" w:cs="Calibri"/>
          <w:sz w:val="24"/>
          <w:szCs w:val="24"/>
        </w:rPr>
        <w:t xml:space="preserve"> w </w:t>
      </w:r>
      <w:r w:rsidRPr="007C41BE">
        <w:rPr>
          <w:rFonts w:ascii="Aptos" w:hAnsi="Aptos" w:cs="Calibri"/>
          <w:sz w:val="24"/>
          <w:szCs w:val="24"/>
        </w:rPr>
        <w:t>tych dokumentach</w:t>
      </w:r>
      <w:r w:rsidR="005B0471" w:rsidRPr="007C41BE">
        <w:rPr>
          <w:rFonts w:ascii="Aptos" w:hAnsi="Aptos" w:cs="Calibri"/>
          <w:sz w:val="24"/>
          <w:szCs w:val="24"/>
        </w:rPr>
        <w:t xml:space="preserve"> w </w:t>
      </w:r>
      <w:r w:rsidRPr="007C41BE">
        <w:rPr>
          <w:rFonts w:ascii="Aptos" w:hAnsi="Aptos" w:cs="Calibri"/>
          <w:sz w:val="24"/>
          <w:szCs w:val="24"/>
        </w:rPr>
        <w:t>następującej kolejności:</w:t>
      </w:r>
    </w:p>
    <w:p w14:paraId="5711673E" w14:textId="77777777" w:rsidR="009D5452" w:rsidRPr="007C41BE" w:rsidRDefault="005516DE" w:rsidP="006421F0">
      <w:pPr>
        <w:pStyle w:val="Akapitzlist"/>
        <w:numPr>
          <w:ilvl w:val="0"/>
          <w:numId w:val="8"/>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SWZ</w:t>
      </w:r>
      <w:r w:rsidR="00837093" w:rsidRPr="007C41BE">
        <w:rPr>
          <w:rFonts w:ascii="Aptos" w:hAnsi="Aptos" w:cs="Calibri"/>
          <w:sz w:val="24"/>
          <w:szCs w:val="24"/>
        </w:rPr>
        <w:t>;</w:t>
      </w:r>
    </w:p>
    <w:p w14:paraId="51B28EFD" w14:textId="3AC70416" w:rsidR="009D5452" w:rsidRPr="007C41BE" w:rsidRDefault="00210561" w:rsidP="006421F0">
      <w:pPr>
        <w:pStyle w:val="Akapitzlist"/>
        <w:numPr>
          <w:ilvl w:val="0"/>
          <w:numId w:val="8"/>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P</w:t>
      </w:r>
      <w:r w:rsidR="00AD1C60" w:rsidRPr="007C41BE">
        <w:rPr>
          <w:rFonts w:ascii="Aptos" w:hAnsi="Aptos" w:cs="Calibri"/>
          <w:sz w:val="24"/>
          <w:szCs w:val="24"/>
        </w:rPr>
        <w:t>rojekt budowlany</w:t>
      </w:r>
      <w:r w:rsidR="00837093" w:rsidRPr="007C41BE">
        <w:rPr>
          <w:rFonts w:ascii="Aptos" w:hAnsi="Aptos" w:cs="Calibri"/>
          <w:sz w:val="24"/>
          <w:szCs w:val="24"/>
        </w:rPr>
        <w:t>;</w:t>
      </w:r>
    </w:p>
    <w:p w14:paraId="4A24551A" w14:textId="4CEDECAD" w:rsidR="00AD1C60" w:rsidRPr="007C41BE" w:rsidRDefault="00210561" w:rsidP="006421F0">
      <w:pPr>
        <w:pStyle w:val="Akapitzlist"/>
        <w:numPr>
          <w:ilvl w:val="0"/>
          <w:numId w:val="8"/>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P</w:t>
      </w:r>
      <w:r w:rsidR="00AD1C60" w:rsidRPr="007C41BE">
        <w:rPr>
          <w:rFonts w:ascii="Aptos" w:hAnsi="Aptos" w:cs="Calibri"/>
          <w:sz w:val="24"/>
          <w:szCs w:val="24"/>
        </w:rPr>
        <w:t>rojekt wykonawczy</w:t>
      </w:r>
      <w:r w:rsidR="00837093" w:rsidRPr="007C41BE">
        <w:rPr>
          <w:rFonts w:ascii="Aptos" w:hAnsi="Aptos" w:cs="Calibri"/>
          <w:sz w:val="24"/>
          <w:szCs w:val="24"/>
        </w:rPr>
        <w:t>;</w:t>
      </w:r>
    </w:p>
    <w:p w14:paraId="6EE1B470" w14:textId="77777777" w:rsidR="009D5452" w:rsidRPr="007C41BE" w:rsidRDefault="00A61AB5" w:rsidP="006421F0">
      <w:pPr>
        <w:pStyle w:val="Akapitzlist"/>
        <w:numPr>
          <w:ilvl w:val="0"/>
          <w:numId w:val="8"/>
        </w:numPr>
        <w:shd w:val="clear" w:color="auto" w:fill="FFFFFF"/>
        <w:tabs>
          <w:tab w:val="left" w:pos="851"/>
        </w:tabs>
        <w:suppressAutoHyphens/>
        <w:spacing w:line="360" w:lineRule="auto"/>
        <w:ind w:left="851" w:hanging="425"/>
        <w:jc w:val="left"/>
        <w:rPr>
          <w:rFonts w:ascii="Aptos" w:hAnsi="Aptos" w:cs="Calibri"/>
          <w:sz w:val="24"/>
          <w:szCs w:val="24"/>
        </w:rPr>
      </w:pPr>
      <w:proofErr w:type="spellStart"/>
      <w:r w:rsidRPr="007C41BE">
        <w:rPr>
          <w:rFonts w:ascii="Aptos" w:hAnsi="Aptos" w:cs="Calibri"/>
          <w:sz w:val="24"/>
          <w:szCs w:val="24"/>
        </w:rPr>
        <w:t>STWiORB</w:t>
      </w:r>
      <w:proofErr w:type="spellEnd"/>
      <w:r w:rsidR="00837093" w:rsidRPr="007C41BE">
        <w:rPr>
          <w:rFonts w:ascii="Aptos" w:hAnsi="Aptos" w:cs="Calibri"/>
          <w:sz w:val="24"/>
          <w:szCs w:val="24"/>
        </w:rPr>
        <w:t>;</w:t>
      </w:r>
    </w:p>
    <w:p w14:paraId="63D41F67" w14:textId="77777777" w:rsidR="009D5452" w:rsidRPr="007C41BE" w:rsidRDefault="00195D7F" w:rsidP="006421F0">
      <w:pPr>
        <w:pStyle w:val="Akapitzlist"/>
        <w:numPr>
          <w:ilvl w:val="0"/>
          <w:numId w:val="8"/>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 xml:space="preserve">Wzór karty Gwarancyjnej (Gwarancja Jakości); </w:t>
      </w:r>
    </w:p>
    <w:p w14:paraId="5BC58FDA" w14:textId="77777777" w:rsidR="009D5452" w:rsidRPr="007C41BE" w:rsidRDefault="00195D7F" w:rsidP="006421F0">
      <w:pPr>
        <w:pStyle w:val="Akapitzlist"/>
        <w:numPr>
          <w:ilvl w:val="0"/>
          <w:numId w:val="8"/>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Oferta Wykona</w:t>
      </w:r>
      <w:r w:rsidR="00837093" w:rsidRPr="007C41BE">
        <w:rPr>
          <w:rFonts w:ascii="Aptos" w:hAnsi="Aptos" w:cs="Calibri"/>
          <w:sz w:val="24"/>
          <w:szCs w:val="24"/>
        </w:rPr>
        <w:t>wcy;</w:t>
      </w:r>
    </w:p>
    <w:p w14:paraId="452C8B71" w14:textId="77777777" w:rsidR="00195D7F" w:rsidRPr="007C41BE" w:rsidRDefault="00837093" w:rsidP="006421F0">
      <w:pPr>
        <w:pStyle w:val="Akapitzlist"/>
        <w:numPr>
          <w:ilvl w:val="0"/>
          <w:numId w:val="8"/>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Pozostała dokumentacja;</w:t>
      </w:r>
    </w:p>
    <w:p w14:paraId="58EE4172" w14:textId="77777777" w:rsidR="00195D7F" w:rsidRPr="007C41BE" w:rsidRDefault="00420EDD" w:rsidP="00780196">
      <w:pPr>
        <w:shd w:val="clear" w:color="auto" w:fill="FFFFFF"/>
        <w:suppressAutoHyphens/>
        <w:spacing w:line="360" w:lineRule="auto"/>
        <w:ind w:left="426" w:firstLine="0"/>
        <w:jc w:val="left"/>
        <w:rPr>
          <w:rFonts w:ascii="Aptos" w:hAnsi="Aptos" w:cs="Calibri"/>
          <w:sz w:val="24"/>
          <w:szCs w:val="24"/>
        </w:rPr>
      </w:pPr>
      <w:r w:rsidRPr="007C41BE">
        <w:rPr>
          <w:rFonts w:ascii="Aptos" w:hAnsi="Aptos" w:cs="Calibri"/>
          <w:sz w:val="24"/>
          <w:szCs w:val="24"/>
        </w:rPr>
        <w:t>-</w:t>
      </w:r>
      <w:r w:rsidR="005B0471" w:rsidRPr="007C41BE">
        <w:rPr>
          <w:rFonts w:ascii="Aptos" w:hAnsi="Aptos" w:cs="Calibri"/>
          <w:sz w:val="24"/>
          <w:szCs w:val="24"/>
        </w:rPr>
        <w:t xml:space="preserve"> o </w:t>
      </w:r>
      <w:r w:rsidR="00983E7A" w:rsidRPr="007C41BE">
        <w:rPr>
          <w:rFonts w:ascii="Aptos" w:hAnsi="Aptos" w:cs="Calibri"/>
          <w:sz w:val="24"/>
          <w:szCs w:val="24"/>
        </w:rPr>
        <w:t>ile</w:t>
      </w:r>
      <w:r w:rsidR="005B0471" w:rsidRPr="007C41BE">
        <w:rPr>
          <w:rFonts w:ascii="Aptos" w:hAnsi="Aptos" w:cs="Calibri"/>
          <w:sz w:val="24"/>
          <w:szCs w:val="24"/>
        </w:rPr>
        <w:t xml:space="preserve"> z </w:t>
      </w:r>
      <w:r w:rsidR="00983E7A" w:rsidRPr="007C41BE">
        <w:rPr>
          <w:rFonts w:ascii="Aptos" w:hAnsi="Aptos" w:cs="Calibri"/>
          <w:sz w:val="24"/>
          <w:szCs w:val="24"/>
        </w:rPr>
        <w:t>dokumentów zamówienia nie wynika inna hierarchia.</w:t>
      </w:r>
    </w:p>
    <w:p w14:paraId="1D5D7922" w14:textId="77777777" w:rsidR="009D5452" w:rsidRPr="007C41BE" w:rsidRDefault="00195D7F" w:rsidP="00780196">
      <w:pPr>
        <w:pStyle w:val="Nagwek1"/>
      </w:pPr>
      <w:bookmarkStart w:id="13" w:name="TERMIN_REALIZACJI"/>
      <w:bookmarkEnd w:id="13"/>
      <w:r w:rsidRPr="007C41BE">
        <w:t>TERMIN REALIZACJI</w:t>
      </w:r>
    </w:p>
    <w:p w14:paraId="25FCC03B" w14:textId="77777777" w:rsidR="009D5452" w:rsidRPr="007C41BE" w:rsidRDefault="00195D7F" w:rsidP="006421F0">
      <w:pPr>
        <w:pStyle w:val="Akapitzlist"/>
        <w:numPr>
          <w:ilvl w:val="0"/>
          <w:numId w:val="9"/>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Termin wykonania przedmiotu umowy:</w:t>
      </w:r>
      <w:bookmarkStart w:id="14" w:name="TERMIN_REALIZACJI_TERMINY"/>
      <w:bookmarkEnd w:id="14"/>
    </w:p>
    <w:p w14:paraId="6C6757B8" w14:textId="77777777" w:rsidR="009D5452" w:rsidRPr="007C41BE" w:rsidRDefault="00195D7F" w:rsidP="006421F0">
      <w:pPr>
        <w:pStyle w:val="Akapitzlist"/>
        <w:numPr>
          <w:ilvl w:val="0"/>
          <w:numId w:val="10"/>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termin rozpoczęcia wykonywania przedmiotu umowy rozpoczyna się</w:t>
      </w:r>
      <w:r w:rsidR="005B0471" w:rsidRPr="007C41BE">
        <w:rPr>
          <w:rFonts w:ascii="Aptos" w:hAnsi="Aptos" w:cs="Calibri"/>
          <w:sz w:val="24"/>
          <w:szCs w:val="24"/>
        </w:rPr>
        <w:t xml:space="preserve"> z </w:t>
      </w:r>
      <w:r w:rsidRPr="007C41BE">
        <w:rPr>
          <w:rFonts w:ascii="Aptos" w:hAnsi="Aptos" w:cs="Calibri"/>
          <w:sz w:val="24"/>
          <w:szCs w:val="24"/>
        </w:rPr>
        <w:t xml:space="preserve">dniem </w:t>
      </w:r>
      <w:r w:rsidR="0019650A" w:rsidRPr="007C41BE">
        <w:rPr>
          <w:rFonts w:ascii="Aptos" w:hAnsi="Aptos" w:cs="Calibri"/>
          <w:sz w:val="24"/>
          <w:szCs w:val="24"/>
        </w:rPr>
        <w:t>podpisania Umowy</w:t>
      </w:r>
      <w:r w:rsidRPr="007C41BE">
        <w:rPr>
          <w:rFonts w:ascii="Aptos" w:hAnsi="Aptos" w:cs="Calibri"/>
          <w:sz w:val="24"/>
          <w:szCs w:val="24"/>
        </w:rPr>
        <w:t>,</w:t>
      </w:r>
      <w:bookmarkStart w:id="15" w:name="TERMIN_REALIZACJI_TERMINY_ROZPOCZĘCIA"/>
      <w:bookmarkEnd w:id="15"/>
    </w:p>
    <w:p w14:paraId="539D2833" w14:textId="1E9ED271" w:rsidR="0019650A" w:rsidRPr="007C41BE" w:rsidRDefault="00195D7F" w:rsidP="006421F0">
      <w:pPr>
        <w:pStyle w:val="Akapitzlist"/>
        <w:numPr>
          <w:ilvl w:val="0"/>
          <w:numId w:val="10"/>
        </w:numPr>
        <w:shd w:val="clear" w:color="auto" w:fill="FFFFFF"/>
        <w:tabs>
          <w:tab w:val="left" w:pos="851"/>
        </w:tabs>
        <w:suppressAutoHyphens/>
        <w:spacing w:line="360" w:lineRule="auto"/>
        <w:ind w:left="851" w:hanging="425"/>
        <w:jc w:val="left"/>
        <w:rPr>
          <w:rFonts w:ascii="Aptos" w:hAnsi="Aptos" w:cs="Calibri"/>
          <w:color w:val="000000"/>
          <w:sz w:val="24"/>
          <w:szCs w:val="24"/>
        </w:rPr>
      </w:pPr>
      <w:bookmarkStart w:id="16" w:name="TERMIN_REALIZACJI_TERMINY_WYKONANIA"/>
      <w:bookmarkEnd w:id="16"/>
      <w:r w:rsidRPr="007C41BE">
        <w:rPr>
          <w:rFonts w:ascii="Aptos" w:hAnsi="Aptos" w:cs="Calibri"/>
          <w:color w:val="000000"/>
          <w:sz w:val="24"/>
          <w:szCs w:val="24"/>
        </w:rPr>
        <w:t>termin</w:t>
      </w:r>
      <w:r w:rsidR="00F2570D" w:rsidRPr="007C41BE">
        <w:rPr>
          <w:rFonts w:ascii="Aptos" w:hAnsi="Aptos" w:cs="Calibri"/>
          <w:color w:val="000000"/>
          <w:sz w:val="24"/>
          <w:szCs w:val="24"/>
        </w:rPr>
        <w:t xml:space="preserve"> </w:t>
      </w:r>
      <w:r w:rsidRPr="007C41BE">
        <w:rPr>
          <w:rFonts w:ascii="Aptos" w:hAnsi="Aptos" w:cs="Calibri"/>
          <w:color w:val="000000"/>
          <w:sz w:val="24"/>
          <w:szCs w:val="24"/>
        </w:rPr>
        <w:t xml:space="preserve">wykonania przedmiotu </w:t>
      </w:r>
      <w:r w:rsidR="00094BAB" w:rsidRPr="007C41BE">
        <w:rPr>
          <w:rFonts w:ascii="Aptos" w:hAnsi="Aptos" w:cs="Calibri"/>
          <w:color w:val="000000"/>
          <w:sz w:val="24"/>
          <w:szCs w:val="24"/>
        </w:rPr>
        <w:t>umowy</w:t>
      </w:r>
      <w:r w:rsidRPr="007C41BE">
        <w:rPr>
          <w:rFonts w:ascii="Aptos" w:hAnsi="Aptos" w:cs="Calibri"/>
          <w:color w:val="000000"/>
          <w:sz w:val="24"/>
          <w:szCs w:val="24"/>
        </w:rPr>
        <w:t xml:space="preserve"> </w:t>
      </w:r>
      <w:r w:rsidR="00ED05D2" w:rsidRPr="007C41BE">
        <w:rPr>
          <w:rFonts w:ascii="Aptos" w:hAnsi="Aptos" w:cs="Calibri"/>
          <w:color w:val="000000"/>
          <w:sz w:val="24"/>
          <w:szCs w:val="24"/>
        </w:rPr>
        <w:t xml:space="preserve">– </w:t>
      </w:r>
      <w:r w:rsidR="0025756A">
        <w:rPr>
          <w:rFonts w:ascii="Aptos" w:hAnsi="Aptos" w:cs="Calibri"/>
          <w:color w:val="000000"/>
          <w:sz w:val="24"/>
          <w:szCs w:val="24"/>
        </w:rPr>
        <w:t>2 miesiące</w:t>
      </w:r>
      <w:r w:rsidR="00D3134D">
        <w:rPr>
          <w:rFonts w:ascii="Aptos" w:hAnsi="Aptos" w:cs="Calibri"/>
          <w:color w:val="000000"/>
          <w:sz w:val="24"/>
          <w:szCs w:val="24"/>
        </w:rPr>
        <w:t xml:space="preserve"> od daty podpisania umowy</w:t>
      </w:r>
      <w:r w:rsidR="00780196" w:rsidRPr="007C41BE">
        <w:rPr>
          <w:rFonts w:ascii="Aptos" w:hAnsi="Aptos" w:cs="Calibri"/>
          <w:color w:val="000000"/>
          <w:sz w:val="24"/>
          <w:szCs w:val="24"/>
        </w:rPr>
        <w:t>.</w:t>
      </w:r>
    </w:p>
    <w:p w14:paraId="04BF2CB3" w14:textId="42109974" w:rsidR="009D5452" w:rsidRPr="007C41BE" w:rsidRDefault="00195D7F" w:rsidP="006421F0">
      <w:pPr>
        <w:pStyle w:val="Akapitzlist"/>
        <w:numPr>
          <w:ilvl w:val="0"/>
          <w:numId w:val="9"/>
        </w:numPr>
        <w:shd w:val="clear" w:color="auto" w:fill="FFFFFF"/>
        <w:suppressAutoHyphens/>
        <w:spacing w:line="360" w:lineRule="auto"/>
        <w:ind w:left="426" w:hanging="426"/>
        <w:jc w:val="left"/>
        <w:rPr>
          <w:rFonts w:ascii="Aptos" w:hAnsi="Aptos" w:cs="Calibri"/>
          <w:sz w:val="24"/>
          <w:szCs w:val="24"/>
        </w:rPr>
      </w:pPr>
      <w:bookmarkStart w:id="17" w:name="TERMIN_REALIZACJI_PRZEKAZANIE"/>
      <w:bookmarkEnd w:id="17"/>
      <w:r w:rsidRPr="007C41BE">
        <w:rPr>
          <w:rFonts w:ascii="Aptos" w:hAnsi="Aptos" w:cs="Calibri"/>
          <w:sz w:val="24"/>
          <w:szCs w:val="24"/>
        </w:rPr>
        <w:t xml:space="preserve">Przekazanie terenu budowy </w:t>
      </w:r>
      <w:r w:rsidR="00E10F21" w:rsidRPr="007C41BE">
        <w:rPr>
          <w:rFonts w:ascii="Aptos" w:hAnsi="Aptos" w:cs="Calibri"/>
          <w:sz w:val="24"/>
          <w:szCs w:val="24"/>
        </w:rPr>
        <w:t xml:space="preserve">Wykonawcy </w:t>
      </w:r>
      <w:r w:rsidRPr="007C41BE">
        <w:rPr>
          <w:rFonts w:ascii="Aptos" w:hAnsi="Aptos" w:cs="Calibri"/>
          <w:sz w:val="24"/>
          <w:szCs w:val="24"/>
        </w:rPr>
        <w:t>nastąpi</w:t>
      </w:r>
      <w:r w:rsidR="005B0471" w:rsidRPr="007C41BE">
        <w:rPr>
          <w:rFonts w:ascii="Aptos" w:hAnsi="Aptos" w:cs="Calibri"/>
          <w:sz w:val="24"/>
          <w:szCs w:val="24"/>
        </w:rPr>
        <w:t xml:space="preserve"> w </w:t>
      </w:r>
      <w:r w:rsidRPr="007C41BE">
        <w:rPr>
          <w:rFonts w:ascii="Aptos" w:hAnsi="Aptos" w:cs="Calibri"/>
          <w:sz w:val="24"/>
          <w:szCs w:val="24"/>
        </w:rPr>
        <w:t xml:space="preserve">ciągu </w:t>
      </w:r>
      <w:r w:rsidR="00D3134D">
        <w:rPr>
          <w:rFonts w:ascii="Aptos" w:hAnsi="Aptos" w:cs="Calibri"/>
          <w:sz w:val="24"/>
          <w:szCs w:val="24"/>
        </w:rPr>
        <w:t>7</w:t>
      </w:r>
      <w:r w:rsidRPr="007C41BE">
        <w:rPr>
          <w:rFonts w:ascii="Aptos" w:hAnsi="Aptos" w:cs="Calibri"/>
          <w:sz w:val="24"/>
          <w:szCs w:val="24"/>
        </w:rPr>
        <w:t xml:space="preserve"> dni licząc od daty </w:t>
      </w:r>
      <w:r w:rsidR="00ED469F" w:rsidRPr="007C41BE">
        <w:rPr>
          <w:rFonts w:ascii="Aptos" w:hAnsi="Aptos" w:cs="Calibri"/>
          <w:sz w:val="24"/>
          <w:szCs w:val="24"/>
        </w:rPr>
        <w:t xml:space="preserve">podpisania </w:t>
      </w:r>
      <w:r w:rsidRPr="007C41BE">
        <w:rPr>
          <w:rFonts w:ascii="Aptos" w:hAnsi="Aptos" w:cs="Calibri"/>
          <w:sz w:val="24"/>
          <w:szCs w:val="24"/>
        </w:rPr>
        <w:t>umowy</w:t>
      </w:r>
      <w:r w:rsidR="003564C6" w:rsidRPr="007C41BE">
        <w:rPr>
          <w:rFonts w:ascii="Aptos" w:hAnsi="Aptos" w:cs="Calibri"/>
          <w:sz w:val="24"/>
          <w:szCs w:val="24"/>
        </w:rPr>
        <w:t>,</w:t>
      </w:r>
      <w:r w:rsidR="005B0471" w:rsidRPr="007C41BE">
        <w:rPr>
          <w:rFonts w:ascii="Aptos" w:hAnsi="Aptos" w:cs="Calibri"/>
          <w:sz w:val="24"/>
          <w:szCs w:val="24"/>
        </w:rPr>
        <w:t xml:space="preserve"> z </w:t>
      </w:r>
      <w:r w:rsidR="003564C6" w:rsidRPr="007C41BE">
        <w:rPr>
          <w:rFonts w:ascii="Aptos" w:hAnsi="Aptos" w:cs="Calibri"/>
          <w:sz w:val="24"/>
          <w:szCs w:val="24"/>
        </w:rPr>
        <w:t>zastrzeżeniem</w:t>
      </w:r>
      <w:r w:rsidR="003564C6" w:rsidRPr="007C41BE">
        <w:rPr>
          <w:rFonts w:ascii="Aptos" w:hAnsi="Aptos" w:cs="Calibri"/>
          <w:color w:val="0000FF"/>
          <w:sz w:val="24"/>
          <w:szCs w:val="24"/>
        </w:rPr>
        <w:t xml:space="preserve"> </w:t>
      </w:r>
      <w:r w:rsidR="00E15D1A" w:rsidRPr="007C41BE">
        <w:rPr>
          <w:rFonts w:ascii="Aptos" w:hAnsi="Aptos" w:cs="Calibri"/>
          <w:color w:val="000000"/>
          <w:sz w:val="24"/>
          <w:szCs w:val="24"/>
        </w:rPr>
        <w:fldChar w:fldCharType="begin"/>
      </w:r>
      <w:r w:rsidR="00E15D1A" w:rsidRPr="007C41BE">
        <w:rPr>
          <w:rFonts w:ascii="Aptos" w:hAnsi="Aptos" w:cs="Calibri"/>
          <w:color w:val="000000"/>
          <w:sz w:val="24"/>
          <w:szCs w:val="24"/>
        </w:rPr>
        <w:instrText xml:space="preserve"> REF  UBEZPIECZENIE \h \n  \* MERGEFORMAT </w:instrText>
      </w:r>
      <w:r w:rsidR="00E15D1A" w:rsidRPr="007C41BE">
        <w:rPr>
          <w:rFonts w:ascii="Aptos" w:hAnsi="Aptos" w:cs="Calibri"/>
          <w:color w:val="000000"/>
          <w:sz w:val="24"/>
          <w:szCs w:val="24"/>
        </w:rPr>
      </w:r>
      <w:r w:rsidR="00E15D1A" w:rsidRPr="007C41BE">
        <w:rPr>
          <w:rFonts w:ascii="Aptos" w:hAnsi="Aptos" w:cs="Calibri"/>
          <w:color w:val="000000"/>
          <w:sz w:val="24"/>
          <w:szCs w:val="24"/>
        </w:rPr>
        <w:fldChar w:fldCharType="separate"/>
      </w:r>
      <w:r w:rsidR="00907F65">
        <w:rPr>
          <w:rFonts w:ascii="Aptos" w:hAnsi="Aptos" w:cs="Calibri"/>
          <w:color w:val="000000"/>
          <w:sz w:val="24"/>
          <w:szCs w:val="24"/>
        </w:rPr>
        <w:t>§7</w:t>
      </w:r>
      <w:r w:rsidR="00E15D1A" w:rsidRPr="007C41BE">
        <w:rPr>
          <w:rFonts w:ascii="Aptos" w:hAnsi="Aptos" w:cs="Calibri"/>
          <w:color w:val="000000"/>
          <w:sz w:val="24"/>
          <w:szCs w:val="24"/>
        </w:rPr>
        <w:fldChar w:fldCharType="end"/>
      </w:r>
      <w:r w:rsidR="00681377" w:rsidRPr="007C41BE">
        <w:rPr>
          <w:rFonts w:ascii="Aptos" w:hAnsi="Aptos" w:cs="Calibri"/>
          <w:color w:val="000000"/>
          <w:sz w:val="24"/>
          <w:szCs w:val="24"/>
        </w:rPr>
        <w:t> ust</w:t>
      </w:r>
      <w:r w:rsidR="00681377" w:rsidRPr="007C41BE">
        <w:rPr>
          <w:rFonts w:ascii="Aptos" w:hAnsi="Aptos" w:cs="Calibri"/>
          <w:sz w:val="24"/>
          <w:szCs w:val="24"/>
        </w:rPr>
        <w:t>.</w:t>
      </w:r>
      <w:r w:rsidR="00B40267" w:rsidRPr="007C41BE">
        <w:rPr>
          <w:rFonts w:ascii="Aptos" w:hAnsi="Aptos" w:cs="Calibri"/>
          <w:sz w:val="24"/>
          <w:szCs w:val="24"/>
        </w:rPr>
        <w:t> </w:t>
      </w:r>
      <w:r w:rsidR="00E15D1A" w:rsidRPr="007C41BE">
        <w:rPr>
          <w:rFonts w:ascii="Aptos" w:hAnsi="Aptos" w:cs="Calibri"/>
          <w:sz w:val="24"/>
          <w:szCs w:val="24"/>
        </w:rPr>
        <w:fldChar w:fldCharType="begin"/>
      </w:r>
      <w:r w:rsidR="00E15D1A" w:rsidRPr="007C41BE">
        <w:rPr>
          <w:rFonts w:ascii="Aptos" w:hAnsi="Aptos" w:cs="Calibri"/>
          <w:sz w:val="24"/>
          <w:szCs w:val="24"/>
        </w:rPr>
        <w:instrText xml:space="preserve"> REF  UBEZPIECZENIE_BRAK_POLISY \h \r  \* MERGEFORMAT </w:instrText>
      </w:r>
      <w:r w:rsidR="00E15D1A" w:rsidRPr="007C41BE">
        <w:rPr>
          <w:rFonts w:ascii="Aptos" w:hAnsi="Aptos" w:cs="Calibri"/>
          <w:sz w:val="24"/>
          <w:szCs w:val="24"/>
        </w:rPr>
      </w:r>
      <w:r w:rsidR="00E15D1A" w:rsidRPr="007C41BE">
        <w:rPr>
          <w:rFonts w:ascii="Aptos" w:hAnsi="Aptos" w:cs="Calibri"/>
          <w:sz w:val="24"/>
          <w:szCs w:val="24"/>
        </w:rPr>
        <w:fldChar w:fldCharType="separate"/>
      </w:r>
      <w:r w:rsidR="00907F65">
        <w:rPr>
          <w:rFonts w:ascii="Aptos" w:hAnsi="Aptos" w:cs="Calibri"/>
          <w:sz w:val="24"/>
          <w:szCs w:val="24"/>
        </w:rPr>
        <w:t>3</w:t>
      </w:r>
      <w:r w:rsidR="00E15D1A" w:rsidRPr="007C41BE">
        <w:rPr>
          <w:rFonts w:ascii="Aptos" w:hAnsi="Aptos" w:cs="Calibri"/>
          <w:sz w:val="24"/>
          <w:szCs w:val="24"/>
        </w:rPr>
        <w:fldChar w:fldCharType="end"/>
      </w:r>
      <w:r w:rsidR="00681377" w:rsidRPr="007C41BE">
        <w:rPr>
          <w:rFonts w:ascii="Aptos" w:hAnsi="Aptos" w:cs="Calibri"/>
          <w:color w:val="0000FF"/>
          <w:sz w:val="24"/>
          <w:szCs w:val="24"/>
        </w:rPr>
        <w:t xml:space="preserve"> </w:t>
      </w:r>
      <w:r w:rsidR="00681377" w:rsidRPr="007C41BE">
        <w:rPr>
          <w:rFonts w:ascii="Aptos" w:hAnsi="Aptos" w:cs="Calibri"/>
          <w:sz w:val="24"/>
          <w:szCs w:val="24"/>
        </w:rPr>
        <w:t>or</w:t>
      </w:r>
      <w:r w:rsidR="00681377" w:rsidRPr="007C41BE">
        <w:rPr>
          <w:rFonts w:ascii="Aptos" w:hAnsi="Aptos" w:cs="Calibri"/>
          <w:color w:val="000000"/>
          <w:sz w:val="24"/>
          <w:szCs w:val="24"/>
        </w:rPr>
        <w:t xml:space="preserve">az </w:t>
      </w:r>
      <w:r w:rsidR="0032594D" w:rsidRPr="007C41BE">
        <w:rPr>
          <w:rFonts w:ascii="Aptos" w:hAnsi="Aptos" w:cs="Calibri"/>
          <w:color w:val="000000"/>
          <w:sz w:val="24"/>
          <w:szCs w:val="24"/>
        </w:rPr>
        <w:fldChar w:fldCharType="begin"/>
      </w:r>
      <w:r w:rsidR="0032594D" w:rsidRPr="007C41BE">
        <w:rPr>
          <w:rFonts w:ascii="Aptos" w:hAnsi="Aptos" w:cs="Calibri"/>
          <w:color w:val="000000"/>
          <w:sz w:val="24"/>
          <w:szCs w:val="24"/>
        </w:rPr>
        <w:instrText xml:space="preserve"> REF OSOBY_SKIEROWANE \r \h  \* MERGEFORMAT </w:instrText>
      </w:r>
      <w:r w:rsidR="0032594D" w:rsidRPr="007C41BE">
        <w:rPr>
          <w:rFonts w:ascii="Aptos" w:hAnsi="Aptos" w:cs="Calibri"/>
          <w:color w:val="000000"/>
          <w:sz w:val="24"/>
          <w:szCs w:val="24"/>
        </w:rPr>
      </w:r>
      <w:r w:rsidR="0032594D" w:rsidRPr="007C41BE">
        <w:rPr>
          <w:rFonts w:ascii="Aptos" w:hAnsi="Aptos" w:cs="Calibri"/>
          <w:color w:val="000000"/>
          <w:sz w:val="24"/>
          <w:szCs w:val="24"/>
        </w:rPr>
        <w:fldChar w:fldCharType="separate"/>
      </w:r>
      <w:r w:rsidR="00907F65">
        <w:rPr>
          <w:rFonts w:ascii="Aptos" w:hAnsi="Aptos" w:cs="Calibri"/>
          <w:color w:val="000000"/>
          <w:sz w:val="24"/>
          <w:szCs w:val="24"/>
        </w:rPr>
        <w:t>§12</w:t>
      </w:r>
      <w:r w:rsidR="0032594D" w:rsidRPr="007C41BE">
        <w:rPr>
          <w:rFonts w:ascii="Aptos" w:hAnsi="Aptos" w:cs="Calibri"/>
          <w:color w:val="000000"/>
          <w:sz w:val="24"/>
          <w:szCs w:val="24"/>
        </w:rPr>
        <w:fldChar w:fldCharType="end"/>
      </w:r>
      <w:r w:rsidR="00C60CAE" w:rsidRPr="007C41BE">
        <w:rPr>
          <w:rFonts w:ascii="Aptos" w:hAnsi="Aptos" w:cs="Calibri"/>
          <w:color w:val="000000"/>
          <w:sz w:val="24"/>
          <w:szCs w:val="24"/>
        </w:rPr>
        <w:t xml:space="preserve"> </w:t>
      </w:r>
      <w:r w:rsidR="009E13E6" w:rsidRPr="007C41BE">
        <w:rPr>
          <w:rFonts w:ascii="Aptos" w:hAnsi="Aptos" w:cs="Calibri"/>
          <w:color w:val="000000"/>
          <w:sz w:val="24"/>
          <w:szCs w:val="24"/>
        </w:rPr>
        <w:t>ust.</w:t>
      </w:r>
      <w:r w:rsidR="0032594D" w:rsidRPr="007C41BE">
        <w:rPr>
          <w:rFonts w:ascii="Aptos" w:hAnsi="Aptos" w:cs="Calibri"/>
          <w:color w:val="000000"/>
          <w:sz w:val="24"/>
          <w:szCs w:val="24"/>
        </w:rPr>
        <w:t> </w:t>
      </w:r>
      <w:r w:rsidR="00C60CAE" w:rsidRPr="007C41BE">
        <w:rPr>
          <w:rFonts w:ascii="Aptos" w:hAnsi="Aptos" w:cs="Calibri"/>
          <w:sz w:val="24"/>
          <w:szCs w:val="24"/>
        </w:rPr>
        <w:fldChar w:fldCharType="begin"/>
      </w:r>
      <w:r w:rsidR="00C60CAE" w:rsidRPr="007C41BE">
        <w:rPr>
          <w:rFonts w:ascii="Aptos" w:hAnsi="Aptos" w:cs="Calibri"/>
          <w:sz w:val="24"/>
          <w:szCs w:val="24"/>
        </w:rPr>
        <w:instrText xml:space="preserve"> REF  OSOBY_SKIEROWANE_WSTRZYMANIE \h \r  \* MERGEFORMAT </w:instrText>
      </w:r>
      <w:r w:rsidR="00C60CAE" w:rsidRPr="007C41BE">
        <w:rPr>
          <w:rFonts w:ascii="Aptos" w:hAnsi="Aptos" w:cs="Calibri"/>
          <w:sz w:val="24"/>
          <w:szCs w:val="24"/>
        </w:rPr>
      </w:r>
      <w:r w:rsidR="00C60CAE" w:rsidRPr="007C41BE">
        <w:rPr>
          <w:rFonts w:ascii="Aptos" w:hAnsi="Aptos" w:cs="Calibri"/>
          <w:sz w:val="24"/>
          <w:szCs w:val="24"/>
        </w:rPr>
        <w:fldChar w:fldCharType="separate"/>
      </w:r>
      <w:r w:rsidR="00907F65">
        <w:rPr>
          <w:rFonts w:ascii="Aptos" w:hAnsi="Aptos" w:cs="Calibri"/>
          <w:sz w:val="24"/>
          <w:szCs w:val="24"/>
        </w:rPr>
        <w:t>6</w:t>
      </w:r>
      <w:r w:rsidR="00C60CAE" w:rsidRPr="007C41BE">
        <w:rPr>
          <w:rFonts w:ascii="Aptos" w:hAnsi="Aptos" w:cs="Calibri"/>
          <w:sz w:val="24"/>
          <w:szCs w:val="24"/>
        </w:rPr>
        <w:fldChar w:fldCharType="end"/>
      </w:r>
      <w:r w:rsidR="003564C6" w:rsidRPr="007C41BE">
        <w:rPr>
          <w:rFonts w:ascii="Aptos" w:hAnsi="Aptos" w:cs="Calibri"/>
          <w:color w:val="000000"/>
          <w:sz w:val="24"/>
          <w:szCs w:val="24"/>
        </w:rPr>
        <w:t>.</w:t>
      </w:r>
      <w:r w:rsidR="0010417D" w:rsidRPr="007C41BE">
        <w:rPr>
          <w:rFonts w:ascii="Aptos" w:hAnsi="Aptos" w:cs="Calibri"/>
          <w:color w:val="0000FF"/>
          <w:sz w:val="24"/>
          <w:szCs w:val="24"/>
        </w:rPr>
        <w:t xml:space="preserve"> </w:t>
      </w:r>
      <w:r w:rsidR="0010417D" w:rsidRPr="007C41BE">
        <w:rPr>
          <w:rFonts w:ascii="Aptos" w:hAnsi="Aptos" w:cs="Calibri"/>
          <w:sz w:val="24"/>
          <w:szCs w:val="24"/>
        </w:rPr>
        <w:t>Przekazanie terenu budowy może nastąpić wyłącznie</w:t>
      </w:r>
      <w:r w:rsidR="005B0471" w:rsidRPr="007C41BE">
        <w:rPr>
          <w:rFonts w:ascii="Aptos" w:hAnsi="Aptos" w:cs="Calibri"/>
          <w:sz w:val="24"/>
          <w:szCs w:val="24"/>
        </w:rPr>
        <w:t xml:space="preserve"> w </w:t>
      </w:r>
      <w:r w:rsidR="0010417D" w:rsidRPr="007C41BE">
        <w:rPr>
          <w:rFonts w:ascii="Aptos" w:hAnsi="Aptos" w:cs="Calibri"/>
          <w:sz w:val="24"/>
          <w:szCs w:val="24"/>
        </w:rPr>
        <w:t xml:space="preserve">obecności </w:t>
      </w:r>
      <w:r w:rsidR="00AF28D4" w:rsidRPr="007C41BE">
        <w:rPr>
          <w:rFonts w:ascii="Aptos" w:hAnsi="Aptos" w:cs="Calibri"/>
          <w:sz w:val="24"/>
          <w:szCs w:val="24"/>
        </w:rPr>
        <w:t xml:space="preserve">wszystkich osób wymienionych w </w:t>
      </w:r>
      <w:r w:rsidR="00AF28D4" w:rsidRPr="007C41BE">
        <w:rPr>
          <w:rFonts w:ascii="Aptos" w:hAnsi="Aptos" w:cs="Calibri"/>
          <w:sz w:val="24"/>
          <w:szCs w:val="24"/>
        </w:rPr>
        <w:fldChar w:fldCharType="begin"/>
      </w:r>
      <w:r w:rsidR="00AF28D4" w:rsidRPr="007C41BE">
        <w:rPr>
          <w:rFonts w:ascii="Aptos" w:hAnsi="Aptos" w:cs="Calibri"/>
          <w:sz w:val="24"/>
          <w:szCs w:val="24"/>
        </w:rPr>
        <w:instrText xml:space="preserve"> REF  OSOBY_SKIEROWANE \h \n  \* MERGEFORMAT </w:instrText>
      </w:r>
      <w:r w:rsidR="00AF28D4" w:rsidRPr="007C41BE">
        <w:rPr>
          <w:rFonts w:ascii="Aptos" w:hAnsi="Aptos" w:cs="Calibri"/>
          <w:sz w:val="24"/>
          <w:szCs w:val="24"/>
        </w:rPr>
      </w:r>
      <w:r w:rsidR="00AF28D4" w:rsidRPr="007C41BE">
        <w:rPr>
          <w:rFonts w:ascii="Aptos" w:hAnsi="Aptos" w:cs="Calibri"/>
          <w:sz w:val="24"/>
          <w:szCs w:val="24"/>
        </w:rPr>
        <w:fldChar w:fldCharType="separate"/>
      </w:r>
      <w:r w:rsidR="00907F65">
        <w:rPr>
          <w:rFonts w:ascii="Aptos" w:hAnsi="Aptos" w:cs="Calibri"/>
          <w:sz w:val="24"/>
          <w:szCs w:val="24"/>
        </w:rPr>
        <w:t>§12</w:t>
      </w:r>
      <w:r w:rsidR="00AF28D4" w:rsidRPr="007C41BE">
        <w:rPr>
          <w:rFonts w:ascii="Aptos" w:hAnsi="Aptos" w:cs="Calibri"/>
          <w:sz w:val="24"/>
          <w:szCs w:val="24"/>
        </w:rPr>
        <w:fldChar w:fldCharType="end"/>
      </w:r>
      <w:r w:rsidR="00AF28D4" w:rsidRPr="007C41BE">
        <w:rPr>
          <w:rFonts w:ascii="Aptos" w:hAnsi="Aptos" w:cs="Calibri"/>
          <w:sz w:val="24"/>
          <w:szCs w:val="24"/>
        </w:rPr>
        <w:t> ust. </w:t>
      </w:r>
      <w:r w:rsidR="00AF28D4" w:rsidRPr="007C41BE">
        <w:rPr>
          <w:rFonts w:ascii="Aptos" w:hAnsi="Aptos" w:cs="Calibri"/>
          <w:sz w:val="24"/>
          <w:szCs w:val="24"/>
        </w:rPr>
        <w:fldChar w:fldCharType="begin"/>
      </w:r>
      <w:r w:rsidR="00AF28D4" w:rsidRPr="007C41BE">
        <w:rPr>
          <w:rFonts w:ascii="Aptos" w:hAnsi="Aptos" w:cs="Calibri"/>
          <w:sz w:val="24"/>
          <w:szCs w:val="24"/>
        </w:rPr>
        <w:instrText xml:space="preserve"> REF OSOBY_SKIEROWANE_WYZNACZONE \n \h  \* MERGEFORMAT </w:instrText>
      </w:r>
      <w:r w:rsidR="00AF28D4" w:rsidRPr="007C41BE">
        <w:rPr>
          <w:rFonts w:ascii="Aptos" w:hAnsi="Aptos" w:cs="Calibri"/>
          <w:sz w:val="24"/>
          <w:szCs w:val="24"/>
        </w:rPr>
      </w:r>
      <w:r w:rsidR="00AF28D4" w:rsidRPr="007C41BE">
        <w:rPr>
          <w:rFonts w:ascii="Aptos" w:hAnsi="Aptos" w:cs="Calibri"/>
          <w:sz w:val="24"/>
          <w:szCs w:val="24"/>
        </w:rPr>
        <w:fldChar w:fldCharType="separate"/>
      </w:r>
      <w:r w:rsidR="00907F65">
        <w:rPr>
          <w:rFonts w:ascii="Aptos" w:hAnsi="Aptos" w:cs="Calibri"/>
          <w:sz w:val="24"/>
          <w:szCs w:val="24"/>
        </w:rPr>
        <w:t>2</w:t>
      </w:r>
      <w:r w:rsidR="00AF28D4" w:rsidRPr="007C41BE">
        <w:rPr>
          <w:rFonts w:ascii="Aptos" w:hAnsi="Aptos" w:cs="Calibri"/>
          <w:sz w:val="24"/>
          <w:szCs w:val="24"/>
        </w:rPr>
        <w:fldChar w:fldCharType="end"/>
      </w:r>
      <w:r w:rsidR="0010417D" w:rsidRPr="007C41BE">
        <w:rPr>
          <w:rFonts w:ascii="Aptos" w:hAnsi="Aptos" w:cs="Calibri"/>
          <w:sz w:val="24"/>
          <w:szCs w:val="24"/>
        </w:rPr>
        <w:t>.</w:t>
      </w:r>
    </w:p>
    <w:p w14:paraId="35227BE9" w14:textId="39CBEA6B" w:rsidR="009D5452" w:rsidRPr="007C41BE" w:rsidRDefault="00DB09B7" w:rsidP="006421F0">
      <w:pPr>
        <w:pStyle w:val="Akapitzlist"/>
        <w:numPr>
          <w:ilvl w:val="0"/>
          <w:numId w:val="9"/>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 xml:space="preserve">Przez termin </w:t>
      </w:r>
      <w:r w:rsidR="007E5246" w:rsidRPr="007C41BE">
        <w:rPr>
          <w:rFonts w:ascii="Aptos" w:hAnsi="Aptos" w:cs="Calibri"/>
          <w:sz w:val="24"/>
          <w:szCs w:val="24"/>
        </w:rPr>
        <w:t xml:space="preserve">wykonania przedmiotu </w:t>
      </w:r>
      <w:r w:rsidR="00094BAB" w:rsidRPr="007C41BE">
        <w:rPr>
          <w:rFonts w:ascii="Aptos" w:hAnsi="Aptos" w:cs="Calibri"/>
          <w:sz w:val="24"/>
          <w:szCs w:val="24"/>
        </w:rPr>
        <w:t>umowy</w:t>
      </w:r>
      <w:r w:rsidR="007E5246" w:rsidRPr="007C41BE">
        <w:rPr>
          <w:rFonts w:ascii="Aptos" w:hAnsi="Aptos" w:cs="Calibri"/>
          <w:sz w:val="24"/>
          <w:szCs w:val="24"/>
        </w:rPr>
        <w:t xml:space="preserve"> </w:t>
      </w:r>
      <w:r w:rsidR="009D2029" w:rsidRPr="007C41BE">
        <w:rPr>
          <w:rFonts w:ascii="Aptos" w:hAnsi="Aptos" w:cs="Calibri"/>
          <w:sz w:val="24"/>
          <w:szCs w:val="24"/>
        </w:rPr>
        <w:t>rozumie</w:t>
      </w:r>
      <w:r w:rsidR="007E5246" w:rsidRPr="007C41BE">
        <w:rPr>
          <w:rFonts w:ascii="Aptos" w:hAnsi="Aptos" w:cs="Calibri"/>
          <w:sz w:val="24"/>
          <w:szCs w:val="24"/>
        </w:rPr>
        <w:t xml:space="preserve"> się </w:t>
      </w:r>
      <w:r w:rsidR="00195D7F" w:rsidRPr="007C41BE">
        <w:rPr>
          <w:rFonts w:ascii="Aptos" w:hAnsi="Aptos" w:cs="Calibri"/>
          <w:sz w:val="24"/>
          <w:szCs w:val="24"/>
        </w:rPr>
        <w:t>dzień</w:t>
      </w:r>
      <w:r w:rsidR="00ED05D2" w:rsidRPr="007C41BE">
        <w:rPr>
          <w:rFonts w:ascii="Aptos" w:hAnsi="Aptos" w:cs="Calibri"/>
          <w:sz w:val="24"/>
          <w:szCs w:val="24"/>
        </w:rPr>
        <w:t>, zgłoszenia przez Wykonawcę gotowości do odbioru końcowego, zgodnie</w:t>
      </w:r>
      <w:r w:rsidR="005B0471" w:rsidRPr="007C41BE">
        <w:rPr>
          <w:rFonts w:ascii="Aptos" w:hAnsi="Aptos" w:cs="Calibri"/>
          <w:sz w:val="24"/>
          <w:szCs w:val="24"/>
        </w:rPr>
        <w:t xml:space="preserve"> z </w:t>
      </w:r>
      <w:r w:rsidR="00D55533" w:rsidRPr="007C41BE">
        <w:rPr>
          <w:rFonts w:ascii="Aptos" w:hAnsi="Aptos" w:cs="Calibri"/>
          <w:sz w:val="24"/>
          <w:szCs w:val="24"/>
        </w:rPr>
        <w:fldChar w:fldCharType="begin"/>
      </w:r>
      <w:r w:rsidR="00D55533" w:rsidRPr="007C41BE">
        <w:rPr>
          <w:rFonts w:ascii="Aptos" w:hAnsi="Aptos" w:cs="Calibri"/>
          <w:sz w:val="24"/>
          <w:szCs w:val="24"/>
        </w:rPr>
        <w:instrText xml:space="preserve"> REF  ODBIORY_ROBÓT \h \n  \* MERGEFORMAT </w:instrText>
      </w:r>
      <w:r w:rsidR="00D55533" w:rsidRPr="007C41BE">
        <w:rPr>
          <w:rFonts w:ascii="Aptos" w:hAnsi="Aptos" w:cs="Calibri"/>
          <w:sz w:val="24"/>
          <w:szCs w:val="24"/>
        </w:rPr>
      </w:r>
      <w:r w:rsidR="00D55533" w:rsidRPr="007C41BE">
        <w:rPr>
          <w:rFonts w:ascii="Aptos" w:hAnsi="Aptos" w:cs="Calibri"/>
          <w:sz w:val="24"/>
          <w:szCs w:val="24"/>
        </w:rPr>
        <w:fldChar w:fldCharType="separate"/>
      </w:r>
      <w:r w:rsidR="00907F65">
        <w:rPr>
          <w:rFonts w:ascii="Aptos" w:hAnsi="Aptos" w:cs="Calibri"/>
          <w:sz w:val="24"/>
          <w:szCs w:val="24"/>
        </w:rPr>
        <w:t>§5</w:t>
      </w:r>
      <w:r w:rsidR="00D55533" w:rsidRPr="007C41BE">
        <w:rPr>
          <w:rFonts w:ascii="Aptos" w:hAnsi="Aptos" w:cs="Calibri"/>
          <w:sz w:val="24"/>
          <w:szCs w:val="24"/>
        </w:rPr>
        <w:fldChar w:fldCharType="end"/>
      </w:r>
      <w:r w:rsidR="007464E2" w:rsidRPr="007C41BE">
        <w:rPr>
          <w:rFonts w:ascii="Aptos" w:hAnsi="Aptos" w:cs="Calibri"/>
          <w:sz w:val="24"/>
          <w:szCs w:val="24"/>
        </w:rPr>
        <w:t xml:space="preserve"> ust</w:t>
      </w:r>
      <w:r w:rsidR="007E5246" w:rsidRPr="007C41BE">
        <w:rPr>
          <w:rFonts w:ascii="Aptos" w:hAnsi="Aptos" w:cs="Calibri"/>
          <w:sz w:val="24"/>
          <w:szCs w:val="24"/>
        </w:rPr>
        <w:t>.</w:t>
      </w:r>
      <w:r w:rsidR="00DF60C6" w:rsidRPr="007C41BE">
        <w:rPr>
          <w:rFonts w:ascii="Aptos" w:hAnsi="Aptos" w:cs="Calibri"/>
          <w:sz w:val="24"/>
          <w:szCs w:val="24"/>
        </w:rPr>
        <w:t> </w:t>
      </w:r>
      <w:r w:rsidR="00DF60C6" w:rsidRPr="007C41BE">
        <w:rPr>
          <w:rFonts w:ascii="Aptos" w:hAnsi="Aptos" w:cs="Calibri"/>
          <w:sz w:val="24"/>
          <w:szCs w:val="24"/>
        </w:rPr>
        <w:fldChar w:fldCharType="begin"/>
      </w:r>
      <w:r w:rsidR="00DF60C6" w:rsidRPr="007C41BE">
        <w:rPr>
          <w:rFonts w:ascii="Aptos" w:hAnsi="Aptos" w:cs="Calibri"/>
          <w:sz w:val="24"/>
          <w:szCs w:val="24"/>
        </w:rPr>
        <w:instrText xml:space="preserve"> REF ODBIORY_ROBÓT_KOŃCOWY \w \h </w:instrText>
      </w:r>
      <w:r w:rsidR="00251067" w:rsidRPr="007C41BE">
        <w:rPr>
          <w:rFonts w:ascii="Aptos" w:hAnsi="Aptos" w:cs="Calibri"/>
          <w:sz w:val="24"/>
          <w:szCs w:val="24"/>
        </w:rPr>
        <w:instrText xml:space="preserve"> \* MERGEFORMAT </w:instrText>
      </w:r>
      <w:r w:rsidR="00DF60C6" w:rsidRPr="007C41BE">
        <w:rPr>
          <w:rFonts w:ascii="Aptos" w:hAnsi="Aptos" w:cs="Calibri"/>
          <w:sz w:val="24"/>
          <w:szCs w:val="24"/>
        </w:rPr>
      </w:r>
      <w:r w:rsidR="00DF60C6" w:rsidRPr="007C41BE">
        <w:rPr>
          <w:rFonts w:ascii="Aptos" w:hAnsi="Aptos" w:cs="Calibri"/>
          <w:sz w:val="24"/>
          <w:szCs w:val="24"/>
        </w:rPr>
        <w:fldChar w:fldCharType="separate"/>
      </w:r>
      <w:r w:rsidR="00907F65">
        <w:rPr>
          <w:rFonts w:ascii="Aptos" w:hAnsi="Aptos" w:cs="Calibri"/>
          <w:sz w:val="24"/>
          <w:szCs w:val="24"/>
        </w:rPr>
        <w:t>4</w:t>
      </w:r>
      <w:r w:rsidR="00DF60C6" w:rsidRPr="007C41BE">
        <w:rPr>
          <w:rFonts w:ascii="Aptos" w:hAnsi="Aptos" w:cs="Calibri"/>
          <w:sz w:val="24"/>
          <w:szCs w:val="24"/>
        </w:rPr>
        <w:fldChar w:fldCharType="end"/>
      </w:r>
      <w:r w:rsidR="006A6907" w:rsidRPr="007C41BE">
        <w:rPr>
          <w:rFonts w:ascii="Aptos" w:hAnsi="Aptos" w:cs="Calibri"/>
          <w:sz w:val="24"/>
          <w:szCs w:val="24"/>
        </w:rPr>
        <w:t xml:space="preserve"> </w:t>
      </w:r>
      <w:r w:rsidR="00DB6135" w:rsidRPr="007C41BE">
        <w:rPr>
          <w:rFonts w:ascii="Aptos" w:hAnsi="Aptos" w:cs="Calibri"/>
          <w:sz w:val="24"/>
          <w:szCs w:val="24"/>
        </w:rPr>
        <w:t>pk</w:t>
      </w:r>
      <w:r w:rsidR="00535B38" w:rsidRPr="007C41BE">
        <w:rPr>
          <w:rFonts w:ascii="Aptos" w:hAnsi="Aptos" w:cs="Calibri"/>
          <w:sz w:val="24"/>
          <w:szCs w:val="24"/>
        </w:rPr>
        <w:t>t </w:t>
      </w:r>
      <w:r w:rsidR="004B6A53" w:rsidRPr="007C41BE">
        <w:rPr>
          <w:rFonts w:ascii="Aptos" w:hAnsi="Aptos" w:cs="Calibri"/>
          <w:sz w:val="24"/>
          <w:szCs w:val="24"/>
        </w:rPr>
        <w:fldChar w:fldCharType="begin"/>
      </w:r>
      <w:r w:rsidR="004B6A53" w:rsidRPr="007C41BE">
        <w:rPr>
          <w:rFonts w:ascii="Aptos" w:hAnsi="Aptos" w:cs="Calibri"/>
          <w:sz w:val="24"/>
          <w:szCs w:val="24"/>
        </w:rPr>
        <w:instrText xml:space="preserve"> REF  ODBIORY_ROBÓT_KOŃCOWY_ZGŁOSZENIE_GOTOWOŚ \h \n  \* MERGEFORMAT </w:instrText>
      </w:r>
      <w:r w:rsidR="004B6A53" w:rsidRPr="007C41BE">
        <w:rPr>
          <w:rFonts w:ascii="Aptos" w:hAnsi="Aptos" w:cs="Calibri"/>
          <w:sz w:val="24"/>
          <w:szCs w:val="24"/>
        </w:rPr>
      </w:r>
      <w:r w:rsidR="004B6A53" w:rsidRPr="007C41BE">
        <w:rPr>
          <w:rFonts w:ascii="Aptos" w:hAnsi="Aptos" w:cs="Calibri"/>
          <w:sz w:val="24"/>
          <w:szCs w:val="24"/>
        </w:rPr>
        <w:fldChar w:fldCharType="separate"/>
      </w:r>
      <w:r w:rsidR="00907F65">
        <w:rPr>
          <w:rFonts w:ascii="Aptos" w:hAnsi="Aptos" w:cs="Calibri"/>
          <w:sz w:val="24"/>
          <w:szCs w:val="24"/>
        </w:rPr>
        <w:t>2)</w:t>
      </w:r>
      <w:r w:rsidR="004B6A53" w:rsidRPr="007C41BE">
        <w:rPr>
          <w:rFonts w:ascii="Aptos" w:hAnsi="Aptos" w:cs="Calibri"/>
          <w:sz w:val="24"/>
          <w:szCs w:val="24"/>
        </w:rPr>
        <w:fldChar w:fldCharType="end"/>
      </w:r>
      <w:r w:rsidR="00195D7F" w:rsidRPr="007C41BE">
        <w:rPr>
          <w:rFonts w:ascii="Aptos" w:hAnsi="Aptos" w:cs="Calibri"/>
          <w:sz w:val="24"/>
          <w:szCs w:val="24"/>
        </w:rPr>
        <w:t>.</w:t>
      </w:r>
    </w:p>
    <w:p w14:paraId="06F86BEB" w14:textId="77777777" w:rsidR="006213BA" w:rsidRPr="007C41BE" w:rsidRDefault="00DB09B7" w:rsidP="006421F0">
      <w:pPr>
        <w:pStyle w:val="Akapitzlist"/>
        <w:numPr>
          <w:ilvl w:val="0"/>
          <w:numId w:val="9"/>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 xml:space="preserve">Potwierdzeniem wykonania przedmiotu </w:t>
      </w:r>
      <w:r w:rsidR="002D0026" w:rsidRPr="007C41BE">
        <w:rPr>
          <w:rFonts w:ascii="Aptos" w:hAnsi="Aptos" w:cs="Calibri"/>
          <w:sz w:val="24"/>
          <w:szCs w:val="24"/>
        </w:rPr>
        <w:t>u</w:t>
      </w:r>
      <w:r w:rsidRPr="007C41BE">
        <w:rPr>
          <w:rFonts w:ascii="Aptos" w:hAnsi="Aptos" w:cs="Calibri"/>
          <w:sz w:val="24"/>
          <w:szCs w:val="24"/>
        </w:rPr>
        <w:t>mowy będzie podpisan</w:t>
      </w:r>
      <w:r w:rsidR="009D2029" w:rsidRPr="007C41BE">
        <w:rPr>
          <w:rFonts w:ascii="Aptos" w:hAnsi="Aptos" w:cs="Calibri"/>
          <w:sz w:val="24"/>
          <w:szCs w:val="24"/>
        </w:rPr>
        <w:t>y</w:t>
      </w:r>
      <w:r w:rsidRPr="007C41BE">
        <w:rPr>
          <w:rFonts w:ascii="Aptos" w:hAnsi="Aptos" w:cs="Calibri"/>
          <w:sz w:val="24"/>
          <w:szCs w:val="24"/>
        </w:rPr>
        <w:t xml:space="preserve"> przez przedstawiciela Zamawiającego oraz</w:t>
      </w:r>
      <w:r w:rsidR="00771B05" w:rsidRPr="007C41BE">
        <w:rPr>
          <w:rFonts w:ascii="Aptos" w:hAnsi="Aptos" w:cs="Calibri"/>
          <w:sz w:val="24"/>
          <w:szCs w:val="24"/>
        </w:rPr>
        <w:t xml:space="preserve"> </w:t>
      </w:r>
      <w:r w:rsidRPr="007C41BE">
        <w:rPr>
          <w:rFonts w:ascii="Aptos" w:hAnsi="Aptos" w:cs="Calibri"/>
          <w:sz w:val="24"/>
          <w:szCs w:val="24"/>
        </w:rPr>
        <w:t>inspektora nadzoru,</w:t>
      </w:r>
      <w:r w:rsidR="00771B05" w:rsidRPr="007C41BE">
        <w:rPr>
          <w:rFonts w:ascii="Aptos" w:hAnsi="Aptos" w:cs="Calibri"/>
          <w:sz w:val="24"/>
          <w:szCs w:val="24"/>
        </w:rPr>
        <w:t xml:space="preserve"> </w:t>
      </w:r>
      <w:r w:rsidRPr="007C41BE">
        <w:rPr>
          <w:rFonts w:ascii="Aptos" w:hAnsi="Aptos" w:cs="Calibri"/>
          <w:sz w:val="24"/>
          <w:szCs w:val="24"/>
        </w:rPr>
        <w:t>protok</w:t>
      </w:r>
      <w:r w:rsidR="00383842" w:rsidRPr="007C41BE">
        <w:rPr>
          <w:rFonts w:ascii="Aptos" w:hAnsi="Aptos" w:cs="Calibri"/>
          <w:sz w:val="24"/>
          <w:szCs w:val="24"/>
        </w:rPr>
        <w:t>ó</w:t>
      </w:r>
      <w:r w:rsidRPr="007C41BE">
        <w:rPr>
          <w:rFonts w:ascii="Aptos" w:hAnsi="Aptos" w:cs="Calibri"/>
          <w:sz w:val="24"/>
          <w:szCs w:val="24"/>
        </w:rPr>
        <w:t>ł odbioru końcowego.</w:t>
      </w:r>
    </w:p>
    <w:p w14:paraId="0350DAC9" w14:textId="77777777" w:rsidR="00195D7F" w:rsidRPr="007C41BE" w:rsidRDefault="00195D7F" w:rsidP="00780196">
      <w:pPr>
        <w:pStyle w:val="Nagwek1"/>
      </w:pPr>
      <w:bookmarkStart w:id="18" w:name="ODBIORY_ROBÓT"/>
      <w:bookmarkEnd w:id="18"/>
      <w:r w:rsidRPr="007C41BE">
        <w:t>ODBIORY ROBÓT</w:t>
      </w:r>
    </w:p>
    <w:p w14:paraId="4FE5FE47" w14:textId="4E4A39A6" w:rsidR="00B62A31" w:rsidRPr="007C41BE" w:rsidRDefault="00B62A31" w:rsidP="006421F0">
      <w:pPr>
        <w:pStyle w:val="Akapitzlist"/>
        <w:numPr>
          <w:ilvl w:val="0"/>
          <w:numId w:val="11"/>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Ustala się następujące rodzaje odbiorów:</w:t>
      </w:r>
    </w:p>
    <w:p w14:paraId="4558B88C" w14:textId="77777777" w:rsidR="00B62A31" w:rsidRPr="007C41BE" w:rsidRDefault="00B62A31" w:rsidP="006421F0">
      <w:pPr>
        <w:pStyle w:val="Akapitzlist"/>
        <w:numPr>
          <w:ilvl w:val="1"/>
          <w:numId w:val="11"/>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odbiór robót zanikających</w:t>
      </w:r>
      <w:r w:rsidR="005B0471" w:rsidRPr="007C41BE">
        <w:rPr>
          <w:rFonts w:ascii="Aptos" w:hAnsi="Aptos" w:cs="Calibri"/>
          <w:sz w:val="24"/>
          <w:szCs w:val="24"/>
        </w:rPr>
        <w:t xml:space="preserve"> i </w:t>
      </w:r>
      <w:r w:rsidRPr="007C41BE">
        <w:rPr>
          <w:rFonts w:ascii="Aptos" w:hAnsi="Aptos" w:cs="Calibri"/>
          <w:sz w:val="24"/>
          <w:szCs w:val="24"/>
        </w:rPr>
        <w:t>ulegających zakryciu,</w:t>
      </w:r>
    </w:p>
    <w:p w14:paraId="3390018D" w14:textId="77777777" w:rsidR="00B62A31" w:rsidRPr="007C41BE" w:rsidRDefault="00B62A31" w:rsidP="006421F0">
      <w:pPr>
        <w:pStyle w:val="Akapitzlist"/>
        <w:numPr>
          <w:ilvl w:val="1"/>
          <w:numId w:val="11"/>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odbiór końcowy,</w:t>
      </w:r>
    </w:p>
    <w:p w14:paraId="160564AE" w14:textId="77777777" w:rsidR="00D3134D" w:rsidRDefault="00B62A31" w:rsidP="00D3134D">
      <w:pPr>
        <w:pStyle w:val="Akapitzlist"/>
        <w:numPr>
          <w:ilvl w:val="1"/>
          <w:numId w:val="11"/>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odbiór pogwarancyjny.</w:t>
      </w:r>
    </w:p>
    <w:p w14:paraId="0ABEA7B7" w14:textId="16BACA28" w:rsidR="00DD1AC3" w:rsidRPr="00D3134D" w:rsidRDefault="00DD1AC3" w:rsidP="00D3134D">
      <w:pPr>
        <w:pStyle w:val="Akapitzlist"/>
        <w:numPr>
          <w:ilvl w:val="0"/>
          <w:numId w:val="11"/>
        </w:numPr>
        <w:shd w:val="clear" w:color="auto" w:fill="FFFFFF"/>
        <w:tabs>
          <w:tab w:val="left" w:pos="851"/>
        </w:tabs>
        <w:suppressAutoHyphens/>
        <w:spacing w:line="360" w:lineRule="auto"/>
        <w:ind w:left="426" w:hanging="426"/>
        <w:jc w:val="left"/>
        <w:rPr>
          <w:rFonts w:ascii="Aptos" w:hAnsi="Aptos" w:cs="Calibri"/>
          <w:sz w:val="24"/>
          <w:szCs w:val="24"/>
        </w:rPr>
      </w:pPr>
      <w:r w:rsidRPr="00D3134D">
        <w:rPr>
          <w:rFonts w:ascii="Aptos" w:hAnsi="Aptos" w:cs="Calibri"/>
          <w:sz w:val="24"/>
          <w:szCs w:val="24"/>
        </w:rPr>
        <w:t xml:space="preserve">Warunkiem przystąpienia do odbioru częściowego albo końcowego jest przedłożenie przez wykonawcę aktualnego wykazu produktów ICT, usług ICT oraz procesów ICT wykorzystanych przy realizacji zamówienia. W przypadku stwierdzenia, że elementy ICT zastosowane przy realizacji zamówienia nie odpowiadają treści oferty, dokumentom zamówienia albo postanowieniom umowy, zamawiający jest uprawniony do odmowy dokonania odbioru do czasu usunięcia stwierdzonych niezgodności. Uprawnienie to przysługuje również wtedy, gdy zaktualizowany wykaz albo stan realizacji zamówienia wskazuje na objęcie wykonania zamówienia produktem ICT, usługą ICT lub procesem ICT, wobec których zachodziłyby okoliczności odpowiadające przesłankom określonym w art. 226 ust. 1 pkt 17 albo pkt 19 ustawy </w:t>
      </w:r>
      <w:proofErr w:type="spellStart"/>
      <w:r w:rsidRPr="00D3134D">
        <w:rPr>
          <w:rFonts w:ascii="Aptos" w:hAnsi="Aptos" w:cs="Calibri"/>
          <w:sz w:val="24"/>
          <w:szCs w:val="24"/>
        </w:rPr>
        <w:t>Pzp</w:t>
      </w:r>
      <w:proofErr w:type="spellEnd"/>
      <w:r w:rsidRPr="00D3134D">
        <w:rPr>
          <w:rFonts w:ascii="Aptos" w:hAnsi="Aptos" w:cs="Calibri"/>
          <w:sz w:val="24"/>
          <w:szCs w:val="24"/>
        </w:rPr>
        <w:t xml:space="preserve">, jeżeli zachodzą okoliczności uzasadniające zmianę umowy w ramach klauzuli opisanej zgodnie z art. 455 ust. 1 pkt 1 ustawy </w:t>
      </w:r>
      <w:proofErr w:type="spellStart"/>
      <w:r w:rsidRPr="00D3134D">
        <w:rPr>
          <w:rFonts w:ascii="Aptos" w:hAnsi="Aptos" w:cs="Calibri"/>
          <w:sz w:val="24"/>
          <w:szCs w:val="24"/>
        </w:rPr>
        <w:t>Pzp</w:t>
      </w:r>
      <w:proofErr w:type="spellEnd"/>
      <w:r w:rsidRPr="00D3134D">
        <w:rPr>
          <w:rFonts w:ascii="Aptos" w:hAnsi="Aptos" w:cs="Calibri"/>
          <w:sz w:val="24"/>
          <w:szCs w:val="24"/>
        </w:rPr>
        <w:t xml:space="preserve"> w zw. z</w:t>
      </w:r>
      <w:r w:rsidR="0013517A">
        <w:rPr>
          <w:rFonts w:ascii="Aptos" w:hAnsi="Aptos" w:cs="Calibri"/>
          <w:sz w:val="24"/>
          <w:szCs w:val="24"/>
        </w:rPr>
        <w:t xml:space="preserve"> </w:t>
      </w:r>
      <w:r w:rsidR="0013517A">
        <w:rPr>
          <w:rFonts w:ascii="Aptos" w:hAnsi="Aptos" w:cs="Calibri"/>
          <w:sz w:val="24"/>
          <w:szCs w:val="24"/>
        </w:rPr>
        <w:fldChar w:fldCharType="begin"/>
      </w:r>
      <w:r w:rsidR="0013517A">
        <w:rPr>
          <w:rFonts w:ascii="Aptos" w:hAnsi="Aptos" w:cs="Calibri"/>
          <w:sz w:val="24"/>
          <w:szCs w:val="24"/>
        </w:rPr>
        <w:instrText xml:space="preserve"> REF  ZMIANY_UMOWY \h \n  \* MERGEFORMAT </w:instrText>
      </w:r>
      <w:r w:rsidR="0013517A">
        <w:rPr>
          <w:rFonts w:ascii="Aptos" w:hAnsi="Aptos" w:cs="Calibri"/>
          <w:sz w:val="24"/>
          <w:szCs w:val="24"/>
        </w:rPr>
      </w:r>
      <w:r w:rsidR="0013517A">
        <w:rPr>
          <w:rFonts w:ascii="Aptos" w:hAnsi="Aptos" w:cs="Calibri"/>
          <w:sz w:val="24"/>
          <w:szCs w:val="24"/>
        </w:rPr>
        <w:fldChar w:fldCharType="separate"/>
      </w:r>
      <w:r w:rsidR="0013517A">
        <w:rPr>
          <w:rFonts w:ascii="Aptos" w:hAnsi="Aptos" w:cs="Calibri"/>
          <w:sz w:val="24"/>
          <w:szCs w:val="24"/>
        </w:rPr>
        <w:t>§16</w:t>
      </w:r>
      <w:r w:rsidR="0013517A">
        <w:rPr>
          <w:rFonts w:ascii="Aptos" w:hAnsi="Aptos" w:cs="Calibri"/>
          <w:sz w:val="24"/>
          <w:szCs w:val="24"/>
        </w:rPr>
        <w:fldChar w:fldCharType="end"/>
      </w:r>
      <w:r w:rsidR="0013517A">
        <w:rPr>
          <w:rFonts w:ascii="Aptos" w:hAnsi="Aptos" w:cs="Calibri"/>
          <w:sz w:val="24"/>
          <w:szCs w:val="24"/>
        </w:rPr>
        <w:t xml:space="preserve"> </w:t>
      </w:r>
      <w:r w:rsidR="0013517A">
        <w:rPr>
          <w:rFonts w:ascii="Aptos" w:hAnsi="Aptos" w:cs="Calibri"/>
          <w:sz w:val="24"/>
          <w:szCs w:val="24"/>
        </w:rPr>
        <w:fldChar w:fldCharType="begin"/>
      </w:r>
      <w:r w:rsidR="0013517A">
        <w:rPr>
          <w:rFonts w:ascii="Aptos" w:hAnsi="Aptos" w:cs="Calibri"/>
          <w:sz w:val="24"/>
          <w:szCs w:val="24"/>
        </w:rPr>
        <w:instrText xml:space="preserve"> REF  ZMIANY_UMOWY \h  \* MERGEFORMAT </w:instrText>
      </w:r>
      <w:r w:rsidR="0013517A">
        <w:rPr>
          <w:rFonts w:ascii="Aptos" w:hAnsi="Aptos" w:cs="Calibri"/>
          <w:sz w:val="24"/>
          <w:szCs w:val="24"/>
        </w:rPr>
      </w:r>
      <w:r w:rsidR="0013517A">
        <w:rPr>
          <w:rFonts w:ascii="Aptos" w:hAnsi="Aptos" w:cs="Calibri"/>
          <w:sz w:val="24"/>
          <w:szCs w:val="24"/>
        </w:rPr>
        <w:fldChar w:fldCharType="end"/>
      </w:r>
      <w:r w:rsidRPr="00D3134D">
        <w:rPr>
          <w:rFonts w:ascii="Aptos" w:hAnsi="Aptos" w:cs="Calibri"/>
          <w:sz w:val="24"/>
          <w:szCs w:val="24"/>
        </w:rPr>
        <w:t xml:space="preserve">ust. </w:t>
      </w:r>
      <w:r w:rsidR="0013517A">
        <w:rPr>
          <w:rFonts w:ascii="Aptos" w:hAnsi="Aptos" w:cs="Calibri"/>
          <w:sz w:val="24"/>
          <w:szCs w:val="24"/>
        </w:rPr>
        <w:fldChar w:fldCharType="begin"/>
      </w:r>
      <w:r w:rsidR="0013517A">
        <w:rPr>
          <w:rFonts w:ascii="Aptos" w:hAnsi="Aptos" w:cs="Calibri"/>
          <w:sz w:val="24"/>
          <w:szCs w:val="24"/>
        </w:rPr>
        <w:instrText xml:space="preserve"> REF  ZMIANY_UMOWY_MOŻLIWOŚĆ \h \n  \* MERGEFORMAT </w:instrText>
      </w:r>
      <w:r w:rsidR="0013517A">
        <w:rPr>
          <w:rFonts w:ascii="Aptos" w:hAnsi="Aptos" w:cs="Calibri"/>
          <w:sz w:val="24"/>
          <w:szCs w:val="24"/>
        </w:rPr>
      </w:r>
      <w:r w:rsidR="0013517A">
        <w:rPr>
          <w:rFonts w:ascii="Aptos" w:hAnsi="Aptos" w:cs="Calibri"/>
          <w:sz w:val="24"/>
          <w:szCs w:val="24"/>
        </w:rPr>
        <w:fldChar w:fldCharType="separate"/>
      </w:r>
      <w:r w:rsidR="0013517A">
        <w:rPr>
          <w:rFonts w:ascii="Aptos" w:hAnsi="Aptos" w:cs="Calibri"/>
          <w:sz w:val="24"/>
          <w:szCs w:val="24"/>
        </w:rPr>
        <w:t>2</w:t>
      </w:r>
      <w:r w:rsidR="0013517A">
        <w:rPr>
          <w:rFonts w:ascii="Aptos" w:hAnsi="Aptos" w:cs="Calibri"/>
          <w:sz w:val="24"/>
          <w:szCs w:val="24"/>
        </w:rPr>
        <w:fldChar w:fldCharType="end"/>
      </w:r>
      <w:r w:rsidR="0013517A">
        <w:rPr>
          <w:rFonts w:ascii="Aptos" w:hAnsi="Aptos" w:cs="Calibri"/>
          <w:sz w:val="24"/>
          <w:szCs w:val="24"/>
        </w:rPr>
        <w:t xml:space="preserve"> </w:t>
      </w:r>
      <w:r w:rsidRPr="00D3134D">
        <w:rPr>
          <w:rFonts w:ascii="Aptos" w:hAnsi="Aptos" w:cs="Calibri"/>
          <w:sz w:val="24"/>
          <w:szCs w:val="24"/>
        </w:rPr>
        <w:t xml:space="preserve">pkt </w:t>
      </w:r>
      <w:r w:rsidR="0013517A">
        <w:rPr>
          <w:rFonts w:ascii="Aptos" w:hAnsi="Aptos" w:cs="Calibri"/>
          <w:sz w:val="24"/>
          <w:szCs w:val="24"/>
        </w:rPr>
        <w:fldChar w:fldCharType="begin"/>
      </w:r>
      <w:r w:rsidR="0013517A">
        <w:rPr>
          <w:rFonts w:ascii="Aptos" w:hAnsi="Aptos" w:cs="Calibri"/>
          <w:sz w:val="24"/>
          <w:szCs w:val="24"/>
        </w:rPr>
        <w:instrText xml:space="preserve"> REF  ZMIANY_UMOWY_MOŻLIWOŚĆ_ICT_PRZEPISY \h \n  \* MERGEFORMAT </w:instrText>
      </w:r>
      <w:r w:rsidR="0013517A">
        <w:rPr>
          <w:rFonts w:ascii="Aptos" w:hAnsi="Aptos" w:cs="Calibri"/>
          <w:sz w:val="24"/>
          <w:szCs w:val="24"/>
        </w:rPr>
      </w:r>
      <w:r w:rsidR="0013517A">
        <w:rPr>
          <w:rFonts w:ascii="Aptos" w:hAnsi="Aptos" w:cs="Calibri"/>
          <w:sz w:val="24"/>
          <w:szCs w:val="24"/>
        </w:rPr>
        <w:fldChar w:fldCharType="separate"/>
      </w:r>
      <w:r w:rsidR="0013517A">
        <w:rPr>
          <w:rFonts w:ascii="Aptos" w:hAnsi="Aptos" w:cs="Calibri"/>
          <w:sz w:val="24"/>
          <w:szCs w:val="24"/>
        </w:rPr>
        <w:t>2)</w:t>
      </w:r>
      <w:r w:rsidR="0013517A">
        <w:rPr>
          <w:rFonts w:ascii="Aptos" w:hAnsi="Aptos" w:cs="Calibri"/>
          <w:sz w:val="24"/>
          <w:szCs w:val="24"/>
        </w:rPr>
        <w:fldChar w:fldCharType="end"/>
      </w:r>
      <w:r w:rsidRPr="00D3134D">
        <w:rPr>
          <w:rFonts w:ascii="Aptos" w:hAnsi="Aptos" w:cs="Calibri"/>
          <w:sz w:val="24"/>
          <w:szCs w:val="24"/>
        </w:rPr>
        <w:t>.</w:t>
      </w:r>
    </w:p>
    <w:p w14:paraId="0949DF99" w14:textId="4ECF88C4" w:rsidR="00B62A31" w:rsidRPr="007C41BE" w:rsidRDefault="00B62A31" w:rsidP="006421F0">
      <w:pPr>
        <w:pStyle w:val="Akapitzlist"/>
        <w:numPr>
          <w:ilvl w:val="0"/>
          <w:numId w:val="11"/>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Odbiory robót zanikających</w:t>
      </w:r>
      <w:r w:rsidR="005B0471" w:rsidRPr="007C41BE">
        <w:rPr>
          <w:rFonts w:ascii="Aptos" w:hAnsi="Aptos" w:cs="Calibri"/>
          <w:sz w:val="24"/>
          <w:szCs w:val="24"/>
        </w:rPr>
        <w:t xml:space="preserve"> i </w:t>
      </w:r>
      <w:r w:rsidRPr="007C41BE">
        <w:rPr>
          <w:rFonts w:ascii="Aptos" w:hAnsi="Aptos" w:cs="Calibri"/>
          <w:sz w:val="24"/>
          <w:szCs w:val="24"/>
        </w:rPr>
        <w:t>ulegających zakryciu dokonywane będą na następujących zasadach:</w:t>
      </w:r>
    </w:p>
    <w:p w14:paraId="7213A21B" w14:textId="34049E33" w:rsidR="00B62A31" w:rsidRPr="007C41BE" w:rsidRDefault="00B62A31" w:rsidP="006421F0">
      <w:pPr>
        <w:pStyle w:val="Akapitzlist"/>
        <w:numPr>
          <w:ilvl w:val="1"/>
          <w:numId w:val="11"/>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Wykonawca</w:t>
      </w:r>
      <w:r w:rsidR="00167BA6" w:rsidRPr="007C41BE">
        <w:rPr>
          <w:rFonts w:ascii="Aptos" w:hAnsi="Aptos" w:cs="Calibri"/>
          <w:sz w:val="24"/>
          <w:szCs w:val="24"/>
        </w:rPr>
        <w:t>/kierownik budowy/kierownik robót</w:t>
      </w:r>
      <w:r w:rsidRPr="007C41BE">
        <w:rPr>
          <w:rFonts w:ascii="Aptos" w:hAnsi="Aptos" w:cs="Calibri"/>
          <w:sz w:val="24"/>
          <w:szCs w:val="24"/>
        </w:rPr>
        <w:t xml:space="preserve"> poinformuje</w:t>
      </w:r>
      <w:r w:rsidR="005B0471" w:rsidRPr="007C41BE">
        <w:rPr>
          <w:rFonts w:ascii="Aptos" w:hAnsi="Aptos" w:cs="Calibri"/>
          <w:sz w:val="24"/>
          <w:szCs w:val="24"/>
        </w:rPr>
        <w:t xml:space="preserve"> z </w:t>
      </w:r>
      <w:r w:rsidRPr="007C41BE">
        <w:rPr>
          <w:rFonts w:ascii="Aptos" w:hAnsi="Aptos" w:cs="Calibri"/>
          <w:sz w:val="24"/>
          <w:szCs w:val="24"/>
        </w:rPr>
        <w:t>wyprzedzeniem 3 dni roboczych pracownika Wydziału Budownictwa</w:t>
      </w:r>
      <w:r w:rsidR="005B0471" w:rsidRPr="007C41BE">
        <w:rPr>
          <w:rFonts w:ascii="Aptos" w:hAnsi="Aptos" w:cs="Calibri"/>
          <w:sz w:val="24"/>
          <w:szCs w:val="24"/>
        </w:rPr>
        <w:t xml:space="preserve"> i </w:t>
      </w:r>
      <w:r w:rsidRPr="007C41BE">
        <w:rPr>
          <w:rFonts w:ascii="Aptos" w:hAnsi="Aptos" w:cs="Calibri"/>
          <w:sz w:val="24"/>
          <w:szCs w:val="24"/>
        </w:rPr>
        <w:t>Gospodarki Komunalnej Urzędu Miejskiego</w:t>
      </w:r>
      <w:r w:rsidR="005B0471" w:rsidRPr="007C41BE">
        <w:rPr>
          <w:rFonts w:ascii="Aptos" w:hAnsi="Aptos" w:cs="Calibri"/>
          <w:sz w:val="24"/>
          <w:szCs w:val="24"/>
        </w:rPr>
        <w:t xml:space="preserve"> w </w:t>
      </w:r>
      <w:r w:rsidRPr="007C41BE">
        <w:rPr>
          <w:rFonts w:ascii="Aptos" w:hAnsi="Aptos" w:cs="Calibri"/>
          <w:sz w:val="24"/>
          <w:szCs w:val="24"/>
        </w:rPr>
        <w:t>Ziębicach/Inspektora nadzoru</w:t>
      </w:r>
      <w:r w:rsidR="005B0471" w:rsidRPr="007C41BE">
        <w:rPr>
          <w:rFonts w:ascii="Aptos" w:hAnsi="Aptos" w:cs="Calibri"/>
          <w:sz w:val="24"/>
          <w:szCs w:val="24"/>
        </w:rPr>
        <w:t xml:space="preserve"> o </w:t>
      </w:r>
      <w:r w:rsidRPr="007C41BE">
        <w:rPr>
          <w:rFonts w:ascii="Aptos" w:hAnsi="Aptos" w:cs="Calibri"/>
          <w:sz w:val="24"/>
          <w:szCs w:val="24"/>
        </w:rPr>
        <w:t>terminie zakrycia robót ul</w:t>
      </w:r>
      <w:r w:rsidR="00C851F7" w:rsidRPr="007C41BE">
        <w:rPr>
          <w:rFonts w:ascii="Aptos" w:hAnsi="Aptos" w:cs="Calibri"/>
          <w:sz w:val="24"/>
          <w:szCs w:val="24"/>
        </w:rPr>
        <w:t>e</w:t>
      </w:r>
      <w:r w:rsidRPr="007C41BE">
        <w:rPr>
          <w:rFonts w:ascii="Aptos" w:hAnsi="Aptos" w:cs="Calibri"/>
          <w:sz w:val="24"/>
          <w:szCs w:val="24"/>
        </w:rPr>
        <w:t>gających zakryciu oraz terminie odbioru robót zanikających. Zgłoszenie nastąpi</w:t>
      </w:r>
      <w:r w:rsidR="005B0471" w:rsidRPr="007C41BE">
        <w:rPr>
          <w:rFonts w:ascii="Aptos" w:hAnsi="Aptos" w:cs="Calibri"/>
          <w:sz w:val="24"/>
          <w:szCs w:val="24"/>
        </w:rPr>
        <w:t xml:space="preserve"> w </w:t>
      </w:r>
      <w:r w:rsidRPr="007C41BE">
        <w:rPr>
          <w:rFonts w:ascii="Aptos" w:hAnsi="Aptos" w:cs="Calibri"/>
          <w:sz w:val="24"/>
          <w:szCs w:val="24"/>
        </w:rPr>
        <w:t>formie pisemnej, faksem lub drogą elektroniczną.</w:t>
      </w:r>
    </w:p>
    <w:p w14:paraId="763EE87B" w14:textId="049BD570" w:rsidR="00B62A31" w:rsidRPr="007C41BE" w:rsidRDefault="00B62A31" w:rsidP="006421F0">
      <w:pPr>
        <w:pStyle w:val="Akapitzlist"/>
        <w:numPr>
          <w:ilvl w:val="1"/>
          <w:numId w:val="11"/>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Odbioru robót zanikających</w:t>
      </w:r>
      <w:r w:rsidR="005B0471" w:rsidRPr="007C41BE">
        <w:rPr>
          <w:rFonts w:ascii="Aptos" w:hAnsi="Aptos" w:cs="Calibri"/>
          <w:sz w:val="24"/>
          <w:szCs w:val="24"/>
        </w:rPr>
        <w:t xml:space="preserve"> i </w:t>
      </w:r>
      <w:r w:rsidRPr="007C41BE">
        <w:rPr>
          <w:rFonts w:ascii="Aptos" w:hAnsi="Aptos" w:cs="Calibri"/>
          <w:sz w:val="24"/>
          <w:szCs w:val="24"/>
        </w:rPr>
        <w:t xml:space="preserve">ulegających zakryciu </w:t>
      </w:r>
      <w:r w:rsidR="00167BA6" w:rsidRPr="007C41BE">
        <w:rPr>
          <w:rFonts w:ascii="Aptos" w:hAnsi="Aptos" w:cs="Calibri"/>
          <w:sz w:val="24"/>
          <w:szCs w:val="24"/>
        </w:rPr>
        <w:t xml:space="preserve">w obecności kierownika budowy i/lub właściwego kierownika robót </w:t>
      </w:r>
      <w:r w:rsidRPr="007C41BE">
        <w:rPr>
          <w:rFonts w:ascii="Aptos" w:hAnsi="Aptos" w:cs="Calibri"/>
          <w:sz w:val="24"/>
          <w:szCs w:val="24"/>
        </w:rPr>
        <w:t>dokonuje upoważniony pracownik Wydziału Budownictwa</w:t>
      </w:r>
      <w:r w:rsidR="005B0471" w:rsidRPr="007C41BE">
        <w:rPr>
          <w:rFonts w:ascii="Aptos" w:hAnsi="Aptos" w:cs="Calibri"/>
          <w:sz w:val="24"/>
          <w:szCs w:val="24"/>
        </w:rPr>
        <w:t xml:space="preserve"> i </w:t>
      </w:r>
      <w:r w:rsidRPr="007C41BE">
        <w:rPr>
          <w:rFonts w:ascii="Aptos" w:hAnsi="Aptos" w:cs="Calibri"/>
          <w:sz w:val="24"/>
          <w:szCs w:val="24"/>
        </w:rPr>
        <w:t>Gospodarki Komunalnej Urzędu Miejskiego</w:t>
      </w:r>
      <w:r w:rsidR="005B0471" w:rsidRPr="007C41BE">
        <w:rPr>
          <w:rFonts w:ascii="Aptos" w:hAnsi="Aptos" w:cs="Calibri"/>
          <w:sz w:val="24"/>
          <w:szCs w:val="24"/>
        </w:rPr>
        <w:t xml:space="preserve"> w </w:t>
      </w:r>
      <w:r w:rsidR="00167BA6" w:rsidRPr="007C41BE">
        <w:rPr>
          <w:rFonts w:ascii="Aptos" w:hAnsi="Aptos" w:cs="Calibri"/>
          <w:sz w:val="24"/>
          <w:szCs w:val="24"/>
        </w:rPr>
        <w:t>Ziębicach</w:t>
      </w:r>
      <w:r w:rsidRPr="007C41BE">
        <w:rPr>
          <w:rFonts w:ascii="Aptos" w:hAnsi="Aptos" w:cs="Calibri"/>
          <w:sz w:val="24"/>
          <w:szCs w:val="24"/>
        </w:rPr>
        <w:t>/Inspektor nadzoru inwestorskiego na wniosek Wykonawcy –</w:t>
      </w:r>
      <w:r w:rsidR="005B0471" w:rsidRPr="007C41BE">
        <w:rPr>
          <w:rFonts w:ascii="Aptos" w:hAnsi="Aptos" w:cs="Calibri"/>
          <w:sz w:val="24"/>
          <w:szCs w:val="24"/>
        </w:rPr>
        <w:t xml:space="preserve"> w </w:t>
      </w:r>
      <w:r w:rsidRPr="007C41BE">
        <w:rPr>
          <w:rFonts w:ascii="Aptos" w:hAnsi="Aptos" w:cs="Calibri"/>
          <w:sz w:val="24"/>
          <w:szCs w:val="24"/>
        </w:rPr>
        <w:t>postaci wpisu</w:t>
      </w:r>
      <w:r w:rsidR="005B0471" w:rsidRPr="007C41BE">
        <w:rPr>
          <w:rFonts w:ascii="Aptos" w:hAnsi="Aptos" w:cs="Calibri"/>
          <w:sz w:val="24"/>
          <w:szCs w:val="24"/>
        </w:rPr>
        <w:t xml:space="preserve"> w </w:t>
      </w:r>
      <w:r w:rsidRPr="007C41BE">
        <w:rPr>
          <w:rFonts w:ascii="Aptos" w:hAnsi="Aptos" w:cs="Calibri"/>
          <w:sz w:val="24"/>
          <w:szCs w:val="24"/>
        </w:rPr>
        <w:t>dzienniku budowy.</w:t>
      </w:r>
    </w:p>
    <w:p w14:paraId="3187BBAC" w14:textId="77777777" w:rsidR="00B62A31" w:rsidRPr="007C41BE" w:rsidRDefault="00B62A31" w:rsidP="006421F0">
      <w:pPr>
        <w:pStyle w:val="Akapitzlist"/>
        <w:numPr>
          <w:ilvl w:val="0"/>
          <w:numId w:val="11"/>
        </w:numPr>
        <w:shd w:val="clear" w:color="auto" w:fill="FFFFFF"/>
        <w:suppressAutoHyphens/>
        <w:spacing w:line="360" w:lineRule="auto"/>
        <w:ind w:left="426" w:hanging="426"/>
        <w:jc w:val="left"/>
        <w:rPr>
          <w:rFonts w:ascii="Aptos" w:hAnsi="Aptos" w:cs="Calibri"/>
          <w:sz w:val="24"/>
          <w:szCs w:val="24"/>
        </w:rPr>
      </w:pPr>
      <w:bookmarkStart w:id="19" w:name="ODBIORY_ROBÓT_CZĘŚCIOWY"/>
      <w:bookmarkStart w:id="20" w:name="ODBIORY_ROBÓT_KOŃCOWY"/>
      <w:bookmarkEnd w:id="19"/>
      <w:bookmarkEnd w:id="20"/>
      <w:r w:rsidRPr="007C41BE">
        <w:rPr>
          <w:rFonts w:ascii="Aptos" w:hAnsi="Aptos" w:cs="Calibri"/>
          <w:sz w:val="24"/>
          <w:szCs w:val="24"/>
        </w:rPr>
        <w:t>Odbiór końcowy dokonany zostanie na następujących zasadach:</w:t>
      </w:r>
    </w:p>
    <w:p w14:paraId="3F378655" w14:textId="2A0D7042" w:rsidR="000E6778" w:rsidRPr="007C41BE" w:rsidRDefault="00B62A31" w:rsidP="006421F0">
      <w:pPr>
        <w:pStyle w:val="Akapitzlist"/>
        <w:numPr>
          <w:ilvl w:val="0"/>
          <w:numId w:val="47"/>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 xml:space="preserve">Odbioru końcowego dokonuje się po całkowitym zakończeniu wszystkich robót budowlanych składających się na przedmiot umowy na podstawie oświadczenia kierownika budowy/robót oraz innych czynności przewidzianych przepisami </w:t>
      </w:r>
      <w:hyperlink w:anchor="Ustawa_Prawo_budowlane" w:tooltip="Ustawa z dnia 7 lipca 1994 r. Prawo budowlane" w:history="1">
        <w:r w:rsidR="000978E6" w:rsidRPr="007C41BE">
          <w:rPr>
            <w:rStyle w:val="Hipercze"/>
            <w:rFonts w:ascii="Aptos" w:hAnsi="Aptos" w:cs="Calibri"/>
            <w:sz w:val="24"/>
            <w:szCs w:val="24"/>
          </w:rPr>
          <w:t>ustawy Pr. bud.</w:t>
        </w:r>
      </w:hyperlink>
      <w:r w:rsidRPr="007C41BE">
        <w:rPr>
          <w:rFonts w:ascii="Aptos" w:hAnsi="Aptos" w:cs="Calibri"/>
          <w:sz w:val="24"/>
          <w:szCs w:val="24"/>
        </w:rPr>
        <w:t>, potwierdzonych przez Zamawiającego.</w:t>
      </w:r>
    </w:p>
    <w:p w14:paraId="50294458" w14:textId="77777777" w:rsidR="000E6778" w:rsidRPr="007C41BE" w:rsidRDefault="00B62A31" w:rsidP="006421F0">
      <w:pPr>
        <w:pStyle w:val="Akapitzlist"/>
        <w:numPr>
          <w:ilvl w:val="0"/>
          <w:numId w:val="47"/>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Po zrealizowaniu całości przedmiotu zamówienia Wykonawca obowiązany jest zgłosić</w:t>
      </w:r>
      <w:bookmarkStart w:id="21" w:name="ODBIORY_ROBÓT_KOŃCOWY_ZGŁOSZENIE_GOTOWOŚ"/>
      <w:bookmarkEnd w:id="21"/>
      <w:r w:rsidRPr="007C41BE">
        <w:rPr>
          <w:rFonts w:ascii="Aptos" w:hAnsi="Aptos" w:cs="Calibri"/>
          <w:sz w:val="24"/>
          <w:szCs w:val="24"/>
        </w:rPr>
        <w:t xml:space="preserve"> na piśmie Zamawiającemu fakt wykonania przedmiotu niniejszej umowy</w:t>
      </w:r>
      <w:r w:rsidR="005B0471" w:rsidRPr="007C41BE">
        <w:rPr>
          <w:rFonts w:ascii="Aptos" w:hAnsi="Aptos" w:cs="Calibri"/>
          <w:sz w:val="24"/>
          <w:szCs w:val="24"/>
        </w:rPr>
        <w:t xml:space="preserve"> i </w:t>
      </w:r>
      <w:r w:rsidRPr="007C41BE">
        <w:rPr>
          <w:rFonts w:ascii="Aptos" w:hAnsi="Aptos" w:cs="Calibri"/>
          <w:sz w:val="24"/>
          <w:szCs w:val="24"/>
        </w:rPr>
        <w:t>gotowości do odbioru.</w:t>
      </w:r>
      <w:bookmarkStart w:id="22" w:name="ODBIORY_ROBÓT_ZGŁOSZENIE_GOTOWOŚCI"/>
      <w:bookmarkEnd w:id="22"/>
      <w:r w:rsidRPr="007C41BE">
        <w:rPr>
          <w:rFonts w:ascii="Aptos" w:hAnsi="Aptos" w:cs="Calibri"/>
          <w:sz w:val="24"/>
          <w:szCs w:val="24"/>
        </w:rPr>
        <w:t xml:space="preserve"> Skutki zaniechania tego obowiązku lub opóźnień</w:t>
      </w:r>
      <w:r w:rsidR="005B0471" w:rsidRPr="007C41BE">
        <w:rPr>
          <w:rFonts w:ascii="Aptos" w:hAnsi="Aptos" w:cs="Calibri"/>
          <w:sz w:val="24"/>
          <w:szCs w:val="24"/>
        </w:rPr>
        <w:t xml:space="preserve"> w </w:t>
      </w:r>
      <w:r w:rsidRPr="007C41BE">
        <w:rPr>
          <w:rFonts w:ascii="Aptos" w:hAnsi="Aptos" w:cs="Calibri"/>
          <w:sz w:val="24"/>
          <w:szCs w:val="24"/>
        </w:rPr>
        <w:t>zgłoszeniu będą obciążać Wykonawcę.</w:t>
      </w:r>
    </w:p>
    <w:p w14:paraId="5A2FB929" w14:textId="3DBC1212" w:rsidR="00B62A31" w:rsidRPr="007C41BE" w:rsidRDefault="00B62A31" w:rsidP="006421F0">
      <w:pPr>
        <w:pStyle w:val="Akapitzlist"/>
        <w:numPr>
          <w:ilvl w:val="0"/>
          <w:numId w:val="47"/>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Do zgłoszenia</w:t>
      </w:r>
      <w:r w:rsidR="005B0471" w:rsidRPr="007C41BE">
        <w:rPr>
          <w:rFonts w:ascii="Aptos" w:hAnsi="Aptos" w:cs="Calibri"/>
          <w:sz w:val="24"/>
          <w:szCs w:val="24"/>
        </w:rPr>
        <w:t xml:space="preserve"> o </w:t>
      </w:r>
      <w:r w:rsidRPr="007C41BE">
        <w:rPr>
          <w:rFonts w:ascii="Aptos" w:hAnsi="Aptos" w:cs="Calibri"/>
          <w:sz w:val="24"/>
          <w:szCs w:val="24"/>
        </w:rPr>
        <w:t>którym mowa</w:t>
      </w:r>
      <w:r w:rsidR="005B0471" w:rsidRPr="007C41BE">
        <w:rPr>
          <w:rFonts w:ascii="Aptos" w:hAnsi="Aptos" w:cs="Calibri"/>
          <w:sz w:val="24"/>
          <w:szCs w:val="24"/>
        </w:rPr>
        <w:t xml:space="preserve"> w </w:t>
      </w:r>
      <w:r w:rsidRPr="007C41BE">
        <w:rPr>
          <w:rFonts w:ascii="Aptos" w:hAnsi="Aptos" w:cs="Calibri"/>
          <w:sz w:val="24"/>
          <w:szCs w:val="24"/>
        </w:rPr>
        <w:t xml:space="preserve">pkt </w:t>
      </w:r>
      <w:r w:rsidR="00E8473D" w:rsidRPr="007C41BE">
        <w:rPr>
          <w:rFonts w:ascii="Aptos" w:hAnsi="Aptos" w:cs="Calibri"/>
          <w:sz w:val="24"/>
          <w:szCs w:val="24"/>
        </w:rPr>
        <w:fldChar w:fldCharType="begin"/>
      </w:r>
      <w:r w:rsidR="00E8473D" w:rsidRPr="007C41BE">
        <w:rPr>
          <w:rFonts w:ascii="Aptos" w:hAnsi="Aptos" w:cs="Calibri"/>
          <w:sz w:val="24"/>
          <w:szCs w:val="24"/>
        </w:rPr>
        <w:instrText xml:space="preserve"> REF ODBIORY_ROBÓT_KOŃCOWY_ZGŁOSZENIE_GOTOWOŚ \n \h </w:instrText>
      </w:r>
      <w:r w:rsidR="001C531A" w:rsidRPr="007C41BE">
        <w:rPr>
          <w:rFonts w:ascii="Aptos" w:hAnsi="Aptos" w:cs="Calibri"/>
          <w:sz w:val="24"/>
          <w:szCs w:val="24"/>
        </w:rPr>
        <w:instrText xml:space="preserve"> \* MERGEFORMAT </w:instrText>
      </w:r>
      <w:r w:rsidR="00E8473D" w:rsidRPr="007C41BE">
        <w:rPr>
          <w:rFonts w:ascii="Aptos" w:hAnsi="Aptos" w:cs="Calibri"/>
          <w:sz w:val="24"/>
          <w:szCs w:val="24"/>
        </w:rPr>
      </w:r>
      <w:r w:rsidR="00E8473D" w:rsidRPr="007C41BE">
        <w:rPr>
          <w:rFonts w:ascii="Aptos" w:hAnsi="Aptos" w:cs="Calibri"/>
          <w:sz w:val="24"/>
          <w:szCs w:val="24"/>
        </w:rPr>
        <w:fldChar w:fldCharType="separate"/>
      </w:r>
      <w:r w:rsidR="00907F65">
        <w:rPr>
          <w:rFonts w:ascii="Aptos" w:hAnsi="Aptos" w:cs="Calibri"/>
          <w:sz w:val="24"/>
          <w:szCs w:val="24"/>
        </w:rPr>
        <w:t>2)</w:t>
      </w:r>
      <w:r w:rsidR="00E8473D" w:rsidRPr="007C41BE">
        <w:rPr>
          <w:rFonts w:ascii="Aptos" w:hAnsi="Aptos" w:cs="Calibri"/>
          <w:sz w:val="24"/>
          <w:szCs w:val="24"/>
        </w:rPr>
        <w:fldChar w:fldCharType="end"/>
      </w:r>
      <w:r w:rsidRPr="007C41BE">
        <w:rPr>
          <w:rFonts w:ascii="Aptos" w:hAnsi="Aptos" w:cs="Calibri"/>
          <w:sz w:val="24"/>
          <w:szCs w:val="24"/>
        </w:rPr>
        <w:t xml:space="preserve"> Wykonawca dołącza, pod rygorem nieważności, szczegółowe końcowe rozliczenie wynagrodzenia za roboty budowlane</w:t>
      </w:r>
      <w:r w:rsidR="005B0471" w:rsidRPr="007C41BE">
        <w:rPr>
          <w:rFonts w:ascii="Aptos" w:hAnsi="Aptos" w:cs="Calibri"/>
          <w:sz w:val="24"/>
          <w:szCs w:val="24"/>
        </w:rPr>
        <w:t xml:space="preserve"> z </w:t>
      </w:r>
      <w:r w:rsidRPr="007C41BE">
        <w:rPr>
          <w:rFonts w:ascii="Aptos" w:hAnsi="Aptos" w:cs="Calibri"/>
          <w:sz w:val="24"/>
          <w:szCs w:val="24"/>
        </w:rPr>
        <w:t>wyszczególnieniem wykonanych elementów realizowanego zadania, ich procentowym zaangażowaniem od początku budowy oraz wartościami netto</w:t>
      </w:r>
      <w:r w:rsidR="005B0471" w:rsidRPr="007C41BE">
        <w:rPr>
          <w:rFonts w:ascii="Aptos" w:hAnsi="Aptos" w:cs="Calibri"/>
          <w:sz w:val="24"/>
          <w:szCs w:val="24"/>
        </w:rPr>
        <w:t xml:space="preserve"> i </w:t>
      </w:r>
      <w:r w:rsidRPr="007C41BE">
        <w:rPr>
          <w:rFonts w:ascii="Aptos" w:hAnsi="Aptos" w:cs="Calibri"/>
          <w:sz w:val="24"/>
          <w:szCs w:val="24"/>
        </w:rPr>
        <w:t>brutto od początku budowy oraz kompletną dokumentację powykonawczą</w:t>
      </w:r>
      <w:r w:rsidR="005B0471" w:rsidRPr="007C41BE">
        <w:rPr>
          <w:rFonts w:ascii="Aptos" w:hAnsi="Aptos" w:cs="Calibri"/>
          <w:sz w:val="24"/>
          <w:szCs w:val="24"/>
        </w:rPr>
        <w:t xml:space="preserve"> a </w:t>
      </w:r>
      <w:r w:rsidRPr="007C41BE">
        <w:rPr>
          <w:rFonts w:ascii="Aptos" w:hAnsi="Aptos" w:cs="Calibri"/>
          <w:sz w:val="24"/>
          <w:szCs w:val="24"/>
        </w:rPr>
        <w:t>w szczególności: operat kolaudacyjny wraz</w:t>
      </w:r>
      <w:r w:rsidR="005B0471" w:rsidRPr="007C41BE">
        <w:rPr>
          <w:rFonts w:ascii="Aptos" w:hAnsi="Aptos" w:cs="Calibri"/>
          <w:sz w:val="24"/>
          <w:szCs w:val="24"/>
        </w:rPr>
        <w:t xml:space="preserve"> z </w:t>
      </w:r>
      <w:r w:rsidRPr="007C41BE">
        <w:rPr>
          <w:rFonts w:ascii="Aptos" w:hAnsi="Aptos" w:cs="Calibri"/>
          <w:sz w:val="24"/>
          <w:szCs w:val="24"/>
        </w:rPr>
        <w:t>instrukcjami obsługi</w:t>
      </w:r>
      <w:r w:rsidR="005B0471" w:rsidRPr="007C41BE">
        <w:rPr>
          <w:rFonts w:ascii="Aptos" w:hAnsi="Aptos" w:cs="Calibri"/>
          <w:sz w:val="24"/>
          <w:szCs w:val="24"/>
        </w:rPr>
        <w:t xml:space="preserve"> i </w:t>
      </w:r>
      <w:r w:rsidRPr="007C41BE">
        <w:rPr>
          <w:rFonts w:ascii="Aptos" w:hAnsi="Aptos" w:cs="Calibri"/>
          <w:sz w:val="24"/>
          <w:szCs w:val="24"/>
        </w:rPr>
        <w:t>eksploatacji obiektu, instalacji</w:t>
      </w:r>
      <w:r w:rsidR="005B0471" w:rsidRPr="007C41BE">
        <w:rPr>
          <w:rFonts w:ascii="Aptos" w:hAnsi="Aptos" w:cs="Calibri"/>
          <w:sz w:val="24"/>
          <w:szCs w:val="24"/>
        </w:rPr>
        <w:t xml:space="preserve"> i </w:t>
      </w:r>
      <w:r w:rsidRPr="007C41BE">
        <w:rPr>
          <w:rFonts w:ascii="Aptos" w:hAnsi="Aptos" w:cs="Calibri"/>
          <w:sz w:val="24"/>
          <w:szCs w:val="24"/>
        </w:rPr>
        <w:t>urządzeń, oświadczenie Wykonawcy</w:t>
      </w:r>
      <w:r w:rsidR="005B0471" w:rsidRPr="007C41BE">
        <w:rPr>
          <w:rFonts w:ascii="Aptos" w:hAnsi="Aptos" w:cs="Calibri"/>
          <w:sz w:val="24"/>
          <w:szCs w:val="24"/>
        </w:rPr>
        <w:t xml:space="preserve"> o </w:t>
      </w:r>
      <w:r w:rsidRPr="007C41BE">
        <w:rPr>
          <w:rFonts w:ascii="Aptos" w:hAnsi="Aptos" w:cs="Calibri"/>
          <w:sz w:val="24"/>
          <w:szCs w:val="24"/>
        </w:rPr>
        <w:t>wykonaniu robót, potwierdzenie wykonania robót przez pracownika Wydziału Budownictwa</w:t>
      </w:r>
      <w:r w:rsidR="005B0471" w:rsidRPr="007C41BE">
        <w:rPr>
          <w:rFonts w:ascii="Aptos" w:hAnsi="Aptos" w:cs="Calibri"/>
          <w:sz w:val="24"/>
          <w:szCs w:val="24"/>
        </w:rPr>
        <w:t xml:space="preserve"> i </w:t>
      </w:r>
      <w:r w:rsidRPr="007C41BE">
        <w:rPr>
          <w:rFonts w:ascii="Aptos" w:hAnsi="Aptos" w:cs="Calibri"/>
          <w:sz w:val="24"/>
          <w:szCs w:val="24"/>
        </w:rPr>
        <w:t>Gospodarki Komunalnej Urzędu Miejskiego</w:t>
      </w:r>
      <w:r w:rsidR="005B0471" w:rsidRPr="007C41BE">
        <w:rPr>
          <w:rFonts w:ascii="Aptos" w:hAnsi="Aptos" w:cs="Calibri"/>
          <w:sz w:val="24"/>
          <w:szCs w:val="24"/>
        </w:rPr>
        <w:t xml:space="preserve"> w </w:t>
      </w:r>
      <w:r w:rsidRPr="007C41BE">
        <w:rPr>
          <w:rFonts w:ascii="Aptos" w:hAnsi="Aptos" w:cs="Calibri"/>
          <w:sz w:val="24"/>
          <w:szCs w:val="24"/>
        </w:rPr>
        <w:t>Ziębicach/ Inspektora nadzoru, protokoły badań</w:t>
      </w:r>
      <w:r w:rsidR="005B0471" w:rsidRPr="007C41BE">
        <w:rPr>
          <w:rFonts w:ascii="Aptos" w:hAnsi="Aptos" w:cs="Calibri"/>
          <w:sz w:val="24"/>
          <w:szCs w:val="24"/>
        </w:rPr>
        <w:t xml:space="preserve"> i </w:t>
      </w:r>
      <w:r w:rsidRPr="007C41BE">
        <w:rPr>
          <w:rFonts w:ascii="Aptos" w:hAnsi="Aptos" w:cs="Calibri"/>
          <w:sz w:val="24"/>
          <w:szCs w:val="24"/>
        </w:rPr>
        <w:t>sprawdzeń wymagane odrębnymi przepisami oraz atesty dotyczące materiałów wbudowanych, inwentaryzację powykonawczą (na koszt Wykonawcy), umożliwiające ocenę prawidłowego wykonania przedmiotu umowy</w:t>
      </w:r>
      <w:r w:rsidR="003202BE" w:rsidRPr="007C41BE">
        <w:rPr>
          <w:rFonts w:ascii="Aptos" w:hAnsi="Aptos" w:cs="Calibri"/>
          <w:sz w:val="24"/>
          <w:szCs w:val="24"/>
        </w:rPr>
        <w:t xml:space="preserve"> oraz </w:t>
      </w:r>
      <w:r w:rsidR="003202BE" w:rsidRPr="007C41BE">
        <w:rPr>
          <w:rFonts w:ascii="Aptos" w:hAnsi="Aptos" w:cs="Calibri"/>
          <w:bCs/>
          <w:sz w:val="24"/>
          <w:szCs w:val="24"/>
        </w:rPr>
        <w:t>decyzję o pozwoleniu na użytkowanie lub/i skuteczn</w:t>
      </w:r>
      <w:r w:rsidR="002B09F2" w:rsidRPr="007C41BE">
        <w:rPr>
          <w:rFonts w:ascii="Aptos" w:hAnsi="Aptos" w:cs="Calibri"/>
          <w:bCs/>
          <w:sz w:val="24"/>
          <w:szCs w:val="24"/>
        </w:rPr>
        <w:t>i</w:t>
      </w:r>
      <w:r w:rsidR="003202BE" w:rsidRPr="007C41BE">
        <w:rPr>
          <w:rFonts w:ascii="Aptos" w:hAnsi="Aptos" w:cs="Calibri"/>
          <w:bCs/>
          <w:sz w:val="24"/>
          <w:szCs w:val="24"/>
        </w:rPr>
        <w:t>e złożenie przez Wykonawcę i przyję</w:t>
      </w:r>
      <w:r w:rsidR="002B09F2" w:rsidRPr="007C41BE">
        <w:rPr>
          <w:rFonts w:ascii="Aptos" w:hAnsi="Aptos" w:cs="Calibri"/>
          <w:bCs/>
          <w:sz w:val="24"/>
          <w:szCs w:val="24"/>
        </w:rPr>
        <w:t>te</w:t>
      </w:r>
      <w:r w:rsidR="003202BE" w:rsidRPr="007C41BE">
        <w:rPr>
          <w:rFonts w:ascii="Aptos" w:hAnsi="Aptos" w:cs="Calibri"/>
          <w:bCs/>
          <w:sz w:val="24"/>
          <w:szCs w:val="24"/>
        </w:rPr>
        <w:t xml:space="preserve"> przez właściwy organ zawiadomieni</w:t>
      </w:r>
      <w:r w:rsidR="002B09F2" w:rsidRPr="007C41BE">
        <w:rPr>
          <w:rFonts w:ascii="Aptos" w:hAnsi="Aptos" w:cs="Calibri"/>
          <w:bCs/>
          <w:sz w:val="24"/>
          <w:szCs w:val="24"/>
        </w:rPr>
        <w:t>e</w:t>
      </w:r>
      <w:r w:rsidR="003202BE" w:rsidRPr="007C41BE">
        <w:rPr>
          <w:rFonts w:ascii="Aptos" w:hAnsi="Aptos" w:cs="Calibri"/>
          <w:bCs/>
          <w:sz w:val="24"/>
          <w:szCs w:val="24"/>
        </w:rPr>
        <w:t xml:space="preserve"> o zakończeniu budowy, do którego nie zgłoszono sprzeciwu w drodze decyzji</w:t>
      </w:r>
      <w:r w:rsidR="002B09F2" w:rsidRPr="007C41BE">
        <w:rPr>
          <w:rFonts w:ascii="Aptos" w:hAnsi="Aptos" w:cs="Calibri"/>
          <w:bCs/>
          <w:sz w:val="24"/>
          <w:szCs w:val="24"/>
        </w:rPr>
        <w:t>.</w:t>
      </w:r>
    </w:p>
    <w:p w14:paraId="73DF47E3" w14:textId="631992FC" w:rsidR="00B62A31" w:rsidRPr="007C41BE" w:rsidRDefault="00B62A31" w:rsidP="006421F0">
      <w:pPr>
        <w:pStyle w:val="Akapitzlist"/>
        <w:numPr>
          <w:ilvl w:val="0"/>
          <w:numId w:val="47"/>
        </w:numPr>
        <w:shd w:val="clear" w:color="auto" w:fill="FFFFFF"/>
        <w:tabs>
          <w:tab w:val="left" w:pos="851"/>
        </w:tabs>
        <w:suppressAutoHyphens/>
        <w:spacing w:line="360" w:lineRule="auto"/>
        <w:ind w:left="851" w:hanging="425"/>
        <w:jc w:val="left"/>
        <w:rPr>
          <w:rFonts w:ascii="Aptos" w:hAnsi="Aptos" w:cs="Calibri"/>
          <w:sz w:val="24"/>
          <w:szCs w:val="24"/>
        </w:rPr>
      </w:pPr>
      <w:bookmarkStart w:id="23" w:name="ODBIORY_ROBÓT_KOŃCOWY_ROZLICZENIE"/>
      <w:bookmarkEnd w:id="23"/>
      <w:r w:rsidRPr="007C41BE">
        <w:rPr>
          <w:rFonts w:ascii="Aptos" w:hAnsi="Aptos" w:cs="Calibri"/>
          <w:sz w:val="24"/>
          <w:szCs w:val="24"/>
        </w:rPr>
        <w:t>Szczegółowe końcowe rozliczenie wynagrodzenia stanowi sumę odebranych robót oraz odpowiadających im cen ujętych</w:t>
      </w:r>
      <w:r w:rsidR="005B0471" w:rsidRPr="007C41BE">
        <w:rPr>
          <w:rFonts w:ascii="Aptos" w:hAnsi="Aptos" w:cs="Calibri"/>
          <w:sz w:val="24"/>
          <w:szCs w:val="24"/>
        </w:rPr>
        <w:t xml:space="preserve"> w </w:t>
      </w:r>
      <w:r w:rsidRPr="007C41BE">
        <w:rPr>
          <w:rFonts w:ascii="Aptos" w:hAnsi="Aptos" w:cs="Calibri"/>
          <w:sz w:val="24"/>
          <w:szCs w:val="24"/>
        </w:rPr>
        <w:t xml:space="preserve">odpowiednich pozycjach </w:t>
      </w:r>
      <w:r w:rsidR="0023358A" w:rsidRPr="007C41BE">
        <w:rPr>
          <w:rFonts w:ascii="Aptos" w:hAnsi="Aptos" w:cs="Calibri"/>
          <w:sz w:val="24"/>
          <w:szCs w:val="24"/>
        </w:rPr>
        <w:t xml:space="preserve">kosztorysu o którym mowa </w:t>
      </w:r>
      <w:r w:rsidR="000C3F6B" w:rsidRPr="007C41BE">
        <w:rPr>
          <w:rFonts w:ascii="Aptos" w:hAnsi="Aptos" w:cs="Calibri"/>
          <w:sz w:val="24"/>
          <w:szCs w:val="24"/>
        </w:rPr>
        <w:t>w </w:t>
      </w:r>
      <w:r w:rsidR="000C3F6B" w:rsidRPr="007C41BE">
        <w:rPr>
          <w:rFonts w:ascii="Aptos" w:hAnsi="Aptos" w:cs="Calibri"/>
          <w:sz w:val="24"/>
          <w:szCs w:val="24"/>
        </w:rPr>
        <w:fldChar w:fldCharType="begin"/>
      </w:r>
      <w:r w:rsidR="000C3F6B" w:rsidRPr="007C41BE">
        <w:rPr>
          <w:rFonts w:ascii="Aptos" w:hAnsi="Aptos" w:cs="Calibri"/>
          <w:sz w:val="24"/>
          <w:szCs w:val="24"/>
        </w:rPr>
        <w:instrText xml:space="preserve"> REF  OBOWIĄZKI_STRON \h \r  \* MERGEFORMAT </w:instrText>
      </w:r>
      <w:r w:rsidR="000C3F6B" w:rsidRPr="007C41BE">
        <w:rPr>
          <w:rFonts w:ascii="Aptos" w:hAnsi="Aptos" w:cs="Calibri"/>
          <w:sz w:val="24"/>
          <w:szCs w:val="24"/>
        </w:rPr>
      </w:r>
      <w:r w:rsidR="000C3F6B" w:rsidRPr="007C41BE">
        <w:rPr>
          <w:rFonts w:ascii="Aptos" w:hAnsi="Aptos" w:cs="Calibri"/>
          <w:sz w:val="24"/>
          <w:szCs w:val="24"/>
        </w:rPr>
        <w:fldChar w:fldCharType="separate"/>
      </w:r>
      <w:r w:rsidR="00907F65">
        <w:rPr>
          <w:rFonts w:ascii="Aptos" w:hAnsi="Aptos" w:cs="Calibri"/>
          <w:sz w:val="24"/>
          <w:szCs w:val="24"/>
        </w:rPr>
        <w:t>§6</w:t>
      </w:r>
      <w:r w:rsidR="000C3F6B" w:rsidRPr="007C41BE">
        <w:rPr>
          <w:rFonts w:ascii="Aptos" w:hAnsi="Aptos" w:cs="Calibri"/>
          <w:sz w:val="24"/>
          <w:szCs w:val="24"/>
        </w:rPr>
        <w:fldChar w:fldCharType="end"/>
      </w:r>
      <w:r w:rsidR="000C3F6B" w:rsidRPr="007C41BE">
        <w:rPr>
          <w:rFonts w:ascii="Aptos" w:hAnsi="Aptos" w:cs="Calibri"/>
          <w:sz w:val="24"/>
          <w:szCs w:val="24"/>
        </w:rPr>
        <w:t> ust. </w:t>
      </w:r>
      <w:r w:rsidR="00186E5A" w:rsidRPr="007C41BE">
        <w:rPr>
          <w:rFonts w:ascii="Aptos" w:hAnsi="Aptos" w:cs="Calibri"/>
          <w:sz w:val="24"/>
          <w:szCs w:val="24"/>
        </w:rPr>
        <w:fldChar w:fldCharType="begin"/>
      </w:r>
      <w:r w:rsidR="00186E5A" w:rsidRPr="007C41BE">
        <w:rPr>
          <w:rFonts w:ascii="Aptos" w:hAnsi="Aptos" w:cs="Calibri"/>
          <w:sz w:val="24"/>
          <w:szCs w:val="24"/>
        </w:rPr>
        <w:instrText xml:space="preserve"> REF  OBOWIĄZKI_WYKONAWCY_7_DNI \h \r  \* MERGEFORMAT </w:instrText>
      </w:r>
      <w:r w:rsidR="00186E5A" w:rsidRPr="007C41BE">
        <w:rPr>
          <w:rFonts w:ascii="Aptos" w:hAnsi="Aptos" w:cs="Calibri"/>
          <w:sz w:val="24"/>
          <w:szCs w:val="24"/>
        </w:rPr>
      </w:r>
      <w:r w:rsidR="00186E5A" w:rsidRPr="007C41BE">
        <w:rPr>
          <w:rFonts w:ascii="Aptos" w:hAnsi="Aptos" w:cs="Calibri"/>
          <w:sz w:val="24"/>
          <w:szCs w:val="24"/>
        </w:rPr>
        <w:fldChar w:fldCharType="separate"/>
      </w:r>
      <w:r w:rsidR="00907F65">
        <w:rPr>
          <w:rFonts w:ascii="Aptos" w:hAnsi="Aptos" w:cs="Calibri"/>
          <w:sz w:val="24"/>
          <w:szCs w:val="24"/>
        </w:rPr>
        <w:t>5</w:t>
      </w:r>
      <w:r w:rsidR="00186E5A" w:rsidRPr="007C41BE">
        <w:rPr>
          <w:rFonts w:ascii="Aptos" w:hAnsi="Aptos" w:cs="Calibri"/>
          <w:sz w:val="24"/>
          <w:szCs w:val="24"/>
        </w:rPr>
        <w:fldChar w:fldCharType="end"/>
      </w:r>
      <w:r w:rsidR="000C3F6B" w:rsidRPr="007C41BE">
        <w:rPr>
          <w:rFonts w:ascii="Aptos" w:hAnsi="Aptos" w:cs="Calibri"/>
          <w:sz w:val="24"/>
          <w:szCs w:val="24"/>
        </w:rPr>
        <w:t> pkt </w:t>
      </w:r>
      <w:r w:rsidR="000C3F6B" w:rsidRPr="007C41BE">
        <w:rPr>
          <w:rFonts w:ascii="Aptos" w:hAnsi="Aptos" w:cs="Calibri"/>
          <w:sz w:val="24"/>
          <w:szCs w:val="24"/>
        </w:rPr>
        <w:fldChar w:fldCharType="begin"/>
      </w:r>
      <w:r w:rsidR="000C3F6B" w:rsidRPr="007C41BE">
        <w:rPr>
          <w:rFonts w:ascii="Aptos" w:hAnsi="Aptos" w:cs="Calibri"/>
          <w:sz w:val="24"/>
          <w:szCs w:val="24"/>
        </w:rPr>
        <w:instrText xml:space="preserve"> REF  OBOWIĄZKI_WYKONAWCY_KOSZTORYS \h \r  \* MERGEFORMAT </w:instrText>
      </w:r>
      <w:r w:rsidR="000C3F6B" w:rsidRPr="007C41BE">
        <w:rPr>
          <w:rFonts w:ascii="Aptos" w:hAnsi="Aptos" w:cs="Calibri"/>
          <w:sz w:val="24"/>
          <w:szCs w:val="24"/>
        </w:rPr>
      </w:r>
      <w:r w:rsidR="000C3F6B" w:rsidRPr="007C41BE">
        <w:rPr>
          <w:rFonts w:ascii="Aptos" w:hAnsi="Aptos" w:cs="Calibri"/>
          <w:sz w:val="24"/>
          <w:szCs w:val="24"/>
        </w:rPr>
        <w:fldChar w:fldCharType="separate"/>
      </w:r>
      <w:r w:rsidR="00907F65">
        <w:rPr>
          <w:rFonts w:ascii="Aptos" w:hAnsi="Aptos" w:cs="Calibri"/>
          <w:sz w:val="24"/>
          <w:szCs w:val="24"/>
        </w:rPr>
        <w:t>1)</w:t>
      </w:r>
      <w:r w:rsidR="000C3F6B" w:rsidRPr="007C41BE">
        <w:rPr>
          <w:rFonts w:ascii="Aptos" w:hAnsi="Aptos" w:cs="Calibri"/>
          <w:sz w:val="24"/>
          <w:szCs w:val="24"/>
        </w:rPr>
        <w:fldChar w:fldCharType="end"/>
      </w:r>
      <w:r w:rsidR="000C3F6B" w:rsidRPr="007C41BE">
        <w:rPr>
          <w:rFonts w:ascii="Aptos" w:hAnsi="Aptos" w:cs="Calibri"/>
          <w:sz w:val="24"/>
          <w:szCs w:val="24"/>
        </w:rPr>
        <w:t>.</w:t>
      </w:r>
    </w:p>
    <w:p w14:paraId="57D5C22E" w14:textId="77777777" w:rsidR="00B62A31" w:rsidRPr="007C41BE" w:rsidRDefault="00B62A31" w:rsidP="006421F0">
      <w:pPr>
        <w:pStyle w:val="Akapitzlist"/>
        <w:numPr>
          <w:ilvl w:val="0"/>
          <w:numId w:val="47"/>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Pracownik Wydziału Budownictwa</w:t>
      </w:r>
      <w:r w:rsidR="005B0471" w:rsidRPr="007C41BE">
        <w:rPr>
          <w:rFonts w:ascii="Aptos" w:hAnsi="Aptos" w:cs="Calibri"/>
          <w:sz w:val="24"/>
          <w:szCs w:val="24"/>
        </w:rPr>
        <w:t xml:space="preserve"> i </w:t>
      </w:r>
      <w:r w:rsidRPr="007C41BE">
        <w:rPr>
          <w:rFonts w:ascii="Aptos" w:hAnsi="Aptos" w:cs="Calibri"/>
          <w:sz w:val="24"/>
          <w:szCs w:val="24"/>
        </w:rPr>
        <w:t>Gospodarki Komunalnej Urzędu Miejskiego</w:t>
      </w:r>
      <w:r w:rsidR="005B0471" w:rsidRPr="007C41BE">
        <w:rPr>
          <w:rFonts w:ascii="Aptos" w:hAnsi="Aptos" w:cs="Calibri"/>
          <w:sz w:val="24"/>
          <w:szCs w:val="24"/>
        </w:rPr>
        <w:t xml:space="preserve"> w </w:t>
      </w:r>
      <w:r w:rsidRPr="007C41BE">
        <w:rPr>
          <w:rFonts w:ascii="Aptos" w:hAnsi="Aptos" w:cs="Calibri"/>
          <w:sz w:val="24"/>
          <w:szCs w:val="24"/>
        </w:rPr>
        <w:t>Ziębicach /Inspektor nadzoru inwestorskiego sprawdza szczegółowe końcowe rozliczenie wynagrodzenia</w:t>
      </w:r>
      <w:r w:rsidR="005B0471" w:rsidRPr="007C41BE">
        <w:rPr>
          <w:rFonts w:ascii="Aptos" w:hAnsi="Aptos" w:cs="Calibri"/>
          <w:sz w:val="24"/>
          <w:szCs w:val="24"/>
        </w:rPr>
        <w:t xml:space="preserve"> i </w:t>
      </w:r>
      <w:r w:rsidRPr="007C41BE">
        <w:rPr>
          <w:rFonts w:ascii="Aptos" w:hAnsi="Aptos" w:cs="Calibri"/>
          <w:sz w:val="24"/>
          <w:szCs w:val="24"/>
        </w:rPr>
        <w:t>dokonuje ewentualnych korekt</w:t>
      </w:r>
      <w:r w:rsidR="005B0471" w:rsidRPr="007C41BE">
        <w:rPr>
          <w:rFonts w:ascii="Aptos" w:hAnsi="Aptos" w:cs="Calibri"/>
          <w:sz w:val="24"/>
          <w:szCs w:val="24"/>
        </w:rPr>
        <w:t xml:space="preserve"> w </w:t>
      </w:r>
      <w:r w:rsidRPr="007C41BE">
        <w:rPr>
          <w:rFonts w:ascii="Aptos" w:hAnsi="Aptos" w:cs="Calibri"/>
          <w:sz w:val="24"/>
          <w:szCs w:val="24"/>
        </w:rPr>
        <w:t>ciągu 10 dni roboczych od dnia jego otrzymania.</w:t>
      </w:r>
    </w:p>
    <w:p w14:paraId="3E873C26" w14:textId="77777777" w:rsidR="00B62A31" w:rsidRPr="007C41BE" w:rsidRDefault="00B62A31" w:rsidP="006421F0">
      <w:pPr>
        <w:pStyle w:val="Akapitzlist"/>
        <w:numPr>
          <w:ilvl w:val="0"/>
          <w:numId w:val="47"/>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Potwierdzone przez Pracownika Wydziału Budownictwa</w:t>
      </w:r>
      <w:r w:rsidR="005B0471" w:rsidRPr="007C41BE">
        <w:rPr>
          <w:rFonts w:ascii="Aptos" w:hAnsi="Aptos" w:cs="Calibri"/>
          <w:sz w:val="24"/>
          <w:szCs w:val="24"/>
        </w:rPr>
        <w:t xml:space="preserve"> i </w:t>
      </w:r>
      <w:r w:rsidRPr="007C41BE">
        <w:rPr>
          <w:rFonts w:ascii="Aptos" w:hAnsi="Aptos" w:cs="Calibri"/>
          <w:sz w:val="24"/>
          <w:szCs w:val="24"/>
        </w:rPr>
        <w:t>Gospodarki Komunalnej Urzędu Miejskiego</w:t>
      </w:r>
      <w:r w:rsidR="005B0471" w:rsidRPr="007C41BE">
        <w:rPr>
          <w:rFonts w:ascii="Aptos" w:hAnsi="Aptos" w:cs="Calibri"/>
          <w:sz w:val="24"/>
          <w:szCs w:val="24"/>
        </w:rPr>
        <w:t xml:space="preserve"> w </w:t>
      </w:r>
      <w:r w:rsidRPr="007C41BE">
        <w:rPr>
          <w:rFonts w:ascii="Aptos" w:hAnsi="Aptos" w:cs="Calibri"/>
          <w:sz w:val="24"/>
          <w:szCs w:val="24"/>
        </w:rPr>
        <w:t>Ziębicach/Inspektora nadzoru inwestorskiego rozliczenie stanowi załącznik do protokołu odbioru końcowego.</w:t>
      </w:r>
    </w:p>
    <w:p w14:paraId="651B44AF" w14:textId="77777777" w:rsidR="00B62A31" w:rsidRPr="007C41BE" w:rsidRDefault="00B62A31" w:rsidP="006421F0">
      <w:pPr>
        <w:pStyle w:val="Akapitzlist"/>
        <w:numPr>
          <w:ilvl w:val="0"/>
          <w:numId w:val="47"/>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Pracownik Wydziału Budownictwa</w:t>
      </w:r>
      <w:r w:rsidR="005B0471" w:rsidRPr="007C41BE">
        <w:rPr>
          <w:rFonts w:ascii="Aptos" w:hAnsi="Aptos" w:cs="Calibri"/>
          <w:sz w:val="24"/>
          <w:szCs w:val="24"/>
        </w:rPr>
        <w:t xml:space="preserve"> i </w:t>
      </w:r>
      <w:r w:rsidRPr="007C41BE">
        <w:rPr>
          <w:rFonts w:ascii="Aptos" w:hAnsi="Aptos" w:cs="Calibri"/>
          <w:sz w:val="24"/>
          <w:szCs w:val="24"/>
        </w:rPr>
        <w:t>Gospodarki Komunalnej Urzędu Miejskiego</w:t>
      </w:r>
      <w:r w:rsidR="005B0471" w:rsidRPr="007C41BE">
        <w:rPr>
          <w:rFonts w:ascii="Aptos" w:hAnsi="Aptos" w:cs="Calibri"/>
          <w:sz w:val="24"/>
          <w:szCs w:val="24"/>
        </w:rPr>
        <w:t xml:space="preserve"> w </w:t>
      </w:r>
      <w:r w:rsidRPr="007C41BE">
        <w:rPr>
          <w:rFonts w:ascii="Aptos" w:hAnsi="Aptos" w:cs="Calibri"/>
          <w:sz w:val="24"/>
          <w:szCs w:val="24"/>
        </w:rPr>
        <w:t>Ziębicach /Inspektor nadzoru inwestorskiego wzywa Wykonawcę do złożenia wyjaśnień lub uzupełnień szczegółowego końcowego rozliczenia wynagrodzenia Wykonawcy</w:t>
      </w:r>
      <w:r w:rsidR="005B0471" w:rsidRPr="007C41BE">
        <w:rPr>
          <w:rFonts w:ascii="Aptos" w:hAnsi="Aptos" w:cs="Calibri"/>
          <w:sz w:val="24"/>
          <w:szCs w:val="24"/>
        </w:rPr>
        <w:t xml:space="preserve"> w </w:t>
      </w:r>
      <w:r w:rsidRPr="007C41BE">
        <w:rPr>
          <w:rFonts w:ascii="Aptos" w:hAnsi="Aptos" w:cs="Calibri"/>
          <w:sz w:val="24"/>
          <w:szCs w:val="24"/>
        </w:rPr>
        <w:t>przypadku uzasadnionych wątpliwości co do jego prawidłowości.</w:t>
      </w:r>
    </w:p>
    <w:p w14:paraId="6226E755" w14:textId="77777777" w:rsidR="00B62A31" w:rsidRPr="007C41BE" w:rsidRDefault="00B62A31" w:rsidP="006421F0">
      <w:pPr>
        <w:pStyle w:val="Akapitzlist"/>
        <w:numPr>
          <w:ilvl w:val="0"/>
          <w:numId w:val="47"/>
        </w:numPr>
        <w:shd w:val="clear" w:color="auto" w:fill="FFFFFF"/>
        <w:tabs>
          <w:tab w:val="left" w:pos="851"/>
        </w:tabs>
        <w:suppressAutoHyphens/>
        <w:spacing w:line="360" w:lineRule="auto"/>
        <w:ind w:left="851" w:hanging="425"/>
        <w:jc w:val="left"/>
        <w:rPr>
          <w:rFonts w:ascii="Aptos" w:hAnsi="Aptos" w:cs="Calibri"/>
          <w:sz w:val="24"/>
          <w:szCs w:val="24"/>
        </w:rPr>
      </w:pPr>
      <w:bookmarkStart w:id="24" w:name="ODBIORY_ROBÓT_KOŃCOWY_ZGŁOSZENIE_KOREKTA"/>
      <w:bookmarkEnd w:id="24"/>
      <w:r w:rsidRPr="007C41BE">
        <w:rPr>
          <w:rFonts w:ascii="Aptos" w:hAnsi="Aptos" w:cs="Calibri"/>
          <w:sz w:val="24"/>
          <w:szCs w:val="24"/>
        </w:rPr>
        <w:t>Wykonawca składa wyjaśnienia</w:t>
      </w:r>
      <w:r w:rsidR="005B0471" w:rsidRPr="007C41BE">
        <w:rPr>
          <w:rFonts w:ascii="Aptos" w:hAnsi="Aptos" w:cs="Calibri"/>
          <w:sz w:val="24"/>
          <w:szCs w:val="24"/>
        </w:rPr>
        <w:t xml:space="preserve"> i </w:t>
      </w:r>
      <w:r w:rsidRPr="007C41BE">
        <w:rPr>
          <w:rFonts w:ascii="Aptos" w:hAnsi="Aptos" w:cs="Calibri"/>
          <w:sz w:val="24"/>
          <w:szCs w:val="24"/>
        </w:rPr>
        <w:t>uzupełnienia oraz dokonuje korekt rozliczenia wynagrodzenia, uzgodnionych</w:t>
      </w:r>
      <w:r w:rsidR="005B0471" w:rsidRPr="007C41BE">
        <w:rPr>
          <w:rFonts w:ascii="Aptos" w:hAnsi="Aptos" w:cs="Calibri"/>
          <w:sz w:val="24"/>
          <w:szCs w:val="24"/>
        </w:rPr>
        <w:t xml:space="preserve"> z </w:t>
      </w:r>
      <w:r w:rsidRPr="007C41BE">
        <w:rPr>
          <w:rFonts w:ascii="Aptos" w:hAnsi="Aptos" w:cs="Calibri"/>
          <w:sz w:val="24"/>
          <w:szCs w:val="24"/>
        </w:rPr>
        <w:t>Pracownikiem Wydziału Budownictwa</w:t>
      </w:r>
      <w:r w:rsidR="005B0471" w:rsidRPr="007C41BE">
        <w:rPr>
          <w:rFonts w:ascii="Aptos" w:hAnsi="Aptos" w:cs="Calibri"/>
          <w:sz w:val="24"/>
          <w:szCs w:val="24"/>
        </w:rPr>
        <w:t xml:space="preserve"> i </w:t>
      </w:r>
      <w:r w:rsidRPr="007C41BE">
        <w:rPr>
          <w:rFonts w:ascii="Aptos" w:hAnsi="Aptos" w:cs="Calibri"/>
          <w:sz w:val="24"/>
          <w:szCs w:val="24"/>
        </w:rPr>
        <w:t>Gospodarki Komunalnej Urzędu Miejskiego</w:t>
      </w:r>
      <w:r w:rsidR="005B0471" w:rsidRPr="007C41BE">
        <w:rPr>
          <w:rFonts w:ascii="Aptos" w:hAnsi="Aptos" w:cs="Calibri"/>
          <w:sz w:val="24"/>
          <w:szCs w:val="24"/>
        </w:rPr>
        <w:t xml:space="preserve"> w </w:t>
      </w:r>
      <w:r w:rsidRPr="007C41BE">
        <w:rPr>
          <w:rFonts w:ascii="Aptos" w:hAnsi="Aptos" w:cs="Calibri"/>
          <w:sz w:val="24"/>
          <w:szCs w:val="24"/>
        </w:rPr>
        <w:t>Ziębicach/Inspektorem nadzoru inwestorskiego.</w:t>
      </w:r>
    </w:p>
    <w:p w14:paraId="09858817" w14:textId="22675C10" w:rsidR="00B62A31" w:rsidRPr="007C41BE" w:rsidRDefault="00B62A31" w:rsidP="006421F0">
      <w:pPr>
        <w:pStyle w:val="Akapitzlist"/>
        <w:numPr>
          <w:ilvl w:val="0"/>
          <w:numId w:val="47"/>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Jeżeli rozliczenie końcowe przedstawione przez Wykonawcę po korektach,</w:t>
      </w:r>
      <w:r w:rsidR="005B0471" w:rsidRPr="007C41BE">
        <w:rPr>
          <w:rFonts w:ascii="Aptos" w:hAnsi="Aptos" w:cs="Calibri"/>
          <w:sz w:val="24"/>
          <w:szCs w:val="24"/>
        </w:rPr>
        <w:t xml:space="preserve"> o </w:t>
      </w:r>
      <w:r w:rsidRPr="007C41BE">
        <w:rPr>
          <w:rFonts w:ascii="Aptos" w:hAnsi="Aptos" w:cs="Calibri"/>
          <w:sz w:val="24"/>
          <w:szCs w:val="24"/>
        </w:rPr>
        <w:t>których mowa w pkt</w:t>
      </w:r>
      <w:r w:rsidR="00E8473D" w:rsidRPr="007C41BE">
        <w:rPr>
          <w:rFonts w:ascii="Aptos" w:hAnsi="Aptos" w:cs="Calibri"/>
          <w:sz w:val="24"/>
          <w:szCs w:val="24"/>
        </w:rPr>
        <w:t> </w:t>
      </w:r>
      <w:r w:rsidR="00E8473D" w:rsidRPr="007C41BE">
        <w:rPr>
          <w:rFonts w:ascii="Aptos" w:hAnsi="Aptos" w:cs="Calibri"/>
          <w:sz w:val="24"/>
          <w:szCs w:val="24"/>
        </w:rPr>
        <w:fldChar w:fldCharType="begin"/>
      </w:r>
      <w:r w:rsidR="00E8473D" w:rsidRPr="007C41BE">
        <w:rPr>
          <w:rFonts w:ascii="Aptos" w:hAnsi="Aptos" w:cs="Calibri"/>
          <w:sz w:val="24"/>
          <w:szCs w:val="24"/>
        </w:rPr>
        <w:instrText xml:space="preserve"> REF ODBIORY_ROBÓT_KOŃCOWY_ZGŁOSZENIE_KOREKTA \n \h </w:instrText>
      </w:r>
      <w:r w:rsidR="001C531A" w:rsidRPr="007C41BE">
        <w:rPr>
          <w:rFonts w:ascii="Aptos" w:hAnsi="Aptos" w:cs="Calibri"/>
          <w:sz w:val="24"/>
          <w:szCs w:val="24"/>
        </w:rPr>
        <w:instrText xml:space="preserve"> \* MERGEFORMAT </w:instrText>
      </w:r>
      <w:r w:rsidR="00E8473D" w:rsidRPr="007C41BE">
        <w:rPr>
          <w:rFonts w:ascii="Aptos" w:hAnsi="Aptos" w:cs="Calibri"/>
          <w:sz w:val="24"/>
          <w:szCs w:val="24"/>
        </w:rPr>
      </w:r>
      <w:r w:rsidR="00E8473D" w:rsidRPr="007C41BE">
        <w:rPr>
          <w:rFonts w:ascii="Aptos" w:hAnsi="Aptos" w:cs="Calibri"/>
          <w:sz w:val="24"/>
          <w:szCs w:val="24"/>
        </w:rPr>
        <w:fldChar w:fldCharType="separate"/>
      </w:r>
      <w:r w:rsidR="00907F65">
        <w:rPr>
          <w:rFonts w:ascii="Aptos" w:hAnsi="Aptos" w:cs="Calibri"/>
          <w:sz w:val="24"/>
          <w:szCs w:val="24"/>
        </w:rPr>
        <w:t>8)</w:t>
      </w:r>
      <w:r w:rsidR="00E8473D" w:rsidRPr="007C41BE">
        <w:rPr>
          <w:rFonts w:ascii="Aptos" w:hAnsi="Aptos" w:cs="Calibri"/>
          <w:sz w:val="24"/>
          <w:szCs w:val="24"/>
        </w:rPr>
        <w:fldChar w:fldCharType="end"/>
      </w:r>
      <w:r w:rsidRPr="007C41BE">
        <w:rPr>
          <w:rFonts w:ascii="Aptos" w:hAnsi="Aptos" w:cs="Calibri"/>
          <w:sz w:val="24"/>
          <w:szCs w:val="24"/>
        </w:rPr>
        <w:t xml:space="preserve"> będzie nadal nieprawidłowe, Zamawiający ustali wysokość wynagrodzenia należnego Wykonawcy. </w:t>
      </w:r>
    </w:p>
    <w:p w14:paraId="62C29685" w14:textId="77777777" w:rsidR="00B62A31" w:rsidRPr="007C41BE" w:rsidRDefault="00B62A31" w:rsidP="006421F0">
      <w:pPr>
        <w:pStyle w:val="Akapitzlist"/>
        <w:numPr>
          <w:ilvl w:val="0"/>
          <w:numId w:val="47"/>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Odbiór końcowy jest przeprowadzany komisyjnie przy udziale upoważnionych przedstawicieli Zamawiającego</w:t>
      </w:r>
      <w:r w:rsidR="005B0471" w:rsidRPr="007C41BE">
        <w:rPr>
          <w:rFonts w:ascii="Aptos" w:hAnsi="Aptos" w:cs="Calibri"/>
          <w:sz w:val="24"/>
          <w:szCs w:val="24"/>
        </w:rPr>
        <w:t xml:space="preserve"> i </w:t>
      </w:r>
      <w:r w:rsidRPr="007C41BE">
        <w:rPr>
          <w:rFonts w:ascii="Aptos" w:hAnsi="Aptos" w:cs="Calibri"/>
          <w:sz w:val="24"/>
          <w:szCs w:val="24"/>
        </w:rPr>
        <w:t>użytkownika, jeżeli nie jest to Zamawiający, oraz</w:t>
      </w:r>
      <w:r w:rsidR="005B0471" w:rsidRPr="007C41BE">
        <w:rPr>
          <w:rFonts w:ascii="Aptos" w:hAnsi="Aptos" w:cs="Calibri"/>
          <w:sz w:val="24"/>
          <w:szCs w:val="24"/>
        </w:rPr>
        <w:t xml:space="preserve"> w </w:t>
      </w:r>
      <w:r w:rsidRPr="007C41BE">
        <w:rPr>
          <w:rFonts w:ascii="Aptos" w:hAnsi="Aptos" w:cs="Calibri"/>
          <w:sz w:val="24"/>
          <w:szCs w:val="24"/>
        </w:rPr>
        <w:t>obecności Wykonawcy.</w:t>
      </w:r>
    </w:p>
    <w:p w14:paraId="5E15670C" w14:textId="77777777" w:rsidR="00B62A31" w:rsidRPr="007C41BE" w:rsidRDefault="00B62A31" w:rsidP="006421F0">
      <w:pPr>
        <w:pStyle w:val="Akapitzlist"/>
        <w:numPr>
          <w:ilvl w:val="0"/>
          <w:numId w:val="47"/>
        </w:numPr>
        <w:shd w:val="clear" w:color="auto" w:fill="FFFFFF"/>
        <w:tabs>
          <w:tab w:val="left" w:pos="851"/>
        </w:tabs>
        <w:suppressAutoHyphens/>
        <w:spacing w:line="360" w:lineRule="auto"/>
        <w:ind w:left="851" w:hanging="425"/>
        <w:jc w:val="left"/>
        <w:rPr>
          <w:rFonts w:ascii="Aptos" w:hAnsi="Aptos" w:cs="Calibri"/>
          <w:sz w:val="24"/>
          <w:szCs w:val="24"/>
        </w:rPr>
      </w:pPr>
      <w:bookmarkStart w:id="25" w:name="ODBIORY_ROBÓT_KOŃCOWY_TERMIN"/>
      <w:bookmarkEnd w:id="25"/>
      <w:r w:rsidRPr="007C41BE">
        <w:rPr>
          <w:rFonts w:ascii="Aptos" w:hAnsi="Aptos" w:cs="Calibri"/>
          <w:sz w:val="24"/>
          <w:szCs w:val="24"/>
        </w:rPr>
        <w:t>Zamawiający wyznaczy termin odbioru</w:t>
      </w:r>
      <w:r w:rsidR="005B0471" w:rsidRPr="007C41BE">
        <w:rPr>
          <w:rFonts w:ascii="Aptos" w:hAnsi="Aptos" w:cs="Calibri"/>
          <w:sz w:val="24"/>
          <w:szCs w:val="24"/>
        </w:rPr>
        <w:t xml:space="preserve"> i </w:t>
      </w:r>
      <w:r w:rsidRPr="007C41BE">
        <w:rPr>
          <w:rFonts w:ascii="Aptos" w:hAnsi="Aptos" w:cs="Calibri"/>
          <w:sz w:val="24"/>
          <w:szCs w:val="24"/>
        </w:rPr>
        <w:t>powoła komisję odbiorową</w:t>
      </w:r>
      <w:r w:rsidR="005B0471" w:rsidRPr="007C41BE">
        <w:rPr>
          <w:rFonts w:ascii="Aptos" w:hAnsi="Aptos" w:cs="Calibri"/>
          <w:sz w:val="24"/>
          <w:szCs w:val="24"/>
        </w:rPr>
        <w:t xml:space="preserve"> w </w:t>
      </w:r>
      <w:r w:rsidRPr="007C41BE">
        <w:rPr>
          <w:rFonts w:ascii="Aptos" w:hAnsi="Aptos" w:cs="Calibri"/>
          <w:sz w:val="24"/>
          <w:szCs w:val="24"/>
        </w:rPr>
        <w:t>terminie do 14 dni roboczych od daty zgłoszenia przez Wykonawcę gotowości do odbioru.</w:t>
      </w:r>
      <w:r w:rsidR="005B0471" w:rsidRPr="007C41BE">
        <w:rPr>
          <w:rFonts w:ascii="Aptos" w:hAnsi="Aptos" w:cs="Calibri"/>
          <w:sz w:val="24"/>
          <w:szCs w:val="24"/>
        </w:rPr>
        <w:t xml:space="preserve"> Z </w:t>
      </w:r>
      <w:r w:rsidRPr="007C41BE">
        <w:rPr>
          <w:rFonts w:ascii="Aptos" w:hAnsi="Aptos" w:cs="Calibri"/>
          <w:sz w:val="24"/>
          <w:szCs w:val="24"/>
        </w:rPr>
        <w:t>czynności odbioru spisany zostanie protokół zawierający wszelkie dokonywane</w:t>
      </w:r>
      <w:r w:rsidR="005B0471" w:rsidRPr="007C41BE">
        <w:rPr>
          <w:rFonts w:ascii="Aptos" w:hAnsi="Aptos" w:cs="Calibri"/>
          <w:sz w:val="24"/>
          <w:szCs w:val="24"/>
        </w:rPr>
        <w:t xml:space="preserve"> w </w:t>
      </w:r>
      <w:r w:rsidRPr="007C41BE">
        <w:rPr>
          <w:rFonts w:ascii="Aptos" w:hAnsi="Aptos" w:cs="Calibri"/>
          <w:sz w:val="24"/>
          <w:szCs w:val="24"/>
        </w:rPr>
        <w:t>trakcie odbioru ustalenia, jak też terminy wyznaczone na usunięcie ewentualnych wad stwierdzonych przy odbiorze, podpisany przez uczestników odbioru.</w:t>
      </w:r>
    </w:p>
    <w:p w14:paraId="761F256D" w14:textId="79CDA9EA" w:rsidR="00B62A31" w:rsidRPr="007C41BE" w:rsidRDefault="00B62A31" w:rsidP="006421F0">
      <w:pPr>
        <w:pStyle w:val="Akapitzlist"/>
        <w:numPr>
          <w:ilvl w:val="0"/>
          <w:numId w:val="47"/>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Termin</w:t>
      </w:r>
      <w:r w:rsidR="005B0471" w:rsidRPr="007C41BE">
        <w:rPr>
          <w:rFonts w:ascii="Aptos" w:hAnsi="Aptos" w:cs="Calibri"/>
          <w:sz w:val="24"/>
          <w:szCs w:val="24"/>
        </w:rPr>
        <w:t xml:space="preserve"> o </w:t>
      </w:r>
      <w:r w:rsidRPr="007C41BE">
        <w:rPr>
          <w:rFonts w:ascii="Aptos" w:hAnsi="Aptos" w:cs="Calibri"/>
          <w:sz w:val="24"/>
          <w:szCs w:val="24"/>
        </w:rPr>
        <w:t>którym mowa</w:t>
      </w:r>
      <w:r w:rsidR="005B0471" w:rsidRPr="007C41BE">
        <w:rPr>
          <w:rFonts w:ascii="Aptos" w:hAnsi="Aptos" w:cs="Calibri"/>
          <w:sz w:val="24"/>
          <w:szCs w:val="24"/>
        </w:rPr>
        <w:t xml:space="preserve"> w </w:t>
      </w:r>
      <w:r w:rsidRPr="007C41BE">
        <w:rPr>
          <w:rFonts w:ascii="Aptos" w:hAnsi="Aptos" w:cs="Calibri"/>
          <w:sz w:val="24"/>
          <w:szCs w:val="24"/>
        </w:rPr>
        <w:t>pkt</w:t>
      </w:r>
      <w:r w:rsidR="006D47D3" w:rsidRPr="007C41BE">
        <w:rPr>
          <w:rFonts w:ascii="Aptos" w:hAnsi="Aptos" w:cs="Calibri"/>
          <w:sz w:val="24"/>
          <w:szCs w:val="24"/>
        </w:rPr>
        <w:t> </w:t>
      </w:r>
      <w:r w:rsidR="006D47D3" w:rsidRPr="007C41BE">
        <w:rPr>
          <w:rFonts w:ascii="Aptos" w:hAnsi="Aptos" w:cs="Calibri"/>
          <w:sz w:val="24"/>
          <w:szCs w:val="24"/>
        </w:rPr>
        <w:fldChar w:fldCharType="begin"/>
      </w:r>
      <w:r w:rsidR="006D47D3" w:rsidRPr="007C41BE">
        <w:rPr>
          <w:rFonts w:ascii="Aptos" w:hAnsi="Aptos" w:cs="Calibri"/>
          <w:sz w:val="24"/>
          <w:szCs w:val="24"/>
        </w:rPr>
        <w:instrText xml:space="preserve"> REF ODBIORY_ROBÓT_KOŃCOWY_TERMIN \n \h </w:instrText>
      </w:r>
      <w:r w:rsidR="001C531A" w:rsidRPr="007C41BE">
        <w:rPr>
          <w:rFonts w:ascii="Aptos" w:hAnsi="Aptos" w:cs="Calibri"/>
          <w:sz w:val="24"/>
          <w:szCs w:val="24"/>
        </w:rPr>
        <w:instrText xml:space="preserve"> \* MERGEFORMAT </w:instrText>
      </w:r>
      <w:r w:rsidR="006D47D3" w:rsidRPr="007C41BE">
        <w:rPr>
          <w:rFonts w:ascii="Aptos" w:hAnsi="Aptos" w:cs="Calibri"/>
          <w:sz w:val="24"/>
          <w:szCs w:val="24"/>
        </w:rPr>
      </w:r>
      <w:r w:rsidR="006D47D3" w:rsidRPr="007C41BE">
        <w:rPr>
          <w:rFonts w:ascii="Aptos" w:hAnsi="Aptos" w:cs="Calibri"/>
          <w:sz w:val="24"/>
          <w:szCs w:val="24"/>
        </w:rPr>
        <w:fldChar w:fldCharType="separate"/>
      </w:r>
      <w:r w:rsidR="00907F65">
        <w:rPr>
          <w:rFonts w:ascii="Aptos" w:hAnsi="Aptos" w:cs="Calibri"/>
          <w:sz w:val="24"/>
          <w:szCs w:val="24"/>
        </w:rPr>
        <w:t>11)</w:t>
      </w:r>
      <w:r w:rsidR="006D47D3" w:rsidRPr="007C41BE">
        <w:rPr>
          <w:rFonts w:ascii="Aptos" w:hAnsi="Aptos" w:cs="Calibri"/>
          <w:sz w:val="24"/>
          <w:szCs w:val="24"/>
        </w:rPr>
        <w:fldChar w:fldCharType="end"/>
      </w:r>
      <w:r w:rsidRPr="007C41BE">
        <w:rPr>
          <w:rFonts w:ascii="Aptos" w:hAnsi="Aptos" w:cs="Calibri"/>
          <w:sz w:val="24"/>
          <w:szCs w:val="24"/>
        </w:rPr>
        <w:t xml:space="preserve"> ulegnie wydłużeniu</w:t>
      </w:r>
      <w:r w:rsidR="005B0471" w:rsidRPr="007C41BE">
        <w:rPr>
          <w:rFonts w:ascii="Aptos" w:hAnsi="Aptos" w:cs="Calibri"/>
          <w:sz w:val="24"/>
          <w:szCs w:val="24"/>
        </w:rPr>
        <w:t xml:space="preserve"> o </w:t>
      </w:r>
      <w:r w:rsidRPr="007C41BE">
        <w:rPr>
          <w:rFonts w:ascii="Aptos" w:hAnsi="Aptos" w:cs="Calibri"/>
          <w:sz w:val="24"/>
          <w:szCs w:val="24"/>
        </w:rPr>
        <w:t>czas niezbędny do wprowadzenia korekt</w:t>
      </w:r>
      <w:r w:rsidR="005B0471" w:rsidRPr="007C41BE">
        <w:rPr>
          <w:rFonts w:ascii="Aptos" w:hAnsi="Aptos" w:cs="Calibri"/>
          <w:sz w:val="24"/>
          <w:szCs w:val="24"/>
        </w:rPr>
        <w:t xml:space="preserve"> w </w:t>
      </w:r>
      <w:r w:rsidRPr="007C41BE">
        <w:rPr>
          <w:rFonts w:ascii="Aptos" w:hAnsi="Aptos" w:cs="Calibri"/>
          <w:sz w:val="24"/>
          <w:szCs w:val="24"/>
        </w:rPr>
        <w:t>szczegółowym końcowym rozliczeniu wynagrodzenia</w:t>
      </w:r>
      <w:r w:rsidR="005B0471" w:rsidRPr="007C41BE">
        <w:rPr>
          <w:rFonts w:ascii="Aptos" w:hAnsi="Aptos" w:cs="Calibri"/>
          <w:sz w:val="24"/>
          <w:szCs w:val="24"/>
        </w:rPr>
        <w:t xml:space="preserve"> o </w:t>
      </w:r>
      <w:r w:rsidRPr="007C41BE">
        <w:rPr>
          <w:rFonts w:ascii="Aptos" w:hAnsi="Aptos" w:cs="Calibri"/>
          <w:sz w:val="24"/>
          <w:szCs w:val="24"/>
        </w:rPr>
        <w:t>którym mowa</w:t>
      </w:r>
      <w:r w:rsidR="005B0471" w:rsidRPr="007C41BE">
        <w:rPr>
          <w:rFonts w:ascii="Aptos" w:hAnsi="Aptos" w:cs="Calibri"/>
          <w:sz w:val="24"/>
          <w:szCs w:val="24"/>
        </w:rPr>
        <w:t xml:space="preserve"> w </w:t>
      </w:r>
      <w:r w:rsidRPr="007C41BE">
        <w:rPr>
          <w:rFonts w:ascii="Aptos" w:hAnsi="Aptos" w:cs="Calibri"/>
          <w:sz w:val="24"/>
          <w:szCs w:val="24"/>
        </w:rPr>
        <w:t>pkt</w:t>
      </w:r>
      <w:r w:rsidR="006D47D3" w:rsidRPr="007C41BE">
        <w:rPr>
          <w:rFonts w:ascii="Aptos" w:hAnsi="Aptos" w:cs="Calibri"/>
          <w:sz w:val="24"/>
          <w:szCs w:val="24"/>
        </w:rPr>
        <w:t> </w:t>
      </w:r>
      <w:r w:rsidR="006D47D3" w:rsidRPr="007C41BE">
        <w:rPr>
          <w:rFonts w:ascii="Aptos" w:hAnsi="Aptos" w:cs="Calibri"/>
          <w:sz w:val="24"/>
          <w:szCs w:val="24"/>
        </w:rPr>
        <w:fldChar w:fldCharType="begin"/>
      </w:r>
      <w:r w:rsidR="006D47D3" w:rsidRPr="007C41BE">
        <w:rPr>
          <w:rFonts w:ascii="Aptos" w:hAnsi="Aptos" w:cs="Calibri"/>
          <w:sz w:val="24"/>
          <w:szCs w:val="24"/>
        </w:rPr>
        <w:instrText xml:space="preserve"> REF ODBIORY_ROBÓT_KOŃCOWY_ROZLICZENIE \n \h </w:instrText>
      </w:r>
      <w:r w:rsidR="001C531A" w:rsidRPr="007C41BE">
        <w:rPr>
          <w:rFonts w:ascii="Aptos" w:hAnsi="Aptos" w:cs="Calibri"/>
          <w:sz w:val="24"/>
          <w:szCs w:val="24"/>
        </w:rPr>
        <w:instrText xml:space="preserve"> \* MERGEFORMAT </w:instrText>
      </w:r>
      <w:r w:rsidR="006D47D3" w:rsidRPr="007C41BE">
        <w:rPr>
          <w:rFonts w:ascii="Aptos" w:hAnsi="Aptos" w:cs="Calibri"/>
          <w:sz w:val="24"/>
          <w:szCs w:val="24"/>
        </w:rPr>
      </w:r>
      <w:r w:rsidR="006D47D3" w:rsidRPr="007C41BE">
        <w:rPr>
          <w:rFonts w:ascii="Aptos" w:hAnsi="Aptos" w:cs="Calibri"/>
          <w:sz w:val="24"/>
          <w:szCs w:val="24"/>
        </w:rPr>
        <w:fldChar w:fldCharType="separate"/>
      </w:r>
      <w:r w:rsidR="00907F65">
        <w:rPr>
          <w:rFonts w:ascii="Aptos" w:hAnsi="Aptos" w:cs="Calibri"/>
          <w:sz w:val="24"/>
          <w:szCs w:val="24"/>
        </w:rPr>
        <w:t>4)</w:t>
      </w:r>
      <w:r w:rsidR="006D47D3" w:rsidRPr="007C41BE">
        <w:rPr>
          <w:rFonts w:ascii="Aptos" w:hAnsi="Aptos" w:cs="Calibri"/>
          <w:sz w:val="24"/>
          <w:szCs w:val="24"/>
        </w:rPr>
        <w:fldChar w:fldCharType="end"/>
      </w:r>
      <w:r w:rsidRPr="007C41BE">
        <w:rPr>
          <w:rFonts w:ascii="Aptos" w:hAnsi="Aptos" w:cs="Calibri"/>
          <w:sz w:val="24"/>
          <w:szCs w:val="24"/>
        </w:rPr>
        <w:t>.</w:t>
      </w:r>
    </w:p>
    <w:p w14:paraId="23EBC049" w14:textId="77777777" w:rsidR="00B62A31" w:rsidRPr="007C41BE" w:rsidRDefault="00B62A31" w:rsidP="006421F0">
      <w:pPr>
        <w:pStyle w:val="Akapitzlist"/>
        <w:numPr>
          <w:ilvl w:val="0"/>
          <w:numId w:val="47"/>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W wypadku stwierdzenia</w:t>
      </w:r>
      <w:r w:rsidR="005B0471" w:rsidRPr="007C41BE">
        <w:rPr>
          <w:rFonts w:ascii="Aptos" w:hAnsi="Aptos" w:cs="Calibri"/>
          <w:sz w:val="24"/>
          <w:szCs w:val="24"/>
        </w:rPr>
        <w:t xml:space="preserve"> w </w:t>
      </w:r>
      <w:r w:rsidRPr="007C41BE">
        <w:rPr>
          <w:rFonts w:ascii="Aptos" w:hAnsi="Aptos" w:cs="Calibri"/>
          <w:sz w:val="24"/>
          <w:szCs w:val="24"/>
        </w:rPr>
        <w:t>toku odbioru wady istotnej, wykonawca zobowiązany jest do usunięcia wady</w:t>
      </w:r>
      <w:r w:rsidR="005B0471" w:rsidRPr="007C41BE">
        <w:rPr>
          <w:rFonts w:ascii="Aptos" w:hAnsi="Aptos" w:cs="Calibri"/>
          <w:sz w:val="24"/>
          <w:szCs w:val="24"/>
        </w:rPr>
        <w:t xml:space="preserve"> w </w:t>
      </w:r>
      <w:r w:rsidRPr="007C41BE">
        <w:rPr>
          <w:rFonts w:ascii="Aptos" w:hAnsi="Aptos" w:cs="Calibri"/>
          <w:sz w:val="24"/>
          <w:szCs w:val="24"/>
        </w:rPr>
        <w:t>terminie wyznaczonym przez Zamawiającego oraz zawiadomienia Zamawiającego</w:t>
      </w:r>
      <w:r w:rsidR="005B0471" w:rsidRPr="007C41BE">
        <w:rPr>
          <w:rFonts w:ascii="Aptos" w:hAnsi="Aptos" w:cs="Calibri"/>
          <w:sz w:val="24"/>
          <w:szCs w:val="24"/>
        </w:rPr>
        <w:t xml:space="preserve"> o </w:t>
      </w:r>
      <w:r w:rsidRPr="007C41BE">
        <w:rPr>
          <w:rFonts w:ascii="Aptos" w:hAnsi="Aptos" w:cs="Calibri"/>
          <w:sz w:val="24"/>
          <w:szCs w:val="24"/>
        </w:rPr>
        <w:t>usunięciu wady</w:t>
      </w:r>
      <w:r w:rsidR="005B0471" w:rsidRPr="007C41BE">
        <w:rPr>
          <w:rFonts w:ascii="Aptos" w:hAnsi="Aptos" w:cs="Calibri"/>
          <w:sz w:val="24"/>
          <w:szCs w:val="24"/>
        </w:rPr>
        <w:t xml:space="preserve"> i </w:t>
      </w:r>
      <w:r w:rsidRPr="007C41BE">
        <w:rPr>
          <w:rFonts w:ascii="Aptos" w:hAnsi="Aptos" w:cs="Calibri"/>
          <w:sz w:val="24"/>
          <w:szCs w:val="24"/>
        </w:rPr>
        <w:t>zgłoszenia gotowości do powtórzenia odbioru.</w:t>
      </w:r>
    </w:p>
    <w:p w14:paraId="263C6366" w14:textId="77777777" w:rsidR="00B62A31" w:rsidRPr="007C41BE" w:rsidRDefault="00B62A31" w:rsidP="006421F0">
      <w:pPr>
        <w:pStyle w:val="Akapitzlist"/>
        <w:numPr>
          <w:ilvl w:val="0"/>
          <w:numId w:val="47"/>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Zamawiający odmówi dokonania odbioru końcowego, jeżeli nie został wykonany cały przedmiot niniejszej umowy. Odmowa odbioru będzie uzasadniona</w:t>
      </w:r>
      <w:r w:rsidR="005B0471" w:rsidRPr="007C41BE">
        <w:rPr>
          <w:rFonts w:ascii="Aptos" w:hAnsi="Aptos" w:cs="Calibri"/>
          <w:sz w:val="24"/>
          <w:szCs w:val="24"/>
        </w:rPr>
        <w:t xml:space="preserve"> w </w:t>
      </w:r>
      <w:r w:rsidRPr="007C41BE">
        <w:rPr>
          <w:rFonts w:ascii="Aptos" w:hAnsi="Aptos" w:cs="Calibri"/>
          <w:sz w:val="24"/>
          <w:szCs w:val="24"/>
        </w:rPr>
        <w:t>przypadku, gdy przedmiot zamówienia będzie mógł być kwalifikowany jako wykonany niezgodnie</w:t>
      </w:r>
      <w:r w:rsidR="005B0471" w:rsidRPr="007C41BE">
        <w:rPr>
          <w:rFonts w:ascii="Aptos" w:hAnsi="Aptos" w:cs="Calibri"/>
          <w:sz w:val="24"/>
          <w:szCs w:val="24"/>
        </w:rPr>
        <w:t xml:space="preserve"> z </w:t>
      </w:r>
      <w:r w:rsidRPr="007C41BE">
        <w:rPr>
          <w:rFonts w:ascii="Aptos" w:hAnsi="Aptos" w:cs="Calibri"/>
          <w:sz w:val="24"/>
          <w:szCs w:val="24"/>
        </w:rPr>
        <w:t>projektem</w:t>
      </w:r>
      <w:r w:rsidR="005B0471" w:rsidRPr="007C41BE">
        <w:rPr>
          <w:rFonts w:ascii="Aptos" w:hAnsi="Aptos" w:cs="Calibri"/>
          <w:sz w:val="24"/>
          <w:szCs w:val="24"/>
        </w:rPr>
        <w:t xml:space="preserve"> i </w:t>
      </w:r>
      <w:r w:rsidRPr="007C41BE">
        <w:rPr>
          <w:rFonts w:ascii="Aptos" w:hAnsi="Aptos" w:cs="Calibri"/>
          <w:sz w:val="24"/>
          <w:szCs w:val="24"/>
        </w:rPr>
        <w:t>zasadami wiedzy technicznej lub wady będą na tyle istotne, że obiekt nie będzie się nadawał do użytkowania.</w:t>
      </w:r>
    </w:p>
    <w:p w14:paraId="75BE0057" w14:textId="77777777" w:rsidR="00B62A31" w:rsidRPr="007C41BE" w:rsidRDefault="00B62A31" w:rsidP="006421F0">
      <w:pPr>
        <w:pStyle w:val="Akapitzlist"/>
        <w:numPr>
          <w:ilvl w:val="0"/>
          <w:numId w:val="47"/>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W razie odebrania przedmiotu umowy</w:t>
      </w:r>
      <w:r w:rsidR="005B0471" w:rsidRPr="007C41BE">
        <w:rPr>
          <w:rFonts w:ascii="Aptos" w:hAnsi="Aptos" w:cs="Calibri"/>
          <w:sz w:val="24"/>
          <w:szCs w:val="24"/>
        </w:rPr>
        <w:t xml:space="preserve"> z </w:t>
      </w:r>
      <w:r w:rsidRPr="007C41BE">
        <w:rPr>
          <w:rFonts w:ascii="Aptos" w:hAnsi="Aptos" w:cs="Calibri"/>
          <w:sz w:val="24"/>
          <w:szCs w:val="24"/>
        </w:rPr>
        <w:t>zastrzeżeniem, co do stwierdzonych przy odbiorze wad lub stwierdzenia tych wad</w:t>
      </w:r>
      <w:r w:rsidR="005B0471" w:rsidRPr="007C41BE">
        <w:rPr>
          <w:rFonts w:ascii="Aptos" w:hAnsi="Aptos" w:cs="Calibri"/>
          <w:sz w:val="24"/>
          <w:szCs w:val="24"/>
        </w:rPr>
        <w:t xml:space="preserve"> w </w:t>
      </w:r>
      <w:r w:rsidRPr="007C41BE">
        <w:rPr>
          <w:rFonts w:ascii="Aptos" w:hAnsi="Aptos" w:cs="Calibri"/>
          <w:sz w:val="24"/>
          <w:szCs w:val="24"/>
        </w:rPr>
        <w:t>okresie rękojmi, Zamawiający może:</w:t>
      </w:r>
    </w:p>
    <w:p w14:paraId="152003F7" w14:textId="77777777" w:rsidR="00B62A31" w:rsidRPr="007C41BE" w:rsidRDefault="00B62A31" w:rsidP="006421F0">
      <w:pPr>
        <w:pStyle w:val="Akapitzlist"/>
        <w:numPr>
          <w:ilvl w:val="1"/>
          <w:numId w:val="12"/>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żądać usunięcia tych wad – jeżeli wady nadają się do usunięcia – wyznaczając pisemnie Wykonawcy odpowiedni termin;</w:t>
      </w:r>
    </w:p>
    <w:p w14:paraId="0844E60A" w14:textId="77777777" w:rsidR="00B62A31" w:rsidRPr="007C41BE" w:rsidRDefault="00B62A31" w:rsidP="006421F0">
      <w:pPr>
        <w:pStyle w:val="Akapitzlist"/>
        <w:numPr>
          <w:ilvl w:val="1"/>
          <w:numId w:val="12"/>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obniżyć wynagrodzenie Wykonawcy, jeżeli wady usunąć się nie dadzą lub</w:t>
      </w:r>
      <w:r w:rsidR="005B0471" w:rsidRPr="007C41BE">
        <w:rPr>
          <w:rFonts w:ascii="Aptos" w:hAnsi="Aptos" w:cs="Calibri"/>
          <w:sz w:val="24"/>
          <w:szCs w:val="24"/>
        </w:rPr>
        <w:t xml:space="preserve"> z </w:t>
      </w:r>
      <w:r w:rsidRPr="007C41BE">
        <w:rPr>
          <w:rFonts w:ascii="Aptos" w:hAnsi="Aptos" w:cs="Calibri"/>
          <w:sz w:val="24"/>
          <w:szCs w:val="24"/>
        </w:rPr>
        <w:t>okoliczności wynika,</w:t>
      </w:r>
      <w:r w:rsidR="005A5750" w:rsidRPr="007C41BE">
        <w:rPr>
          <w:rFonts w:ascii="Aptos" w:hAnsi="Aptos" w:cs="Calibri"/>
          <w:sz w:val="24"/>
          <w:szCs w:val="24"/>
        </w:rPr>
        <w:t xml:space="preserve"> </w:t>
      </w:r>
      <w:r w:rsidRPr="007C41BE">
        <w:rPr>
          <w:rFonts w:ascii="Aptos" w:hAnsi="Aptos" w:cs="Calibri"/>
          <w:sz w:val="24"/>
          <w:szCs w:val="24"/>
        </w:rPr>
        <w:t>że Wykonawca nie zdoła ich usunąć</w:t>
      </w:r>
      <w:r w:rsidR="005B0471" w:rsidRPr="007C41BE">
        <w:rPr>
          <w:rFonts w:ascii="Aptos" w:hAnsi="Aptos" w:cs="Calibri"/>
          <w:sz w:val="24"/>
          <w:szCs w:val="24"/>
        </w:rPr>
        <w:t xml:space="preserve"> w </w:t>
      </w:r>
      <w:r w:rsidRPr="007C41BE">
        <w:rPr>
          <w:rFonts w:ascii="Aptos" w:hAnsi="Aptos" w:cs="Calibri"/>
          <w:sz w:val="24"/>
          <w:szCs w:val="24"/>
        </w:rPr>
        <w:t>czasie odpowiednim lub, gdy Wykonawca nie usunął wad</w:t>
      </w:r>
      <w:r w:rsidR="005B0471" w:rsidRPr="007C41BE">
        <w:rPr>
          <w:rFonts w:ascii="Aptos" w:hAnsi="Aptos" w:cs="Calibri"/>
          <w:sz w:val="24"/>
          <w:szCs w:val="24"/>
        </w:rPr>
        <w:t xml:space="preserve"> w </w:t>
      </w:r>
      <w:r w:rsidRPr="007C41BE">
        <w:rPr>
          <w:rFonts w:ascii="Aptos" w:hAnsi="Aptos" w:cs="Calibri"/>
          <w:sz w:val="24"/>
          <w:szCs w:val="24"/>
        </w:rPr>
        <w:t>wyznaczonym przez Zamawiającego terminie –</w:t>
      </w:r>
      <w:r w:rsidR="005B0471" w:rsidRPr="007C41BE">
        <w:rPr>
          <w:rFonts w:ascii="Aptos" w:hAnsi="Aptos" w:cs="Calibri"/>
          <w:sz w:val="24"/>
          <w:szCs w:val="24"/>
        </w:rPr>
        <w:t xml:space="preserve"> a </w:t>
      </w:r>
      <w:r w:rsidRPr="007C41BE">
        <w:rPr>
          <w:rFonts w:ascii="Aptos" w:hAnsi="Aptos" w:cs="Calibri"/>
          <w:sz w:val="24"/>
          <w:szCs w:val="24"/>
        </w:rPr>
        <w:t>wady są nieistotne;</w:t>
      </w:r>
    </w:p>
    <w:p w14:paraId="5639AFCD" w14:textId="77777777" w:rsidR="00B62A31" w:rsidRPr="007C41BE" w:rsidRDefault="00B62A31" w:rsidP="006421F0">
      <w:pPr>
        <w:pStyle w:val="Akapitzlist"/>
        <w:numPr>
          <w:ilvl w:val="1"/>
          <w:numId w:val="12"/>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odstąpić od umowy, jeżeli wady usunąć się nie dadzą lub</w:t>
      </w:r>
      <w:r w:rsidR="005B0471" w:rsidRPr="007C41BE">
        <w:rPr>
          <w:rFonts w:ascii="Aptos" w:hAnsi="Aptos" w:cs="Calibri"/>
          <w:sz w:val="24"/>
          <w:szCs w:val="24"/>
        </w:rPr>
        <w:t xml:space="preserve"> z </w:t>
      </w:r>
      <w:r w:rsidRPr="007C41BE">
        <w:rPr>
          <w:rFonts w:ascii="Aptos" w:hAnsi="Aptos" w:cs="Calibri"/>
          <w:sz w:val="24"/>
          <w:szCs w:val="24"/>
        </w:rPr>
        <w:t>okoliczności wynika, że Wykonawca nie zdoła ich usunąć</w:t>
      </w:r>
      <w:r w:rsidR="005B0471" w:rsidRPr="007C41BE">
        <w:rPr>
          <w:rFonts w:ascii="Aptos" w:hAnsi="Aptos" w:cs="Calibri"/>
          <w:sz w:val="24"/>
          <w:szCs w:val="24"/>
        </w:rPr>
        <w:t xml:space="preserve"> w </w:t>
      </w:r>
      <w:r w:rsidRPr="007C41BE">
        <w:rPr>
          <w:rFonts w:ascii="Aptos" w:hAnsi="Aptos" w:cs="Calibri"/>
          <w:sz w:val="24"/>
          <w:szCs w:val="24"/>
        </w:rPr>
        <w:t>czasie odpowiednim lub, gdy Wykonawca nie usunął wad</w:t>
      </w:r>
      <w:r w:rsidR="005B0471" w:rsidRPr="007C41BE">
        <w:rPr>
          <w:rFonts w:ascii="Aptos" w:hAnsi="Aptos" w:cs="Calibri"/>
          <w:sz w:val="24"/>
          <w:szCs w:val="24"/>
        </w:rPr>
        <w:t xml:space="preserve"> w </w:t>
      </w:r>
      <w:r w:rsidRPr="007C41BE">
        <w:rPr>
          <w:rFonts w:ascii="Aptos" w:hAnsi="Aptos" w:cs="Calibri"/>
          <w:sz w:val="24"/>
          <w:szCs w:val="24"/>
        </w:rPr>
        <w:t>wyznaczonym przez Zamawiającego terminie –</w:t>
      </w:r>
      <w:r w:rsidR="005B0471" w:rsidRPr="007C41BE">
        <w:rPr>
          <w:rFonts w:ascii="Aptos" w:hAnsi="Aptos" w:cs="Calibri"/>
          <w:sz w:val="24"/>
          <w:szCs w:val="24"/>
        </w:rPr>
        <w:t xml:space="preserve"> a </w:t>
      </w:r>
      <w:r w:rsidRPr="007C41BE">
        <w:rPr>
          <w:rFonts w:ascii="Aptos" w:hAnsi="Aptos" w:cs="Calibri"/>
          <w:sz w:val="24"/>
          <w:szCs w:val="24"/>
        </w:rPr>
        <w:t>wady są istotne.</w:t>
      </w:r>
    </w:p>
    <w:p w14:paraId="7E1A1EB7" w14:textId="77777777" w:rsidR="00B62A31" w:rsidRPr="007C41BE" w:rsidRDefault="00B62A31" w:rsidP="006421F0">
      <w:pPr>
        <w:pStyle w:val="Akapitzlist"/>
        <w:numPr>
          <w:ilvl w:val="0"/>
          <w:numId w:val="47"/>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W przypadku, gdy Wykonawca odmówi usunięcia wad lub nie usunie ich</w:t>
      </w:r>
      <w:r w:rsidR="005B0471" w:rsidRPr="007C41BE">
        <w:rPr>
          <w:rFonts w:ascii="Aptos" w:hAnsi="Aptos" w:cs="Calibri"/>
          <w:sz w:val="24"/>
          <w:szCs w:val="24"/>
        </w:rPr>
        <w:t xml:space="preserve"> w </w:t>
      </w:r>
      <w:r w:rsidRPr="007C41BE">
        <w:rPr>
          <w:rFonts w:ascii="Aptos" w:hAnsi="Aptos" w:cs="Calibri"/>
          <w:sz w:val="24"/>
          <w:szCs w:val="24"/>
        </w:rPr>
        <w:t>terminie wyznaczonym przez Zamawiającego lub</w:t>
      </w:r>
      <w:r w:rsidR="005B0471" w:rsidRPr="007C41BE">
        <w:rPr>
          <w:rFonts w:ascii="Aptos" w:hAnsi="Aptos" w:cs="Calibri"/>
          <w:sz w:val="24"/>
          <w:szCs w:val="24"/>
        </w:rPr>
        <w:t xml:space="preserve"> z </w:t>
      </w:r>
      <w:r w:rsidRPr="007C41BE">
        <w:rPr>
          <w:rFonts w:ascii="Aptos" w:hAnsi="Aptos" w:cs="Calibri"/>
          <w:sz w:val="24"/>
          <w:szCs w:val="24"/>
        </w:rPr>
        <w:t>okoliczności wynika, iż nie zdoła ich usunąć w</w:t>
      </w:r>
      <w:r w:rsidR="00F50944" w:rsidRPr="007C41BE">
        <w:rPr>
          <w:rFonts w:ascii="Aptos" w:hAnsi="Aptos" w:cs="Calibri"/>
          <w:sz w:val="24"/>
          <w:szCs w:val="24"/>
        </w:rPr>
        <w:t> </w:t>
      </w:r>
      <w:r w:rsidRPr="007C41BE">
        <w:rPr>
          <w:rFonts w:ascii="Aptos" w:hAnsi="Aptos" w:cs="Calibri"/>
          <w:sz w:val="24"/>
          <w:szCs w:val="24"/>
        </w:rPr>
        <w:t>tym terminie, Zamawiający ma prawo zlecić usunięcie tych wad osobie trzeciej na koszt i</w:t>
      </w:r>
      <w:r w:rsidR="00F50944" w:rsidRPr="007C41BE">
        <w:rPr>
          <w:rFonts w:ascii="Aptos" w:hAnsi="Aptos" w:cs="Calibri"/>
          <w:sz w:val="24"/>
          <w:szCs w:val="24"/>
        </w:rPr>
        <w:t> </w:t>
      </w:r>
      <w:r w:rsidRPr="007C41BE">
        <w:rPr>
          <w:rFonts w:ascii="Aptos" w:hAnsi="Aptos" w:cs="Calibri"/>
          <w:sz w:val="24"/>
          <w:szCs w:val="24"/>
        </w:rPr>
        <w:t>ryzyko Wykonawcy. Skorzystanie</w:t>
      </w:r>
      <w:r w:rsidR="005B0471" w:rsidRPr="007C41BE">
        <w:rPr>
          <w:rFonts w:ascii="Aptos" w:hAnsi="Aptos" w:cs="Calibri"/>
          <w:sz w:val="24"/>
          <w:szCs w:val="24"/>
        </w:rPr>
        <w:t xml:space="preserve"> z </w:t>
      </w:r>
      <w:r w:rsidRPr="007C41BE">
        <w:rPr>
          <w:rFonts w:ascii="Aptos" w:hAnsi="Aptos" w:cs="Calibri"/>
          <w:sz w:val="24"/>
          <w:szCs w:val="24"/>
        </w:rPr>
        <w:t>uprawnienia opisanego</w:t>
      </w:r>
      <w:r w:rsidR="005B0471" w:rsidRPr="007C41BE">
        <w:rPr>
          <w:rFonts w:ascii="Aptos" w:hAnsi="Aptos" w:cs="Calibri"/>
          <w:sz w:val="24"/>
          <w:szCs w:val="24"/>
        </w:rPr>
        <w:t xml:space="preserve"> w </w:t>
      </w:r>
      <w:r w:rsidRPr="007C41BE">
        <w:rPr>
          <w:rFonts w:ascii="Aptos" w:hAnsi="Aptos" w:cs="Calibri"/>
          <w:sz w:val="24"/>
          <w:szCs w:val="24"/>
        </w:rPr>
        <w:t>zdaniu pierwszym, nie wymaga uzyskania przez Zamawiającego upoważnienia Sądu do zastępczego wykonania zobowiązania.</w:t>
      </w:r>
    </w:p>
    <w:p w14:paraId="4B194B1D" w14:textId="77777777" w:rsidR="00DC0C5A" w:rsidRPr="007C41BE" w:rsidRDefault="00B62A31" w:rsidP="006421F0">
      <w:pPr>
        <w:pStyle w:val="Akapitzlist"/>
        <w:numPr>
          <w:ilvl w:val="0"/>
          <w:numId w:val="47"/>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W wypadku usunięcia wad Wykonawca zobowiązany jest do zawiadomienia Zamawiającego</w:t>
      </w:r>
      <w:r w:rsidR="005B0471" w:rsidRPr="007C41BE">
        <w:rPr>
          <w:rFonts w:ascii="Aptos" w:hAnsi="Aptos" w:cs="Calibri"/>
          <w:sz w:val="24"/>
          <w:szCs w:val="24"/>
        </w:rPr>
        <w:t xml:space="preserve"> o </w:t>
      </w:r>
      <w:r w:rsidRPr="007C41BE">
        <w:rPr>
          <w:rFonts w:ascii="Aptos" w:hAnsi="Aptos" w:cs="Calibri"/>
          <w:sz w:val="24"/>
          <w:szCs w:val="24"/>
        </w:rPr>
        <w:t>ich usunięciu.</w:t>
      </w:r>
    </w:p>
    <w:p w14:paraId="24638276" w14:textId="77777777" w:rsidR="00B62A31" w:rsidRPr="007C41BE" w:rsidRDefault="00B62A31" w:rsidP="006421F0">
      <w:pPr>
        <w:pStyle w:val="Akapitzlist"/>
        <w:numPr>
          <w:ilvl w:val="0"/>
          <w:numId w:val="47"/>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Zamawiający dopuszcza złożenie przez Wykonawcę oświadczenia</w:t>
      </w:r>
      <w:r w:rsidR="005B0471" w:rsidRPr="007C41BE">
        <w:rPr>
          <w:rFonts w:ascii="Aptos" w:hAnsi="Aptos" w:cs="Calibri"/>
          <w:sz w:val="24"/>
          <w:szCs w:val="24"/>
        </w:rPr>
        <w:t xml:space="preserve"> o </w:t>
      </w:r>
      <w:r w:rsidRPr="007C41BE">
        <w:rPr>
          <w:rFonts w:ascii="Aptos" w:hAnsi="Aptos" w:cs="Calibri"/>
          <w:sz w:val="24"/>
          <w:szCs w:val="24"/>
        </w:rPr>
        <w:t>wykonaniu przez służby geodezyjne inwentaryzacji powykonawczej (w przypadku jej braku</w:t>
      </w:r>
      <w:r w:rsidR="005B0471" w:rsidRPr="007C41BE">
        <w:rPr>
          <w:rFonts w:ascii="Aptos" w:hAnsi="Aptos" w:cs="Calibri"/>
          <w:sz w:val="24"/>
          <w:szCs w:val="24"/>
        </w:rPr>
        <w:t xml:space="preserve"> w </w:t>
      </w:r>
      <w:r w:rsidRPr="007C41BE">
        <w:rPr>
          <w:rFonts w:ascii="Aptos" w:hAnsi="Aptos" w:cs="Calibri"/>
          <w:sz w:val="24"/>
          <w:szCs w:val="24"/>
        </w:rPr>
        <w:t>dniu odbioru). Konsekwencją złożenia takiego oświadczenia będzie wstrzymanie kwoty 10 000,00 zł</w:t>
      </w:r>
      <w:r w:rsidR="005B0471" w:rsidRPr="007C41BE">
        <w:rPr>
          <w:rFonts w:ascii="Aptos" w:hAnsi="Aptos" w:cs="Calibri"/>
          <w:sz w:val="24"/>
          <w:szCs w:val="24"/>
        </w:rPr>
        <w:t xml:space="preserve"> z </w:t>
      </w:r>
      <w:r w:rsidRPr="007C41BE">
        <w:rPr>
          <w:rFonts w:ascii="Aptos" w:hAnsi="Aptos" w:cs="Calibri"/>
          <w:sz w:val="24"/>
          <w:szCs w:val="24"/>
        </w:rPr>
        <w:t>faktury końcowej do czasu protokolarnego przekazania Zamawiającemu inwentaryzacji powykonawczej.</w:t>
      </w:r>
    </w:p>
    <w:p w14:paraId="59E99C8B" w14:textId="77777777" w:rsidR="008F6748" w:rsidRPr="007C41BE" w:rsidRDefault="00B62A31" w:rsidP="006421F0">
      <w:pPr>
        <w:pStyle w:val="Akapitzlist"/>
        <w:numPr>
          <w:ilvl w:val="0"/>
          <w:numId w:val="11"/>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Odbiór pogwarancyjny dokonany zostanie przez Strony Umowy</w:t>
      </w:r>
      <w:r w:rsidR="005B0471" w:rsidRPr="007C41BE">
        <w:rPr>
          <w:rFonts w:ascii="Aptos" w:hAnsi="Aptos" w:cs="Calibri"/>
          <w:sz w:val="24"/>
          <w:szCs w:val="24"/>
        </w:rPr>
        <w:t xml:space="preserve"> w </w:t>
      </w:r>
      <w:r w:rsidRPr="007C41BE">
        <w:rPr>
          <w:rFonts w:ascii="Aptos" w:hAnsi="Aptos" w:cs="Calibri"/>
          <w:sz w:val="24"/>
          <w:szCs w:val="24"/>
        </w:rPr>
        <w:t>terminie,</w:t>
      </w:r>
      <w:r w:rsidR="005B0471" w:rsidRPr="007C41BE">
        <w:rPr>
          <w:rFonts w:ascii="Aptos" w:hAnsi="Aptos" w:cs="Calibri"/>
          <w:sz w:val="24"/>
          <w:szCs w:val="24"/>
        </w:rPr>
        <w:t xml:space="preserve"> o </w:t>
      </w:r>
      <w:r w:rsidRPr="007C41BE">
        <w:rPr>
          <w:rFonts w:ascii="Aptos" w:hAnsi="Aptos" w:cs="Calibri"/>
          <w:sz w:val="24"/>
          <w:szCs w:val="24"/>
        </w:rPr>
        <w:t>którym poinformuje Zamawiający na 14 dni przed upływem terminu gwarancji.</w:t>
      </w:r>
      <w:r w:rsidR="005B0471" w:rsidRPr="007C41BE">
        <w:rPr>
          <w:rFonts w:ascii="Aptos" w:hAnsi="Aptos" w:cs="Calibri"/>
          <w:sz w:val="24"/>
          <w:szCs w:val="24"/>
        </w:rPr>
        <w:t xml:space="preserve"> Z </w:t>
      </w:r>
      <w:r w:rsidRPr="007C41BE">
        <w:rPr>
          <w:rFonts w:ascii="Aptos" w:hAnsi="Aptos" w:cs="Calibri"/>
          <w:sz w:val="24"/>
          <w:szCs w:val="24"/>
        </w:rPr>
        <w:t>odbioru pogwarancyjnego zostanie sporządzony protokół.</w:t>
      </w:r>
    </w:p>
    <w:p w14:paraId="0643BB93" w14:textId="1241D858" w:rsidR="008F6748" w:rsidRPr="007C41BE" w:rsidRDefault="008F6748" w:rsidP="006421F0">
      <w:pPr>
        <w:pStyle w:val="Akapitzlist"/>
        <w:numPr>
          <w:ilvl w:val="0"/>
          <w:numId w:val="11"/>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Wszystkie odbiory realizowane będą zgodnie z zasadami dofinansowania o którym mowa</w:t>
      </w:r>
      <w:r w:rsidR="00CF41DE" w:rsidRPr="007C41BE">
        <w:rPr>
          <w:rFonts w:ascii="Aptos" w:hAnsi="Aptos" w:cs="Calibri"/>
          <w:sz w:val="24"/>
          <w:szCs w:val="24"/>
        </w:rPr>
        <w:t xml:space="preserve"> w </w:t>
      </w:r>
      <w:r w:rsidR="00CF41DE" w:rsidRPr="007C41BE">
        <w:rPr>
          <w:rFonts w:ascii="Aptos" w:hAnsi="Aptos" w:cs="Calibri"/>
          <w:sz w:val="24"/>
          <w:szCs w:val="24"/>
        </w:rPr>
        <w:fldChar w:fldCharType="begin"/>
      </w:r>
      <w:r w:rsidR="00CF41DE" w:rsidRPr="007C41BE">
        <w:rPr>
          <w:rFonts w:ascii="Aptos" w:hAnsi="Aptos" w:cs="Calibri"/>
          <w:sz w:val="24"/>
          <w:szCs w:val="24"/>
        </w:rPr>
        <w:instrText xml:space="preserve"> REF POSTANOWIENIA_OGÓLNE \n \h  \* MERGEFORMAT </w:instrText>
      </w:r>
      <w:r w:rsidR="00CF41DE" w:rsidRPr="007C41BE">
        <w:rPr>
          <w:rFonts w:ascii="Aptos" w:hAnsi="Aptos" w:cs="Calibri"/>
          <w:sz w:val="24"/>
          <w:szCs w:val="24"/>
        </w:rPr>
      </w:r>
      <w:r w:rsidR="00CF41DE" w:rsidRPr="007C41BE">
        <w:rPr>
          <w:rFonts w:ascii="Aptos" w:hAnsi="Aptos" w:cs="Calibri"/>
          <w:sz w:val="24"/>
          <w:szCs w:val="24"/>
        </w:rPr>
        <w:fldChar w:fldCharType="separate"/>
      </w:r>
      <w:r w:rsidR="00907F65">
        <w:rPr>
          <w:rFonts w:ascii="Aptos" w:hAnsi="Aptos" w:cs="Calibri"/>
          <w:sz w:val="24"/>
          <w:szCs w:val="24"/>
        </w:rPr>
        <w:t>§1</w:t>
      </w:r>
      <w:r w:rsidR="00CF41DE" w:rsidRPr="007C41BE">
        <w:rPr>
          <w:rFonts w:ascii="Aptos" w:hAnsi="Aptos" w:cs="Calibri"/>
          <w:sz w:val="24"/>
          <w:szCs w:val="24"/>
        </w:rPr>
        <w:fldChar w:fldCharType="end"/>
      </w:r>
      <w:r w:rsidR="00CF41DE" w:rsidRPr="007C41BE">
        <w:rPr>
          <w:rFonts w:ascii="Aptos" w:hAnsi="Aptos" w:cs="Calibri"/>
          <w:sz w:val="24"/>
          <w:szCs w:val="24"/>
        </w:rPr>
        <w:t> ust. </w:t>
      </w:r>
      <w:r w:rsidR="00CF41DE" w:rsidRPr="007C41BE">
        <w:rPr>
          <w:rFonts w:ascii="Aptos" w:hAnsi="Aptos" w:cs="Calibri"/>
          <w:sz w:val="24"/>
          <w:szCs w:val="24"/>
        </w:rPr>
        <w:fldChar w:fldCharType="begin"/>
      </w:r>
      <w:r w:rsidR="00CF41DE" w:rsidRPr="007C41BE">
        <w:rPr>
          <w:rFonts w:ascii="Aptos" w:hAnsi="Aptos" w:cs="Calibri"/>
          <w:sz w:val="24"/>
          <w:szCs w:val="24"/>
        </w:rPr>
        <w:instrText xml:space="preserve"> REF POSTANOWIENIA_OGÓLNE_DOFINANSOWANIE \n \h  \* MERGEFORMAT </w:instrText>
      </w:r>
      <w:r w:rsidR="00CF41DE" w:rsidRPr="007C41BE">
        <w:rPr>
          <w:rFonts w:ascii="Aptos" w:hAnsi="Aptos" w:cs="Calibri"/>
          <w:sz w:val="24"/>
          <w:szCs w:val="24"/>
        </w:rPr>
      </w:r>
      <w:r w:rsidR="00CF41DE" w:rsidRPr="007C41BE">
        <w:rPr>
          <w:rFonts w:ascii="Aptos" w:hAnsi="Aptos" w:cs="Calibri"/>
          <w:sz w:val="24"/>
          <w:szCs w:val="24"/>
        </w:rPr>
        <w:fldChar w:fldCharType="separate"/>
      </w:r>
      <w:r w:rsidR="00907F65">
        <w:rPr>
          <w:rFonts w:ascii="Aptos" w:hAnsi="Aptos" w:cs="Calibri"/>
          <w:sz w:val="24"/>
          <w:szCs w:val="24"/>
        </w:rPr>
        <w:t>2</w:t>
      </w:r>
      <w:r w:rsidR="00CF41DE" w:rsidRPr="007C41BE">
        <w:rPr>
          <w:rFonts w:ascii="Aptos" w:hAnsi="Aptos" w:cs="Calibri"/>
          <w:sz w:val="24"/>
          <w:szCs w:val="24"/>
        </w:rPr>
        <w:fldChar w:fldCharType="end"/>
      </w:r>
      <w:r w:rsidR="00CF41DE" w:rsidRPr="007C41BE">
        <w:rPr>
          <w:rFonts w:ascii="Aptos" w:hAnsi="Aptos" w:cs="Calibri"/>
          <w:sz w:val="24"/>
          <w:szCs w:val="24"/>
        </w:rPr>
        <w:t>.</w:t>
      </w:r>
    </w:p>
    <w:p w14:paraId="7FF2C051" w14:textId="77777777" w:rsidR="005D510B" w:rsidRPr="007C41BE" w:rsidRDefault="00195D7F" w:rsidP="00780196">
      <w:pPr>
        <w:pStyle w:val="Nagwek1"/>
      </w:pPr>
      <w:bookmarkStart w:id="26" w:name="OBOWIĄZKI_STRON"/>
      <w:bookmarkEnd w:id="26"/>
      <w:r w:rsidRPr="007C41BE">
        <w:t xml:space="preserve">OBOWIĄZKI </w:t>
      </w:r>
      <w:r w:rsidR="008F6818" w:rsidRPr="007C41BE">
        <w:t>STRON</w:t>
      </w:r>
    </w:p>
    <w:p w14:paraId="1EC8E0B5" w14:textId="77777777" w:rsidR="005D510B" w:rsidRPr="007C41BE" w:rsidRDefault="00195D7F" w:rsidP="006421F0">
      <w:pPr>
        <w:pStyle w:val="Akapitzlist"/>
        <w:numPr>
          <w:ilvl w:val="0"/>
          <w:numId w:val="13"/>
        </w:numPr>
        <w:shd w:val="clear" w:color="auto" w:fill="FFFFFF"/>
        <w:suppressAutoHyphens/>
        <w:spacing w:line="360" w:lineRule="auto"/>
        <w:ind w:left="426" w:hanging="426"/>
        <w:jc w:val="left"/>
        <w:rPr>
          <w:rFonts w:ascii="Aptos" w:hAnsi="Aptos" w:cs="Calibri"/>
          <w:sz w:val="24"/>
          <w:szCs w:val="24"/>
        </w:rPr>
      </w:pPr>
      <w:bookmarkStart w:id="27" w:name="OBOWIĄZKI_WYKONAWCY"/>
      <w:bookmarkEnd w:id="27"/>
      <w:r w:rsidRPr="007C41BE">
        <w:rPr>
          <w:rFonts w:ascii="Aptos" w:hAnsi="Aptos" w:cs="Calibri"/>
          <w:sz w:val="24"/>
          <w:szCs w:val="24"/>
        </w:rPr>
        <w:t>Wykonawca jest zobowiązany do:</w:t>
      </w:r>
    </w:p>
    <w:p w14:paraId="0C95129D" w14:textId="7211C02E" w:rsidR="000C43B6" w:rsidRPr="007C41BE" w:rsidRDefault="00E670BB" w:rsidP="006421F0">
      <w:pPr>
        <w:pStyle w:val="Akapitzlist"/>
        <w:numPr>
          <w:ilvl w:val="0"/>
          <w:numId w:val="14"/>
        </w:numPr>
        <w:shd w:val="clear" w:color="auto" w:fill="FFFFFF"/>
        <w:suppressAutoHyphens/>
        <w:spacing w:line="360" w:lineRule="auto"/>
        <w:ind w:left="851" w:hanging="425"/>
        <w:jc w:val="left"/>
        <w:rPr>
          <w:rFonts w:ascii="Aptos" w:hAnsi="Aptos" w:cs="Calibri"/>
          <w:sz w:val="24"/>
          <w:szCs w:val="24"/>
        </w:rPr>
      </w:pPr>
      <w:r w:rsidRPr="007C41BE">
        <w:rPr>
          <w:rFonts w:ascii="Aptos" w:hAnsi="Aptos" w:cs="Calibri"/>
          <w:sz w:val="24"/>
          <w:szCs w:val="24"/>
        </w:rPr>
        <w:t>ustanowienia kierownika budowy oraz kierowników</w:t>
      </w:r>
      <w:r w:rsidR="00F55693" w:rsidRPr="007C41BE">
        <w:rPr>
          <w:rFonts w:ascii="Aptos" w:hAnsi="Aptos" w:cs="Calibri"/>
          <w:sz w:val="24"/>
          <w:szCs w:val="24"/>
        </w:rPr>
        <w:t xml:space="preserve"> robót posiadając</w:t>
      </w:r>
      <w:r w:rsidRPr="007C41BE">
        <w:rPr>
          <w:rFonts w:ascii="Aptos" w:hAnsi="Aptos" w:cs="Calibri"/>
          <w:sz w:val="24"/>
          <w:szCs w:val="24"/>
        </w:rPr>
        <w:t>ych</w:t>
      </w:r>
      <w:r w:rsidR="00F55693" w:rsidRPr="007C41BE">
        <w:rPr>
          <w:rFonts w:ascii="Aptos" w:hAnsi="Aptos" w:cs="Calibri"/>
          <w:sz w:val="24"/>
          <w:szCs w:val="24"/>
        </w:rPr>
        <w:t xml:space="preserve"> odpowiednie</w:t>
      </w:r>
      <w:r w:rsidR="004365D2" w:rsidRPr="007C41BE">
        <w:rPr>
          <w:rFonts w:ascii="Aptos" w:hAnsi="Aptos" w:cs="Calibri"/>
          <w:sz w:val="24"/>
          <w:szCs w:val="24"/>
        </w:rPr>
        <w:t xml:space="preserve"> </w:t>
      </w:r>
      <w:r w:rsidR="00F55693" w:rsidRPr="007C41BE">
        <w:rPr>
          <w:rFonts w:ascii="Aptos" w:hAnsi="Aptos" w:cs="Calibri"/>
          <w:sz w:val="24"/>
          <w:szCs w:val="24"/>
        </w:rPr>
        <w:t>kwalifikacje</w:t>
      </w:r>
      <w:r w:rsidR="000C43B6" w:rsidRPr="007C41BE">
        <w:rPr>
          <w:rFonts w:ascii="Aptos" w:hAnsi="Aptos" w:cs="Calibri"/>
          <w:sz w:val="24"/>
          <w:szCs w:val="24"/>
        </w:rPr>
        <w:t>,</w:t>
      </w:r>
    </w:p>
    <w:p w14:paraId="7F02018B" w14:textId="77777777" w:rsidR="00E670BB" w:rsidRPr="007C41BE" w:rsidRDefault="00E670BB" w:rsidP="006421F0">
      <w:pPr>
        <w:pStyle w:val="Akapitzlist"/>
        <w:numPr>
          <w:ilvl w:val="0"/>
          <w:numId w:val="14"/>
        </w:numPr>
        <w:shd w:val="clear" w:color="auto" w:fill="FFFFFF"/>
        <w:tabs>
          <w:tab w:val="left" w:pos="851"/>
          <w:tab w:val="left" w:pos="3416"/>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prowadzenia na bieżąco i przechowywania dokumentacji budowy, a w szczególności: dziennika budowy, protokołów odbiorów robót oraz dokumentacji powykonawczej,</w:t>
      </w:r>
    </w:p>
    <w:p w14:paraId="0B023DD7" w14:textId="77777777" w:rsidR="008F6818" w:rsidRPr="007C41BE" w:rsidRDefault="008F6818" w:rsidP="006421F0">
      <w:pPr>
        <w:pStyle w:val="Akapitzlist"/>
        <w:numPr>
          <w:ilvl w:val="0"/>
          <w:numId w:val="14"/>
        </w:numPr>
        <w:shd w:val="clear" w:color="auto" w:fill="FFFFFF"/>
        <w:tabs>
          <w:tab w:val="left" w:pos="851"/>
          <w:tab w:val="left" w:pos="3416"/>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przejęcia terenu budowy, w terminie 14 dni od dnia podpisania umowy,</w:t>
      </w:r>
    </w:p>
    <w:p w14:paraId="0660696D" w14:textId="6924F643" w:rsidR="008B1B87" w:rsidRPr="007C41BE" w:rsidRDefault="008B1B87" w:rsidP="006421F0">
      <w:pPr>
        <w:pStyle w:val="Akapitzlist"/>
        <w:numPr>
          <w:ilvl w:val="0"/>
          <w:numId w:val="14"/>
        </w:numPr>
        <w:shd w:val="clear" w:color="auto" w:fill="FFFFFF"/>
        <w:tabs>
          <w:tab w:val="left" w:pos="851"/>
          <w:tab w:val="left" w:pos="3416"/>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uczestniczenia w naradach zwoływanych przez Zamawiającego</w:t>
      </w:r>
      <w:r w:rsidR="00A22EFE" w:rsidRPr="007C41BE">
        <w:rPr>
          <w:rFonts w:ascii="Aptos" w:hAnsi="Aptos" w:cs="Calibri"/>
          <w:sz w:val="24"/>
          <w:szCs w:val="24"/>
        </w:rPr>
        <w:t xml:space="preserve">, </w:t>
      </w:r>
      <w:r w:rsidR="000C43B6" w:rsidRPr="007C41BE">
        <w:rPr>
          <w:rFonts w:ascii="Aptos" w:hAnsi="Aptos" w:cs="Calibri"/>
          <w:sz w:val="24"/>
          <w:szCs w:val="24"/>
        </w:rPr>
        <w:t>o których mowa w ust. </w:t>
      </w:r>
      <w:r w:rsidR="000C43B6" w:rsidRPr="007C41BE">
        <w:rPr>
          <w:rFonts w:ascii="Aptos" w:hAnsi="Aptos" w:cs="Calibri"/>
          <w:sz w:val="24"/>
          <w:szCs w:val="24"/>
        </w:rPr>
        <w:fldChar w:fldCharType="begin"/>
      </w:r>
      <w:r w:rsidR="000C43B6" w:rsidRPr="007C41BE">
        <w:rPr>
          <w:rFonts w:ascii="Aptos" w:hAnsi="Aptos" w:cs="Calibri"/>
          <w:sz w:val="24"/>
          <w:szCs w:val="24"/>
        </w:rPr>
        <w:instrText xml:space="preserve"> REF  OBOWIĄZKI_STRON_NARADY \h \n  \* MERGEFORMAT </w:instrText>
      </w:r>
      <w:r w:rsidR="000C43B6" w:rsidRPr="007C41BE">
        <w:rPr>
          <w:rFonts w:ascii="Aptos" w:hAnsi="Aptos" w:cs="Calibri"/>
          <w:sz w:val="24"/>
          <w:szCs w:val="24"/>
        </w:rPr>
      </w:r>
      <w:r w:rsidR="000C43B6" w:rsidRPr="007C41BE">
        <w:rPr>
          <w:rFonts w:ascii="Aptos" w:hAnsi="Aptos" w:cs="Calibri"/>
          <w:sz w:val="24"/>
          <w:szCs w:val="24"/>
        </w:rPr>
        <w:fldChar w:fldCharType="separate"/>
      </w:r>
      <w:r w:rsidR="00907F65">
        <w:rPr>
          <w:rFonts w:ascii="Aptos" w:hAnsi="Aptos" w:cs="Calibri"/>
          <w:sz w:val="24"/>
          <w:szCs w:val="24"/>
        </w:rPr>
        <w:t>4</w:t>
      </w:r>
      <w:r w:rsidR="000C43B6" w:rsidRPr="007C41BE">
        <w:rPr>
          <w:rFonts w:ascii="Aptos" w:hAnsi="Aptos" w:cs="Calibri"/>
          <w:sz w:val="24"/>
          <w:szCs w:val="24"/>
        </w:rPr>
        <w:fldChar w:fldCharType="end"/>
      </w:r>
      <w:r w:rsidRPr="007C41BE">
        <w:rPr>
          <w:rFonts w:ascii="Aptos" w:hAnsi="Aptos" w:cs="Calibri"/>
          <w:sz w:val="24"/>
          <w:szCs w:val="24"/>
        </w:rPr>
        <w:t>,</w:t>
      </w:r>
    </w:p>
    <w:p w14:paraId="700B1CD2" w14:textId="77777777" w:rsidR="008F6818" w:rsidRPr="007C41BE" w:rsidRDefault="008F6818" w:rsidP="006421F0">
      <w:pPr>
        <w:pStyle w:val="Akapitzlist"/>
        <w:numPr>
          <w:ilvl w:val="0"/>
          <w:numId w:val="14"/>
        </w:numPr>
        <w:shd w:val="clear" w:color="auto" w:fill="FFFFFF"/>
        <w:tabs>
          <w:tab w:val="left" w:pos="851"/>
          <w:tab w:val="left" w:pos="3416"/>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zabezpieczenia i oznakowania prowadzonych robót oraz dbania o stan techniczny i prawidłowość oznakowania przez cały czas realizacji zadania,</w:t>
      </w:r>
    </w:p>
    <w:p w14:paraId="755D9B92" w14:textId="77777777" w:rsidR="008F6818" w:rsidRPr="007C41BE" w:rsidRDefault="008F6818" w:rsidP="006421F0">
      <w:pPr>
        <w:pStyle w:val="Akapitzlist"/>
        <w:numPr>
          <w:ilvl w:val="0"/>
          <w:numId w:val="14"/>
        </w:numPr>
        <w:shd w:val="clear" w:color="auto" w:fill="FFFFFF"/>
        <w:tabs>
          <w:tab w:val="left" w:pos="851"/>
          <w:tab w:val="left" w:pos="3416"/>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ochrony i zabezpieczenia mienia znajdującego się na terenie budowy,</w:t>
      </w:r>
    </w:p>
    <w:p w14:paraId="232636D6" w14:textId="77777777" w:rsidR="008F6818" w:rsidRPr="007C41BE" w:rsidRDefault="008F6818" w:rsidP="006421F0">
      <w:pPr>
        <w:pStyle w:val="Akapitzlist"/>
        <w:numPr>
          <w:ilvl w:val="0"/>
          <w:numId w:val="14"/>
        </w:numPr>
        <w:shd w:val="clear" w:color="auto" w:fill="FFFFFF"/>
        <w:tabs>
          <w:tab w:val="left" w:pos="851"/>
          <w:tab w:val="left" w:pos="3416"/>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utrzymywania terenu budowy w stanie wolnym od przeszkód komunikacyjnych, usuwania i składowania wszelkich urządzeń pomocniczych i zbędnych materiałów, odpadów i śmieci oraz niepotrzebnych urządzeń prowizorycznych, utrzymywania porządku na terenie budowy,</w:t>
      </w:r>
    </w:p>
    <w:p w14:paraId="0C1280E5" w14:textId="77777777" w:rsidR="008F6818" w:rsidRPr="007C41BE" w:rsidRDefault="008F6818" w:rsidP="006421F0">
      <w:pPr>
        <w:pStyle w:val="Akapitzlist"/>
        <w:numPr>
          <w:ilvl w:val="0"/>
          <w:numId w:val="14"/>
        </w:numPr>
        <w:shd w:val="clear" w:color="auto" w:fill="FFFFFF"/>
        <w:tabs>
          <w:tab w:val="left" w:pos="851"/>
          <w:tab w:val="left" w:pos="3416"/>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 xml:space="preserve">wykonywania robót przy zachowaniu warunków BHP, ochrony p. </w:t>
      </w:r>
      <w:proofErr w:type="spellStart"/>
      <w:r w:rsidRPr="007C41BE">
        <w:rPr>
          <w:rFonts w:ascii="Aptos" w:hAnsi="Aptos" w:cs="Calibri"/>
          <w:sz w:val="24"/>
          <w:szCs w:val="24"/>
        </w:rPr>
        <w:t>poż</w:t>
      </w:r>
      <w:proofErr w:type="spellEnd"/>
      <w:r w:rsidRPr="007C41BE">
        <w:rPr>
          <w:rFonts w:ascii="Aptos" w:hAnsi="Aptos" w:cs="Calibri"/>
          <w:sz w:val="24"/>
          <w:szCs w:val="24"/>
        </w:rPr>
        <w:t>. oraz warunków wymaganych przez Prawo budowlane,</w:t>
      </w:r>
    </w:p>
    <w:p w14:paraId="3CE779CE" w14:textId="77777777" w:rsidR="00F55693" w:rsidRPr="007C41BE" w:rsidRDefault="00F55693" w:rsidP="006421F0">
      <w:pPr>
        <w:pStyle w:val="Akapitzlist"/>
        <w:numPr>
          <w:ilvl w:val="0"/>
          <w:numId w:val="14"/>
        </w:numPr>
        <w:shd w:val="clear" w:color="auto" w:fill="FFFFFF"/>
        <w:tabs>
          <w:tab w:val="left" w:pos="851"/>
          <w:tab w:val="left" w:pos="3416"/>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zapewnienia wykonywania robót przez pracowników posiadających wymagane kwalifikacje,</w:t>
      </w:r>
    </w:p>
    <w:p w14:paraId="1738988C" w14:textId="77777777" w:rsidR="00F55693" w:rsidRPr="007C41BE" w:rsidRDefault="00F55693" w:rsidP="006421F0">
      <w:pPr>
        <w:pStyle w:val="Akapitzlist"/>
        <w:numPr>
          <w:ilvl w:val="0"/>
          <w:numId w:val="14"/>
        </w:numPr>
        <w:shd w:val="clear" w:color="auto" w:fill="FFFFFF"/>
        <w:tabs>
          <w:tab w:val="left" w:pos="851"/>
          <w:tab w:val="left" w:pos="3416"/>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zapewnienia wykonywania robót za pomocą sprzętu spełniającego wymagania norm technicznych,</w:t>
      </w:r>
    </w:p>
    <w:p w14:paraId="7140FBFD" w14:textId="350733B4" w:rsidR="00E670BB" w:rsidRPr="007C41BE" w:rsidRDefault="00E670BB" w:rsidP="006421F0">
      <w:pPr>
        <w:pStyle w:val="Akapitzlist"/>
        <w:numPr>
          <w:ilvl w:val="0"/>
          <w:numId w:val="14"/>
        </w:numPr>
        <w:shd w:val="clear" w:color="auto" w:fill="FFFFFF"/>
        <w:suppressAutoHyphens/>
        <w:spacing w:line="360" w:lineRule="auto"/>
        <w:ind w:left="851" w:hanging="425"/>
        <w:jc w:val="left"/>
        <w:rPr>
          <w:rFonts w:ascii="Aptos" w:hAnsi="Aptos" w:cs="Calibri"/>
          <w:sz w:val="24"/>
          <w:szCs w:val="24"/>
        </w:rPr>
      </w:pPr>
      <w:r w:rsidRPr="007C41BE">
        <w:rPr>
          <w:rFonts w:ascii="Aptos" w:hAnsi="Aptos" w:cs="Calibri"/>
          <w:sz w:val="24"/>
          <w:szCs w:val="24"/>
        </w:rPr>
        <w:t>okazania na każde żądanie Zamawiającego bądź Inspektora nadzoru w stosunku do wskazanych materiałów dokumentów określonych w </w:t>
      </w:r>
      <w:proofErr w:type="spellStart"/>
      <w:r w:rsidRPr="007C41BE">
        <w:rPr>
          <w:sz w:val="24"/>
          <w:szCs w:val="24"/>
        </w:rPr>
        <w:fldChar w:fldCharType="begin"/>
      </w:r>
      <w:r w:rsidRPr="007C41BE">
        <w:rPr>
          <w:sz w:val="24"/>
          <w:szCs w:val="24"/>
        </w:rPr>
        <w:instrText>HYPERLINK \l "Ustawa_o_wyrobach_budowlanych" \o "Ustawa z dnia 16 kwietnia 2004 r. o wyrobach budowlanych"</w:instrText>
      </w:r>
      <w:r w:rsidRPr="007C41BE">
        <w:rPr>
          <w:sz w:val="24"/>
          <w:szCs w:val="24"/>
        </w:rPr>
      </w:r>
      <w:r w:rsidRPr="007C41BE">
        <w:rPr>
          <w:sz w:val="24"/>
          <w:szCs w:val="24"/>
        </w:rPr>
        <w:fldChar w:fldCharType="separate"/>
      </w:r>
      <w:r w:rsidRPr="007C41BE">
        <w:rPr>
          <w:rStyle w:val="Hipercze"/>
          <w:rFonts w:ascii="Aptos" w:hAnsi="Aptos" w:cs="Calibri"/>
          <w:sz w:val="24"/>
          <w:szCs w:val="24"/>
        </w:rPr>
        <w:t>u.w.b</w:t>
      </w:r>
      <w:proofErr w:type="spellEnd"/>
      <w:r w:rsidRPr="007C41BE">
        <w:rPr>
          <w:rStyle w:val="Hipercze"/>
          <w:rFonts w:ascii="Aptos" w:hAnsi="Aptos" w:cs="Calibri"/>
          <w:sz w:val="24"/>
          <w:szCs w:val="24"/>
        </w:rPr>
        <w:t>.</w:t>
      </w:r>
      <w:r w:rsidRPr="007C41BE">
        <w:rPr>
          <w:sz w:val="24"/>
          <w:szCs w:val="24"/>
        </w:rPr>
        <w:fldChar w:fldCharType="end"/>
      </w:r>
      <w:r w:rsidRPr="007C41BE">
        <w:rPr>
          <w:rFonts w:ascii="Aptos" w:hAnsi="Aptos" w:cs="Calibri"/>
          <w:sz w:val="24"/>
          <w:szCs w:val="24"/>
        </w:rPr>
        <w:t xml:space="preserve"> potwierdzających, że wyrób budowlany przewidziany do wbudowania lub wbudowany nadaje się do stosowania przy wykonywaniu przedmiotu umowy,</w:t>
      </w:r>
    </w:p>
    <w:p w14:paraId="650FFD89" w14:textId="171C73C6" w:rsidR="008F6818" w:rsidRPr="007C41BE" w:rsidRDefault="00F55693" w:rsidP="006421F0">
      <w:pPr>
        <w:pStyle w:val="Akapitzlist"/>
        <w:numPr>
          <w:ilvl w:val="0"/>
          <w:numId w:val="14"/>
        </w:numPr>
        <w:spacing w:line="360" w:lineRule="auto"/>
        <w:ind w:left="851" w:hanging="425"/>
        <w:rPr>
          <w:rFonts w:ascii="Aptos" w:hAnsi="Aptos" w:cs="Calibri"/>
          <w:sz w:val="24"/>
          <w:szCs w:val="24"/>
        </w:rPr>
      </w:pPr>
      <w:r w:rsidRPr="007C41BE">
        <w:rPr>
          <w:rFonts w:ascii="Aptos" w:hAnsi="Aptos" w:cs="Calibri"/>
          <w:sz w:val="24"/>
          <w:szCs w:val="24"/>
        </w:rPr>
        <w:t xml:space="preserve">prawidłowego </w:t>
      </w:r>
      <w:r w:rsidR="008F6818" w:rsidRPr="007C41BE">
        <w:rPr>
          <w:rFonts w:ascii="Aptos" w:hAnsi="Aptos" w:cs="Calibri"/>
          <w:sz w:val="24"/>
          <w:szCs w:val="24"/>
        </w:rPr>
        <w:t xml:space="preserve">wykonania wszystkich robót z należytą starannością zgodnie z SWZ, OPZ, dokumentacją projektową i </w:t>
      </w:r>
      <w:proofErr w:type="spellStart"/>
      <w:r w:rsidR="008F6818" w:rsidRPr="007C41BE">
        <w:rPr>
          <w:rFonts w:ascii="Aptos" w:hAnsi="Aptos" w:cs="Calibri"/>
          <w:sz w:val="24"/>
          <w:szCs w:val="24"/>
        </w:rPr>
        <w:t>STWiORB</w:t>
      </w:r>
      <w:proofErr w:type="spellEnd"/>
      <w:r w:rsidR="008F6818" w:rsidRPr="007C41BE">
        <w:rPr>
          <w:rFonts w:ascii="Aptos" w:hAnsi="Aptos" w:cs="Calibri"/>
          <w:sz w:val="24"/>
          <w:szCs w:val="24"/>
        </w:rPr>
        <w:t xml:space="preserve">, ofertą Wykonawcy, zasadami wiedzy technicznej, obowiązującymi przepisami </w:t>
      </w:r>
      <w:proofErr w:type="spellStart"/>
      <w:r w:rsidR="008F6818" w:rsidRPr="007C41BE">
        <w:rPr>
          <w:rFonts w:ascii="Aptos" w:hAnsi="Aptos" w:cs="Calibri"/>
          <w:sz w:val="24"/>
          <w:szCs w:val="24"/>
        </w:rPr>
        <w:t>techniczno</w:t>
      </w:r>
      <w:proofErr w:type="spellEnd"/>
      <w:r w:rsidR="008F6818" w:rsidRPr="007C41BE">
        <w:rPr>
          <w:rFonts w:ascii="Aptos" w:hAnsi="Aptos" w:cs="Calibri"/>
          <w:sz w:val="24"/>
          <w:szCs w:val="24"/>
        </w:rPr>
        <w:t xml:space="preserve"> budowlanymi i obowiązującymi normami oraz niniejszą Umową,</w:t>
      </w:r>
    </w:p>
    <w:p w14:paraId="5A7055C0" w14:textId="122DE4B0" w:rsidR="004B61E5" w:rsidRPr="007C41BE" w:rsidRDefault="00195D7F" w:rsidP="006421F0">
      <w:pPr>
        <w:pStyle w:val="Akapitzlist"/>
        <w:numPr>
          <w:ilvl w:val="0"/>
          <w:numId w:val="14"/>
        </w:numPr>
        <w:shd w:val="clear" w:color="auto" w:fill="FFFFFF"/>
        <w:tabs>
          <w:tab w:val="left" w:pos="851"/>
          <w:tab w:val="left" w:pos="3416"/>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zgłaszania do odb</w:t>
      </w:r>
      <w:r w:rsidR="004B61E5" w:rsidRPr="007C41BE">
        <w:rPr>
          <w:rFonts w:ascii="Aptos" w:hAnsi="Aptos" w:cs="Calibri"/>
          <w:sz w:val="24"/>
          <w:szCs w:val="24"/>
        </w:rPr>
        <w:t>ioru robót zanikowych</w:t>
      </w:r>
      <w:r w:rsidR="008B1B87" w:rsidRPr="007C41BE">
        <w:rPr>
          <w:rFonts w:ascii="Aptos" w:hAnsi="Aptos" w:cs="Calibri"/>
          <w:sz w:val="24"/>
          <w:szCs w:val="24"/>
        </w:rPr>
        <w:t>.</w:t>
      </w:r>
    </w:p>
    <w:p w14:paraId="22968071" w14:textId="3F55CDD5" w:rsidR="00E670BB" w:rsidRPr="007C41BE" w:rsidRDefault="00E670BB" w:rsidP="006421F0">
      <w:pPr>
        <w:pStyle w:val="Akapitzlist"/>
        <w:numPr>
          <w:ilvl w:val="0"/>
          <w:numId w:val="13"/>
        </w:numPr>
        <w:shd w:val="clear" w:color="auto" w:fill="FFFFFF"/>
        <w:suppressAutoHyphens/>
        <w:spacing w:line="360" w:lineRule="auto"/>
        <w:ind w:left="426" w:hanging="426"/>
        <w:jc w:val="left"/>
        <w:rPr>
          <w:rFonts w:ascii="Aptos" w:hAnsi="Aptos" w:cs="Calibri"/>
          <w:sz w:val="24"/>
          <w:szCs w:val="24"/>
        </w:rPr>
      </w:pPr>
      <w:bookmarkStart w:id="28" w:name="OBOWIĄZKI_ZAMAWIAJĄCEGO_PRZEKAZANIE_DOKU"/>
      <w:bookmarkEnd w:id="28"/>
      <w:r w:rsidRPr="007C41BE">
        <w:rPr>
          <w:rFonts w:ascii="Aptos" w:hAnsi="Aptos" w:cs="Calibri"/>
          <w:sz w:val="24"/>
          <w:szCs w:val="24"/>
        </w:rPr>
        <w:t xml:space="preserve">Zamawiający przekaże Wykonawcy dokumentację projektową i </w:t>
      </w:r>
      <w:proofErr w:type="spellStart"/>
      <w:r w:rsidRPr="007C41BE">
        <w:rPr>
          <w:rFonts w:ascii="Aptos" w:hAnsi="Aptos" w:cs="Calibri"/>
          <w:sz w:val="24"/>
          <w:szCs w:val="24"/>
        </w:rPr>
        <w:t>STWiORB</w:t>
      </w:r>
      <w:proofErr w:type="spellEnd"/>
      <w:r w:rsidR="00A22EFE" w:rsidRPr="007C41BE">
        <w:rPr>
          <w:rFonts w:ascii="Aptos" w:hAnsi="Aptos" w:cs="Calibri"/>
          <w:sz w:val="24"/>
          <w:szCs w:val="24"/>
        </w:rPr>
        <w:t>,</w:t>
      </w:r>
      <w:r w:rsidRPr="007C41BE">
        <w:rPr>
          <w:rFonts w:ascii="Aptos" w:hAnsi="Aptos" w:cs="Calibri"/>
          <w:sz w:val="24"/>
          <w:szCs w:val="24"/>
        </w:rPr>
        <w:t xml:space="preserve"> </w:t>
      </w:r>
      <w:r w:rsidR="00305F48" w:rsidRPr="007C41BE">
        <w:rPr>
          <w:rFonts w:ascii="Aptos" w:hAnsi="Aptos" w:cs="Calibri"/>
          <w:sz w:val="24"/>
          <w:szCs w:val="24"/>
        </w:rPr>
        <w:t xml:space="preserve">o których mowa w </w:t>
      </w:r>
      <w:r w:rsidR="00305F48" w:rsidRPr="007C41BE">
        <w:rPr>
          <w:rFonts w:ascii="Aptos" w:hAnsi="Aptos" w:cs="Calibri"/>
          <w:sz w:val="24"/>
          <w:szCs w:val="24"/>
        </w:rPr>
        <w:fldChar w:fldCharType="begin"/>
      </w:r>
      <w:r w:rsidR="00305F48" w:rsidRPr="007C41BE">
        <w:rPr>
          <w:rFonts w:ascii="Aptos" w:hAnsi="Aptos" w:cs="Calibri"/>
          <w:sz w:val="24"/>
          <w:szCs w:val="24"/>
        </w:rPr>
        <w:instrText xml:space="preserve"> REF  PRZEDMIOT_UMOWY \h \n  \* MERGEFORMAT </w:instrText>
      </w:r>
      <w:r w:rsidR="00305F48" w:rsidRPr="007C41BE">
        <w:rPr>
          <w:rFonts w:ascii="Aptos" w:hAnsi="Aptos" w:cs="Calibri"/>
          <w:sz w:val="24"/>
          <w:szCs w:val="24"/>
        </w:rPr>
      </w:r>
      <w:r w:rsidR="00305F48" w:rsidRPr="007C41BE">
        <w:rPr>
          <w:rFonts w:ascii="Aptos" w:hAnsi="Aptos" w:cs="Calibri"/>
          <w:sz w:val="24"/>
          <w:szCs w:val="24"/>
        </w:rPr>
        <w:fldChar w:fldCharType="separate"/>
      </w:r>
      <w:r w:rsidR="00907F65">
        <w:rPr>
          <w:rFonts w:ascii="Aptos" w:hAnsi="Aptos" w:cs="Calibri"/>
          <w:sz w:val="24"/>
          <w:szCs w:val="24"/>
        </w:rPr>
        <w:t>§2</w:t>
      </w:r>
      <w:r w:rsidR="00305F48" w:rsidRPr="007C41BE">
        <w:rPr>
          <w:rFonts w:ascii="Aptos" w:hAnsi="Aptos" w:cs="Calibri"/>
          <w:sz w:val="24"/>
          <w:szCs w:val="24"/>
        </w:rPr>
        <w:fldChar w:fldCharType="end"/>
      </w:r>
      <w:r w:rsidR="00305F48" w:rsidRPr="007C41BE">
        <w:rPr>
          <w:rFonts w:ascii="Aptos" w:hAnsi="Aptos" w:cs="Calibri"/>
          <w:sz w:val="24"/>
          <w:szCs w:val="24"/>
        </w:rPr>
        <w:t xml:space="preserve"> ust. </w:t>
      </w:r>
      <w:r w:rsidR="00305F48" w:rsidRPr="007C41BE">
        <w:rPr>
          <w:rFonts w:ascii="Aptos" w:hAnsi="Aptos" w:cs="Calibri"/>
          <w:sz w:val="24"/>
          <w:szCs w:val="24"/>
        </w:rPr>
        <w:fldChar w:fldCharType="begin"/>
      </w:r>
      <w:r w:rsidR="00305F48" w:rsidRPr="007C41BE">
        <w:rPr>
          <w:rFonts w:ascii="Aptos" w:hAnsi="Aptos" w:cs="Calibri"/>
          <w:sz w:val="24"/>
          <w:szCs w:val="24"/>
        </w:rPr>
        <w:instrText xml:space="preserve"> REF  PRZEDMIOT_UMOWY_FORMUŁA \h \n  \* MERGEFORMAT </w:instrText>
      </w:r>
      <w:r w:rsidR="00305F48" w:rsidRPr="007C41BE">
        <w:rPr>
          <w:rFonts w:ascii="Aptos" w:hAnsi="Aptos" w:cs="Calibri"/>
          <w:sz w:val="24"/>
          <w:szCs w:val="24"/>
        </w:rPr>
      </w:r>
      <w:r w:rsidR="00305F48" w:rsidRPr="007C41BE">
        <w:rPr>
          <w:rFonts w:ascii="Aptos" w:hAnsi="Aptos" w:cs="Calibri"/>
          <w:sz w:val="24"/>
          <w:szCs w:val="24"/>
        </w:rPr>
        <w:fldChar w:fldCharType="separate"/>
      </w:r>
      <w:r w:rsidR="00907F65">
        <w:rPr>
          <w:rFonts w:ascii="Aptos" w:hAnsi="Aptos" w:cs="Calibri"/>
          <w:sz w:val="24"/>
          <w:szCs w:val="24"/>
        </w:rPr>
        <w:t>2</w:t>
      </w:r>
      <w:r w:rsidR="00305F48" w:rsidRPr="007C41BE">
        <w:rPr>
          <w:rFonts w:ascii="Aptos" w:hAnsi="Aptos" w:cs="Calibri"/>
          <w:sz w:val="24"/>
          <w:szCs w:val="24"/>
        </w:rPr>
        <w:fldChar w:fldCharType="end"/>
      </w:r>
      <w:r w:rsidR="00305F48" w:rsidRPr="007C41BE">
        <w:rPr>
          <w:rFonts w:ascii="Aptos" w:hAnsi="Aptos" w:cs="Calibri"/>
          <w:sz w:val="24"/>
          <w:szCs w:val="24"/>
        </w:rPr>
        <w:t xml:space="preserve"> </w:t>
      </w:r>
      <w:r w:rsidRPr="007C41BE">
        <w:rPr>
          <w:rFonts w:ascii="Aptos" w:hAnsi="Aptos" w:cs="Calibri"/>
          <w:sz w:val="24"/>
          <w:szCs w:val="24"/>
        </w:rPr>
        <w:t>wraz z </w:t>
      </w:r>
      <w:bookmarkStart w:id="29" w:name="PRZEDMIOT_UMOWY_PRZEKAZANIE"/>
      <w:bookmarkEnd w:id="29"/>
      <w:r w:rsidRPr="007C41BE">
        <w:rPr>
          <w:rFonts w:ascii="Aptos" w:hAnsi="Aptos" w:cs="Calibri"/>
          <w:sz w:val="24"/>
          <w:szCs w:val="24"/>
        </w:rPr>
        <w:t>podpisaniem umowy.</w:t>
      </w:r>
    </w:p>
    <w:p w14:paraId="02CA32CA" w14:textId="22F2172D" w:rsidR="00E670BB" w:rsidRPr="007C41BE" w:rsidRDefault="00E670BB" w:rsidP="006421F0">
      <w:pPr>
        <w:pStyle w:val="Akapitzlist"/>
        <w:numPr>
          <w:ilvl w:val="0"/>
          <w:numId w:val="13"/>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Postanowienia ust. </w:t>
      </w:r>
      <w:r w:rsidR="009C127E" w:rsidRPr="007C41BE">
        <w:rPr>
          <w:rFonts w:ascii="Aptos" w:hAnsi="Aptos" w:cs="Calibri"/>
          <w:sz w:val="24"/>
          <w:szCs w:val="24"/>
        </w:rPr>
        <w:fldChar w:fldCharType="begin"/>
      </w:r>
      <w:r w:rsidR="009C127E" w:rsidRPr="007C41BE">
        <w:rPr>
          <w:rFonts w:ascii="Aptos" w:hAnsi="Aptos" w:cs="Calibri"/>
          <w:sz w:val="24"/>
          <w:szCs w:val="24"/>
        </w:rPr>
        <w:instrText xml:space="preserve"> REF  OBOWIĄZKI_ZAMAWIAJĄCEGO_PRZEKAZANIE_DOKU \h \r  \* MERGEFORMAT </w:instrText>
      </w:r>
      <w:r w:rsidR="009C127E" w:rsidRPr="007C41BE">
        <w:rPr>
          <w:rFonts w:ascii="Aptos" w:hAnsi="Aptos" w:cs="Calibri"/>
          <w:sz w:val="24"/>
          <w:szCs w:val="24"/>
        </w:rPr>
      </w:r>
      <w:r w:rsidR="009C127E" w:rsidRPr="007C41BE">
        <w:rPr>
          <w:rFonts w:ascii="Aptos" w:hAnsi="Aptos" w:cs="Calibri"/>
          <w:sz w:val="24"/>
          <w:szCs w:val="24"/>
        </w:rPr>
        <w:fldChar w:fldCharType="separate"/>
      </w:r>
      <w:r w:rsidR="00907F65">
        <w:rPr>
          <w:rFonts w:ascii="Aptos" w:hAnsi="Aptos" w:cs="Calibri"/>
          <w:sz w:val="24"/>
          <w:szCs w:val="24"/>
        </w:rPr>
        <w:t>2</w:t>
      </w:r>
      <w:r w:rsidR="009C127E" w:rsidRPr="007C41BE">
        <w:rPr>
          <w:rFonts w:ascii="Aptos" w:hAnsi="Aptos" w:cs="Calibri"/>
          <w:sz w:val="24"/>
          <w:szCs w:val="24"/>
        </w:rPr>
        <w:fldChar w:fldCharType="end"/>
      </w:r>
      <w:r w:rsidRPr="007C41BE">
        <w:rPr>
          <w:rFonts w:ascii="Aptos" w:hAnsi="Aptos" w:cs="Calibri"/>
          <w:sz w:val="24"/>
          <w:szCs w:val="24"/>
        </w:rPr>
        <w:t xml:space="preserve"> w zakresie obowiązków Zamawiającego realizowane będą przez pracownika Wydziału Budownictwa i Gospodarki Komunalnej</w:t>
      </w:r>
      <w:r w:rsidR="00862A51" w:rsidRPr="007C41BE">
        <w:rPr>
          <w:rFonts w:ascii="Aptos" w:hAnsi="Aptos" w:cs="Calibri"/>
          <w:sz w:val="24"/>
          <w:szCs w:val="24"/>
        </w:rPr>
        <w:t xml:space="preserve"> Urzędu Miejskiego w Ziębicach.</w:t>
      </w:r>
    </w:p>
    <w:p w14:paraId="0C876AE6" w14:textId="7409DD1F" w:rsidR="000C43B6" w:rsidRPr="007C41BE" w:rsidRDefault="005F13FD" w:rsidP="006421F0">
      <w:pPr>
        <w:pStyle w:val="Akapitzlist"/>
        <w:numPr>
          <w:ilvl w:val="0"/>
          <w:numId w:val="13"/>
        </w:numPr>
        <w:shd w:val="clear" w:color="auto" w:fill="FFFFFF"/>
        <w:suppressAutoHyphens/>
        <w:spacing w:line="360" w:lineRule="auto"/>
        <w:ind w:left="426" w:hanging="426"/>
        <w:jc w:val="left"/>
        <w:rPr>
          <w:rFonts w:ascii="Aptos" w:hAnsi="Aptos" w:cs="Calibri"/>
          <w:sz w:val="24"/>
          <w:szCs w:val="24"/>
        </w:rPr>
      </w:pPr>
      <w:bookmarkStart w:id="30" w:name="OBOWIĄZKI_STRON_NARADY"/>
      <w:bookmarkEnd w:id="30"/>
      <w:r w:rsidRPr="007C41BE">
        <w:rPr>
          <w:rFonts w:ascii="Aptos" w:hAnsi="Aptos" w:cs="Calibri"/>
          <w:sz w:val="24"/>
          <w:szCs w:val="24"/>
        </w:rPr>
        <w:t>Z</w:t>
      </w:r>
      <w:r w:rsidR="000C43B6" w:rsidRPr="007C41BE">
        <w:rPr>
          <w:rFonts w:ascii="Aptos" w:hAnsi="Aptos" w:cs="Calibri"/>
          <w:sz w:val="24"/>
          <w:szCs w:val="24"/>
        </w:rPr>
        <w:t>amawiający przez cały okres realizacji umowy zwoływał będzie narady z częstotliwością nie mniejszą niż 1 raz w miesiącu, z zastrzeżeniem, że częstotliwość narad będzie uzależniona od tempa robót i może ulegać zmianie.</w:t>
      </w:r>
    </w:p>
    <w:p w14:paraId="220B2AA7" w14:textId="6FFA6537" w:rsidR="00862A51" w:rsidRPr="007C41BE" w:rsidRDefault="00862A51" w:rsidP="006421F0">
      <w:pPr>
        <w:pStyle w:val="Akapitzlist"/>
        <w:numPr>
          <w:ilvl w:val="0"/>
          <w:numId w:val="13"/>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Wykonawca zobowiązany jest w terminie 7 dni</w:t>
      </w:r>
      <w:bookmarkStart w:id="31" w:name="OBOWIĄZKI_WYKONAWCY_7_DNI"/>
      <w:bookmarkEnd w:id="31"/>
      <w:r w:rsidRPr="007C41BE">
        <w:rPr>
          <w:rFonts w:ascii="Aptos" w:hAnsi="Aptos" w:cs="Calibri"/>
          <w:sz w:val="24"/>
          <w:szCs w:val="24"/>
        </w:rPr>
        <w:t xml:space="preserve"> licząc od dnia podpisania umowy przedłożyć</w:t>
      </w:r>
      <w:bookmarkStart w:id="32" w:name="ZAKRES_RZECZOWY_7_DNI"/>
      <w:bookmarkEnd w:id="32"/>
      <w:r w:rsidRPr="007C41BE">
        <w:rPr>
          <w:rFonts w:ascii="Aptos" w:hAnsi="Aptos" w:cs="Calibri"/>
          <w:sz w:val="24"/>
          <w:szCs w:val="24"/>
        </w:rPr>
        <w:t>:</w:t>
      </w:r>
    </w:p>
    <w:p w14:paraId="21701626" w14:textId="77777777" w:rsidR="00862A51" w:rsidRPr="007C41BE" w:rsidRDefault="00862A51" w:rsidP="006421F0">
      <w:pPr>
        <w:pStyle w:val="Akapitzlist"/>
        <w:numPr>
          <w:ilvl w:val="0"/>
          <w:numId w:val="7"/>
        </w:numPr>
        <w:shd w:val="clear" w:color="auto" w:fill="FFFFFF"/>
        <w:tabs>
          <w:tab w:val="left" w:pos="851"/>
        </w:tabs>
        <w:suppressAutoHyphens/>
        <w:spacing w:line="360" w:lineRule="auto"/>
        <w:ind w:left="851" w:hanging="425"/>
        <w:jc w:val="left"/>
        <w:rPr>
          <w:rFonts w:ascii="Aptos" w:hAnsi="Aptos" w:cs="Calibri"/>
          <w:sz w:val="24"/>
          <w:szCs w:val="24"/>
        </w:rPr>
      </w:pPr>
      <w:bookmarkStart w:id="33" w:name="OBOWIĄZKI_WYKONAWCY_KOSZTORYS"/>
      <w:bookmarkEnd w:id="33"/>
      <w:r w:rsidRPr="007C41BE">
        <w:rPr>
          <w:rFonts w:ascii="Aptos" w:hAnsi="Aptos" w:cs="Calibri"/>
          <w:sz w:val="24"/>
          <w:szCs w:val="24"/>
        </w:rPr>
        <w:t>kosztorys</w:t>
      </w:r>
      <w:bookmarkStart w:id="34" w:name="ZAKRES_RZECZOWY_7_DNI_KOSZTORYS"/>
      <w:bookmarkEnd w:id="34"/>
      <w:r w:rsidRPr="007C41BE">
        <w:rPr>
          <w:rFonts w:ascii="Aptos" w:hAnsi="Aptos" w:cs="Calibri"/>
          <w:sz w:val="24"/>
          <w:szCs w:val="24"/>
        </w:rPr>
        <w:t xml:space="preserve"> sporządzony metodą szczegółową zgodny z ofertą zawierający w szczególności:</w:t>
      </w:r>
    </w:p>
    <w:p w14:paraId="640E733D" w14:textId="77777777" w:rsidR="00862A51" w:rsidRPr="007C41BE" w:rsidRDefault="00862A51" w:rsidP="006421F0">
      <w:pPr>
        <w:pStyle w:val="Akapitzlist"/>
        <w:numPr>
          <w:ilvl w:val="0"/>
          <w:numId w:val="52"/>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liczbę porządkową,</w:t>
      </w:r>
    </w:p>
    <w:p w14:paraId="1967D749" w14:textId="77777777" w:rsidR="00862A51" w:rsidRPr="007C41BE" w:rsidRDefault="00862A51" w:rsidP="006421F0">
      <w:pPr>
        <w:pStyle w:val="Akapitzlist"/>
        <w:numPr>
          <w:ilvl w:val="0"/>
          <w:numId w:val="52"/>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podstawę obliczenia,</w:t>
      </w:r>
    </w:p>
    <w:p w14:paraId="3FBAC31E" w14:textId="77777777" w:rsidR="00862A51" w:rsidRPr="007C41BE" w:rsidRDefault="00862A51" w:rsidP="006421F0">
      <w:pPr>
        <w:pStyle w:val="Akapitzlist"/>
        <w:numPr>
          <w:ilvl w:val="0"/>
          <w:numId w:val="52"/>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opis nakładów,</w:t>
      </w:r>
    </w:p>
    <w:p w14:paraId="7ADC2731" w14:textId="77777777" w:rsidR="00862A51" w:rsidRPr="007C41BE" w:rsidRDefault="00862A51" w:rsidP="006421F0">
      <w:pPr>
        <w:pStyle w:val="Akapitzlist"/>
        <w:numPr>
          <w:ilvl w:val="0"/>
          <w:numId w:val="52"/>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jednostki miary,</w:t>
      </w:r>
    </w:p>
    <w:p w14:paraId="6AD88613" w14:textId="77777777" w:rsidR="00862A51" w:rsidRPr="007C41BE" w:rsidRDefault="00862A51" w:rsidP="006421F0">
      <w:pPr>
        <w:pStyle w:val="Akapitzlist"/>
        <w:numPr>
          <w:ilvl w:val="0"/>
          <w:numId w:val="52"/>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ilość nakładów,</w:t>
      </w:r>
    </w:p>
    <w:p w14:paraId="0F9C69BC" w14:textId="77777777" w:rsidR="00862A51" w:rsidRPr="007C41BE" w:rsidRDefault="00862A51" w:rsidP="006421F0">
      <w:pPr>
        <w:pStyle w:val="Akapitzlist"/>
        <w:numPr>
          <w:ilvl w:val="0"/>
          <w:numId w:val="52"/>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koszt jednostkowy nakładu,</w:t>
      </w:r>
    </w:p>
    <w:p w14:paraId="7E911B3F" w14:textId="77777777" w:rsidR="00862A51" w:rsidRPr="007C41BE" w:rsidRDefault="00862A51" w:rsidP="006421F0">
      <w:pPr>
        <w:pStyle w:val="Akapitzlist"/>
        <w:numPr>
          <w:ilvl w:val="0"/>
          <w:numId w:val="52"/>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koszt robocizny,</w:t>
      </w:r>
    </w:p>
    <w:p w14:paraId="1FCF4ACE" w14:textId="77777777" w:rsidR="00862A51" w:rsidRPr="007C41BE" w:rsidRDefault="00862A51" w:rsidP="006421F0">
      <w:pPr>
        <w:pStyle w:val="Akapitzlist"/>
        <w:numPr>
          <w:ilvl w:val="0"/>
          <w:numId w:val="52"/>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koszt materiałów,</w:t>
      </w:r>
    </w:p>
    <w:p w14:paraId="6E7591AE" w14:textId="77777777" w:rsidR="00862A51" w:rsidRPr="007C41BE" w:rsidRDefault="00862A51" w:rsidP="006421F0">
      <w:pPr>
        <w:pStyle w:val="Akapitzlist"/>
        <w:numPr>
          <w:ilvl w:val="0"/>
          <w:numId w:val="52"/>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koszt sprzętu,</w:t>
      </w:r>
    </w:p>
    <w:p w14:paraId="2F62C00A" w14:textId="77777777" w:rsidR="00862A51" w:rsidRPr="007C41BE" w:rsidRDefault="00862A51" w:rsidP="006421F0">
      <w:pPr>
        <w:pStyle w:val="Akapitzlist"/>
        <w:numPr>
          <w:ilvl w:val="0"/>
          <w:numId w:val="52"/>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sumę kosztów bezpośrednich,</w:t>
      </w:r>
    </w:p>
    <w:p w14:paraId="7A6E14F9" w14:textId="77777777" w:rsidR="00862A51" w:rsidRPr="007C41BE" w:rsidRDefault="00862A51" w:rsidP="006421F0">
      <w:pPr>
        <w:pStyle w:val="Akapitzlist"/>
        <w:numPr>
          <w:ilvl w:val="0"/>
          <w:numId w:val="52"/>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sumę kosztów z narzutami,</w:t>
      </w:r>
    </w:p>
    <w:p w14:paraId="6C279063" w14:textId="77777777" w:rsidR="00862A51" w:rsidRPr="007C41BE" w:rsidRDefault="00862A51" w:rsidP="006421F0">
      <w:pPr>
        <w:pStyle w:val="Akapitzlist"/>
        <w:numPr>
          <w:ilvl w:val="0"/>
          <w:numId w:val="52"/>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cenę jednostkową,</w:t>
      </w:r>
    </w:p>
    <w:p w14:paraId="44DB1096" w14:textId="77777777" w:rsidR="00862A51" w:rsidRPr="007C41BE" w:rsidRDefault="00862A51" w:rsidP="006421F0">
      <w:pPr>
        <w:pStyle w:val="Akapitzlist"/>
        <w:numPr>
          <w:ilvl w:val="0"/>
          <w:numId w:val="52"/>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podsumowanie;</w:t>
      </w:r>
    </w:p>
    <w:p w14:paraId="2318369E" w14:textId="77777777" w:rsidR="00862A51" w:rsidRPr="007C41BE" w:rsidRDefault="00862A51" w:rsidP="006421F0">
      <w:pPr>
        <w:pStyle w:val="Akapitzlist"/>
        <w:numPr>
          <w:ilvl w:val="0"/>
          <w:numId w:val="7"/>
        </w:numPr>
        <w:shd w:val="clear" w:color="auto" w:fill="FFFFFF"/>
        <w:tabs>
          <w:tab w:val="left" w:pos="851"/>
        </w:tabs>
        <w:suppressAutoHyphens/>
        <w:spacing w:line="360" w:lineRule="auto"/>
        <w:ind w:left="851" w:hanging="425"/>
        <w:jc w:val="left"/>
        <w:rPr>
          <w:rFonts w:ascii="Aptos" w:hAnsi="Aptos" w:cs="Calibri"/>
          <w:sz w:val="24"/>
          <w:szCs w:val="24"/>
        </w:rPr>
      </w:pPr>
      <w:bookmarkStart w:id="35" w:name="OBOWIĄZKI_WYKONAWCY_HARMONOGRAM"/>
      <w:bookmarkEnd w:id="35"/>
      <w:r w:rsidRPr="007C41BE">
        <w:rPr>
          <w:rFonts w:ascii="Aptos" w:hAnsi="Aptos" w:cs="Calibri"/>
          <w:sz w:val="24"/>
          <w:szCs w:val="24"/>
        </w:rPr>
        <w:t>harmonogram</w:t>
      </w:r>
      <w:bookmarkStart w:id="36" w:name="ZAKRES_RZECZOWY_7_DNI_HARMONOGRAM"/>
      <w:bookmarkEnd w:id="36"/>
      <w:r w:rsidRPr="007C41BE">
        <w:rPr>
          <w:rFonts w:ascii="Aptos" w:hAnsi="Aptos" w:cs="Calibri"/>
          <w:sz w:val="24"/>
          <w:szCs w:val="24"/>
        </w:rPr>
        <w:t xml:space="preserve"> rzeczowo-finansowy (w formie pisemnej i elektronicznej), przedstawiający planowane wykonanie robót z podziałem na ich etapy i ich finansowanie. Zakres robót do wykonania przedstawiony w harmonogramie rzeczowo-finansowym musi być rozbity na elementy robót, czas realizacji, koszty finansowe;</w:t>
      </w:r>
    </w:p>
    <w:p w14:paraId="72F402FE" w14:textId="2DC1CC7F" w:rsidR="00862A51" w:rsidRPr="007C41BE" w:rsidRDefault="00862A51" w:rsidP="006421F0">
      <w:pPr>
        <w:pStyle w:val="Akapitzlist"/>
        <w:numPr>
          <w:ilvl w:val="0"/>
          <w:numId w:val="13"/>
        </w:numPr>
        <w:shd w:val="clear" w:color="auto" w:fill="FFFFFF"/>
        <w:suppressAutoHyphens/>
        <w:spacing w:line="360" w:lineRule="auto"/>
        <w:ind w:left="426" w:hanging="426"/>
        <w:jc w:val="left"/>
        <w:rPr>
          <w:rFonts w:ascii="Aptos" w:hAnsi="Aptos" w:cs="Calibri"/>
          <w:sz w:val="24"/>
          <w:szCs w:val="24"/>
        </w:rPr>
      </w:pPr>
      <w:bookmarkStart w:id="37" w:name="OBOWIĄZKI_STRON_popr_koszt1"/>
      <w:bookmarkEnd w:id="37"/>
      <w:r w:rsidRPr="007C41BE">
        <w:rPr>
          <w:rFonts w:ascii="Aptos" w:hAnsi="Aptos" w:cs="Calibri"/>
          <w:sz w:val="24"/>
          <w:szCs w:val="24"/>
        </w:rPr>
        <w:t xml:space="preserve">Zamawiający ma prawo wnieść zastrzeżenia do </w:t>
      </w:r>
      <w:r w:rsidR="00D12737" w:rsidRPr="007C41BE">
        <w:rPr>
          <w:rFonts w:ascii="Aptos" w:hAnsi="Aptos" w:cs="Calibri"/>
          <w:sz w:val="24"/>
          <w:szCs w:val="24"/>
        </w:rPr>
        <w:t>kosztorysu o którym mowa w ust. </w:t>
      </w:r>
      <w:r w:rsidR="00D12737" w:rsidRPr="007C41BE">
        <w:rPr>
          <w:rFonts w:ascii="Aptos" w:hAnsi="Aptos" w:cs="Calibri"/>
          <w:sz w:val="24"/>
          <w:szCs w:val="24"/>
        </w:rPr>
        <w:fldChar w:fldCharType="begin"/>
      </w:r>
      <w:r w:rsidR="00D12737" w:rsidRPr="007C41BE">
        <w:rPr>
          <w:rFonts w:ascii="Aptos" w:hAnsi="Aptos" w:cs="Calibri"/>
          <w:sz w:val="24"/>
          <w:szCs w:val="24"/>
        </w:rPr>
        <w:instrText xml:space="preserve"> REF  OBOWIĄZKI_WYKONAWCY_7_DNI \h \r  \* MERGEFORMAT </w:instrText>
      </w:r>
      <w:r w:rsidR="00D12737" w:rsidRPr="007C41BE">
        <w:rPr>
          <w:rFonts w:ascii="Aptos" w:hAnsi="Aptos" w:cs="Calibri"/>
          <w:sz w:val="24"/>
          <w:szCs w:val="24"/>
        </w:rPr>
      </w:r>
      <w:r w:rsidR="00D12737" w:rsidRPr="007C41BE">
        <w:rPr>
          <w:rFonts w:ascii="Aptos" w:hAnsi="Aptos" w:cs="Calibri"/>
          <w:sz w:val="24"/>
          <w:szCs w:val="24"/>
        </w:rPr>
        <w:fldChar w:fldCharType="separate"/>
      </w:r>
      <w:r w:rsidR="00907F65">
        <w:rPr>
          <w:rFonts w:ascii="Aptos" w:hAnsi="Aptos" w:cs="Calibri"/>
          <w:sz w:val="24"/>
          <w:szCs w:val="24"/>
        </w:rPr>
        <w:t>5</w:t>
      </w:r>
      <w:r w:rsidR="00D12737" w:rsidRPr="007C41BE">
        <w:rPr>
          <w:rFonts w:ascii="Aptos" w:hAnsi="Aptos" w:cs="Calibri"/>
          <w:sz w:val="24"/>
          <w:szCs w:val="24"/>
        </w:rPr>
        <w:fldChar w:fldCharType="end"/>
      </w:r>
      <w:r w:rsidR="00D12737" w:rsidRPr="007C41BE">
        <w:rPr>
          <w:rFonts w:ascii="Aptos" w:hAnsi="Aptos" w:cs="Calibri"/>
          <w:sz w:val="24"/>
          <w:szCs w:val="24"/>
        </w:rPr>
        <w:t> pkt </w:t>
      </w:r>
      <w:r w:rsidR="00D12737" w:rsidRPr="007C41BE">
        <w:rPr>
          <w:rFonts w:ascii="Aptos" w:hAnsi="Aptos" w:cs="Calibri"/>
          <w:sz w:val="24"/>
          <w:szCs w:val="24"/>
        </w:rPr>
        <w:fldChar w:fldCharType="begin"/>
      </w:r>
      <w:r w:rsidR="00D12737" w:rsidRPr="007C41BE">
        <w:rPr>
          <w:rFonts w:ascii="Aptos" w:hAnsi="Aptos" w:cs="Calibri"/>
          <w:sz w:val="24"/>
          <w:szCs w:val="24"/>
        </w:rPr>
        <w:instrText xml:space="preserve"> REF  OBOWIĄZKI_WYKONAWCY_KOSZTORYS \h \r  \* MERGEFORMAT </w:instrText>
      </w:r>
      <w:r w:rsidR="00D12737" w:rsidRPr="007C41BE">
        <w:rPr>
          <w:rFonts w:ascii="Aptos" w:hAnsi="Aptos" w:cs="Calibri"/>
          <w:sz w:val="24"/>
          <w:szCs w:val="24"/>
        </w:rPr>
      </w:r>
      <w:r w:rsidR="00D12737" w:rsidRPr="007C41BE">
        <w:rPr>
          <w:rFonts w:ascii="Aptos" w:hAnsi="Aptos" w:cs="Calibri"/>
          <w:sz w:val="24"/>
          <w:szCs w:val="24"/>
        </w:rPr>
        <w:fldChar w:fldCharType="separate"/>
      </w:r>
      <w:r w:rsidR="00907F65">
        <w:rPr>
          <w:rFonts w:ascii="Aptos" w:hAnsi="Aptos" w:cs="Calibri"/>
          <w:sz w:val="24"/>
          <w:szCs w:val="24"/>
        </w:rPr>
        <w:t>1)</w:t>
      </w:r>
      <w:r w:rsidR="00D12737" w:rsidRPr="007C41BE">
        <w:rPr>
          <w:rFonts w:ascii="Aptos" w:hAnsi="Aptos" w:cs="Calibri"/>
          <w:sz w:val="24"/>
          <w:szCs w:val="24"/>
        </w:rPr>
        <w:fldChar w:fldCharType="end"/>
      </w:r>
      <w:r w:rsidRPr="007C41BE">
        <w:rPr>
          <w:rFonts w:ascii="Aptos" w:hAnsi="Aptos" w:cs="Calibri"/>
          <w:sz w:val="24"/>
          <w:szCs w:val="24"/>
        </w:rPr>
        <w:t xml:space="preserve"> jeżeli ceny i stawki będą znacząco odbiegać od cen rynkowy bądź cen określonych w aktualnych KNR-ach lub brakować będzie istotnych pozycji kosztorysowych. Wykonawca dokona poprawek w terminie 7 dni licząc od dnia </w:t>
      </w:r>
      <w:proofErr w:type="spellStart"/>
      <w:r w:rsidRPr="007C41BE">
        <w:rPr>
          <w:rFonts w:ascii="Aptos" w:hAnsi="Aptos" w:cs="Calibri"/>
          <w:sz w:val="24"/>
          <w:szCs w:val="24"/>
        </w:rPr>
        <w:t>wniesnia</w:t>
      </w:r>
      <w:proofErr w:type="spellEnd"/>
      <w:r w:rsidRPr="007C41BE">
        <w:rPr>
          <w:rFonts w:ascii="Aptos" w:hAnsi="Aptos" w:cs="Calibri"/>
          <w:sz w:val="24"/>
          <w:szCs w:val="24"/>
        </w:rPr>
        <w:t xml:space="preserve"> zastrzeżeń przez Zamawiającego.</w:t>
      </w:r>
    </w:p>
    <w:p w14:paraId="1623C1F0" w14:textId="1CFBF9ED" w:rsidR="00862A51" w:rsidRPr="007C41BE" w:rsidRDefault="00862A51" w:rsidP="006421F0">
      <w:pPr>
        <w:pStyle w:val="Akapitzlist"/>
        <w:numPr>
          <w:ilvl w:val="0"/>
          <w:numId w:val="13"/>
        </w:numPr>
        <w:shd w:val="clear" w:color="auto" w:fill="FFFFFF"/>
        <w:suppressAutoHyphens/>
        <w:spacing w:line="360" w:lineRule="auto"/>
        <w:ind w:left="426" w:hanging="426"/>
        <w:jc w:val="left"/>
        <w:rPr>
          <w:rFonts w:ascii="Aptos" w:hAnsi="Aptos" w:cs="Calibri"/>
          <w:sz w:val="24"/>
          <w:szCs w:val="24"/>
        </w:rPr>
      </w:pPr>
      <w:bookmarkStart w:id="38" w:name="OBOWIĄZKI_STRON_popr_harm1"/>
      <w:bookmarkEnd w:id="38"/>
      <w:r w:rsidRPr="007C41BE">
        <w:rPr>
          <w:rFonts w:ascii="Aptos" w:hAnsi="Aptos" w:cs="Calibri"/>
          <w:sz w:val="24"/>
          <w:szCs w:val="24"/>
        </w:rPr>
        <w:t xml:space="preserve">Zamawiający ma prawo wnieść zastrzeżenia co do harmonogramu rzeczowo-finansowego </w:t>
      </w:r>
      <w:r w:rsidR="00AB540E" w:rsidRPr="007C41BE">
        <w:rPr>
          <w:rFonts w:ascii="Aptos" w:hAnsi="Aptos" w:cs="Calibri"/>
          <w:sz w:val="24"/>
          <w:szCs w:val="24"/>
        </w:rPr>
        <w:t>o którym mowa w ust. </w:t>
      </w:r>
      <w:r w:rsidR="00AB540E" w:rsidRPr="007C41BE">
        <w:rPr>
          <w:rFonts w:ascii="Aptos" w:hAnsi="Aptos" w:cs="Calibri"/>
          <w:sz w:val="24"/>
          <w:szCs w:val="24"/>
        </w:rPr>
        <w:fldChar w:fldCharType="begin"/>
      </w:r>
      <w:r w:rsidR="00AB540E" w:rsidRPr="007C41BE">
        <w:rPr>
          <w:rFonts w:ascii="Aptos" w:hAnsi="Aptos" w:cs="Calibri"/>
          <w:sz w:val="24"/>
          <w:szCs w:val="24"/>
        </w:rPr>
        <w:instrText xml:space="preserve"> REF  OBOWIĄZKI_WYKONAWCY_7_DNI \h \r  \* MERGEFORMAT </w:instrText>
      </w:r>
      <w:r w:rsidR="00AB540E" w:rsidRPr="007C41BE">
        <w:rPr>
          <w:rFonts w:ascii="Aptos" w:hAnsi="Aptos" w:cs="Calibri"/>
          <w:sz w:val="24"/>
          <w:szCs w:val="24"/>
        </w:rPr>
      </w:r>
      <w:r w:rsidR="00AB540E" w:rsidRPr="007C41BE">
        <w:rPr>
          <w:rFonts w:ascii="Aptos" w:hAnsi="Aptos" w:cs="Calibri"/>
          <w:sz w:val="24"/>
          <w:szCs w:val="24"/>
        </w:rPr>
        <w:fldChar w:fldCharType="separate"/>
      </w:r>
      <w:r w:rsidR="00907F65">
        <w:rPr>
          <w:rFonts w:ascii="Aptos" w:hAnsi="Aptos" w:cs="Calibri"/>
          <w:sz w:val="24"/>
          <w:szCs w:val="24"/>
        </w:rPr>
        <w:t>5</w:t>
      </w:r>
      <w:r w:rsidR="00AB540E" w:rsidRPr="007C41BE">
        <w:rPr>
          <w:rFonts w:ascii="Aptos" w:hAnsi="Aptos" w:cs="Calibri"/>
          <w:sz w:val="24"/>
          <w:szCs w:val="24"/>
        </w:rPr>
        <w:fldChar w:fldCharType="end"/>
      </w:r>
      <w:r w:rsidR="00AB540E" w:rsidRPr="007C41BE">
        <w:rPr>
          <w:rFonts w:ascii="Aptos" w:hAnsi="Aptos" w:cs="Calibri"/>
          <w:sz w:val="24"/>
          <w:szCs w:val="24"/>
        </w:rPr>
        <w:t> pkt </w:t>
      </w:r>
      <w:r w:rsidR="00AB540E" w:rsidRPr="007C41BE">
        <w:rPr>
          <w:rFonts w:ascii="Aptos" w:hAnsi="Aptos" w:cs="Calibri"/>
          <w:sz w:val="24"/>
          <w:szCs w:val="24"/>
        </w:rPr>
        <w:fldChar w:fldCharType="begin"/>
      </w:r>
      <w:r w:rsidR="00AB540E" w:rsidRPr="007C41BE">
        <w:rPr>
          <w:rFonts w:ascii="Aptos" w:hAnsi="Aptos" w:cs="Calibri"/>
          <w:sz w:val="24"/>
          <w:szCs w:val="24"/>
        </w:rPr>
        <w:instrText xml:space="preserve"> REF  OBOWIĄZKI_WYKONAWCY_HARMONOGRAM \h \r  \* MERGEFORMAT </w:instrText>
      </w:r>
      <w:r w:rsidR="00AB540E" w:rsidRPr="007C41BE">
        <w:rPr>
          <w:rFonts w:ascii="Aptos" w:hAnsi="Aptos" w:cs="Calibri"/>
          <w:sz w:val="24"/>
          <w:szCs w:val="24"/>
        </w:rPr>
      </w:r>
      <w:r w:rsidR="00AB540E" w:rsidRPr="007C41BE">
        <w:rPr>
          <w:rFonts w:ascii="Aptos" w:hAnsi="Aptos" w:cs="Calibri"/>
          <w:sz w:val="24"/>
          <w:szCs w:val="24"/>
        </w:rPr>
        <w:fldChar w:fldCharType="separate"/>
      </w:r>
      <w:r w:rsidR="00907F65">
        <w:rPr>
          <w:rFonts w:ascii="Aptos" w:hAnsi="Aptos" w:cs="Calibri"/>
          <w:sz w:val="24"/>
          <w:szCs w:val="24"/>
        </w:rPr>
        <w:t>2)</w:t>
      </w:r>
      <w:r w:rsidR="00AB540E" w:rsidRPr="007C41BE">
        <w:rPr>
          <w:rFonts w:ascii="Aptos" w:hAnsi="Aptos" w:cs="Calibri"/>
          <w:sz w:val="24"/>
          <w:szCs w:val="24"/>
        </w:rPr>
        <w:fldChar w:fldCharType="end"/>
      </w:r>
      <w:r w:rsidR="00B84371" w:rsidRPr="007C41BE">
        <w:rPr>
          <w:rFonts w:ascii="Aptos" w:hAnsi="Aptos" w:cs="Calibri"/>
          <w:sz w:val="24"/>
          <w:szCs w:val="24"/>
        </w:rPr>
        <w:t>.</w:t>
      </w:r>
      <w:r w:rsidRPr="007C41BE">
        <w:rPr>
          <w:rFonts w:ascii="Aptos" w:hAnsi="Aptos" w:cs="Calibri"/>
          <w:sz w:val="24"/>
          <w:szCs w:val="24"/>
        </w:rPr>
        <w:t xml:space="preserve"> Wykonawca dokona poprawek w terminie 7 dni licząc od dnia </w:t>
      </w:r>
      <w:proofErr w:type="spellStart"/>
      <w:r w:rsidRPr="007C41BE">
        <w:rPr>
          <w:rFonts w:ascii="Aptos" w:hAnsi="Aptos" w:cs="Calibri"/>
          <w:sz w:val="24"/>
          <w:szCs w:val="24"/>
        </w:rPr>
        <w:t>wniesnia</w:t>
      </w:r>
      <w:proofErr w:type="spellEnd"/>
      <w:r w:rsidRPr="007C41BE">
        <w:rPr>
          <w:rFonts w:ascii="Aptos" w:hAnsi="Aptos" w:cs="Calibri"/>
          <w:sz w:val="24"/>
          <w:szCs w:val="24"/>
        </w:rPr>
        <w:t xml:space="preserve"> zastrzeżeń przez Zamawiającego.</w:t>
      </w:r>
    </w:p>
    <w:p w14:paraId="138AE342" w14:textId="77777777" w:rsidR="00E670BB" w:rsidRPr="007C41BE" w:rsidRDefault="00E670BB" w:rsidP="00780196">
      <w:pPr>
        <w:pStyle w:val="Nagwek1"/>
      </w:pPr>
      <w:bookmarkStart w:id="39" w:name="OBOWIĄZKI_STRON_TES"/>
      <w:bookmarkEnd w:id="39"/>
      <w:r w:rsidRPr="007C41BE">
        <w:t>UBEZPIECZENIE</w:t>
      </w:r>
      <w:bookmarkStart w:id="40" w:name="UBEZPIECZENIE"/>
      <w:bookmarkEnd w:id="40"/>
    </w:p>
    <w:p w14:paraId="0534CAB9" w14:textId="2B1E7640" w:rsidR="008E4A94" w:rsidRPr="007C41BE" w:rsidRDefault="00195D7F" w:rsidP="006421F0">
      <w:pPr>
        <w:pStyle w:val="Akapitzlist"/>
        <w:numPr>
          <w:ilvl w:val="0"/>
          <w:numId w:val="67"/>
        </w:numPr>
        <w:shd w:val="clear" w:color="auto" w:fill="FFFFFF"/>
        <w:suppressAutoHyphens/>
        <w:spacing w:line="360" w:lineRule="auto"/>
        <w:ind w:left="426" w:hanging="426"/>
        <w:jc w:val="left"/>
        <w:rPr>
          <w:rFonts w:ascii="Aptos" w:hAnsi="Aptos" w:cs="Calibri"/>
          <w:sz w:val="24"/>
          <w:szCs w:val="24"/>
        </w:rPr>
      </w:pPr>
      <w:bookmarkStart w:id="41" w:name="OBOWIĄZKI_WYKONAWCY_UBEZPIECZENIE"/>
      <w:bookmarkStart w:id="42" w:name="UBEZPIECZENIE_USTANOWIENIE_UBEZPIECZENIA"/>
      <w:bookmarkEnd w:id="41"/>
      <w:bookmarkEnd w:id="42"/>
      <w:r w:rsidRPr="007C41BE">
        <w:rPr>
          <w:rFonts w:ascii="Aptos" w:hAnsi="Aptos" w:cs="Calibri"/>
          <w:sz w:val="24"/>
          <w:szCs w:val="24"/>
        </w:rPr>
        <w:t>Wykonawca zobowiąz</w:t>
      </w:r>
      <w:r w:rsidR="00E670BB" w:rsidRPr="007C41BE">
        <w:rPr>
          <w:rFonts w:ascii="Aptos" w:hAnsi="Aptos" w:cs="Calibri"/>
          <w:sz w:val="24"/>
          <w:szCs w:val="24"/>
        </w:rPr>
        <w:t>any jest</w:t>
      </w:r>
      <w:r w:rsidRPr="007C41BE">
        <w:rPr>
          <w:rFonts w:ascii="Aptos" w:hAnsi="Aptos" w:cs="Calibri"/>
          <w:sz w:val="24"/>
          <w:szCs w:val="24"/>
        </w:rPr>
        <w:t xml:space="preserve"> do ubezpieczenia budowy</w:t>
      </w:r>
      <w:r w:rsidR="005B0471" w:rsidRPr="007C41BE">
        <w:rPr>
          <w:rFonts w:ascii="Aptos" w:hAnsi="Aptos" w:cs="Calibri"/>
          <w:sz w:val="24"/>
          <w:szCs w:val="24"/>
        </w:rPr>
        <w:t xml:space="preserve"> i </w:t>
      </w:r>
      <w:r w:rsidRPr="007C41BE">
        <w:rPr>
          <w:rFonts w:ascii="Aptos" w:hAnsi="Aptos" w:cs="Calibri"/>
          <w:sz w:val="24"/>
          <w:szCs w:val="24"/>
        </w:rPr>
        <w:t>robót</w:t>
      </w:r>
      <w:r w:rsidR="005B0471" w:rsidRPr="007C41BE">
        <w:rPr>
          <w:rFonts w:ascii="Aptos" w:hAnsi="Aptos" w:cs="Calibri"/>
          <w:sz w:val="24"/>
          <w:szCs w:val="24"/>
        </w:rPr>
        <w:t xml:space="preserve"> z </w:t>
      </w:r>
      <w:r w:rsidRPr="007C41BE">
        <w:rPr>
          <w:rFonts w:ascii="Aptos" w:hAnsi="Aptos" w:cs="Calibri"/>
          <w:sz w:val="24"/>
          <w:szCs w:val="24"/>
        </w:rPr>
        <w:t>tytułu szkód, które mogą zaistnieć</w:t>
      </w:r>
      <w:r w:rsidR="005B0471" w:rsidRPr="007C41BE">
        <w:rPr>
          <w:rFonts w:ascii="Aptos" w:hAnsi="Aptos" w:cs="Calibri"/>
          <w:sz w:val="24"/>
          <w:szCs w:val="24"/>
        </w:rPr>
        <w:t xml:space="preserve"> w </w:t>
      </w:r>
      <w:r w:rsidRPr="007C41BE">
        <w:rPr>
          <w:rFonts w:ascii="Aptos" w:hAnsi="Aptos" w:cs="Calibri"/>
          <w:sz w:val="24"/>
          <w:szCs w:val="24"/>
        </w:rPr>
        <w:t>związku</w:t>
      </w:r>
      <w:r w:rsidR="005B0471" w:rsidRPr="007C41BE">
        <w:rPr>
          <w:rFonts w:ascii="Aptos" w:hAnsi="Aptos" w:cs="Calibri"/>
          <w:sz w:val="24"/>
          <w:szCs w:val="24"/>
        </w:rPr>
        <w:t xml:space="preserve"> z </w:t>
      </w:r>
      <w:r w:rsidRPr="007C41BE">
        <w:rPr>
          <w:rFonts w:ascii="Aptos" w:hAnsi="Aptos" w:cs="Calibri"/>
          <w:sz w:val="24"/>
          <w:szCs w:val="24"/>
        </w:rPr>
        <w:t>określonymi zdarzeniami losowymi oraz od odpowiedzialności cywilnej.</w:t>
      </w:r>
    </w:p>
    <w:p w14:paraId="0E710683" w14:textId="1A18ED86" w:rsidR="005D510B" w:rsidRPr="007C41BE" w:rsidRDefault="00195D7F" w:rsidP="006421F0">
      <w:pPr>
        <w:pStyle w:val="Akapitzlist"/>
        <w:numPr>
          <w:ilvl w:val="0"/>
          <w:numId w:val="67"/>
        </w:numPr>
        <w:shd w:val="clear" w:color="auto" w:fill="FFFFFF"/>
        <w:suppressAutoHyphens/>
        <w:spacing w:line="360" w:lineRule="auto"/>
        <w:ind w:left="426" w:hanging="426"/>
        <w:jc w:val="left"/>
        <w:rPr>
          <w:rFonts w:ascii="Aptos" w:hAnsi="Aptos" w:cs="Calibri"/>
          <w:sz w:val="24"/>
          <w:szCs w:val="24"/>
        </w:rPr>
      </w:pPr>
      <w:bookmarkStart w:id="43" w:name="UBEZPIECZENIE_POLISA"/>
      <w:bookmarkEnd w:id="43"/>
      <w:r w:rsidRPr="007C41BE">
        <w:rPr>
          <w:rFonts w:ascii="Aptos" w:hAnsi="Aptos" w:cs="Calibri"/>
          <w:sz w:val="24"/>
          <w:szCs w:val="24"/>
        </w:rPr>
        <w:t>Wykonawca przedłoży naj</w:t>
      </w:r>
      <w:r w:rsidR="00EA26F9" w:rsidRPr="007C41BE">
        <w:rPr>
          <w:rFonts w:ascii="Aptos" w:hAnsi="Aptos" w:cs="Calibri"/>
          <w:sz w:val="24"/>
          <w:szCs w:val="24"/>
        </w:rPr>
        <w:t>później</w:t>
      </w:r>
      <w:r w:rsidR="005B0471" w:rsidRPr="007C41BE">
        <w:rPr>
          <w:rFonts w:ascii="Aptos" w:hAnsi="Aptos" w:cs="Calibri"/>
          <w:sz w:val="24"/>
          <w:szCs w:val="24"/>
        </w:rPr>
        <w:t xml:space="preserve"> w </w:t>
      </w:r>
      <w:r w:rsidR="00EA26F9" w:rsidRPr="007C41BE">
        <w:rPr>
          <w:rFonts w:ascii="Aptos" w:hAnsi="Aptos" w:cs="Calibri"/>
          <w:sz w:val="24"/>
          <w:szCs w:val="24"/>
        </w:rPr>
        <w:t>dniu przekazania terenu</w:t>
      </w:r>
      <w:r w:rsidRPr="007C41BE">
        <w:rPr>
          <w:rFonts w:ascii="Aptos" w:hAnsi="Aptos" w:cs="Calibri"/>
          <w:sz w:val="24"/>
          <w:szCs w:val="24"/>
        </w:rPr>
        <w:t xml:space="preserve"> budowy opłaconą polisę,</w:t>
      </w:r>
      <w:r w:rsidR="005B0471" w:rsidRPr="007C41BE">
        <w:rPr>
          <w:rFonts w:ascii="Aptos" w:hAnsi="Aptos" w:cs="Calibri"/>
          <w:sz w:val="24"/>
          <w:szCs w:val="24"/>
        </w:rPr>
        <w:t xml:space="preserve"> a </w:t>
      </w:r>
      <w:r w:rsidRPr="007C41BE">
        <w:rPr>
          <w:rFonts w:ascii="Aptos" w:hAnsi="Aptos" w:cs="Calibri"/>
          <w:sz w:val="24"/>
          <w:szCs w:val="24"/>
        </w:rPr>
        <w:t xml:space="preserve">w przypadku jej </w:t>
      </w:r>
      <w:r w:rsidRPr="007C41BE">
        <w:rPr>
          <w:rFonts w:ascii="Aptos" w:hAnsi="Aptos" w:cs="Calibri"/>
          <w:color w:val="000000"/>
          <w:sz w:val="24"/>
          <w:szCs w:val="24"/>
        </w:rPr>
        <w:t>braku inny dokument potwierdzający, że Wykonawca jest ubezpieczony od odpowiedzialności cywilnej</w:t>
      </w:r>
      <w:r w:rsidR="005B0471" w:rsidRPr="007C41BE">
        <w:rPr>
          <w:rFonts w:ascii="Aptos" w:hAnsi="Aptos" w:cs="Calibri"/>
          <w:color w:val="000000"/>
          <w:sz w:val="24"/>
          <w:szCs w:val="24"/>
        </w:rPr>
        <w:t xml:space="preserve"> w </w:t>
      </w:r>
      <w:r w:rsidRPr="007C41BE">
        <w:rPr>
          <w:rFonts w:ascii="Aptos" w:hAnsi="Aptos" w:cs="Calibri"/>
          <w:color w:val="000000"/>
          <w:sz w:val="24"/>
          <w:szCs w:val="24"/>
        </w:rPr>
        <w:t>zakresie prowadzonej działalności związanej</w:t>
      </w:r>
      <w:r w:rsidR="005B0471" w:rsidRPr="007C41BE">
        <w:rPr>
          <w:rFonts w:ascii="Aptos" w:hAnsi="Aptos" w:cs="Calibri"/>
          <w:color w:val="000000"/>
          <w:sz w:val="24"/>
          <w:szCs w:val="24"/>
        </w:rPr>
        <w:t xml:space="preserve"> z </w:t>
      </w:r>
      <w:r w:rsidRPr="007C41BE">
        <w:rPr>
          <w:rFonts w:ascii="Aptos" w:hAnsi="Aptos" w:cs="Calibri"/>
          <w:color w:val="000000"/>
          <w:sz w:val="24"/>
          <w:szCs w:val="24"/>
        </w:rPr>
        <w:t xml:space="preserve">przedmiotem zamówienia na wartość nie mniejszą niż </w:t>
      </w:r>
      <w:r w:rsidR="00D3134D">
        <w:rPr>
          <w:rFonts w:ascii="Aptos" w:hAnsi="Aptos" w:cs="Calibri"/>
          <w:sz w:val="24"/>
          <w:szCs w:val="24"/>
        </w:rPr>
        <w:t>……………………………</w:t>
      </w:r>
      <w:r w:rsidR="00EA6D57" w:rsidRPr="007C41BE">
        <w:rPr>
          <w:rFonts w:ascii="Aptos" w:hAnsi="Aptos" w:cs="Calibri"/>
          <w:sz w:val="24"/>
          <w:szCs w:val="24"/>
        </w:rPr>
        <w:t> </w:t>
      </w:r>
      <w:r w:rsidRPr="007C41BE">
        <w:rPr>
          <w:rFonts w:ascii="Aptos" w:hAnsi="Aptos" w:cs="Calibri"/>
          <w:color w:val="000000"/>
          <w:sz w:val="24"/>
          <w:szCs w:val="24"/>
        </w:rPr>
        <w:t>zł.</w:t>
      </w:r>
      <w:bookmarkStart w:id="44" w:name="OBOWIĄZKI_WYKONAWCY_WARTOŚĆ_POLISY"/>
      <w:bookmarkEnd w:id="44"/>
    </w:p>
    <w:p w14:paraId="2113761B" w14:textId="37A3E539" w:rsidR="005D510B" w:rsidRPr="007C41BE" w:rsidRDefault="00195D7F" w:rsidP="006421F0">
      <w:pPr>
        <w:pStyle w:val="Akapitzlist"/>
        <w:numPr>
          <w:ilvl w:val="0"/>
          <w:numId w:val="67"/>
        </w:numPr>
        <w:shd w:val="clear" w:color="auto" w:fill="FFFFFF"/>
        <w:suppressAutoHyphens/>
        <w:spacing w:line="360" w:lineRule="auto"/>
        <w:ind w:left="426" w:hanging="426"/>
        <w:jc w:val="left"/>
        <w:rPr>
          <w:rFonts w:ascii="Aptos" w:hAnsi="Aptos" w:cs="Calibri"/>
          <w:sz w:val="24"/>
          <w:szCs w:val="24"/>
        </w:rPr>
      </w:pPr>
      <w:bookmarkStart w:id="45" w:name="UBEZPIECZENIE_BRAK_POLISY"/>
      <w:bookmarkEnd w:id="45"/>
      <w:r w:rsidRPr="007C41BE">
        <w:rPr>
          <w:rFonts w:ascii="Aptos" w:hAnsi="Aptos" w:cs="Calibri"/>
          <w:sz w:val="24"/>
          <w:szCs w:val="24"/>
        </w:rPr>
        <w:t>W przypadku nieprzedłożenia polisy</w:t>
      </w:r>
      <w:r w:rsidR="005B0471" w:rsidRPr="007C41BE">
        <w:rPr>
          <w:rFonts w:ascii="Aptos" w:hAnsi="Aptos" w:cs="Calibri"/>
          <w:sz w:val="24"/>
          <w:szCs w:val="24"/>
        </w:rPr>
        <w:t xml:space="preserve"> o </w:t>
      </w:r>
      <w:r w:rsidRPr="007C41BE">
        <w:rPr>
          <w:rFonts w:ascii="Aptos" w:hAnsi="Aptos" w:cs="Calibri"/>
          <w:sz w:val="24"/>
          <w:szCs w:val="24"/>
        </w:rPr>
        <w:t>której mowa</w:t>
      </w:r>
      <w:r w:rsidR="005B0471" w:rsidRPr="007C41BE">
        <w:rPr>
          <w:rFonts w:ascii="Aptos" w:hAnsi="Aptos" w:cs="Calibri"/>
          <w:sz w:val="24"/>
          <w:szCs w:val="24"/>
        </w:rPr>
        <w:t xml:space="preserve"> w </w:t>
      </w:r>
      <w:r w:rsidRPr="007C41BE">
        <w:rPr>
          <w:rFonts w:ascii="Aptos" w:hAnsi="Aptos" w:cs="Calibri"/>
          <w:sz w:val="24"/>
          <w:szCs w:val="24"/>
        </w:rPr>
        <w:t>ust.</w:t>
      </w:r>
      <w:r w:rsidR="008C53A7" w:rsidRPr="007C41BE">
        <w:rPr>
          <w:rFonts w:ascii="Aptos" w:hAnsi="Aptos" w:cs="Calibri"/>
          <w:sz w:val="24"/>
          <w:szCs w:val="24"/>
        </w:rPr>
        <w:t xml:space="preserve"> </w:t>
      </w:r>
      <w:r w:rsidR="008C53A7" w:rsidRPr="007C41BE">
        <w:rPr>
          <w:rFonts w:ascii="Aptos" w:hAnsi="Aptos" w:cs="Calibri"/>
          <w:sz w:val="24"/>
          <w:szCs w:val="24"/>
        </w:rPr>
        <w:fldChar w:fldCharType="begin"/>
      </w:r>
      <w:r w:rsidR="008C53A7" w:rsidRPr="007C41BE">
        <w:rPr>
          <w:rFonts w:ascii="Aptos" w:hAnsi="Aptos" w:cs="Calibri"/>
          <w:sz w:val="24"/>
          <w:szCs w:val="24"/>
        </w:rPr>
        <w:instrText xml:space="preserve"> REF  UBEZPIECZENIE_POLISA \h \n  \* MERGEFORMAT </w:instrText>
      </w:r>
      <w:r w:rsidR="008C53A7" w:rsidRPr="007C41BE">
        <w:rPr>
          <w:rFonts w:ascii="Aptos" w:hAnsi="Aptos" w:cs="Calibri"/>
          <w:sz w:val="24"/>
          <w:szCs w:val="24"/>
        </w:rPr>
      </w:r>
      <w:r w:rsidR="008C53A7" w:rsidRPr="007C41BE">
        <w:rPr>
          <w:rFonts w:ascii="Aptos" w:hAnsi="Aptos" w:cs="Calibri"/>
          <w:sz w:val="24"/>
          <w:szCs w:val="24"/>
        </w:rPr>
        <w:fldChar w:fldCharType="separate"/>
      </w:r>
      <w:r w:rsidR="00907F65">
        <w:rPr>
          <w:rFonts w:ascii="Aptos" w:hAnsi="Aptos" w:cs="Calibri"/>
          <w:sz w:val="24"/>
          <w:szCs w:val="24"/>
        </w:rPr>
        <w:t>2</w:t>
      </w:r>
      <w:r w:rsidR="008C53A7" w:rsidRPr="007C41BE">
        <w:rPr>
          <w:rFonts w:ascii="Aptos" w:hAnsi="Aptos" w:cs="Calibri"/>
          <w:sz w:val="24"/>
          <w:szCs w:val="24"/>
        </w:rPr>
        <w:fldChar w:fldCharType="end"/>
      </w:r>
      <w:r w:rsidR="008C53A7" w:rsidRPr="007C41BE">
        <w:rPr>
          <w:rFonts w:ascii="Aptos" w:hAnsi="Aptos" w:cs="Calibri"/>
          <w:sz w:val="24"/>
          <w:szCs w:val="24"/>
        </w:rPr>
        <w:t xml:space="preserve"> za</w:t>
      </w:r>
      <w:r w:rsidRPr="007C41BE">
        <w:rPr>
          <w:rFonts w:ascii="Aptos" w:hAnsi="Aptos" w:cs="Calibri"/>
          <w:sz w:val="24"/>
          <w:szCs w:val="24"/>
        </w:rPr>
        <w:t>mawiający ma prawo wstrzymać się</w:t>
      </w:r>
      <w:r w:rsidR="005B0471" w:rsidRPr="007C41BE">
        <w:rPr>
          <w:rFonts w:ascii="Aptos" w:hAnsi="Aptos" w:cs="Calibri"/>
          <w:sz w:val="24"/>
          <w:szCs w:val="24"/>
        </w:rPr>
        <w:t xml:space="preserve"> z </w:t>
      </w:r>
      <w:r w:rsidRPr="007C41BE">
        <w:rPr>
          <w:rFonts w:ascii="Aptos" w:hAnsi="Aptos" w:cs="Calibri"/>
          <w:sz w:val="24"/>
          <w:szCs w:val="24"/>
        </w:rPr>
        <w:t>przekazaniem terenu budowy do czasu przedłożenia polisy, co nie powoduje wstrzymania biegów terminów umownych</w:t>
      </w:r>
      <w:r w:rsidR="005B0471" w:rsidRPr="007C41BE">
        <w:rPr>
          <w:rFonts w:ascii="Aptos" w:hAnsi="Aptos" w:cs="Calibri"/>
          <w:sz w:val="24"/>
          <w:szCs w:val="24"/>
        </w:rPr>
        <w:t xml:space="preserve"> w </w:t>
      </w:r>
      <w:r w:rsidRPr="007C41BE">
        <w:rPr>
          <w:rFonts w:ascii="Aptos" w:hAnsi="Aptos" w:cs="Calibri"/>
          <w:sz w:val="24"/>
          <w:szCs w:val="24"/>
        </w:rPr>
        <w:t>zakresie wykonania niniejszej umowy przez Wykonawcę</w:t>
      </w:r>
      <w:bookmarkStart w:id="46" w:name="OBOWIĄZKI_WYKONAWCY_POLISA"/>
      <w:bookmarkEnd w:id="46"/>
      <w:r w:rsidRPr="007C41BE">
        <w:rPr>
          <w:rFonts w:ascii="Aptos" w:hAnsi="Aptos" w:cs="Calibri"/>
          <w:sz w:val="24"/>
          <w:szCs w:val="24"/>
        </w:rPr>
        <w:t>.</w:t>
      </w:r>
    </w:p>
    <w:p w14:paraId="02A6AB3A" w14:textId="2AE35D7F" w:rsidR="005D510B" w:rsidRPr="007C41BE" w:rsidRDefault="00195D7F" w:rsidP="006421F0">
      <w:pPr>
        <w:pStyle w:val="Akapitzlist"/>
        <w:numPr>
          <w:ilvl w:val="0"/>
          <w:numId w:val="67"/>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 trakcie trwania niniejszej umowy</w:t>
      </w:r>
      <w:r w:rsidR="005B0471" w:rsidRPr="007C41BE">
        <w:rPr>
          <w:rFonts w:ascii="Aptos" w:hAnsi="Aptos" w:cs="Calibri"/>
          <w:sz w:val="24"/>
          <w:szCs w:val="24"/>
        </w:rPr>
        <w:t xml:space="preserve"> w </w:t>
      </w:r>
      <w:r w:rsidRPr="007C41BE">
        <w:rPr>
          <w:rFonts w:ascii="Aptos" w:hAnsi="Aptos" w:cs="Calibri"/>
          <w:sz w:val="24"/>
          <w:szCs w:val="24"/>
        </w:rPr>
        <w:t xml:space="preserve">przypadku, gdy składka </w:t>
      </w:r>
      <w:r w:rsidR="008C53A7" w:rsidRPr="007C41BE">
        <w:rPr>
          <w:rFonts w:ascii="Aptos" w:hAnsi="Aptos" w:cs="Calibri"/>
          <w:sz w:val="24"/>
          <w:szCs w:val="24"/>
        </w:rPr>
        <w:t xml:space="preserve">polisy o której mowa w ust. </w:t>
      </w:r>
      <w:r w:rsidR="008C53A7" w:rsidRPr="007C41BE">
        <w:rPr>
          <w:rFonts w:ascii="Aptos" w:hAnsi="Aptos" w:cs="Calibri"/>
          <w:sz w:val="24"/>
          <w:szCs w:val="24"/>
        </w:rPr>
        <w:fldChar w:fldCharType="begin"/>
      </w:r>
      <w:r w:rsidR="008C53A7" w:rsidRPr="007C41BE">
        <w:rPr>
          <w:rFonts w:ascii="Aptos" w:hAnsi="Aptos" w:cs="Calibri"/>
          <w:sz w:val="24"/>
          <w:szCs w:val="24"/>
        </w:rPr>
        <w:instrText xml:space="preserve"> REF  UBEZPIECZENIE_POLISA \h \n  \* MERGEFORMAT </w:instrText>
      </w:r>
      <w:r w:rsidR="008C53A7" w:rsidRPr="007C41BE">
        <w:rPr>
          <w:rFonts w:ascii="Aptos" w:hAnsi="Aptos" w:cs="Calibri"/>
          <w:sz w:val="24"/>
          <w:szCs w:val="24"/>
        </w:rPr>
      </w:r>
      <w:r w:rsidR="008C53A7" w:rsidRPr="007C41BE">
        <w:rPr>
          <w:rFonts w:ascii="Aptos" w:hAnsi="Aptos" w:cs="Calibri"/>
          <w:sz w:val="24"/>
          <w:szCs w:val="24"/>
        </w:rPr>
        <w:fldChar w:fldCharType="separate"/>
      </w:r>
      <w:r w:rsidR="00907F65">
        <w:rPr>
          <w:rFonts w:ascii="Aptos" w:hAnsi="Aptos" w:cs="Calibri"/>
          <w:sz w:val="24"/>
          <w:szCs w:val="24"/>
        </w:rPr>
        <w:t>2</w:t>
      </w:r>
      <w:r w:rsidR="008C53A7" w:rsidRPr="007C41BE">
        <w:rPr>
          <w:rFonts w:ascii="Aptos" w:hAnsi="Aptos" w:cs="Calibri"/>
          <w:sz w:val="24"/>
          <w:szCs w:val="24"/>
        </w:rPr>
        <w:fldChar w:fldCharType="end"/>
      </w:r>
      <w:r w:rsidR="008C53A7" w:rsidRPr="007C41BE">
        <w:rPr>
          <w:rFonts w:ascii="Aptos" w:hAnsi="Aptos" w:cs="Calibri"/>
          <w:sz w:val="24"/>
          <w:szCs w:val="24"/>
        </w:rPr>
        <w:t xml:space="preserve"> </w:t>
      </w:r>
      <w:r w:rsidRPr="007C41BE">
        <w:rPr>
          <w:rFonts w:ascii="Aptos" w:hAnsi="Aptos" w:cs="Calibri"/>
          <w:sz w:val="24"/>
          <w:szCs w:val="24"/>
        </w:rPr>
        <w:t>jest płatna</w:t>
      </w:r>
      <w:r w:rsidR="005B0471" w:rsidRPr="007C41BE">
        <w:rPr>
          <w:rFonts w:ascii="Aptos" w:hAnsi="Aptos" w:cs="Calibri"/>
          <w:sz w:val="24"/>
          <w:szCs w:val="24"/>
        </w:rPr>
        <w:t xml:space="preserve"> w </w:t>
      </w:r>
      <w:r w:rsidRPr="007C41BE">
        <w:rPr>
          <w:rFonts w:ascii="Aptos" w:hAnsi="Aptos" w:cs="Calibri"/>
          <w:sz w:val="24"/>
          <w:szCs w:val="24"/>
        </w:rPr>
        <w:t>ratach Wykonawca jest obowiązany przedstawić dowód zapłaty za kolejną ratę,</w:t>
      </w:r>
      <w:r w:rsidR="005B0471" w:rsidRPr="007C41BE">
        <w:rPr>
          <w:rFonts w:ascii="Aptos" w:hAnsi="Aptos" w:cs="Calibri"/>
          <w:sz w:val="24"/>
          <w:szCs w:val="24"/>
        </w:rPr>
        <w:t xml:space="preserve"> a </w:t>
      </w:r>
      <w:r w:rsidRPr="007C41BE">
        <w:rPr>
          <w:rFonts w:ascii="Aptos" w:hAnsi="Aptos" w:cs="Calibri"/>
          <w:sz w:val="24"/>
          <w:szCs w:val="24"/>
        </w:rPr>
        <w:t>w przypadku upływu terminu polisy na okres, na jaki została zawarta, nowej opłaconej polisy.</w:t>
      </w:r>
    </w:p>
    <w:p w14:paraId="4F037323" w14:textId="1A71607B" w:rsidR="005D510B" w:rsidRPr="007C41BE" w:rsidRDefault="00195D7F" w:rsidP="006421F0">
      <w:pPr>
        <w:pStyle w:val="Akapitzlist"/>
        <w:numPr>
          <w:ilvl w:val="0"/>
          <w:numId w:val="67"/>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 przypadku wydłużenia terminu realizacji umowy Wykonawca jest zobowiązany do przedłużenia ubezpieczenia,</w:t>
      </w:r>
      <w:r w:rsidR="005B0471" w:rsidRPr="007C41BE">
        <w:rPr>
          <w:rFonts w:ascii="Aptos" w:hAnsi="Aptos" w:cs="Calibri"/>
          <w:sz w:val="24"/>
          <w:szCs w:val="24"/>
        </w:rPr>
        <w:t xml:space="preserve"> o </w:t>
      </w:r>
      <w:r w:rsidRPr="007C41BE">
        <w:rPr>
          <w:rFonts w:ascii="Aptos" w:hAnsi="Aptos" w:cs="Calibri"/>
          <w:sz w:val="24"/>
          <w:szCs w:val="24"/>
        </w:rPr>
        <w:t>którym mowa</w:t>
      </w:r>
      <w:r w:rsidR="005B0471" w:rsidRPr="007C41BE">
        <w:rPr>
          <w:rFonts w:ascii="Aptos" w:hAnsi="Aptos" w:cs="Calibri"/>
          <w:sz w:val="24"/>
          <w:szCs w:val="24"/>
        </w:rPr>
        <w:t xml:space="preserve"> w </w:t>
      </w:r>
      <w:r w:rsidRPr="007C41BE">
        <w:rPr>
          <w:rFonts w:ascii="Aptos" w:hAnsi="Aptos" w:cs="Calibri"/>
          <w:sz w:val="24"/>
          <w:szCs w:val="24"/>
        </w:rPr>
        <w:t>ust.</w:t>
      </w:r>
      <w:r w:rsidR="00441658" w:rsidRPr="007C41BE">
        <w:rPr>
          <w:rFonts w:ascii="Aptos" w:hAnsi="Aptos" w:cs="Calibri"/>
          <w:sz w:val="24"/>
          <w:szCs w:val="24"/>
        </w:rPr>
        <w:t> </w:t>
      </w:r>
      <w:r w:rsidR="00F0449F" w:rsidRPr="007C41BE">
        <w:rPr>
          <w:rFonts w:ascii="Aptos" w:hAnsi="Aptos" w:cs="Calibri"/>
          <w:sz w:val="24"/>
          <w:szCs w:val="24"/>
        </w:rPr>
        <w:fldChar w:fldCharType="begin"/>
      </w:r>
      <w:r w:rsidR="00F0449F" w:rsidRPr="007C41BE">
        <w:rPr>
          <w:rFonts w:ascii="Aptos" w:hAnsi="Aptos" w:cs="Calibri"/>
          <w:sz w:val="24"/>
          <w:szCs w:val="24"/>
        </w:rPr>
        <w:instrText xml:space="preserve"> REF  UBEZPIECZENIE_USTANOWIENIE_UBEZPIECZENIA \h \n  \* MERGEFORMAT </w:instrText>
      </w:r>
      <w:r w:rsidR="00F0449F" w:rsidRPr="007C41BE">
        <w:rPr>
          <w:rFonts w:ascii="Aptos" w:hAnsi="Aptos" w:cs="Calibri"/>
          <w:sz w:val="24"/>
          <w:szCs w:val="24"/>
        </w:rPr>
      </w:r>
      <w:r w:rsidR="00F0449F" w:rsidRPr="007C41BE">
        <w:rPr>
          <w:rFonts w:ascii="Aptos" w:hAnsi="Aptos" w:cs="Calibri"/>
          <w:sz w:val="24"/>
          <w:szCs w:val="24"/>
        </w:rPr>
        <w:fldChar w:fldCharType="separate"/>
      </w:r>
      <w:r w:rsidR="00907F65">
        <w:rPr>
          <w:rFonts w:ascii="Aptos" w:hAnsi="Aptos" w:cs="Calibri"/>
          <w:sz w:val="24"/>
          <w:szCs w:val="24"/>
        </w:rPr>
        <w:t>1</w:t>
      </w:r>
      <w:r w:rsidR="00F0449F" w:rsidRPr="007C41BE">
        <w:rPr>
          <w:rFonts w:ascii="Aptos" w:hAnsi="Aptos" w:cs="Calibri"/>
          <w:sz w:val="24"/>
          <w:szCs w:val="24"/>
        </w:rPr>
        <w:fldChar w:fldCharType="end"/>
      </w:r>
      <w:r w:rsidRPr="007C41BE">
        <w:rPr>
          <w:rFonts w:ascii="Aptos" w:hAnsi="Aptos" w:cs="Calibri"/>
          <w:sz w:val="24"/>
          <w:szCs w:val="24"/>
        </w:rPr>
        <w:t>.</w:t>
      </w:r>
    </w:p>
    <w:p w14:paraId="5264DFDB" w14:textId="77777777" w:rsidR="00195D7F" w:rsidRPr="007C41BE" w:rsidRDefault="00195D7F" w:rsidP="00780196">
      <w:pPr>
        <w:pStyle w:val="Nagwek1"/>
      </w:pPr>
      <w:bookmarkStart w:id="47" w:name="WYNAGRODZENIE_WYKONAWCY"/>
      <w:bookmarkEnd w:id="47"/>
      <w:r w:rsidRPr="007C41BE">
        <w:t>WYNAGRODZENIE WYKONAWCY</w:t>
      </w:r>
    </w:p>
    <w:p w14:paraId="02ECB2BF" w14:textId="1E9B685B" w:rsidR="005D510B" w:rsidRPr="007C41BE" w:rsidRDefault="00195D7F" w:rsidP="006421F0">
      <w:pPr>
        <w:pStyle w:val="Akapitzlist"/>
        <w:numPr>
          <w:ilvl w:val="0"/>
          <w:numId w:val="15"/>
        </w:numPr>
        <w:shd w:val="clear" w:color="auto" w:fill="FFFFFF"/>
        <w:suppressAutoHyphens/>
        <w:spacing w:line="360" w:lineRule="auto"/>
        <w:ind w:left="426" w:hanging="426"/>
        <w:jc w:val="left"/>
        <w:rPr>
          <w:rFonts w:ascii="Aptos" w:hAnsi="Aptos" w:cs="Calibri"/>
          <w:sz w:val="24"/>
          <w:szCs w:val="24"/>
        </w:rPr>
      </w:pPr>
      <w:bookmarkStart w:id="48" w:name="WYNAGRODZENIE_WYKONAWCY_WYSOKOŚĆ"/>
      <w:bookmarkStart w:id="49" w:name="WYNAGRODZENIE_WYKONAWCY_W_WYSOKOŚCI"/>
      <w:bookmarkEnd w:id="48"/>
      <w:bookmarkEnd w:id="49"/>
      <w:r w:rsidRPr="007C41BE">
        <w:rPr>
          <w:rFonts w:ascii="Aptos" w:hAnsi="Aptos" w:cs="Calibri"/>
          <w:sz w:val="24"/>
          <w:szCs w:val="24"/>
        </w:rPr>
        <w:t>Za wykonanie przedmiotu Umowy, określonego</w:t>
      </w:r>
      <w:r w:rsidR="005B0471" w:rsidRPr="007C41BE">
        <w:rPr>
          <w:rFonts w:ascii="Aptos" w:hAnsi="Aptos" w:cs="Calibri"/>
          <w:sz w:val="24"/>
          <w:szCs w:val="24"/>
        </w:rPr>
        <w:t xml:space="preserve"> w </w:t>
      </w:r>
      <w:r w:rsidR="00EA7A49" w:rsidRPr="007C41BE">
        <w:rPr>
          <w:rFonts w:ascii="Aptos" w:hAnsi="Aptos" w:cs="Calibri"/>
          <w:sz w:val="24"/>
          <w:szCs w:val="24"/>
        </w:rPr>
        <w:fldChar w:fldCharType="begin"/>
      </w:r>
      <w:r w:rsidR="00EA7A49" w:rsidRPr="007C41BE">
        <w:rPr>
          <w:rFonts w:ascii="Aptos" w:hAnsi="Aptos" w:cs="Calibri"/>
          <w:sz w:val="24"/>
          <w:szCs w:val="24"/>
        </w:rPr>
        <w:instrText xml:space="preserve"> REF PRZEDMIOT_UMOWY \r \h </w:instrText>
      </w:r>
      <w:r w:rsidR="001C531A" w:rsidRPr="007C41BE">
        <w:rPr>
          <w:rFonts w:ascii="Aptos" w:hAnsi="Aptos" w:cs="Calibri"/>
          <w:sz w:val="24"/>
          <w:szCs w:val="24"/>
        </w:rPr>
        <w:instrText xml:space="preserve"> \* MERGEFORMAT </w:instrText>
      </w:r>
      <w:r w:rsidR="00EA7A49" w:rsidRPr="007C41BE">
        <w:rPr>
          <w:rFonts w:ascii="Aptos" w:hAnsi="Aptos" w:cs="Calibri"/>
          <w:sz w:val="24"/>
          <w:szCs w:val="24"/>
        </w:rPr>
      </w:r>
      <w:r w:rsidR="00EA7A49" w:rsidRPr="007C41BE">
        <w:rPr>
          <w:rFonts w:ascii="Aptos" w:hAnsi="Aptos" w:cs="Calibri"/>
          <w:sz w:val="24"/>
          <w:szCs w:val="24"/>
        </w:rPr>
        <w:fldChar w:fldCharType="separate"/>
      </w:r>
      <w:r w:rsidR="00907F65">
        <w:rPr>
          <w:rFonts w:ascii="Aptos" w:hAnsi="Aptos" w:cs="Calibri"/>
          <w:sz w:val="24"/>
          <w:szCs w:val="24"/>
        </w:rPr>
        <w:t>§2</w:t>
      </w:r>
      <w:r w:rsidR="00EA7A49" w:rsidRPr="007C41BE">
        <w:rPr>
          <w:rFonts w:ascii="Aptos" w:hAnsi="Aptos" w:cs="Calibri"/>
          <w:sz w:val="24"/>
          <w:szCs w:val="24"/>
        </w:rPr>
        <w:fldChar w:fldCharType="end"/>
      </w:r>
      <w:r w:rsidR="00EA7A49" w:rsidRPr="007C41BE">
        <w:rPr>
          <w:rFonts w:ascii="Aptos" w:hAnsi="Aptos" w:cs="Calibri"/>
          <w:sz w:val="24"/>
          <w:szCs w:val="24"/>
        </w:rPr>
        <w:t> </w:t>
      </w:r>
      <w:r w:rsidRPr="007C41BE">
        <w:rPr>
          <w:rFonts w:ascii="Aptos" w:hAnsi="Aptos" w:cs="Calibri"/>
          <w:sz w:val="24"/>
          <w:szCs w:val="24"/>
        </w:rPr>
        <w:t>ust.</w:t>
      </w:r>
      <w:r w:rsidR="00DE6A4C" w:rsidRPr="007C41BE">
        <w:rPr>
          <w:rFonts w:ascii="Aptos" w:hAnsi="Aptos" w:cs="Calibri"/>
          <w:sz w:val="24"/>
          <w:szCs w:val="24"/>
        </w:rPr>
        <w:t> </w:t>
      </w:r>
      <w:r w:rsidR="00DE6A4C" w:rsidRPr="007C41BE">
        <w:rPr>
          <w:rFonts w:ascii="Aptos" w:hAnsi="Aptos" w:cs="Calibri"/>
          <w:sz w:val="24"/>
          <w:szCs w:val="24"/>
        </w:rPr>
        <w:fldChar w:fldCharType="begin"/>
      </w:r>
      <w:r w:rsidR="00DE6A4C" w:rsidRPr="007C41BE">
        <w:rPr>
          <w:rFonts w:ascii="Aptos" w:hAnsi="Aptos" w:cs="Calibri"/>
          <w:sz w:val="24"/>
          <w:szCs w:val="24"/>
        </w:rPr>
        <w:instrText xml:space="preserve"> REF  PRZEDMIOT_UMOWY_1 \h \n  \* MERGEFORMAT </w:instrText>
      </w:r>
      <w:r w:rsidR="00DE6A4C" w:rsidRPr="007C41BE">
        <w:rPr>
          <w:rFonts w:ascii="Aptos" w:hAnsi="Aptos" w:cs="Calibri"/>
          <w:sz w:val="24"/>
          <w:szCs w:val="24"/>
        </w:rPr>
      </w:r>
      <w:r w:rsidR="00DE6A4C" w:rsidRPr="007C41BE">
        <w:rPr>
          <w:rFonts w:ascii="Aptos" w:hAnsi="Aptos" w:cs="Calibri"/>
          <w:sz w:val="24"/>
          <w:szCs w:val="24"/>
        </w:rPr>
        <w:fldChar w:fldCharType="separate"/>
      </w:r>
      <w:r w:rsidR="00907F65">
        <w:rPr>
          <w:rFonts w:ascii="Aptos" w:hAnsi="Aptos" w:cs="Calibri"/>
          <w:sz w:val="24"/>
          <w:szCs w:val="24"/>
        </w:rPr>
        <w:t>1</w:t>
      </w:r>
      <w:r w:rsidR="00DE6A4C" w:rsidRPr="007C41BE">
        <w:rPr>
          <w:rFonts w:ascii="Aptos" w:hAnsi="Aptos" w:cs="Calibri"/>
          <w:sz w:val="24"/>
          <w:szCs w:val="24"/>
        </w:rPr>
        <w:fldChar w:fldCharType="end"/>
      </w:r>
      <w:r w:rsidRPr="007C41BE">
        <w:rPr>
          <w:rFonts w:ascii="Aptos" w:hAnsi="Aptos" w:cs="Calibri"/>
          <w:sz w:val="24"/>
          <w:szCs w:val="24"/>
        </w:rPr>
        <w:t xml:space="preserve"> niniejszej Umowy, Strony ustalają wynagrodzenie ryczałtow</w:t>
      </w:r>
      <w:r w:rsidR="00017C79" w:rsidRPr="007C41BE">
        <w:rPr>
          <w:rFonts w:ascii="Aptos" w:hAnsi="Aptos" w:cs="Calibri"/>
          <w:sz w:val="24"/>
          <w:szCs w:val="24"/>
        </w:rPr>
        <w:t xml:space="preserve">e </w:t>
      </w:r>
      <w:r w:rsidR="005B0471" w:rsidRPr="007C41BE">
        <w:rPr>
          <w:rFonts w:ascii="Aptos" w:hAnsi="Aptos" w:cs="Calibri"/>
          <w:sz w:val="24"/>
          <w:szCs w:val="24"/>
        </w:rPr>
        <w:t>w </w:t>
      </w:r>
      <w:r w:rsidRPr="007C41BE">
        <w:rPr>
          <w:rFonts w:ascii="Aptos" w:hAnsi="Aptos" w:cs="Calibri"/>
          <w:sz w:val="24"/>
          <w:szCs w:val="24"/>
        </w:rPr>
        <w:t xml:space="preserve">wysokości </w:t>
      </w:r>
      <w:r w:rsidR="00EA6D57" w:rsidRPr="007C41BE">
        <w:rPr>
          <w:rFonts w:ascii="Aptos" w:hAnsi="Aptos" w:cs="Calibri"/>
          <w:sz w:val="24"/>
          <w:szCs w:val="24"/>
        </w:rPr>
        <w:t>______________________________ </w:t>
      </w:r>
      <w:r w:rsidR="000C58F7" w:rsidRPr="007C41BE">
        <w:rPr>
          <w:rFonts w:ascii="Aptos" w:hAnsi="Aptos" w:cs="Calibri"/>
          <w:sz w:val="24"/>
          <w:szCs w:val="24"/>
        </w:rPr>
        <w:t>z</w:t>
      </w:r>
      <w:r w:rsidRPr="007C41BE">
        <w:rPr>
          <w:rFonts w:ascii="Aptos" w:hAnsi="Aptos" w:cs="Calibri"/>
          <w:sz w:val="24"/>
          <w:szCs w:val="24"/>
        </w:rPr>
        <w:t xml:space="preserve">łotych brutto (słownie złotych: </w:t>
      </w:r>
      <w:r w:rsidR="000C58F7" w:rsidRPr="007C41BE">
        <w:rPr>
          <w:rFonts w:ascii="Aptos" w:hAnsi="Aptos" w:cs="Calibri"/>
          <w:sz w:val="24"/>
          <w:szCs w:val="24"/>
        </w:rPr>
        <w:t>______________________________</w:t>
      </w:r>
      <w:r w:rsidRPr="007C41BE">
        <w:rPr>
          <w:rFonts w:ascii="Aptos" w:hAnsi="Aptos" w:cs="Calibri"/>
          <w:sz w:val="24"/>
          <w:szCs w:val="24"/>
        </w:rPr>
        <w:t>)</w:t>
      </w:r>
      <w:r w:rsidR="007A1A97" w:rsidRPr="007C41BE">
        <w:rPr>
          <w:rFonts w:ascii="Aptos" w:hAnsi="Aptos" w:cs="Calibri"/>
          <w:sz w:val="24"/>
          <w:szCs w:val="24"/>
        </w:rPr>
        <w:t xml:space="preserve">, tj. </w:t>
      </w:r>
      <w:r w:rsidR="000C58F7" w:rsidRPr="007C41BE">
        <w:rPr>
          <w:rFonts w:ascii="Aptos" w:hAnsi="Aptos" w:cs="Calibri"/>
          <w:sz w:val="24"/>
          <w:szCs w:val="24"/>
        </w:rPr>
        <w:t>______________________________ </w:t>
      </w:r>
      <w:r w:rsidR="007A1A97" w:rsidRPr="007C41BE">
        <w:rPr>
          <w:rFonts w:ascii="Aptos" w:hAnsi="Aptos" w:cs="Calibri"/>
          <w:sz w:val="24"/>
          <w:szCs w:val="24"/>
        </w:rPr>
        <w:t xml:space="preserve">złotych netto (słownie złotych: </w:t>
      </w:r>
      <w:r w:rsidR="000C58F7" w:rsidRPr="007C41BE">
        <w:rPr>
          <w:rFonts w:ascii="Aptos" w:hAnsi="Aptos" w:cs="Calibri"/>
          <w:sz w:val="24"/>
          <w:szCs w:val="24"/>
        </w:rPr>
        <w:t>______________________________</w:t>
      </w:r>
      <w:r w:rsidR="007A1A97" w:rsidRPr="007C41BE">
        <w:rPr>
          <w:rFonts w:ascii="Aptos" w:hAnsi="Aptos" w:cs="Calibri"/>
          <w:sz w:val="24"/>
          <w:szCs w:val="24"/>
        </w:rPr>
        <w:t>)</w:t>
      </w:r>
      <w:r w:rsidR="00327C9D" w:rsidRPr="007C41BE">
        <w:rPr>
          <w:rFonts w:ascii="Aptos" w:hAnsi="Aptos" w:cs="Calibri"/>
          <w:sz w:val="24"/>
          <w:szCs w:val="24"/>
        </w:rPr>
        <w:t>.</w:t>
      </w:r>
    </w:p>
    <w:p w14:paraId="4D92093A" w14:textId="3D5684FD" w:rsidR="005D510B" w:rsidRPr="007C41BE" w:rsidRDefault="00195D7F" w:rsidP="006421F0">
      <w:pPr>
        <w:pStyle w:val="Akapitzlist"/>
        <w:numPr>
          <w:ilvl w:val="0"/>
          <w:numId w:val="15"/>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Wynagrodzenie ryczałtowe</w:t>
      </w:r>
      <w:r w:rsidR="005B0471" w:rsidRPr="007C41BE">
        <w:rPr>
          <w:rFonts w:ascii="Aptos" w:hAnsi="Aptos" w:cs="Calibri"/>
          <w:sz w:val="24"/>
          <w:szCs w:val="24"/>
        </w:rPr>
        <w:t xml:space="preserve"> o </w:t>
      </w:r>
      <w:r w:rsidRPr="007C41BE">
        <w:rPr>
          <w:rFonts w:ascii="Aptos" w:hAnsi="Aptos" w:cs="Calibri"/>
          <w:sz w:val="24"/>
          <w:szCs w:val="24"/>
        </w:rPr>
        <w:t>którym mowa</w:t>
      </w:r>
      <w:r w:rsidR="005B0471" w:rsidRPr="007C41BE">
        <w:rPr>
          <w:rFonts w:ascii="Aptos" w:hAnsi="Aptos" w:cs="Calibri"/>
          <w:sz w:val="24"/>
          <w:szCs w:val="24"/>
        </w:rPr>
        <w:t xml:space="preserve"> w </w:t>
      </w:r>
      <w:r w:rsidRPr="007C41BE">
        <w:rPr>
          <w:rFonts w:ascii="Aptos" w:hAnsi="Aptos" w:cs="Calibri"/>
          <w:sz w:val="24"/>
          <w:szCs w:val="24"/>
        </w:rPr>
        <w:t>ust.</w:t>
      </w:r>
      <w:r w:rsidR="00441658" w:rsidRPr="007C41BE">
        <w:rPr>
          <w:rFonts w:ascii="Aptos" w:hAnsi="Aptos" w:cs="Calibri"/>
          <w:sz w:val="24"/>
          <w:szCs w:val="24"/>
        </w:rPr>
        <w:t> </w:t>
      </w:r>
      <w:r w:rsidR="00651F90" w:rsidRPr="007C41BE">
        <w:rPr>
          <w:rFonts w:ascii="Aptos" w:hAnsi="Aptos" w:cs="Calibri"/>
          <w:sz w:val="24"/>
          <w:szCs w:val="24"/>
        </w:rPr>
        <w:fldChar w:fldCharType="begin"/>
      </w:r>
      <w:r w:rsidR="00651F90" w:rsidRPr="007C41BE">
        <w:rPr>
          <w:rFonts w:ascii="Aptos" w:hAnsi="Aptos" w:cs="Calibri"/>
          <w:sz w:val="24"/>
          <w:szCs w:val="24"/>
        </w:rPr>
        <w:instrText xml:space="preserve"> REF  WYNAGRODZENIE_WYKONAWCY_WYSOKOŚĆ \h \n  \* MERGEFORMAT </w:instrText>
      </w:r>
      <w:r w:rsidR="00651F90" w:rsidRPr="007C41BE">
        <w:rPr>
          <w:rFonts w:ascii="Aptos" w:hAnsi="Aptos" w:cs="Calibri"/>
          <w:sz w:val="24"/>
          <w:szCs w:val="24"/>
        </w:rPr>
      </w:r>
      <w:r w:rsidR="00651F90" w:rsidRPr="007C41BE">
        <w:rPr>
          <w:rFonts w:ascii="Aptos" w:hAnsi="Aptos" w:cs="Calibri"/>
          <w:sz w:val="24"/>
          <w:szCs w:val="24"/>
        </w:rPr>
        <w:fldChar w:fldCharType="separate"/>
      </w:r>
      <w:r w:rsidR="00907F65">
        <w:rPr>
          <w:rFonts w:ascii="Aptos" w:hAnsi="Aptos" w:cs="Calibri"/>
          <w:sz w:val="24"/>
          <w:szCs w:val="24"/>
        </w:rPr>
        <w:t>1</w:t>
      </w:r>
      <w:r w:rsidR="00651F90" w:rsidRPr="007C41BE">
        <w:rPr>
          <w:rFonts w:ascii="Aptos" w:hAnsi="Aptos" w:cs="Calibri"/>
          <w:sz w:val="24"/>
          <w:szCs w:val="24"/>
        </w:rPr>
        <w:fldChar w:fldCharType="end"/>
      </w:r>
      <w:r w:rsidRPr="007C41BE">
        <w:rPr>
          <w:rFonts w:ascii="Aptos" w:hAnsi="Aptos" w:cs="Calibri"/>
          <w:sz w:val="24"/>
          <w:szCs w:val="24"/>
        </w:rPr>
        <w:t xml:space="preserve"> obejmuje wszystkie koszty związane</w:t>
      </w:r>
      <w:r w:rsidR="005B0471" w:rsidRPr="007C41BE">
        <w:rPr>
          <w:rFonts w:ascii="Aptos" w:hAnsi="Aptos" w:cs="Calibri"/>
          <w:sz w:val="24"/>
          <w:szCs w:val="24"/>
        </w:rPr>
        <w:t xml:space="preserve"> z </w:t>
      </w:r>
      <w:r w:rsidRPr="007C41BE">
        <w:rPr>
          <w:rFonts w:ascii="Aptos" w:hAnsi="Aptos" w:cs="Calibri"/>
          <w:sz w:val="24"/>
          <w:szCs w:val="24"/>
        </w:rPr>
        <w:t>realizacją robót objętych</w:t>
      </w:r>
      <w:r w:rsidR="00514C13" w:rsidRPr="007C41BE">
        <w:rPr>
          <w:sz w:val="24"/>
          <w:szCs w:val="24"/>
        </w:rPr>
        <w:t xml:space="preserve"> </w:t>
      </w:r>
      <w:r w:rsidR="00514C13" w:rsidRPr="007C41BE">
        <w:rPr>
          <w:rFonts w:ascii="Aptos" w:hAnsi="Aptos" w:cs="Calibri"/>
          <w:sz w:val="24"/>
          <w:szCs w:val="24"/>
        </w:rPr>
        <w:t>dokumentami zamówienia,</w:t>
      </w:r>
      <w:r w:rsidR="004365D2" w:rsidRPr="007C41BE">
        <w:rPr>
          <w:rFonts w:ascii="Aptos" w:hAnsi="Aptos" w:cs="Calibri"/>
          <w:sz w:val="24"/>
          <w:szCs w:val="24"/>
        </w:rPr>
        <w:t xml:space="preserve"> </w:t>
      </w:r>
      <w:r w:rsidRPr="007C41BE">
        <w:rPr>
          <w:rFonts w:ascii="Aptos" w:hAnsi="Aptos" w:cs="Calibri"/>
          <w:sz w:val="24"/>
          <w:szCs w:val="24"/>
        </w:rPr>
        <w:t>dokumentacją projektową</w:t>
      </w:r>
      <w:r w:rsidR="003A58A1" w:rsidRPr="007C41BE">
        <w:rPr>
          <w:rFonts w:ascii="Aptos" w:hAnsi="Aptos" w:cs="Calibri"/>
          <w:sz w:val="24"/>
          <w:szCs w:val="24"/>
        </w:rPr>
        <w:t xml:space="preserve"> oraz</w:t>
      </w:r>
      <w:r w:rsidRPr="007C41BE">
        <w:rPr>
          <w:rFonts w:ascii="Aptos" w:hAnsi="Aptos" w:cs="Calibri"/>
          <w:sz w:val="24"/>
          <w:szCs w:val="24"/>
        </w:rPr>
        <w:t xml:space="preserve"> specyfikacją techniczną wykonania</w:t>
      </w:r>
      <w:r w:rsidR="005B0471" w:rsidRPr="007C41BE">
        <w:rPr>
          <w:rFonts w:ascii="Aptos" w:hAnsi="Aptos" w:cs="Calibri"/>
          <w:sz w:val="24"/>
          <w:szCs w:val="24"/>
        </w:rPr>
        <w:t xml:space="preserve"> i </w:t>
      </w:r>
      <w:r w:rsidRPr="007C41BE">
        <w:rPr>
          <w:rFonts w:ascii="Aptos" w:hAnsi="Aptos" w:cs="Calibri"/>
          <w:sz w:val="24"/>
          <w:szCs w:val="24"/>
        </w:rPr>
        <w:t>odbioru robót budowlanych</w:t>
      </w:r>
      <w:r w:rsidR="000165EF" w:rsidRPr="007C41BE">
        <w:rPr>
          <w:rFonts w:ascii="Aptos" w:hAnsi="Aptos" w:cs="Calibri"/>
          <w:sz w:val="24"/>
          <w:szCs w:val="24"/>
        </w:rPr>
        <w:t>,</w:t>
      </w:r>
      <w:r w:rsidR="005B0471" w:rsidRPr="007C41BE">
        <w:rPr>
          <w:rFonts w:ascii="Aptos" w:hAnsi="Aptos" w:cs="Calibri"/>
          <w:sz w:val="24"/>
          <w:szCs w:val="24"/>
        </w:rPr>
        <w:t xml:space="preserve"> w </w:t>
      </w:r>
      <w:r w:rsidRPr="007C41BE">
        <w:rPr>
          <w:rFonts w:ascii="Aptos" w:hAnsi="Aptos" w:cs="Calibri"/>
          <w:sz w:val="24"/>
          <w:szCs w:val="24"/>
        </w:rPr>
        <w:t>tym ryzyko Wykonawcy</w:t>
      </w:r>
      <w:r w:rsidR="005B0471" w:rsidRPr="007C41BE">
        <w:rPr>
          <w:rFonts w:ascii="Aptos" w:hAnsi="Aptos" w:cs="Calibri"/>
          <w:sz w:val="24"/>
          <w:szCs w:val="24"/>
        </w:rPr>
        <w:t xml:space="preserve"> z </w:t>
      </w:r>
      <w:r w:rsidRPr="007C41BE">
        <w:rPr>
          <w:rFonts w:ascii="Aptos" w:hAnsi="Aptos" w:cs="Calibri"/>
          <w:sz w:val="24"/>
          <w:szCs w:val="24"/>
        </w:rPr>
        <w:t>tytułu oszacowania wszelkich kosztów związanych</w:t>
      </w:r>
      <w:r w:rsidR="005B0471" w:rsidRPr="007C41BE">
        <w:rPr>
          <w:rFonts w:ascii="Aptos" w:hAnsi="Aptos" w:cs="Calibri"/>
          <w:sz w:val="24"/>
          <w:szCs w:val="24"/>
        </w:rPr>
        <w:t xml:space="preserve"> z </w:t>
      </w:r>
      <w:r w:rsidRPr="007C41BE">
        <w:rPr>
          <w:rFonts w:ascii="Aptos" w:hAnsi="Aptos" w:cs="Calibri"/>
          <w:sz w:val="24"/>
          <w:szCs w:val="24"/>
        </w:rPr>
        <w:t>realizacją przedmiotu umowy,</w:t>
      </w:r>
      <w:r w:rsidR="005B0471" w:rsidRPr="007C41BE">
        <w:rPr>
          <w:rFonts w:ascii="Aptos" w:hAnsi="Aptos" w:cs="Calibri"/>
          <w:sz w:val="24"/>
          <w:szCs w:val="24"/>
        </w:rPr>
        <w:t xml:space="preserve"> a </w:t>
      </w:r>
      <w:r w:rsidRPr="007C41BE">
        <w:rPr>
          <w:rFonts w:ascii="Aptos" w:hAnsi="Aptos" w:cs="Calibri"/>
          <w:sz w:val="24"/>
          <w:szCs w:val="24"/>
        </w:rPr>
        <w:t>także oddziaływania innych czynników mających lu</w:t>
      </w:r>
      <w:r w:rsidR="005D510B" w:rsidRPr="007C41BE">
        <w:rPr>
          <w:rFonts w:ascii="Aptos" w:hAnsi="Aptos" w:cs="Calibri"/>
          <w:sz w:val="24"/>
          <w:szCs w:val="24"/>
        </w:rPr>
        <w:t>b mogących mieć wpływ na koszty.</w:t>
      </w:r>
    </w:p>
    <w:p w14:paraId="7678C69E" w14:textId="06AC77EE" w:rsidR="005D510B" w:rsidRPr="007C41BE" w:rsidRDefault="00195D7F" w:rsidP="006421F0">
      <w:pPr>
        <w:pStyle w:val="Akapitzlist"/>
        <w:numPr>
          <w:ilvl w:val="0"/>
          <w:numId w:val="15"/>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Niedoszacowanie, pominięcie oraz brak rozpoznania zakresu przedmiotu umowy nie może być podstawą do żądania zmiany wynagrodzenia ryczałtowego określonego</w:t>
      </w:r>
      <w:r w:rsidR="005B0471" w:rsidRPr="007C41BE">
        <w:rPr>
          <w:rFonts w:ascii="Aptos" w:hAnsi="Aptos" w:cs="Calibri"/>
          <w:sz w:val="24"/>
          <w:szCs w:val="24"/>
        </w:rPr>
        <w:t xml:space="preserve"> </w:t>
      </w:r>
      <w:r w:rsidR="00651F90" w:rsidRPr="007C41BE">
        <w:rPr>
          <w:rFonts w:ascii="Aptos" w:hAnsi="Aptos" w:cs="Calibri"/>
          <w:sz w:val="24"/>
          <w:szCs w:val="24"/>
        </w:rPr>
        <w:t>w ust. </w:t>
      </w:r>
      <w:r w:rsidR="00651F90" w:rsidRPr="007C41BE">
        <w:rPr>
          <w:rFonts w:ascii="Aptos" w:hAnsi="Aptos" w:cs="Calibri"/>
          <w:sz w:val="24"/>
          <w:szCs w:val="24"/>
        </w:rPr>
        <w:fldChar w:fldCharType="begin"/>
      </w:r>
      <w:r w:rsidR="00651F90" w:rsidRPr="007C41BE">
        <w:rPr>
          <w:rFonts w:ascii="Aptos" w:hAnsi="Aptos" w:cs="Calibri"/>
          <w:sz w:val="24"/>
          <w:szCs w:val="24"/>
        </w:rPr>
        <w:instrText xml:space="preserve"> REF  WYNAGRODZENIE_WYKONAWCY_WYSOKOŚĆ \h \n  \* MERGEFORMAT </w:instrText>
      </w:r>
      <w:r w:rsidR="00651F90" w:rsidRPr="007C41BE">
        <w:rPr>
          <w:rFonts w:ascii="Aptos" w:hAnsi="Aptos" w:cs="Calibri"/>
          <w:sz w:val="24"/>
          <w:szCs w:val="24"/>
        </w:rPr>
      </w:r>
      <w:r w:rsidR="00651F90" w:rsidRPr="007C41BE">
        <w:rPr>
          <w:rFonts w:ascii="Aptos" w:hAnsi="Aptos" w:cs="Calibri"/>
          <w:sz w:val="24"/>
          <w:szCs w:val="24"/>
        </w:rPr>
        <w:fldChar w:fldCharType="separate"/>
      </w:r>
      <w:r w:rsidR="00907F65">
        <w:rPr>
          <w:rFonts w:ascii="Aptos" w:hAnsi="Aptos" w:cs="Calibri"/>
          <w:sz w:val="24"/>
          <w:szCs w:val="24"/>
        </w:rPr>
        <w:t>1</w:t>
      </w:r>
      <w:r w:rsidR="00651F90" w:rsidRPr="007C41BE">
        <w:rPr>
          <w:rFonts w:ascii="Aptos" w:hAnsi="Aptos" w:cs="Calibri"/>
          <w:sz w:val="24"/>
          <w:szCs w:val="24"/>
        </w:rPr>
        <w:fldChar w:fldCharType="end"/>
      </w:r>
      <w:r w:rsidR="00651F90" w:rsidRPr="007C41BE">
        <w:rPr>
          <w:rFonts w:ascii="Aptos" w:hAnsi="Aptos" w:cs="Calibri"/>
          <w:sz w:val="24"/>
          <w:szCs w:val="24"/>
        </w:rPr>
        <w:t xml:space="preserve"> </w:t>
      </w:r>
      <w:r w:rsidRPr="007C41BE">
        <w:rPr>
          <w:rFonts w:ascii="Aptos" w:hAnsi="Aptos" w:cs="Calibri"/>
          <w:sz w:val="24"/>
          <w:szCs w:val="24"/>
        </w:rPr>
        <w:t>niniejszego paragrafu.</w:t>
      </w:r>
    </w:p>
    <w:p w14:paraId="1268965C" w14:textId="77777777" w:rsidR="005D510B" w:rsidRPr="007C41BE" w:rsidRDefault="00195D7F" w:rsidP="006421F0">
      <w:pPr>
        <w:pStyle w:val="Akapitzlist"/>
        <w:numPr>
          <w:ilvl w:val="0"/>
          <w:numId w:val="15"/>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 przypadku ograniczenia zakresu rzeczowego przedmiotu umowy (roboty zaniechane)</w:t>
      </w:r>
      <w:r w:rsidR="00091DAF" w:rsidRPr="007C41BE">
        <w:rPr>
          <w:rFonts w:ascii="Aptos" w:hAnsi="Aptos" w:cs="Calibri"/>
          <w:sz w:val="24"/>
          <w:szCs w:val="24"/>
        </w:rPr>
        <w:t xml:space="preserve">, </w:t>
      </w:r>
      <w:r w:rsidRPr="007C41BE">
        <w:rPr>
          <w:rFonts w:ascii="Aptos" w:hAnsi="Aptos" w:cs="Calibri"/>
          <w:sz w:val="24"/>
          <w:szCs w:val="24"/>
        </w:rPr>
        <w:t xml:space="preserve">sposób obliczenia kwoty, która </w:t>
      </w:r>
      <w:r w:rsidR="00CB68EA" w:rsidRPr="007C41BE">
        <w:rPr>
          <w:rFonts w:ascii="Aptos" w:hAnsi="Aptos" w:cs="Calibri"/>
          <w:sz w:val="24"/>
          <w:szCs w:val="24"/>
        </w:rPr>
        <w:t xml:space="preserve">zostanie </w:t>
      </w:r>
      <w:r w:rsidRPr="007C41BE">
        <w:rPr>
          <w:rFonts w:ascii="Aptos" w:hAnsi="Aptos" w:cs="Calibri"/>
          <w:sz w:val="24"/>
          <w:szCs w:val="24"/>
        </w:rPr>
        <w:t xml:space="preserve">potrącona Wykonawcy, </w:t>
      </w:r>
      <w:r w:rsidR="00CB68EA" w:rsidRPr="007C41BE">
        <w:rPr>
          <w:rFonts w:ascii="Aptos" w:hAnsi="Aptos" w:cs="Calibri"/>
          <w:sz w:val="24"/>
          <w:szCs w:val="24"/>
        </w:rPr>
        <w:t>nastąpi przy zachowaniu poniższych zasad</w:t>
      </w:r>
      <w:r w:rsidRPr="007C41BE">
        <w:rPr>
          <w:rFonts w:ascii="Aptos" w:hAnsi="Aptos" w:cs="Calibri"/>
          <w:sz w:val="24"/>
          <w:szCs w:val="24"/>
        </w:rPr>
        <w:t>:</w:t>
      </w:r>
    </w:p>
    <w:p w14:paraId="515CFDBF" w14:textId="4E899C88" w:rsidR="005D510B" w:rsidRPr="007C41BE" w:rsidRDefault="00195D7F" w:rsidP="006421F0">
      <w:pPr>
        <w:pStyle w:val="Akapitzlist"/>
        <w:numPr>
          <w:ilvl w:val="0"/>
          <w:numId w:val="16"/>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w przypadku odstąpienia od całego elementu robót określonego</w:t>
      </w:r>
      <w:r w:rsidR="005B0471" w:rsidRPr="007C41BE">
        <w:rPr>
          <w:rFonts w:ascii="Aptos" w:hAnsi="Aptos" w:cs="Calibri"/>
          <w:sz w:val="24"/>
          <w:szCs w:val="24"/>
        </w:rPr>
        <w:t xml:space="preserve"> w </w:t>
      </w:r>
      <w:r w:rsidR="00707F77" w:rsidRPr="007C41BE">
        <w:rPr>
          <w:rFonts w:ascii="Aptos" w:hAnsi="Aptos" w:cs="Calibri"/>
          <w:sz w:val="24"/>
          <w:szCs w:val="24"/>
        </w:rPr>
        <w:t>kosztorysie o którym mowa w </w:t>
      </w:r>
      <w:r w:rsidR="00707F77" w:rsidRPr="007C41BE">
        <w:rPr>
          <w:rFonts w:ascii="Aptos" w:hAnsi="Aptos" w:cs="Calibri"/>
          <w:sz w:val="24"/>
          <w:szCs w:val="24"/>
        </w:rPr>
        <w:fldChar w:fldCharType="begin"/>
      </w:r>
      <w:r w:rsidR="00707F77" w:rsidRPr="007C41BE">
        <w:rPr>
          <w:rFonts w:ascii="Aptos" w:hAnsi="Aptos" w:cs="Calibri"/>
          <w:sz w:val="24"/>
          <w:szCs w:val="24"/>
        </w:rPr>
        <w:instrText xml:space="preserve"> REF  OBOWIĄZKI_STRON \h \r  \* MERGEFORMAT </w:instrText>
      </w:r>
      <w:r w:rsidR="00707F77" w:rsidRPr="007C41BE">
        <w:rPr>
          <w:rFonts w:ascii="Aptos" w:hAnsi="Aptos" w:cs="Calibri"/>
          <w:sz w:val="24"/>
          <w:szCs w:val="24"/>
        </w:rPr>
      </w:r>
      <w:r w:rsidR="00707F77" w:rsidRPr="007C41BE">
        <w:rPr>
          <w:rFonts w:ascii="Aptos" w:hAnsi="Aptos" w:cs="Calibri"/>
          <w:sz w:val="24"/>
          <w:szCs w:val="24"/>
        </w:rPr>
        <w:fldChar w:fldCharType="separate"/>
      </w:r>
      <w:r w:rsidR="00907F65">
        <w:rPr>
          <w:rFonts w:ascii="Aptos" w:hAnsi="Aptos" w:cs="Calibri"/>
          <w:sz w:val="24"/>
          <w:szCs w:val="24"/>
        </w:rPr>
        <w:t>§6</w:t>
      </w:r>
      <w:r w:rsidR="00707F77" w:rsidRPr="007C41BE">
        <w:rPr>
          <w:rFonts w:ascii="Aptos" w:hAnsi="Aptos" w:cs="Calibri"/>
          <w:sz w:val="24"/>
          <w:szCs w:val="24"/>
        </w:rPr>
        <w:fldChar w:fldCharType="end"/>
      </w:r>
      <w:r w:rsidR="00707F77" w:rsidRPr="007C41BE">
        <w:rPr>
          <w:rFonts w:ascii="Aptos" w:hAnsi="Aptos" w:cs="Calibri"/>
          <w:sz w:val="24"/>
          <w:szCs w:val="24"/>
        </w:rPr>
        <w:t> ust. </w:t>
      </w:r>
      <w:r w:rsidR="00707F77" w:rsidRPr="007C41BE">
        <w:rPr>
          <w:rFonts w:ascii="Aptos" w:hAnsi="Aptos" w:cs="Calibri"/>
          <w:sz w:val="24"/>
          <w:szCs w:val="24"/>
        </w:rPr>
        <w:fldChar w:fldCharType="begin"/>
      </w:r>
      <w:r w:rsidR="00707F77" w:rsidRPr="007C41BE">
        <w:rPr>
          <w:rFonts w:ascii="Aptos" w:hAnsi="Aptos" w:cs="Calibri"/>
          <w:sz w:val="24"/>
          <w:szCs w:val="24"/>
        </w:rPr>
        <w:instrText xml:space="preserve"> REF  OBOWIĄZKI_WYKONAWCY_7_DNI \h \r  \* MERGEFORMAT </w:instrText>
      </w:r>
      <w:r w:rsidR="00707F77" w:rsidRPr="007C41BE">
        <w:rPr>
          <w:rFonts w:ascii="Aptos" w:hAnsi="Aptos" w:cs="Calibri"/>
          <w:sz w:val="24"/>
          <w:szCs w:val="24"/>
        </w:rPr>
      </w:r>
      <w:r w:rsidR="00707F77" w:rsidRPr="007C41BE">
        <w:rPr>
          <w:rFonts w:ascii="Aptos" w:hAnsi="Aptos" w:cs="Calibri"/>
          <w:sz w:val="24"/>
          <w:szCs w:val="24"/>
        </w:rPr>
        <w:fldChar w:fldCharType="separate"/>
      </w:r>
      <w:r w:rsidR="00907F65">
        <w:rPr>
          <w:rFonts w:ascii="Aptos" w:hAnsi="Aptos" w:cs="Calibri"/>
          <w:sz w:val="24"/>
          <w:szCs w:val="24"/>
        </w:rPr>
        <w:t>5</w:t>
      </w:r>
      <w:r w:rsidR="00707F77" w:rsidRPr="007C41BE">
        <w:rPr>
          <w:rFonts w:ascii="Aptos" w:hAnsi="Aptos" w:cs="Calibri"/>
          <w:sz w:val="24"/>
          <w:szCs w:val="24"/>
        </w:rPr>
        <w:fldChar w:fldCharType="end"/>
      </w:r>
      <w:r w:rsidR="00707F77" w:rsidRPr="007C41BE">
        <w:rPr>
          <w:rFonts w:ascii="Aptos" w:hAnsi="Aptos" w:cs="Calibri"/>
          <w:sz w:val="24"/>
          <w:szCs w:val="24"/>
        </w:rPr>
        <w:t> pkt </w:t>
      </w:r>
      <w:r w:rsidR="00707F77" w:rsidRPr="007C41BE">
        <w:rPr>
          <w:rFonts w:ascii="Aptos" w:hAnsi="Aptos" w:cs="Calibri"/>
          <w:sz w:val="24"/>
          <w:szCs w:val="24"/>
        </w:rPr>
        <w:fldChar w:fldCharType="begin"/>
      </w:r>
      <w:r w:rsidR="00707F77" w:rsidRPr="007C41BE">
        <w:rPr>
          <w:rFonts w:ascii="Aptos" w:hAnsi="Aptos" w:cs="Calibri"/>
          <w:sz w:val="24"/>
          <w:szCs w:val="24"/>
        </w:rPr>
        <w:instrText xml:space="preserve"> REF  OBOWIĄZKI_WYKONAWCY_KOSZTORYS \h \r  \* MERGEFORMAT </w:instrText>
      </w:r>
      <w:r w:rsidR="00707F77" w:rsidRPr="007C41BE">
        <w:rPr>
          <w:rFonts w:ascii="Aptos" w:hAnsi="Aptos" w:cs="Calibri"/>
          <w:sz w:val="24"/>
          <w:szCs w:val="24"/>
        </w:rPr>
      </w:r>
      <w:r w:rsidR="00707F77" w:rsidRPr="007C41BE">
        <w:rPr>
          <w:rFonts w:ascii="Aptos" w:hAnsi="Aptos" w:cs="Calibri"/>
          <w:sz w:val="24"/>
          <w:szCs w:val="24"/>
        </w:rPr>
        <w:fldChar w:fldCharType="separate"/>
      </w:r>
      <w:r w:rsidR="00907F65">
        <w:rPr>
          <w:rFonts w:ascii="Aptos" w:hAnsi="Aptos" w:cs="Calibri"/>
          <w:sz w:val="24"/>
          <w:szCs w:val="24"/>
        </w:rPr>
        <w:t>1)</w:t>
      </w:r>
      <w:r w:rsidR="00707F77" w:rsidRPr="007C41BE">
        <w:rPr>
          <w:rFonts w:ascii="Aptos" w:hAnsi="Aptos" w:cs="Calibri"/>
          <w:sz w:val="24"/>
          <w:szCs w:val="24"/>
        </w:rPr>
        <w:fldChar w:fldCharType="end"/>
      </w:r>
      <w:r w:rsidR="000165EF" w:rsidRPr="007C41BE">
        <w:rPr>
          <w:rFonts w:ascii="Aptos" w:hAnsi="Aptos" w:cs="Calibri"/>
          <w:sz w:val="24"/>
          <w:szCs w:val="24"/>
        </w:rPr>
        <w:t xml:space="preserve">, </w:t>
      </w:r>
      <w:r w:rsidRPr="007C41BE">
        <w:rPr>
          <w:rFonts w:ascii="Aptos" w:hAnsi="Aptos" w:cs="Calibri"/>
          <w:sz w:val="24"/>
          <w:szCs w:val="24"/>
        </w:rPr>
        <w:t>nastąpi odliczenie wartości całego elementu od ogólnej wartości przedmiotu umowy;</w:t>
      </w:r>
    </w:p>
    <w:p w14:paraId="777F564F" w14:textId="6C493CE7" w:rsidR="00EE014E" w:rsidRPr="007C41BE" w:rsidRDefault="00195D7F" w:rsidP="006421F0">
      <w:pPr>
        <w:pStyle w:val="Akapitzlist"/>
        <w:numPr>
          <w:ilvl w:val="0"/>
          <w:numId w:val="16"/>
        </w:numPr>
        <w:shd w:val="clear" w:color="auto" w:fill="FFFFFF"/>
        <w:tabs>
          <w:tab w:val="left" w:pos="851"/>
        </w:tabs>
        <w:suppressAutoHyphens/>
        <w:spacing w:line="360" w:lineRule="auto"/>
        <w:ind w:left="851" w:hanging="425"/>
        <w:jc w:val="left"/>
        <w:rPr>
          <w:rFonts w:ascii="Aptos" w:eastAsia="Times New Roman" w:hAnsi="Aptos" w:cs="Calibri"/>
          <w:b/>
          <w:sz w:val="24"/>
          <w:szCs w:val="24"/>
        </w:rPr>
      </w:pPr>
      <w:r w:rsidRPr="007C41BE">
        <w:rPr>
          <w:rFonts w:ascii="Aptos" w:hAnsi="Aptos" w:cs="Calibri"/>
          <w:sz w:val="24"/>
          <w:szCs w:val="24"/>
        </w:rPr>
        <w:t>w przypadku odstąpienia od części robót</w:t>
      </w:r>
      <w:r w:rsidR="005B0471" w:rsidRPr="007C41BE">
        <w:rPr>
          <w:rFonts w:ascii="Aptos" w:hAnsi="Aptos" w:cs="Calibri"/>
          <w:sz w:val="24"/>
          <w:szCs w:val="24"/>
        </w:rPr>
        <w:t xml:space="preserve"> z </w:t>
      </w:r>
      <w:r w:rsidRPr="007C41BE">
        <w:rPr>
          <w:rFonts w:ascii="Aptos" w:hAnsi="Aptos" w:cs="Calibri"/>
          <w:sz w:val="24"/>
          <w:szCs w:val="24"/>
        </w:rPr>
        <w:t>danego elementu ujętego</w:t>
      </w:r>
      <w:r w:rsidR="005B0471" w:rsidRPr="007C41BE">
        <w:rPr>
          <w:rFonts w:ascii="Aptos" w:hAnsi="Aptos" w:cs="Calibri"/>
          <w:sz w:val="24"/>
          <w:szCs w:val="24"/>
        </w:rPr>
        <w:t xml:space="preserve"> w </w:t>
      </w:r>
      <w:r w:rsidR="00707F77" w:rsidRPr="007C41BE">
        <w:rPr>
          <w:rFonts w:ascii="Aptos" w:hAnsi="Aptos" w:cs="Calibri"/>
          <w:sz w:val="24"/>
          <w:szCs w:val="24"/>
        </w:rPr>
        <w:t>kosztorysie o którym mowa w </w:t>
      </w:r>
      <w:r w:rsidR="00707F77" w:rsidRPr="007C41BE">
        <w:rPr>
          <w:rFonts w:ascii="Aptos" w:hAnsi="Aptos" w:cs="Calibri"/>
          <w:sz w:val="24"/>
          <w:szCs w:val="24"/>
        </w:rPr>
        <w:fldChar w:fldCharType="begin"/>
      </w:r>
      <w:r w:rsidR="00707F77" w:rsidRPr="007C41BE">
        <w:rPr>
          <w:rFonts w:ascii="Aptos" w:hAnsi="Aptos" w:cs="Calibri"/>
          <w:sz w:val="24"/>
          <w:szCs w:val="24"/>
        </w:rPr>
        <w:instrText xml:space="preserve"> REF  OBOWIĄZKI_STRON \h \r  \* MERGEFORMAT </w:instrText>
      </w:r>
      <w:r w:rsidR="00707F77" w:rsidRPr="007C41BE">
        <w:rPr>
          <w:rFonts w:ascii="Aptos" w:hAnsi="Aptos" w:cs="Calibri"/>
          <w:sz w:val="24"/>
          <w:szCs w:val="24"/>
        </w:rPr>
      </w:r>
      <w:r w:rsidR="00707F77" w:rsidRPr="007C41BE">
        <w:rPr>
          <w:rFonts w:ascii="Aptos" w:hAnsi="Aptos" w:cs="Calibri"/>
          <w:sz w:val="24"/>
          <w:szCs w:val="24"/>
        </w:rPr>
        <w:fldChar w:fldCharType="separate"/>
      </w:r>
      <w:r w:rsidR="00907F65">
        <w:rPr>
          <w:rFonts w:ascii="Aptos" w:hAnsi="Aptos" w:cs="Calibri"/>
          <w:sz w:val="24"/>
          <w:szCs w:val="24"/>
        </w:rPr>
        <w:t>§6</w:t>
      </w:r>
      <w:r w:rsidR="00707F77" w:rsidRPr="007C41BE">
        <w:rPr>
          <w:rFonts w:ascii="Aptos" w:hAnsi="Aptos" w:cs="Calibri"/>
          <w:sz w:val="24"/>
          <w:szCs w:val="24"/>
        </w:rPr>
        <w:fldChar w:fldCharType="end"/>
      </w:r>
      <w:r w:rsidR="00707F77" w:rsidRPr="007C41BE">
        <w:rPr>
          <w:rFonts w:ascii="Aptos" w:hAnsi="Aptos" w:cs="Calibri"/>
          <w:sz w:val="24"/>
          <w:szCs w:val="24"/>
        </w:rPr>
        <w:t> ust. </w:t>
      </w:r>
      <w:r w:rsidR="00707F77" w:rsidRPr="007C41BE">
        <w:rPr>
          <w:rFonts w:ascii="Aptos" w:hAnsi="Aptos" w:cs="Calibri"/>
          <w:sz w:val="24"/>
          <w:szCs w:val="24"/>
        </w:rPr>
        <w:fldChar w:fldCharType="begin"/>
      </w:r>
      <w:r w:rsidR="00707F77" w:rsidRPr="007C41BE">
        <w:rPr>
          <w:rFonts w:ascii="Aptos" w:hAnsi="Aptos" w:cs="Calibri"/>
          <w:sz w:val="24"/>
          <w:szCs w:val="24"/>
        </w:rPr>
        <w:instrText xml:space="preserve"> REF  OBOWIĄZKI_WYKONAWCY_7_DNI \h \r  \* MERGEFORMAT </w:instrText>
      </w:r>
      <w:r w:rsidR="00707F77" w:rsidRPr="007C41BE">
        <w:rPr>
          <w:rFonts w:ascii="Aptos" w:hAnsi="Aptos" w:cs="Calibri"/>
          <w:sz w:val="24"/>
          <w:szCs w:val="24"/>
        </w:rPr>
      </w:r>
      <w:r w:rsidR="00707F77" w:rsidRPr="007C41BE">
        <w:rPr>
          <w:rFonts w:ascii="Aptos" w:hAnsi="Aptos" w:cs="Calibri"/>
          <w:sz w:val="24"/>
          <w:szCs w:val="24"/>
        </w:rPr>
        <w:fldChar w:fldCharType="separate"/>
      </w:r>
      <w:r w:rsidR="00907F65">
        <w:rPr>
          <w:rFonts w:ascii="Aptos" w:hAnsi="Aptos" w:cs="Calibri"/>
          <w:sz w:val="24"/>
          <w:szCs w:val="24"/>
        </w:rPr>
        <w:t>5</w:t>
      </w:r>
      <w:r w:rsidR="00707F77" w:rsidRPr="007C41BE">
        <w:rPr>
          <w:rFonts w:ascii="Aptos" w:hAnsi="Aptos" w:cs="Calibri"/>
          <w:sz w:val="24"/>
          <w:szCs w:val="24"/>
        </w:rPr>
        <w:fldChar w:fldCharType="end"/>
      </w:r>
      <w:r w:rsidR="00707F77" w:rsidRPr="007C41BE">
        <w:rPr>
          <w:rFonts w:ascii="Aptos" w:hAnsi="Aptos" w:cs="Calibri"/>
          <w:sz w:val="24"/>
          <w:szCs w:val="24"/>
        </w:rPr>
        <w:t> pkt </w:t>
      </w:r>
      <w:r w:rsidR="00707F77" w:rsidRPr="007C41BE">
        <w:rPr>
          <w:rFonts w:ascii="Aptos" w:hAnsi="Aptos" w:cs="Calibri"/>
          <w:sz w:val="24"/>
          <w:szCs w:val="24"/>
        </w:rPr>
        <w:fldChar w:fldCharType="begin"/>
      </w:r>
      <w:r w:rsidR="00707F77" w:rsidRPr="007C41BE">
        <w:rPr>
          <w:rFonts w:ascii="Aptos" w:hAnsi="Aptos" w:cs="Calibri"/>
          <w:sz w:val="24"/>
          <w:szCs w:val="24"/>
        </w:rPr>
        <w:instrText xml:space="preserve"> REF  OBOWIĄZKI_WYKONAWCY_KOSZTORYS \h \r  \* MERGEFORMAT </w:instrText>
      </w:r>
      <w:r w:rsidR="00707F77" w:rsidRPr="007C41BE">
        <w:rPr>
          <w:rFonts w:ascii="Aptos" w:hAnsi="Aptos" w:cs="Calibri"/>
          <w:sz w:val="24"/>
          <w:szCs w:val="24"/>
        </w:rPr>
      </w:r>
      <w:r w:rsidR="00707F77" w:rsidRPr="007C41BE">
        <w:rPr>
          <w:rFonts w:ascii="Aptos" w:hAnsi="Aptos" w:cs="Calibri"/>
          <w:sz w:val="24"/>
          <w:szCs w:val="24"/>
        </w:rPr>
        <w:fldChar w:fldCharType="separate"/>
      </w:r>
      <w:r w:rsidR="00907F65">
        <w:rPr>
          <w:rFonts w:ascii="Aptos" w:hAnsi="Aptos" w:cs="Calibri"/>
          <w:sz w:val="24"/>
          <w:szCs w:val="24"/>
        </w:rPr>
        <w:t>1)</w:t>
      </w:r>
      <w:r w:rsidR="00707F77" w:rsidRPr="007C41BE">
        <w:rPr>
          <w:rFonts w:ascii="Aptos" w:hAnsi="Aptos" w:cs="Calibri"/>
          <w:sz w:val="24"/>
          <w:szCs w:val="24"/>
        </w:rPr>
        <w:fldChar w:fldCharType="end"/>
      </w:r>
      <w:r w:rsidR="000165EF" w:rsidRPr="007C41BE">
        <w:rPr>
          <w:rFonts w:ascii="Aptos" w:hAnsi="Aptos" w:cs="Calibri"/>
          <w:sz w:val="24"/>
          <w:szCs w:val="24"/>
        </w:rPr>
        <w:t xml:space="preserve">, </w:t>
      </w:r>
      <w:r w:rsidRPr="007C41BE">
        <w:rPr>
          <w:rFonts w:ascii="Aptos" w:hAnsi="Aptos" w:cs="Calibri"/>
          <w:sz w:val="24"/>
          <w:szCs w:val="24"/>
        </w:rPr>
        <w:t>obliczenie niewykonanej części tego elementu nastąpi na podstawie ustalenia przez Zamawiającego</w:t>
      </w:r>
      <w:r w:rsidR="005B0471" w:rsidRPr="007C41BE">
        <w:rPr>
          <w:rFonts w:ascii="Aptos" w:hAnsi="Aptos" w:cs="Calibri"/>
          <w:sz w:val="24"/>
          <w:szCs w:val="24"/>
        </w:rPr>
        <w:t xml:space="preserve"> i </w:t>
      </w:r>
      <w:r w:rsidRPr="007C41BE">
        <w:rPr>
          <w:rFonts w:ascii="Aptos" w:hAnsi="Aptos" w:cs="Calibri"/>
          <w:sz w:val="24"/>
          <w:szCs w:val="24"/>
        </w:rPr>
        <w:t>Wykonawcę procentowego stosunku niewykonanych robót do wartości całego elementu, następnie zostanie wyliczona wartość niewykonanych robót</w:t>
      </w:r>
      <w:r w:rsidR="005B0471" w:rsidRPr="007C41BE">
        <w:rPr>
          <w:rFonts w:ascii="Aptos" w:hAnsi="Aptos" w:cs="Calibri"/>
          <w:sz w:val="24"/>
          <w:szCs w:val="24"/>
        </w:rPr>
        <w:t xml:space="preserve"> i </w:t>
      </w:r>
      <w:r w:rsidRPr="007C41BE">
        <w:rPr>
          <w:rFonts w:ascii="Aptos" w:hAnsi="Aptos" w:cs="Calibri"/>
          <w:sz w:val="24"/>
          <w:szCs w:val="24"/>
        </w:rPr>
        <w:t>odliczona od ogólnej wartości całego przedmiotu umowy,</w:t>
      </w:r>
      <w:r w:rsidR="005B0471" w:rsidRPr="007C41BE">
        <w:rPr>
          <w:rFonts w:ascii="Aptos" w:hAnsi="Aptos" w:cs="Calibri"/>
          <w:sz w:val="24"/>
          <w:szCs w:val="24"/>
        </w:rPr>
        <w:t xml:space="preserve"> w </w:t>
      </w:r>
      <w:r w:rsidRPr="007C41BE">
        <w:rPr>
          <w:rFonts w:ascii="Aptos" w:hAnsi="Aptos" w:cs="Calibri"/>
          <w:sz w:val="24"/>
          <w:szCs w:val="24"/>
        </w:rPr>
        <w:t>przypadku gdy ten sposób wyliczenia byłby zbyt niedokładny, dopuszcza się także możliwość obliczenia niewykonanej części danego elementu na podstawie kosztorysu przygotowanego przez Wykonawcę</w:t>
      </w:r>
      <w:r w:rsidR="005B0471" w:rsidRPr="007C41BE">
        <w:rPr>
          <w:rFonts w:ascii="Aptos" w:hAnsi="Aptos" w:cs="Calibri"/>
          <w:sz w:val="24"/>
          <w:szCs w:val="24"/>
        </w:rPr>
        <w:t xml:space="preserve"> w </w:t>
      </w:r>
      <w:r w:rsidRPr="007C41BE">
        <w:rPr>
          <w:rFonts w:ascii="Aptos" w:hAnsi="Aptos" w:cs="Calibri"/>
          <w:sz w:val="24"/>
          <w:szCs w:val="24"/>
        </w:rPr>
        <w:t>oparciu</w:t>
      </w:r>
      <w:r w:rsidR="005B0471" w:rsidRPr="007C41BE">
        <w:rPr>
          <w:rFonts w:ascii="Aptos" w:hAnsi="Aptos" w:cs="Calibri"/>
          <w:sz w:val="24"/>
          <w:szCs w:val="24"/>
        </w:rPr>
        <w:t xml:space="preserve"> o </w:t>
      </w:r>
      <w:r w:rsidRPr="007C41BE">
        <w:rPr>
          <w:rFonts w:ascii="Aptos" w:hAnsi="Aptos" w:cs="Calibri"/>
          <w:sz w:val="24"/>
          <w:szCs w:val="24"/>
        </w:rPr>
        <w:t>odpowiednie KNR-Y oraz rynkowe ceny materiałów, robocizny oraz sprzętu</w:t>
      </w:r>
      <w:r w:rsidR="005B0471" w:rsidRPr="007C41BE">
        <w:rPr>
          <w:rFonts w:ascii="Aptos" w:hAnsi="Aptos" w:cs="Calibri"/>
          <w:sz w:val="24"/>
          <w:szCs w:val="24"/>
        </w:rPr>
        <w:t xml:space="preserve"> a </w:t>
      </w:r>
      <w:r w:rsidRPr="007C41BE">
        <w:rPr>
          <w:rFonts w:ascii="Aptos" w:hAnsi="Aptos" w:cs="Calibri"/>
          <w:sz w:val="24"/>
          <w:szCs w:val="24"/>
        </w:rPr>
        <w:t>zatwierdzonego przez Zamawiającego</w:t>
      </w:r>
      <w:r w:rsidR="005B0471" w:rsidRPr="007C41BE">
        <w:rPr>
          <w:rFonts w:ascii="Aptos" w:hAnsi="Aptos" w:cs="Calibri"/>
          <w:sz w:val="24"/>
          <w:szCs w:val="24"/>
        </w:rPr>
        <w:t xml:space="preserve"> i </w:t>
      </w:r>
      <w:r w:rsidRPr="007C41BE">
        <w:rPr>
          <w:rFonts w:ascii="Aptos" w:hAnsi="Aptos" w:cs="Calibri"/>
          <w:sz w:val="24"/>
          <w:szCs w:val="24"/>
        </w:rPr>
        <w:t>Inspektora nadzoru.</w:t>
      </w:r>
    </w:p>
    <w:p w14:paraId="6B1F114D" w14:textId="77777777" w:rsidR="00B62A31" w:rsidRPr="007C41BE" w:rsidRDefault="00195D7F" w:rsidP="00780196">
      <w:pPr>
        <w:pStyle w:val="Nagwek1"/>
      </w:pPr>
      <w:bookmarkStart w:id="50" w:name="WARUNKI_PŁATNOŚCI"/>
      <w:bookmarkEnd w:id="50"/>
      <w:r w:rsidRPr="007C41BE">
        <w:t>WARUNKI PŁATNOŚCI</w:t>
      </w:r>
    </w:p>
    <w:p w14:paraId="21E7B9E0" w14:textId="682DB28A"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bookmarkStart w:id="51" w:name="WARUNKI_PŁATNOŚCI_FAKTURY"/>
      <w:bookmarkEnd w:id="51"/>
      <w:r w:rsidRPr="007C41BE">
        <w:rPr>
          <w:rFonts w:ascii="Aptos" w:hAnsi="Aptos" w:cs="Calibri"/>
          <w:sz w:val="24"/>
          <w:szCs w:val="24"/>
        </w:rPr>
        <w:t>Wszystkie płatności, za wykonane na podstawie Umowy roboty budowlane, są dokonywane powykonawczo, na podstawie protokołów odbioru robót</w:t>
      </w:r>
      <w:r w:rsidR="005B0471" w:rsidRPr="007C41BE">
        <w:rPr>
          <w:rFonts w:ascii="Aptos" w:hAnsi="Aptos" w:cs="Calibri"/>
          <w:sz w:val="24"/>
          <w:szCs w:val="24"/>
        </w:rPr>
        <w:t xml:space="preserve"> o </w:t>
      </w:r>
      <w:r w:rsidRPr="007C41BE">
        <w:rPr>
          <w:rFonts w:ascii="Aptos" w:hAnsi="Aptos" w:cs="Calibri"/>
          <w:sz w:val="24"/>
          <w:szCs w:val="24"/>
        </w:rPr>
        <w:t>których mowa</w:t>
      </w:r>
      <w:r w:rsidR="005B0471" w:rsidRPr="007C41BE">
        <w:rPr>
          <w:rFonts w:ascii="Aptos" w:hAnsi="Aptos" w:cs="Calibri"/>
          <w:sz w:val="24"/>
          <w:szCs w:val="24"/>
        </w:rPr>
        <w:t xml:space="preserve"> w</w:t>
      </w:r>
      <w:r w:rsidR="00AF1059" w:rsidRPr="007C41BE">
        <w:rPr>
          <w:rFonts w:ascii="Aptos" w:hAnsi="Aptos" w:cs="Calibri"/>
          <w:sz w:val="24"/>
          <w:szCs w:val="24"/>
        </w:rPr>
        <w:t xml:space="preserve"> </w:t>
      </w:r>
      <w:r w:rsidR="00AF1059" w:rsidRPr="007C41BE">
        <w:rPr>
          <w:rFonts w:ascii="Aptos" w:hAnsi="Aptos" w:cs="Calibri"/>
          <w:sz w:val="24"/>
          <w:szCs w:val="24"/>
        </w:rPr>
        <w:fldChar w:fldCharType="begin"/>
      </w:r>
      <w:r w:rsidR="00AF1059" w:rsidRPr="007C41BE">
        <w:rPr>
          <w:rFonts w:ascii="Aptos" w:hAnsi="Aptos" w:cs="Calibri"/>
          <w:sz w:val="24"/>
          <w:szCs w:val="24"/>
        </w:rPr>
        <w:instrText xml:space="preserve"> REF ODBIORY_ROBÓT \r \h </w:instrText>
      </w:r>
      <w:r w:rsidR="001C531A" w:rsidRPr="007C41BE">
        <w:rPr>
          <w:rFonts w:ascii="Aptos" w:hAnsi="Aptos" w:cs="Calibri"/>
          <w:sz w:val="24"/>
          <w:szCs w:val="24"/>
        </w:rPr>
        <w:instrText xml:space="preserve"> \* MERGEFORMAT </w:instrText>
      </w:r>
      <w:r w:rsidR="00AF1059" w:rsidRPr="007C41BE">
        <w:rPr>
          <w:rFonts w:ascii="Aptos" w:hAnsi="Aptos" w:cs="Calibri"/>
          <w:sz w:val="24"/>
          <w:szCs w:val="24"/>
        </w:rPr>
      </w:r>
      <w:r w:rsidR="00AF1059" w:rsidRPr="007C41BE">
        <w:rPr>
          <w:rFonts w:ascii="Aptos" w:hAnsi="Aptos" w:cs="Calibri"/>
          <w:sz w:val="24"/>
          <w:szCs w:val="24"/>
        </w:rPr>
        <w:fldChar w:fldCharType="separate"/>
      </w:r>
      <w:r w:rsidR="00907F65">
        <w:rPr>
          <w:rFonts w:ascii="Aptos" w:hAnsi="Aptos" w:cs="Calibri"/>
          <w:sz w:val="24"/>
          <w:szCs w:val="24"/>
        </w:rPr>
        <w:t>§5</w:t>
      </w:r>
      <w:r w:rsidR="00AF1059" w:rsidRPr="007C41BE">
        <w:rPr>
          <w:rFonts w:ascii="Aptos" w:hAnsi="Aptos" w:cs="Calibri"/>
          <w:sz w:val="24"/>
          <w:szCs w:val="24"/>
        </w:rPr>
        <w:fldChar w:fldCharType="end"/>
      </w:r>
      <w:r w:rsidRPr="007C41BE">
        <w:rPr>
          <w:rFonts w:ascii="Aptos" w:hAnsi="Aptos" w:cs="Calibri"/>
          <w:sz w:val="24"/>
          <w:szCs w:val="24"/>
        </w:rPr>
        <w:t>,</w:t>
      </w:r>
      <w:r w:rsidR="005B0471" w:rsidRPr="007C41BE">
        <w:rPr>
          <w:rFonts w:ascii="Aptos" w:hAnsi="Aptos" w:cs="Calibri"/>
          <w:sz w:val="24"/>
          <w:szCs w:val="24"/>
        </w:rPr>
        <w:t xml:space="preserve"> w </w:t>
      </w:r>
      <w:r w:rsidRPr="007C41BE">
        <w:rPr>
          <w:rFonts w:ascii="Aptos" w:hAnsi="Aptos" w:cs="Calibri"/>
          <w:sz w:val="24"/>
          <w:szCs w:val="24"/>
        </w:rPr>
        <w:t>terminach określonych umową na podstawie wystawionych rachunków lub faktur VAT oraz dokonanego potwierdzenia przez Inspektora nadzoru inwestorskiego na zestawieniach wartości wykonanych robót, zgodnie</w:t>
      </w:r>
      <w:r w:rsidR="005B0471" w:rsidRPr="007C41BE">
        <w:rPr>
          <w:rFonts w:ascii="Aptos" w:hAnsi="Aptos" w:cs="Calibri"/>
          <w:sz w:val="24"/>
          <w:szCs w:val="24"/>
        </w:rPr>
        <w:t xml:space="preserve"> z </w:t>
      </w:r>
      <w:r w:rsidRPr="007C41BE">
        <w:rPr>
          <w:rFonts w:ascii="Aptos" w:hAnsi="Aptos" w:cs="Calibri"/>
          <w:sz w:val="24"/>
          <w:szCs w:val="24"/>
        </w:rPr>
        <w:t>protokołami odbioru robót.</w:t>
      </w:r>
    </w:p>
    <w:p w14:paraId="51D28670" w14:textId="35C20F0F"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Należności za wykonan</w:t>
      </w:r>
      <w:r w:rsidR="00044A12" w:rsidRPr="007C41BE">
        <w:rPr>
          <w:rFonts w:ascii="Aptos" w:hAnsi="Aptos" w:cs="Calibri"/>
          <w:sz w:val="24"/>
          <w:szCs w:val="24"/>
        </w:rPr>
        <w:t>i</w:t>
      </w:r>
      <w:r w:rsidRPr="007C41BE">
        <w:rPr>
          <w:rFonts w:ascii="Aptos" w:hAnsi="Aptos" w:cs="Calibri"/>
          <w:sz w:val="24"/>
          <w:szCs w:val="24"/>
        </w:rPr>
        <w:t xml:space="preserve">e </w:t>
      </w:r>
      <w:r w:rsidR="00437C70" w:rsidRPr="007C41BE">
        <w:rPr>
          <w:rFonts w:ascii="Aptos" w:hAnsi="Aptos" w:cs="Calibri"/>
          <w:sz w:val="24"/>
          <w:szCs w:val="24"/>
        </w:rPr>
        <w:t>przedmiotu umowy</w:t>
      </w:r>
      <w:r w:rsidRPr="007C41BE">
        <w:rPr>
          <w:rFonts w:ascii="Aptos" w:hAnsi="Aptos" w:cs="Calibri"/>
          <w:sz w:val="24"/>
          <w:szCs w:val="24"/>
        </w:rPr>
        <w:t xml:space="preserve"> będą wypłacane przez Zamawiającego na </w:t>
      </w:r>
      <w:r w:rsidR="00D315E0" w:rsidRPr="007C41BE">
        <w:rPr>
          <w:rFonts w:ascii="Aptos" w:hAnsi="Aptos" w:cs="Calibri"/>
          <w:sz w:val="24"/>
          <w:szCs w:val="24"/>
        </w:rPr>
        <w:t>rachunek</w:t>
      </w:r>
      <w:r w:rsidRPr="007C41BE">
        <w:rPr>
          <w:rFonts w:ascii="Aptos" w:hAnsi="Aptos" w:cs="Calibri"/>
          <w:sz w:val="24"/>
          <w:szCs w:val="24"/>
        </w:rPr>
        <w:t xml:space="preserve"> Wykonawcy</w:t>
      </w:r>
      <w:r w:rsidR="00EA6D57" w:rsidRPr="007C41BE">
        <w:rPr>
          <w:rFonts w:ascii="Aptos" w:hAnsi="Aptos" w:cs="Calibri"/>
          <w:sz w:val="24"/>
          <w:szCs w:val="24"/>
        </w:rPr>
        <w:t xml:space="preserve"> nr</w:t>
      </w:r>
      <w:r w:rsidRPr="007C41BE">
        <w:rPr>
          <w:rFonts w:ascii="Aptos" w:hAnsi="Aptos" w:cs="Calibri"/>
          <w:sz w:val="24"/>
          <w:szCs w:val="24"/>
        </w:rPr>
        <w:t xml:space="preserve"> ______________________________.</w:t>
      </w:r>
    </w:p>
    <w:p w14:paraId="147C5C25" w14:textId="77777777"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bookmarkStart w:id="52" w:name="WARUNKI_PŁATNOŚCI_CESJA"/>
      <w:bookmarkEnd w:id="52"/>
      <w:r w:rsidRPr="007C41BE">
        <w:rPr>
          <w:rFonts w:ascii="Aptos" w:hAnsi="Aptos" w:cs="Calibri"/>
          <w:sz w:val="24"/>
          <w:szCs w:val="24"/>
        </w:rPr>
        <w:t>Wykonawca nie może zbywać na rzecz osób trzecich wierzytelności powstałych</w:t>
      </w:r>
      <w:r w:rsidR="005B0471" w:rsidRPr="007C41BE">
        <w:rPr>
          <w:rFonts w:ascii="Aptos" w:hAnsi="Aptos" w:cs="Calibri"/>
          <w:sz w:val="24"/>
          <w:szCs w:val="24"/>
        </w:rPr>
        <w:t xml:space="preserve"> w </w:t>
      </w:r>
      <w:r w:rsidRPr="007C41BE">
        <w:rPr>
          <w:rFonts w:ascii="Aptos" w:hAnsi="Aptos" w:cs="Calibri"/>
          <w:sz w:val="24"/>
          <w:szCs w:val="24"/>
        </w:rPr>
        <w:t>wyniku realizacji niniejszej umowy.</w:t>
      </w:r>
    </w:p>
    <w:p w14:paraId="01E7A8AC" w14:textId="0EBDF7CD"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Płatności będą realizowane</w:t>
      </w:r>
      <w:r w:rsidR="005B0471" w:rsidRPr="007C41BE">
        <w:rPr>
          <w:rFonts w:ascii="Aptos" w:hAnsi="Aptos" w:cs="Calibri"/>
          <w:sz w:val="24"/>
          <w:szCs w:val="24"/>
        </w:rPr>
        <w:t xml:space="preserve"> w </w:t>
      </w:r>
      <w:r w:rsidRPr="007C41BE">
        <w:rPr>
          <w:rFonts w:ascii="Aptos" w:hAnsi="Aptos" w:cs="Calibri"/>
          <w:sz w:val="24"/>
          <w:szCs w:val="24"/>
        </w:rPr>
        <w:t>terminie 30 dni kalendarzowych</w:t>
      </w:r>
      <w:bookmarkStart w:id="53" w:name="WARUNKI_PŁATNOŚCI_TERMIN"/>
      <w:bookmarkEnd w:id="53"/>
      <w:r w:rsidRPr="007C41BE">
        <w:rPr>
          <w:rFonts w:ascii="Aptos" w:hAnsi="Aptos" w:cs="Calibri"/>
          <w:sz w:val="24"/>
          <w:szCs w:val="24"/>
        </w:rPr>
        <w:t xml:space="preserve"> od daty otrzymania przez Zamawiającego prawidłowo wystawionej przez Wykonawcę faktury VAT lub rachunku wraz</w:t>
      </w:r>
      <w:r w:rsidR="005B0471" w:rsidRPr="007C41BE">
        <w:rPr>
          <w:rFonts w:ascii="Aptos" w:hAnsi="Aptos" w:cs="Calibri"/>
          <w:sz w:val="24"/>
          <w:szCs w:val="24"/>
        </w:rPr>
        <w:t xml:space="preserve"> z </w:t>
      </w:r>
      <w:r w:rsidR="00037FA6" w:rsidRPr="007C41BE">
        <w:rPr>
          <w:rFonts w:ascii="Aptos" w:hAnsi="Aptos" w:cs="Calibri"/>
          <w:sz w:val="24"/>
          <w:szCs w:val="24"/>
        </w:rPr>
        <w:t xml:space="preserve">kopią protokołu odbioru </w:t>
      </w:r>
      <w:r w:rsidRPr="007C41BE">
        <w:rPr>
          <w:rFonts w:ascii="Aptos" w:hAnsi="Aptos" w:cs="Calibri"/>
          <w:sz w:val="24"/>
          <w:szCs w:val="24"/>
        </w:rPr>
        <w:t>robót</w:t>
      </w:r>
      <w:r w:rsidR="00037FA6" w:rsidRPr="007C41BE">
        <w:rPr>
          <w:rFonts w:ascii="Aptos" w:hAnsi="Aptos" w:cs="Calibri"/>
          <w:sz w:val="24"/>
          <w:szCs w:val="24"/>
        </w:rPr>
        <w:t xml:space="preserve"> objętych fakturą</w:t>
      </w:r>
      <w:r w:rsidRPr="007C41BE">
        <w:rPr>
          <w:rFonts w:ascii="Aptos" w:hAnsi="Aptos" w:cs="Calibri"/>
          <w:sz w:val="24"/>
          <w:szCs w:val="24"/>
        </w:rPr>
        <w:t xml:space="preserve">. </w:t>
      </w:r>
    </w:p>
    <w:p w14:paraId="2F3E8EED" w14:textId="4B4C9A3C" w:rsidR="00B62A31" w:rsidRPr="007C41BE" w:rsidRDefault="00B62A31" w:rsidP="006421F0">
      <w:pPr>
        <w:numPr>
          <w:ilvl w:val="0"/>
          <w:numId w:val="17"/>
        </w:numPr>
        <w:shd w:val="clear" w:color="auto" w:fill="FFFFFF"/>
        <w:suppressAutoHyphens/>
        <w:spacing w:line="360" w:lineRule="auto"/>
        <w:ind w:left="426" w:hanging="426"/>
        <w:jc w:val="left"/>
        <w:rPr>
          <w:rFonts w:ascii="Aptos" w:hAnsi="Aptos" w:cs="Calibri"/>
          <w:sz w:val="24"/>
          <w:szCs w:val="24"/>
        </w:rPr>
      </w:pPr>
      <w:bookmarkStart w:id="54" w:name="WARUNKI_PŁATNOŚCI_PODSTAWA_WYPŁATY"/>
      <w:bookmarkEnd w:id="54"/>
      <w:r w:rsidRPr="007C41BE">
        <w:rPr>
          <w:rFonts w:ascii="Aptos" w:hAnsi="Aptos" w:cs="Calibri"/>
          <w:sz w:val="24"/>
          <w:szCs w:val="24"/>
        </w:rPr>
        <w:t>Podstawą wypłaty należnego Wykonawcy wynagrodzenia, przypadającego na kolejne okresy rozliczeniowe, będą wystawione przez Wykonawcę: faktura VAT lub rachunek,</w:t>
      </w:r>
      <w:r w:rsidR="005B0471" w:rsidRPr="007C41BE">
        <w:rPr>
          <w:rFonts w:ascii="Aptos" w:hAnsi="Aptos" w:cs="Calibri"/>
          <w:sz w:val="24"/>
          <w:szCs w:val="24"/>
        </w:rPr>
        <w:t xml:space="preserve"> o </w:t>
      </w:r>
      <w:r w:rsidRPr="007C41BE">
        <w:rPr>
          <w:rFonts w:ascii="Aptos" w:hAnsi="Aptos" w:cs="Calibri"/>
          <w:sz w:val="24"/>
          <w:szCs w:val="24"/>
        </w:rPr>
        <w:t>których mowa w ust.</w:t>
      </w:r>
      <w:r w:rsidR="00B365D8" w:rsidRPr="007C41BE">
        <w:rPr>
          <w:rFonts w:ascii="Aptos" w:hAnsi="Aptos" w:cs="Calibri"/>
          <w:sz w:val="24"/>
          <w:szCs w:val="24"/>
        </w:rPr>
        <w:t> </w:t>
      </w:r>
      <w:r w:rsidR="00B365D8" w:rsidRPr="007C41BE">
        <w:rPr>
          <w:rFonts w:ascii="Aptos" w:hAnsi="Aptos" w:cs="Calibri"/>
          <w:sz w:val="24"/>
          <w:szCs w:val="24"/>
        </w:rPr>
        <w:fldChar w:fldCharType="begin"/>
      </w:r>
      <w:r w:rsidR="00B365D8" w:rsidRPr="007C41BE">
        <w:rPr>
          <w:rFonts w:ascii="Aptos" w:hAnsi="Aptos" w:cs="Calibri"/>
          <w:sz w:val="24"/>
          <w:szCs w:val="24"/>
        </w:rPr>
        <w:instrText xml:space="preserve"> REF WARUNKI_PŁATNOŚCI_FAKTURY \n \h </w:instrText>
      </w:r>
      <w:r w:rsidR="001C531A" w:rsidRPr="007C41BE">
        <w:rPr>
          <w:rFonts w:ascii="Aptos" w:hAnsi="Aptos" w:cs="Calibri"/>
          <w:sz w:val="24"/>
          <w:szCs w:val="24"/>
        </w:rPr>
        <w:instrText xml:space="preserve"> \* MERGEFORMAT </w:instrText>
      </w:r>
      <w:r w:rsidR="00B365D8" w:rsidRPr="007C41BE">
        <w:rPr>
          <w:rFonts w:ascii="Aptos" w:hAnsi="Aptos" w:cs="Calibri"/>
          <w:sz w:val="24"/>
          <w:szCs w:val="24"/>
        </w:rPr>
      </w:r>
      <w:r w:rsidR="00B365D8" w:rsidRPr="007C41BE">
        <w:rPr>
          <w:rFonts w:ascii="Aptos" w:hAnsi="Aptos" w:cs="Calibri"/>
          <w:sz w:val="24"/>
          <w:szCs w:val="24"/>
        </w:rPr>
        <w:fldChar w:fldCharType="separate"/>
      </w:r>
      <w:r w:rsidR="00907F65">
        <w:rPr>
          <w:rFonts w:ascii="Aptos" w:hAnsi="Aptos" w:cs="Calibri"/>
          <w:sz w:val="24"/>
          <w:szCs w:val="24"/>
        </w:rPr>
        <w:t>1</w:t>
      </w:r>
      <w:r w:rsidR="00B365D8" w:rsidRPr="007C41BE">
        <w:rPr>
          <w:rFonts w:ascii="Aptos" w:hAnsi="Aptos" w:cs="Calibri"/>
          <w:sz w:val="24"/>
          <w:szCs w:val="24"/>
        </w:rPr>
        <w:fldChar w:fldCharType="end"/>
      </w:r>
      <w:r w:rsidRPr="007C41BE">
        <w:rPr>
          <w:rFonts w:ascii="Aptos" w:hAnsi="Aptos" w:cs="Calibri"/>
          <w:sz w:val="24"/>
          <w:szCs w:val="24"/>
        </w:rPr>
        <w:t xml:space="preserve"> przedstawione Zmawiającemu wraz:</w:t>
      </w:r>
    </w:p>
    <w:p w14:paraId="0DFDD5AC" w14:textId="07B705D1" w:rsidR="00B62A31" w:rsidRPr="007C41BE" w:rsidRDefault="00B62A31" w:rsidP="006421F0">
      <w:pPr>
        <w:numPr>
          <w:ilvl w:val="0"/>
          <w:numId w:val="58"/>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w:t>
      </w:r>
      <w:r w:rsidR="00037FA6" w:rsidRPr="007C41BE">
        <w:rPr>
          <w:rFonts w:ascii="Aptos" w:hAnsi="Aptos" w:cs="Calibri"/>
          <w:sz w:val="24"/>
          <w:szCs w:val="24"/>
        </w:rPr>
        <w:t xml:space="preserve"> protokołem o</w:t>
      </w:r>
      <w:r w:rsidRPr="007C41BE">
        <w:rPr>
          <w:rFonts w:ascii="Aptos" w:hAnsi="Aptos" w:cs="Calibri"/>
          <w:sz w:val="24"/>
          <w:szCs w:val="24"/>
        </w:rPr>
        <w:t>dbioru częściowego zakończonego etapu robót wraz</w:t>
      </w:r>
      <w:r w:rsidR="005B0471" w:rsidRPr="007C41BE">
        <w:rPr>
          <w:rFonts w:ascii="Aptos" w:hAnsi="Aptos" w:cs="Calibri"/>
          <w:sz w:val="24"/>
          <w:szCs w:val="24"/>
        </w:rPr>
        <w:t xml:space="preserve"> z </w:t>
      </w:r>
      <w:r w:rsidRPr="007C41BE">
        <w:rPr>
          <w:rFonts w:ascii="Aptos" w:hAnsi="Aptos" w:cs="Calibri"/>
          <w:sz w:val="24"/>
          <w:szCs w:val="24"/>
        </w:rPr>
        <w:t>potwierdzonym przez pracownika Wydziału Budownictwa</w:t>
      </w:r>
      <w:r w:rsidR="005B0471" w:rsidRPr="007C41BE">
        <w:rPr>
          <w:rFonts w:ascii="Aptos" w:hAnsi="Aptos" w:cs="Calibri"/>
          <w:sz w:val="24"/>
          <w:szCs w:val="24"/>
        </w:rPr>
        <w:t xml:space="preserve"> i </w:t>
      </w:r>
      <w:r w:rsidRPr="007C41BE">
        <w:rPr>
          <w:rFonts w:ascii="Aptos" w:hAnsi="Aptos" w:cs="Calibri"/>
          <w:sz w:val="24"/>
          <w:szCs w:val="24"/>
        </w:rPr>
        <w:t>Gospodarki Komunalnej Urzędu Miejskiego</w:t>
      </w:r>
      <w:r w:rsidR="005B0471" w:rsidRPr="007C41BE">
        <w:rPr>
          <w:rFonts w:ascii="Aptos" w:hAnsi="Aptos" w:cs="Calibri"/>
          <w:sz w:val="24"/>
          <w:szCs w:val="24"/>
        </w:rPr>
        <w:t xml:space="preserve"> w </w:t>
      </w:r>
      <w:r w:rsidRPr="007C41BE">
        <w:rPr>
          <w:rFonts w:ascii="Aptos" w:hAnsi="Aptos" w:cs="Calibri"/>
          <w:sz w:val="24"/>
          <w:szCs w:val="24"/>
        </w:rPr>
        <w:t>Ziębicach/Inspektora nadzoru inwestorskiego</w:t>
      </w:r>
      <w:r w:rsidR="005B0471" w:rsidRPr="007C41BE">
        <w:rPr>
          <w:rFonts w:ascii="Aptos" w:hAnsi="Aptos" w:cs="Calibri"/>
          <w:sz w:val="24"/>
          <w:szCs w:val="24"/>
        </w:rPr>
        <w:t xml:space="preserve"> i </w:t>
      </w:r>
      <w:r w:rsidRPr="007C41BE">
        <w:rPr>
          <w:rFonts w:ascii="Aptos" w:hAnsi="Aptos" w:cs="Calibri"/>
          <w:sz w:val="24"/>
          <w:szCs w:val="24"/>
        </w:rPr>
        <w:t>zaakceptowanym przez Zamawiającego szczegółowym częściowym rozliczeniem wynagrodzenia,</w:t>
      </w:r>
      <w:r w:rsidR="005B0471" w:rsidRPr="007C41BE">
        <w:rPr>
          <w:rFonts w:ascii="Aptos" w:hAnsi="Aptos" w:cs="Calibri"/>
          <w:sz w:val="24"/>
          <w:szCs w:val="24"/>
        </w:rPr>
        <w:t xml:space="preserve"> w </w:t>
      </w:r>
      <w:r w:rsidRPr="007C41BE">
        <w:rPr>
          <w:rFonts w:ascii="Aptos" w:hAnsi="Aptos" w:cs="Calibri"/>
          <w:sz w:val="24"/>
          <w:szCs w:val="24"/>
        </w:rPr>
        <w:t>którym będą wyszczególnione wydzielone elementy robót budowlanych wykonane przez Podwykonawców</w:t>
      </w:r>
      <w:r w:rsidR="005B0471" w:rsidRPr="007C41BE">
        <w:rPr>
          <w:rFonts w:ascii="Aptos" w:hAnsi="Aptos" w:cs="Calibri"/>
          <w:sz w:val="24"/>
          <w:szCs w:val="24"/>
        </w:rPr>
        <w:t xml:space="preserve"> i </w:t>
      </w:r>
      <w:r w:rsidRPr="007C41BE">
        <w:rPr>
          <w:rFonts w:ascii="Aptos" w:hAnsi="Aptos" w:cs="Calibri"/>
          <w:sz w:val="24"/>
          <w:szCs w:val="24"/>
        </w:rPr>
        <w:t>dalszych Podwykonawców, lub do którego będą załączone protokoły odbioru części robót wykonanych przez Podwykonawców lub dalszych Podwykonawców</w:t>
      </w:r>
      <w:r w:rsidR="005B0471" w:rsidRPr="007C41BE">
        <w:rPr>
          <w:rFonts w:ascii="Aptos" w:hAnsi="Aptos" w:cs="Calibri"/>
          <w:sz w:val="24"/>
          <w:szCs w:val="24"/>
        </w:rPr>
        <w:t xml:space="preserve"> w </w:t>
      </w:r>
      <w:r w:rsidRPr="007C41BE">
        <w:rPr>
          <w:rFonts w:ascii="Aptos" w:hAnsi="Aptos" w:cs="Calibri"/>
          <w:sz w:val="24"/>
          <w:szCs w:val="24"/>
        </w:rPr>
        <w:t xml:space="preserve">ramach odbieranego etapu robót, </w:t>
      </w:r>
    </w:p>
    <w:p w14:paraId="5DFADB1C" w14:textId="77777777" w:rsidR="00B62A31" w:rsidRPr="007C41BE" w:rsidRDefault="00B62A31" w:rsidP="006421F0">
      <w:pPr>
        <w:numPr>
          <w:ilvl w:val="0"/>
          <w:numId w:val="58"/>
        </w:numPr>
        <w:shd w:val="clear" w:color="auto" w:fill="FFFFFF"/>
        <w:tabs>
          <w:tab w:val="left" w:pos="851"/>
        </w:tabs>
        <w:suppressAutoHyphens/>
        <w:spacing w:line="360" w:lineRule="auto"/>
        <w:ind w:left="851" w:hanging="425"/>
        <w:jc w:val="left"/>
        <w:rPr>
          <w:rFonts w:ascii="Aptos" w:hAnsi="Aptos" w:cs="Calibri"/>
          <w:sz w:val="24"/>
          <w:szCs w:val="24"/>
        </w:rPr>
      </w:pPr>
      <w:bookmarkStart w:id="55" w:name="WARUNKI_PŁATNOŚCI_DOWODY_RB"/>
      <w:bookmarkEnd w:id="55"/>
      <w:r w:rsidRPr="007C41BE">
        <w:rPr>
          <w:rFonts w:ascii="Aptos" w:hAnsi="Aptos" w:cs="Calibri"/>
          <w:sz w:val="24"/>
          <w:szCs w:val="24"/>
        </w:rPr>
        <w:t>z dowodami zapłaty wymagalnego wynagrodzenia podwykonawcom</w:t>
      </w:r>
      <w:r w:rsidR="005B0471" w:rsidRPr="007C41BE">
        <w:rPr>
          <w:rFonts w:ascii="Aptos" w:hAnsi="Aptos" w:cs="Calibri"/>
          <w:sz w:val="24"/>
          <w:szCs w:val="24"/>
        </w:rPr>
        <w:t xml:space="preserve"> i </w:t>
      </w:r>
      <w:r w:rsidRPr="007C41BE">
        <w:rPr>
          <w:rFonts w:ascii="Aptos" w:hAnsi="Aptos" w:cs="Calibri"/>
          <w:sz w:val="24"/>
          <w:szCs w:val="24"/>
        </w:rPr>
        <w:t>dalszym podwykonawcom którzy zawarli umowy zaakceptowane przez Zamawiającego za wykonane przez nich roboty budowlane, biorącym udział</w:t>
      </w:r>
      <w:r w:rsidR="005B0471" w:rsidRPr="007C41BE">
        <w:rPr>
          <w:rFonts w:ascii="Aptos" w:hAnsi="Aptos" w:cs="Calibri"/>
          <w:sz w:val="24"/>
          <w:szCs w:val="24"/>
        </w:rPr>
        <w:t xml:space="preserve"> w </w:t>
      </w:r>
      <w:r w:rsidRPr="007C41BE">
        <w:rPr>
          <w:rFonts w:ascii="Aptos" w:hAnsi="Aptos" w:cs="Calibri"/>
          <w:sz w:val="24"/>
          <w:szCs w:val="24"/>
        </w:rPr>
        <w:t>realizacji odebranych robót budowlanych;</w:t>
      </w:r>
    </w:p>
    <w:p w14:paraId="7BB4A0C7" w14:textId="0DEF589C" w:rsidR="00DC0C5A" w:rsidRDefault="00B62A31" w:rsidP="006421F0">
      <w:pPr>
        <w:numPr>
          <w:ilvl w:val="0"/>
          <w:numId w:val="58"/>
        </w:numPr>
        <w:shd w:val="clear" w:color="auto" w:fill="FFFFFF"/>
        <w:tabs>
          <w:tab w:val="left" w:pos="851"/>
        </w:tabs>
        <w:suppressAutoHyphens/>
        <w:spacing w:line="360" w:lineRule="auto"/>
        <w:ind w:left="851" w:hanging="425"/>
        <w:jc w:val="left"/>
        <w:rPr>
          <w:rFonts w:ascii="Aptos" w:hAnsi="Aptos" w:cs="Calibri"/>
          <w:sz w:val="24"/>
          <w:szCs w:val="24"/>
        </w:rPr>
      </w:pPr>
      <w:bookmarkStart w:id="56" w:name="WARUNKI_PŁATNOŚCI_DOWODY_D_U"/>
      <w:bookmarkEnd w:id="56"/>
      <w:r w:rsidRPr="007C41BE">
        <w:rPr>
          <w:rFonts w:ascii="Aptos" w:hAnsi="Aptos" w:cs="Calibri"/>
          <w:sz w:val="24"/>
          <w:szCs w:val="24"/>
        </w:rPr>
        <w:t>dowodami zapłaty wymagalnego wynagrodzenia podwykonawcom którzy zawarli umowę</w:t>
      </w:r>
      <w:r w:rsidR="005B0471" w:rsidRPr="007C41BE">
        <w:rPr>
          <w:rFonts w:ascii="Aptos" w:hAnsi="Aptos" w:cs="Calibri"/>
          <w:sz w:val="24"/>
          <w:szCs w:val="24"/>
        </w:rPr>
        <w:t xml:space="preserve"> o </w:t>
      </w:r>
      <w:r w:rsidRPr="007C41BE">
        <w:rPr>
          <w:rFonts w:ascii="Aptos" w:hAnsi="Aptos" w:cs="Calibri"/>
          <w:sz w:val="24"/>
          <w:szCs w:val="24"/>
        </w:rPr>
        <w:t>podwykonawstwo, której przedmiotem są dostawy lub usługi przedłożone Zamawiającemu</w:t>
      </w:r>
      <w:r w:rsidR="00A82304">
        <w:rPr>
          <w:rFonts w:ascii="Aptos" w:hAnsi="Aptos" w:cs="Calibri"/>
          <w:sz w:val="24"/>
          <w:szCs w:val="24"/>
        </w:rPr>
        <w:t>;</w:t>
      </w:r>
    </w:p>
    <w:p w14:paraId="20461141" w14:textId="43330123" w:rsidR="00A82304" w:rsidRPr="007C41BE" w:rsidRDefault="00A82304" w:rsidP="00A82304">
      <w:pPr>
        <w:shd w:val="clear" w:color="auto" w:fill="FFFFFF"/>
        <w:tabs>
          <w:tab w:val="left" w:pos="851"/>
        </w:tabs>
        <w:suppressAutoHyphens/>
        <w:spacing w:line="360" w:lineRule="auto"/>
        <w:ind w:left="426" w:firstLine="0"/>
        <w:jc w:val="left"/>
        <w:rPr>
          <w:rFonts w:ascii="Aptos" w:hAnsi="Aptos" w:cs="Calibri"/>
          <w:sz w:val="24"/>
          <w:szCs w:val="24"/>
        </w:rPr>
      </w:pPr>
      <w:r>
        <w:rPr>
          <w:rFonts w:ascii="Aptos" w:hAnsi="Aptos" w:cs="Calibri"/>
          <w:sz w:val="24"/>
          <w:szCs w:val="24"/>
        </w:rPr>
        <w:t>- z zastrzeżeniem ust. 22.</w:t>
      </w:r>
    </w:p>
    <w:p w14:paraId="5B88E9CD" w14:textId="2B1E6362" w:rsidR="00B62A31" w:rsidRPr="007C41BE" w:rsidRDefault="00B62A31" w:rsidP="006421F0">
      <w:pPr>
        <w:numPr>
          <w:ilvl w:val="0"/>
          <w:numId w:val="17"/>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Dowodem zapłaty,</w:t>
      </w:r>
      <w:r w:rsidR="005B0471" w:rsidRPr="007C41BE">
        <w:rPr>
          <w:rFonts w:ascii="Aptos" w:hAnsi="Aptos" w:cs="Calibri"/>
          <w:sz w:val="24"/>
          <w:szCs w:val="24"/>
        </w:rPr>
        <w:t xml:space="preserve"> o </w:t>
      </w:r>
      <w:r w:rsidRPr="007C41BE">
        <w:rPr>
          <w:rFonts w:ascii="Aptos" w:hAnsi="Aptos" w:cs="Calibri"/>
          <w:sz w:val="24"/>
          <w:szCs w:val="24"/>
        </w:rPr>
        <w:t>którym mowa</w:t>
      </w:r>
      <w:r w:rsidR="005B0471" w:rsidRPr="007C41BE">
        <w:rPr>
          <w:rFonts w:ascii="Aptos" w:hAnsi="Aptos" w:cs="Calibri"/>
          <w:sz w:val="24"/>
          <w:szCs w:val="24"/>
        </w:rPr>
        <w:t xml:space="preserve"> w </w:t>
      </w:r>
      <w:r w:rsidRPr="007C41BE">
        <w:rPr>
          <w:rFonts w:ascii="Aptos" w:hAnsi="Aptos" w:cs="Calibri"/>
          <w:sz w:val="24"/>
          <w:szCs w:val="24"/>
        </w:rPr>
        <w:t>ust.</w:t>
      </w:r>
      <w:r w:rsidR="00B33827" w:rsidRPr="007C41BE">
        <w:rPr>
          <w:rFonts w:ascii="Aptos" w:hAnsi="Aptos" w:cs="Calibri"/>
          <w:sz w:val="24"/>
          <w:szCs w:val="24"/>
        </w:rPr>
        <w:t> </w:t>
      </w:r>
      <w:r w:rsidR="00B33827" w:rsidRPr="007C41BE">
        <w:rPr>
          <w:rFonts w:ascii="Aptos" w:hAnsi="Aptos" w:cs="Calibri"/>
          <w:sz w:val="24"/>
          <w:szCs w:val="24"/>
        </w:rPr>
        <w:fldChar w:fldCharType="begin"/>
      </w:r>
      <w:r w:rsidR="00B33827" w:rsidRPr="007C41BE">
        <w:rPr>
          <w:rFonts w:ascii="Aptos" w:hAnsi="Aptos" w:cs="Calibri"/>
          <w:sz w:val="24"/>
          <w:szCs w:val="24"/>
        </w:rPr>
        <w:instrText xml:space="preserve"> REF WARUNKI_PŁATNOŚCI_PODSTAWA_WYPŁATY \n \h </w:instrText>
      </w:r>
      <w:r w:rsidR="001C531A" w:rsidRPr="007C41BE">
        <w:rPr>
          <w:rFonts w:ascii="Aptos" w:hAnsi="Aptos" w:cs="Calibri"/>
          <w:sz w:val="24"/>
          <w:szCs w:val="24"/>
        </w:rPr>
        <w:instrText xml:space="preserve"> \* MERGEFORMAT </w:instrText>
      </w:r>
      <w:r w:rsidR="00B33827" w:rsidRPr="007C41BE">
        <w:rPr>
          <w:rFonts w:ascii="Aptos" w:hAnsi="Aptos" w:cs="Calibri"/>
          <w:sz w:val="24"/>
          <w:szCs w:val="24"/>
        </w:rPr>
      </w:r>
      <w:r w:rsidR="00B33827" w:rsidRPr="007C41BE">
        <w:rPr>
          <w:rFonts w:ascii="Aptos" w:hAnsi="Aptos" w:cs="Calibri"/>
          <w:sz w:val="24"/>
          <w:szCs w:val="24"/>
        </w:rPr>
        <w:fldChar w:fldCharType="separate"/>
      </w:r>
      <w:r w:rsidR="00907F65">
        <w:rPr>
          <w:rFonts w:ascii="Aptos" w:hAnsi="Aptos" w:cs="Calibri"/>
          <w:sz w:val="24"/>
          <w:szCs w:val="24"/>
        </w:rPr>
        <w:t>5</w:t>
      </w:r>
      <w:r w:rsidR="00B33827" w:rsidRPr="007C41BE">
        <w:rPr>
          <w:rFonts w:ascii="Aptos" w:hAnsi="Aptos" w:cs="Calibri"/>
          <w:sz w:val="24"/>
          <w:szCs w:val="24"/>
        </w:rPr>
        <w:fldChar w:fldCharType="end"/>
      </w:r>
      <w:r w:rsidRPr="007C41BE">
        <w:rPr>
          <w:rFonts w:ascii="Aptos" w:hAnsi="Aptos" w:cs="Calibri"/>
          <w:sz w:val="24"/>
          <w:szCs w:val="24"/>
        </w:rPr>
        <w:t xml:space="preserve"> pkt</w:t>
      </w:r>
      <w:r w:rsidR="00051807" w:rsidRPr="007C41BE">
        <w:rPr>
          <w:rFonts w:ascii="Aptos" w:hAnsi="Aptos" w:cs="Calibri"/>
          <w:sz w:val="24"/>
          <w:szCs w:val="24"/>
        </w:rPr>
        <w:t> </w:t>
      </w:r>
      <w:r w:rsidR="00051807" w:rsidRPr="007C41BE">
        <w:rPr>
          <w:rFonts w:ascii="Aptos" w:hAnsi="Aptos" w:cs="Calibri"/>
          <w:sz w:val="24"/>
          <w:szCs w:val="24"/>
        </w:rPr>
        <w:fldChar w:fldCharType="begin"/>
      </w:r>
      <w:r w:rsidR="00051807" w:rsidRPr="007C41BE">
        <w:rPr>
          <w:rFonts w:ascii="Aptos" w:hAnsi="Aptos" w:cs="Calibri"/>
          <w:sz w:val="24"/>
          <w:szCs w:val="24"/>
        </w:rPr>
        <w:instrText xml:space="preserve"> REF WARUNKI_PŁATNOŚCI_DOWODY_RB \n \h </w:instrText>
      </w:r>
      <w:r w:rsidR="001C531A" w:rsidRPr="007C41BE">
        <w:rPr>
          <w:rFonts w:ascii="Aptos" w:hAnsi="Aptos" w:cs="Calibri"/>
          <w:sz w:val="24"/>
          <w:szCs w:val="24"/>
        </w:rPr>
        <w:instrText xml:space="preserve"> \* MERGEFORMAT </w:instrText>
      </w:r>
      <w:r w:rsidR="00051807" w:rsidRPr="007C41BE">
        <w:rPr>
          <w:rFonts w:ascii="Aptos" w:hAnsi="Aptos" w:cs="Calibri"/>
          <w:sz w:val="24"/>
          <w:szCs w:val="24"/>
        </w:rPr>
      </w:r>
      <w:r w:rsidR="00051807" w:rsidRPr="007C41BE">
        <w:rPr>
          <w:rFonts w:ascii="Aptos" w:hAnsi="Aptos" w:cs="Calibri"/>
          <w:sz w:val="24"/>
          <w:szCs w:val="24"/>
        </w:rPr>
        <w:fldChar w:fldCharType="separate"/>
      </w:r>
      <w:r w:rsidR="00907F65">
        <w:rPr>
          <w:rFonts w:ascii="Aptos" w:hAnsi="Aptos" w:cs="Calibri"/>
          <w:sz w:val="24"/>
          <w:szCs w:val="24"/>
        </w:rPr>
        <w:t>2)</w:t>
      </w:r>
      <w:r w:rsidR="00051807" w:rsidRPr="007C41BE">
        <w:rPr>
          <w:rFonts w:ascii="Aptos" w:hAnsi="Aptos" w:cs="Calibri"/>
          <w:sz w:val="24"/>
          <w:szCs w:val="24"/>
        </w:rPr>
        <w:fldChar w:fldCharType="end"/>
      </w:r>
      <w:r w:rsidR="00051807" w:rsidRPr="007C41BE">
        <w:rPr>
          <w:rFonts w:ascii="Aptos" w:hAnsi="Aptos" w:cs="Calibri"/>
          <w:sz w:val="24"/>
          <w:szCs w:val="24"/>
        </w:rPr>
        <w:t> i </w:t>
      </w:r>
      <w:r w:rsidR="00051807" w:rsidRPr="007C41BE">
        <w:rPr>
          <w:rFonts w:ascii="Aptos" w:hAnsi="Aptos" w:cs="Calibri"/>
          <w:sz w:val="24"/>
          <w:szCs w:val="24"/>
        </w:rPr>
        <w:fldChar w:fldCharType="begin"/>
      </w:r>
      <w:r w:rsidR="00051807" w:rsidRPr="007C41BE">
        <w:rPr>
          <w:rFonts w:ascii="Aptos" w:hAnsi="Aptos" w:cs="Calibri"/>
          <w:sz w:val="24"/>
          <w:szCs w:val="24"/>
        </w:rPr>
        <w:instrText xml:space="preserve"> REF WARUNKI_PŁATNOŚCI_DOWODY_D_U \n \h </w:instrText>
      </w:r>
      <w:r w:rsidR="001C531A" w:rsidRPr="007C41BE">
        <w:rPr>
          <w:rFonts w:ascii="Aptos" w:hAnsi="Aptos" w:cs="Calibri"/>
          <w:sz w:val="24"/>
          <w:szCs w:val="24"/>
        </w:rPr>
        <w:instrText xml:space="preserve"> \* MERGEFORMAT </w:instrText>
      </w:r>
      <w:r w:rsidR="00051807" w:rsidRPr="007C41BE">
        <w:rPr>
          <w:rFonts w:ascii="Aptos" w:hAnsi="Aptos" w:cs="Calibri"/>
          <w:sz w:val="24"/>
          <w:szCs w:val="24"/>
        </w:rPr>
      </w:r>
      <w:r w:rsidR="00051807" w:rsidRPr="007C41BE">
        <w:rPr>
          <w:rFonts w:ascii="Aptos" w:hAnsi="Aptos" w:cs="Calibri"/>
          <w:sz w:val="24"/>
          <w:szCs w:val="24"/>
        </w:rPr>
        <w:fldChar w:fldCharType="separate"/>
      </w:r>
      <w:r w:rsidR="00907F65">
        <w:rPr>
          <w:rFonts w:ascii="Aptos" w:hAnsi="Aptos" w:cs="Calibri"/>
          <w:sz w:val="24"/>
          <w:szCs w:val="24"/>
        </w:rPr>
        <w:t>3)</w:t>
      </w:r>
      <w:r w:rsidR="00051807" w:rsidRPr="007C41BE">
        <w:rPr>
          <w:rFonts w:ascii="Aptos" w:hAnsi="Aptos" w:cs="Calibri"/>
          <w:sz w:val="24"/>
          <w:szCs w:val="24"/>
        </w:rPr>
        <w:fldChar w:fldCharType="end"/>
      </w:r>
      <w:r w:rsidRPr="007C41BE">
        <w:rPr>
          <w:rFonts w:ascii="Aptos" w:hAnsi="Aptos" w:cs="Calibri"/>
          <w:sz w:val="24"/>
          <w:szCs w:val="24"/>
        </w:rPr>
        <w:t xml:space="preserve"> jest: </w:t>
      </w:r>
    </w:p>
    <w:p w14:paraId="2E7E52E3" w14:textId="77777777" w:rsidR="00B62A31" w:rsidRPr="007C41BE" w:rsidRDefault="00B62A31" w:rsidP="006421F0">
      <w:pPr>
        <w:numPr>
          <w:ilvl w:val="0"/>
          <w:numId w:val="60"/>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kopia faktury VAT lub rachunku wystawiona przez Podwykonawcę</w:t>
      </w:r>
      <w:r w:rsidR="005B0471" w:rsidRPr="007C41BE">
        <w:rPr>
          <w:rFonts w:ascii="Aptos" w:hAnsi="Aptos" w:cs="Calibri"/>
          <w:sz w:val="24"/>
          <w:szCs w:val="24"/>
        </w:rPr>
        <w:t xml:space="preserve"> i </w:t>
      </w:r>
      <w:r w:rsidRPr="007C41BE">
        <w:rPr>
          <w:rFonts w:ascii="Aptos" w:hAnsi="Aptos" w:cs="Calibri"/>
          <w:sz w:val="24"/>
          <w:szCs w:val="24"/>
        </w:rPr>
        <w:t xml:space="preserve">dalszego Podwykonawcę za wykonane przez nich roboty budowlane; </w:t>
      </w:r>
    </w:p>
    <w:p w14:paraId="3F3E9A25" w14:textId="77777777" w:rsidR="00B62A31" w:rsidRPr="007C41BE" w:rsidRDefault="00B62A31" w:rsidP="006421F0">
      <w:pPr>
        <w:numPr>
          <w:ilvl w:val="0"/>
          <w:numId w:val="60"/>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kopia faktury VAT lub rachunku wystawiona przez Podwykonawcę który zawarł umowę</w:t>
      </w:r>
      <w:r w:rsidR="005B0471" w:rsidRPr="007C41BE">
        <w:rPr>
          <w:rFonts w:ascii="Aptos" w:hAnsi="Aptos" w:cs="Calibri"/>
          <w:sz w:val="24"/>
          <w:szCs w:val="24"/>
        </w:rPr>
        <w:t xml:space="preserve"> o </w:t>
      </w:r>
      <w:r w:rsidRPr="007C41BE">
        <w:rPr>
          <w:rFonts w:ascii="Aptos" w:hAnsi="Aptos" w:cs="Calibri"/>
          <w:sz w:val="24"/>
          <w:szCs w:val="24"/>
        </w:rPr>
        <w:t>podwykonawstwo, której przedmiotem są dostawy lub usługi;</w:t>
      </w:r>
    </w:p>
    <w:p w14:paraId="5FAC4273" w14:textId="77777777" w:rsidR="00B62A31" w:rsidRPr="007C41BE" w:rsidRDefault="00B62A31" w:rsidP="006421F0">
      <w:pPr>
        <w:numPr>
          <w:ilvl w:val="0"/>
          <w:numId w:val="60"/>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kopia przelewu bankowego potwierdzającego płatność albo ze sporządzonym nie więcej niż na 5 dni przed upływem terminu płatności Podwykonawcy lub dalszemu Podwykonawcy oświadczeniem odpowiednio Podwykonawcy</w:t>
      </w:r>
      <w:r w:rsidR="005B0471" w:rsidRPr="007C41BE">
        <w:rPr>
          <w:rFonts w:ascii="Aptos" w:hAnsi="Aptos" w:cs="Calibri"/>
          <w:sz w:val="24"/>
          <w:szCs w:val="24"/>
        </w:rPr>
        <w:t xml:space="preserve"> i </w:t>
      </w:r>
      <w:r w:rsidRPr="007C41BE">
        <w:rPr>
          <w:rFonts w:ascii="Aptos" w:hAnsi="Aptos" w:cs="Calibri"/>
          <w:sz w:val="24"/>
          <w:szCs w:val="24"/>
        </w:rPr>
        <w:t>dalszego Podwykonawcy</w:t>
      </w:r>
      <w:r w:rsidR="005B0471" w:rsidRPr="007C41BE">
        <w:rPr>
          <w:rFonts w:ascii="Aptos" w:hAnsi="Aptos" w:cs="Calibri"/>
          <w:sz w:val="24"/>
          <w:szCs w:val="24"/>
        </w:rPr>
        <w:t xml:space="preserve"> o </w:t>
      </w:r>
      <w:r w:rsidRPr="007C41BE">
        <w:rPr>
          <w:rFonts w:ascii="Aptos" w:hAnsi="Aptos" w:cs="Calibri"/>
          <w:sz w:val="24"/>
          <w:szCs w:val="24"/>
        </w:rPr>
        <w:t>niezaleganiu z płatnościami wobec nich przez Wykonawcę lub przez Podwykonawcę,</w:t>
      </w:r>
    </w:p>
    <w:p w14:paraId="6E7E1AC7" w14:textId="77777777" w:rsidR="00B62A31" w:rsidRPr="007C41BE" w:rsidRDefault="00B62A31" w:rsidP="006421F0">
      <w:pPr>
        <w:numPr>
          <w:ilvl w:val="0"/>
          <w:numId w:val="60"/>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w przypadku braku robót budowlanych, dostaw lub usług zrealizowanych przez Podwykonawców lub dalszych Podwykonawców przed dniem Odbioru częściowego, lub jeżeli roszczenia Podwykonawców nie były jeszcze wymagalne – oświadczenia odpowiednio Wykonawcy, Podwykonawcy lub dalszego Podwykonawcy</w:t>
      </w:r>
      <w:r w:rsidR="005B0471" w:rsidRPr="007C41BE">
        <w:rPr>
          <w:rFonts w:ascii="Aptos" w:hAnsi="Aptos" w:cs="Calibri"/>
          <w:sz w:val="24"/>
          <w:szCs w:val="24"/>
        </w:rPr>
        <w:t xml:space="preserve"> w </w:t>
      </w:r>
      <w:r w:rsidRPr="007C41BE">
        <w:rPr>
          <w:rFonts w:ascii="Aptos" w:hAnsi="Aptos" w:cs="Calibri"/>
          <w:sz w:val="24"/>
          <w:szCs w:val="24"/>
        </w:rPr>
        <w:t>tym zakresie.</w:t>
      </w:r>
    </w:p>
    <w:p w14:paraId="76D63ECC" w14:textId="7D26724D"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Jeżeli Wykonawca nie przedstawi wraz</w:t>
      </w:r>
      <w:r w:rsidR="005B0471" w:rsidRPr="007C41BE">
        <w:rPr>
          <w:rFonts w:ascii="Aptos" w:hAnsi="Aptos" w:cs="Calibri"/>
          <w:sz w:val="24"/>
          <w:szCs w:val="24"/>
        </w:rPr>
        <w:t xml:space="preserve"> z </w:t>
      </w:r>
      <w:r w:rsidRPr="007C41BE">
        <w:rPr>
          <w:rFonts w:ascii="Aptos" w:hAnsi="Aptos" w:cs="Calibri"/>
          <w:sz w:val="24"/>
          <w:szCs w:val="24"/>
        </w:rPr>
        <w:t>fakturą VAT lub rachunkiem dokumentów,</w:t>
      </w:r>
      <w:r w:rsidR="005B0471" w:rsidRPr="007C41BE">
        <w:rPr>
          <w:rFonts w:ascii="Aptos" w:hAnsi="Aptos" w:cs="Calibri"/>
          <w:sz w:val="24"/>
          <w:szCs w:val="24"/>
        </w:rPr>
        <w:t xml:space="preserve"> o </w:t>
      </w:r>
      <w:r w:rsidRPr="007C41BE">
        <w:rPr>
          <w:rFonts w:ascii="Aptos" w:hAnsi="Aptos" w:cs="Calibri"/>
          <w:sz w:val="24"/>
          <w:szCs w:val="24"/>
        </w:rPr>
        <w:t>których mowa w ust.</w:t>
      </w:r>
      <w:r w:rsidR="00051807" w:rsidRPr="007C41BE">
        <w:rPr>
          <w:rFonts w:ascii="Aptos" w:hAnsi="Aptos" w:cs="Calibri"/>
          <w:sz w:val="24"/>
          <w:szCs w:val="24"/>
        </w:rPr>
        <w:t> </w:t>
      </w:r>
      <w:r w:rsidR="00051807" w:rsidRPr="007C41BE">
        <w:rPr>
          <w:rFonts w:ascii="Aptos" w:hAnsi="Aptos" w:cs="Calibri"/>
          <w:sz w:val="24"/>
          <w:szCs w:val="24"/>
        </w:rPr>
        <w:fldChar w:fldCharType="begin"/>
      </w:r>
      <w:r w:rsidR="00051807" w:rsidRPr="007C41BE">
        <w:rPr>
          <w:rFonts w:ascii="Aptos" w:hAnsi="Aptos" w:cs="Calibri"/>
          <w:sz w:val="24"/>
          <w:szCs w:val="24"/>
        </w:rPr>
        <w:instrText xml:space="preserve"> REF WARUNKI_PŁATNOŚCI_PODSTAWA_WYPŁATY \n \h </w:instrText>
      </w:r>
      <w:r w:rsidR="001C531A" w:rsidRPr="007C41BE">
        <w:rPr>
          <w:rFonts w:ascii="Aptos" w:hAnsi="Aptos" w:cs="Calibri"/>
          <w:sz w:val="24"/>
          <w:szCs w:val="24"/>
        </w:rPr>
        <w:instrText xml:space="preserve"> \* MERGEFORMAT </w:instrText>
      </w:r>
      <w:r w:rsidR="00051807" w:rsidRPr="007C41BE">
        <w:rPr>
          <w:rFonts w:ascii="Aptos" w:hAnsi="Aptos" w:cs="Calibri"/>
          <w:sz w:val="24"/>
          <w:szCs w:val="24"/>
        </w:rPr>
      </w:r>
      <w:r w:rsidR="00051807" w:rsidRPr="007C41BE">
        <w:rPr>
          <w:rFonts w:ascii="Aptos" w:hAnsi="Aptos" w:cs="Calibri"/>
          <w:sz w:val="24"/>
          <w:szCs w:val="24"/>
        </w:rPr>
        <w:fldChar w:fldCharType="separate"/>
      </w:r>
      <w:r w:rsidR="00907F65">
        <w:rPr>
          <w:rFonts w:ascii="Aptos" w:hAnsi="Aptos" w:cs="Calibri"/>
          <w:sz w:val="24"/>
          <w:szCs w:val="24"/>
        </w:rPr>
        <w:t>5</w:t>
      </w:r>
      <w:r w:rsidR="00051807" w:rsidRPr="007C41BE">
        <w:rPr>
          <w:rFonts w:ascii="Aptos" w:hAnsi="Aptos" w:cs="Calibri"/>
          <w:sz w:val="24"/>
          <w:szCs w:val="24"/>
        </w:rPr>
        <w:fldChar w:fldCharType="end"/>
      </w:r>
      <w:r w:rsidRPr="007C41BE">
        <w:rPr>
          <w:rFonts w:ascii="Aptos" w:hAnsi="Aptos" w:cs="Calibri"/>
          <w:sz w:val="24"/>
          <w:szCs w:val="24"/>
        </w:rPr>
        <w:t>,</w:t>
      </w:r>
      <w:r w:rsidR="005B0471" w:rsidRPr="007C41BE">
        <w:rPr>
          <w:rFonts w:ascii="Aptos" w:hAnsi="Aptos" w:cs="Calibri"/>
          <w:sz w:val="24"/>
          <w:szCs w:val="24"/>
        </w:rPr>
        <w:t xml:space="preserve"> a </w:t>
      </w:r>
      <w:r w:rsidRPr="007C41BE">
        <w:rPr>
          <w:rFonts w:ascii="Aptos" w:hAnsi="Aptos" w:cs="Calibri"/>
          <w:sz w:val="24"/>
          <w:szCs w:val="24"/>
        </w:rPr>
        <w:t>w przypadku, faktury VAT końcowej dokumentów,</w:t>
      </w:r>
      <w:r w:rsidR="005B0471" w:rsidRPr="007C41BE">
        <w:rPr>
          <w:rFonts w:ascii="Aptos" w:hAnsi="Aptos" w:cs="Calibri"/>
          <w:sz w:val="24"/>
          <w:szCs w:val="24"/>
        </w:rPr>
        <w:t xml:space="preserve"> o </w:t>
      </w:r>
      <w:r w:rsidRPr="007C41BE">
        <w:rPr>
          <w:rFonts w:ascii="Aptos" w:hAnsi="Aptos" w:cs="Calibri"/>
          <w:sz w:val="24"/>
          <w:szCs w:val="24"/>
        </w:rPr>
        <w:t>których mowa</w:t>
      </w:r>
      <w:r w:rsidR="005B0471" w:rsidRPr="007C41BE">
        <w:rPr>
          <w:rFonts w:ascii="Aptos" w:hAnsi="Aptos" w:cs="Calibri"/>
          <w:sz w:val="24"/>
          <w:szCs w:val="24"/>
        </w:rPr>
        <w:t xml:space="preserve"> w </w:t>
      </w:r>
      <w:r w:rsidRPr="007C41BE">
        <w:rPr>
          <w:rFonts w:ascii="Aptos" w:hAnsi="Aptos" w:cs="Calibri"/>
          <w:sz w:val="24"/>
          <w:szCs w:val="24"/>
        </w:rPr>
        <w:t>ust.</w:t>
      </w:r>
      <w:r w:rsidR="00D409A4" w:rsidRPr="007C41BE">
        <w:rPr>
          <w:rFonts w:ascii="Aptos" w:hAnsi="Aptos" w:cs="Calibri"/>
          <w:sz w:val="24"/>
          <w:szCs w:val="24"/>
        </w:rPr>
        <w:t> </w:t>
      </w:r>
      <w:r w:rsidR="00D409A4" w:rsidRPr="007C41BE">
        <w:rPr>
          <w:rFonts w:ascii="Aptos" w:hAnsi="Aptos" w:cs="Calibri"/>
          <w:sz w:val="24"/>
          <w:szCs w:val="24"/>
        </w:rPr>
        <w:fldChar w:fldCharType="begin"/>
      </w:r>
      <w:r w:rsidR="00D409A4" w:rsidRPr="007C41BE">
        <w:rPr>
          <w:rFonts w:ascii="Aptos" w:hAnsi="Aptos" w:cs="Calibri"/>
          <w:sz w:val="24"/>
          <w:szCs w:val="24"/>
        </w:rPr>
        <w:instrText xml:space="preserve"> REF WARUNKI_PŁATNOŚCI_FV_KOŃCOWA \n \h </w:instrText>
      </w:r>
      <w:r w:rsidR="001C531A" w:rsidRPr="007C41BE">
        <w:rPr>
          <w:rFonts w:ascii="Aptos" w:hAnsi="Aptos" w:cs="Calibri"/>
          <w:sz w:val="24"/>
          <w:szCs w:val="24"/>
        </w:rPr>
        <w:instrText xml:space="preserve"> \* MERGEFORMAT </w:instrText>
      </w:r>
      <w:r w:rsidR="00D409A4" w:rsidRPr="007C41BE">
        <w:rPr>
          <w:rFonts w:ascii="Aptos" w:hAnsi="Aptos" w:cs="Calibri"/>
          <w:sz w:val="24"/>
          <w:szCs w:val="24"/>
        </w:rPr>
      </w:r>
      <w:r w:rsidR="00D409A4" w:rsidRPr="007C41BE">
        <w:rPr>
          <w:rFonts w:ascii="Aptos" w:hAnsi="Aptos" w:cs="Calibri"/>
          <w:sz w:val="24"/>
          <w:szCs w:val="24"/>
        </w:rPr>
        <w:fldChar w:fldCharType="separate"/>
      </w:r>
      <w:r w:rsidR="00907F65">
        <w:rPr>
          <w:rFonts w:ascii="Aptos" w:hAnsi="Aptos" w:cs="Calibri"/>
          <w:sz w:val="24"/>
          <w:szCs w:val="24"/>
        </w:rPr>
        <w:t>22</w:t>
      </w:r>
      <w:r w:rsidR="00D409A4" w:rsidRPr="007C41BE">
        <w:rPr>
          <w:rFonts w:ascii="Aptos" w:hAnsi="Aptos" w:cs="Calibri"/>
          <w:sz w:val="24"/>
          <w:szCs w:val="24"/>
        </w:rPr>
        <w:fldChar w:fldCharType="end"/>
      </w:r>
      <w:r w:rsidRPr="007C41BE">
        <w:rPr>
          <w:rFonts w:ascii="Aptos" w:hAnsi="Aptos" w:cs="Calibri"/>
          <w:sz w:val="24"/>
          <w:szCs w:val="24"/>
        </w:rPr>
        <w:t xml:space="preserve"> Zamawiający jest uprawniony do wstrzymania wypłaty należnego Wykonawcy wynagrodzenia.</w:t>
      </w:r>
      <w:r w:rsidR="005B0471" w:rsidRPr="007C41BE">
        <w:rPr>
          <w:rFonts w:ascii="Aptos" w:hAnsi="Aptos" w:cs="Calibri"/>
          <w:sz w:val="24"/>
          <w:szCs w:val="24"/>
        </w:rPr>
        <w:t xml:space="preserve"> W </w:t>
      </w:r>
      <w:r w:rsidRPr="007C41BE">
        <w:rPr>
          <w:rFonts w:ascii="Aptos" w:hAnsi="Aptos" w:cs="Calibri"/>
          <w:sz w:val="24"/>
          <w:szCs w:val="24"/>
        </w:rPr>
        <w:t>przypadku zaistnienia powyższych okoliczności upływ terminu płatności nie skutkuje niedotrzymaniem przez Zamawiającego terminu płatności</w:t>
      </w:r>
      <w:r w:rsidR="005B0471" w:rsidRPr="007C41BE">
        <w:rPr>
          <w:rFonts w:ascii="Aptos" w:hAnsi="Aptos" w:cs="Calibri"/>
          <w:sz w:val="24"/>
          <w:szCs w:val="24"/>
        </w:rPr>
        <w:t xml:space="preserve"> i </w:t>
      </w:r>
      <w:r w:rsidRPr="007C41BE">
        <w:rPr>
          <w:rFonts w:ascii="Aptos" w:hAnsi="Aptos" w:cs="Calibri"/>
          <w:sz w:val="24"/>
          <w:szCs w:val="24"/>
        </w:rPr>
        <w:t>nie uprawnia Wykonawcy do żądania odsetek. Bieg terminu płatności rozpoczyna się</w:t>
      </w:r>
      <w:r w:rsidR="005B0471" w:rsidRPr="007C41BE">
        <w:rPr>
          <w:rFonts w:ascii="Aptos" w:hAnsi="Aptos" w:cs="Calibri"/>
          <w:sz w:val="24"/>
          <w:szCs w:val="24"/>
        </w:rPr>
        <w:t xml:space="preserve"> w </w:t>
      </w:r>
      <w:r w:rsidRPr="007C41BE">
        <w:rPr>
          <w:rFonts w:ascii="Aptos" w:hAnsi="Aptos" w:cs="Calibri"/>
          <w:sz w:val="24"/>
          <w:szCs w:val="24"/>
        </w:rPr>
        <w:t>takim przypadku</w:t>
      </w:r>
      <w:r w:rsidR="005B0471" w:rsidRPr="007C41BE">
        <w:rPr>
          <w:rFonts w:ascii="Aptos" w:hAnsi="Aptos" w:cs="Calibri"/>
          <w:sz w:val="24"/>
          <w:szCs w:val="24"/>
        </w:rPr>
        <w:t xml:space="preserve"> z </w:t>
      </w:r>
      <w:r w:rsidRPr="007C41BE">
        <w:rPr>
          <w:rFonts w:ascii="Aptos" w:hAnsi="Aptos" w:cs="Calibri"/>
          <w:sz w:val="24"/>
          <w:szCs w:val="24"/>
        </w:rPr>
        <w:t>dniem dostarczenia zamawiającemu kompletu dokumentów</w:t>
      </w:r>
      <w:r w:rsidR="005B0471" w:rsidRPr="007C41BE">
        <w:rPr>
          <w:rFonts w:ascii="Aptos" w:hAnsi="Aptos" w:cs="Calibri"/>
          <w:sz w:val="24"/>
          <w:szCs w:val="24"/>
        </w:rPr>
        <w:t xml:space="preserve"> o </w:t>
      </w:r>
      <w:r w:rsidRPr="007C41BE">
        <w:rPr>
          <w:rFonts w:ascii="Aptos" w:hAnsi="Aptos" w:cs="Calibri"/>
          <w:sz w:val="24"/>
          <w:szCs w:val="24"/>
        </w:rPr>
        <w:t>których mowa</w:t>
      </w:r>
      <w:r w:rsidR="005B0471" w:rsidRPr="007C41BE">
        <w:rPr>
          <w:rFonts w:ascii="Aptos" w:hAnsi="Aptos" w:cs="Calibri"/>
          <w:sz w:val="24"/>
          <w:szCs w:val="24"/>
        </w:rPr>
        <w:t xml:space="preserve"> w </w:t>
      </w:r>
      <w:r w:rsidRPr="007C41BE">
        <w:rPr>
          <w:rFonts w:ascii="Aptos" w:hAnsi="Aptos" w:cs="Calibri"/>
          <w:sz w:val="24"/>
          <w:szCs w:val="24"/>
        </w:rPr>
        <w:t>zdaniu pierwszym.</w:t>
      </w:r>
    </w:p>
    <w:p w14:paraId="143417B7" w14:textId="77777777"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 przypadku nieprzedstawienia przez Wykonawcę wszystkich dowodów zapłaty wynagrodzenia Podwykonawcom</w:t>
      </w:r>
      <w:r w:rsidR="005B0471" w:rsidRPr="007C41BE">
        <w:rPr>
          <w:rFonts w:ascii="Aptos" w:hAnsi="Aptos" w:cs="Calibri"/>
          <w:sz w:val="24"/>
          <w:szCs w:val="24"/>
        </w:rPr>
        <w:t xml:space="preserve"> i </w:t>
      </w:r>
      <w:r w:rsidRPr="007C41BE">
        <w:rPr>
          <w:rFonts w:ascii="Aptos" w:hAnsi="Aptos" w:cs="Calibri"/>
          <w:sz w:val="24"/>
          <w:szCs w:val="24"/>
        </w:rPr>
        <w:t>dalszym Podwykonawcom, Zamawiający wstrzyma wypłatę należnego wynagrodzenia za odebrane roboty budowlane</w:t>
      </w:r>
      <w:r w:rsidR="005B0471" w:rsidRPr="007C41BE">
        <w:rPr>
          <w:rFonts w:ascii="Aptos" w:hAnsi="Aptos" w:cs="Calibri"/>
          <w:sz w:val="24"/>
          <w:szCs w:val="24"/>
        </w:rPr>
        <w:t xml:space="preserve"> w </w:t>
      </w:r>
      <w:r w:rsidRPr="007C41BE">
        <w:rPr>
          <w:rFonts w:ascii="Aptos" w:hAnsi="Aptos" w:cs="Calibri"/>
          <w:sz w:val="24"/>
          <w:szCs w:val="24"/>
        </w:rPr>
        <w:t>części równej sumie kwot wynikających</w:t>
      </w:r>
      <w:r w:rsidR="005B0471" w:rsidRPr="007C41BE">
        <w:rPr>
          <w:rFonts w:ascii="Aptos" w:hAnsi="Aptos" w:cs="Calibri"/>
          <w:sz w:val="24"/>
          <w:szCs w:val="24"/>
        </w:rPr>
        <w:t xml:space="preserve"> z </w:t>
      </w:r>
      <w:r w:rsidRPr="007C41BE">
        <w:rPr>
          <w:rFonts w:ascii="Aptos" w:hAnsi="Aptos" w:cs="Calibri"/>
          <w:sz w:val="24"/>
          <w:szCs w:val="24"/>
        </w:rPr>
        <w:t>nieprzedstawionych dowodów zapłaty.</w:t>
      </w:r>
    </w:p>
    <w:p w14:paraId="2D7E87D8" w14:textId="77777777"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Jeżeli</w:t>
      </w:r>
      <w:r w:rsidR="005B0471" w:rsidRPr="007C41BE">
        <w:rPr>
          <w:rFonts w:ascii="Aptos" w:hAnsi="Aptos" w:cs="Calibri"/>
          <w:sz w:val="24"/>
          <w:szCs w:val="24"/>
        </w:rPr>
        <w:t xml:space="preserve"> w </w:t>
      </w:r>
      <w:r w:rsidRPr="007C41BE">
        <w:rPr>
          <w:rFonts w:ascii="Aptos" w:hAnsi="Aptos" w:cs="Calibri"/>
          <w:sz w:val="24"/>
          <w:szCs w:val="24"/>
        </w:rPr>
        <w:t>terminie określonym</w:t>
      </w:r>
      <w:r w:rsidR="005B0471" w:rsidRPr="007C41BE">
        <w:rPr>
          <w:rFonts w:ascii="Aptos" w:hAnsi="Aptos" w:cs="Calibri"/>
          <w:sz w:val="24"/>
          <w:szCs w:val="24"/>
        </w:rPr>
        <w:t xml:space="preserve"> w </w:t>
      </w:r>
      <w:r w:rsidRPr="007C41BE">
        <w:rPr>
          <w:rFonts w:ascii="Aptos" w:hAnsi="Aptos" w:cs="Calibri"/>
          <w:sz w:val="24"/>
          <w:szCs w:val="24"/>
        </w:rPr>
        <w:t>zaakceptowanej przez Zamawiającego Umowie</w:t>
      </w:r>
      <w:r w:rsidR="005B0471" w:rsidRPr="007C41BE">
        <w:rPr>
          <w:rFonts w:ascii="Aptos" w:hAnsi="Aptos" w:cs="Calibri"/>
          <w:sz w:val="24"/>
          <w:szCs w:val="24"/>
        </w:rPr>
        <w:t xml:space="preserve"> o </w:t>
      </w:r>
      <w:r w:rsidRPr="007C41BE">
        <w:rPr>
          <w:rFonts w:ascii="Aptos" w:hAnsi="Aptos" w:cs="Calibri"/>
          <w:sz w:val="24"/>
          <w:szCs w:val="24"/>
        </w:rPr>
        <w:t>podwykonawstwo, Wykonawca, Podwykonawca lub dalszy Podwykonawca nie zapłaci wymaganego wynagrodzenia przysługującego Podwykonawcy lub dalszemu Podwykonawcy, Podwykonawca lub dalszy Podwykonawca może zwrócić się</w:t>
      </w:r>
      <w:r w:rsidR="005B0471" w:rsidRPr="007C41BE">
        <w:rPr>
          <w:rFonts w:ascii="Aptos" w:hAnsi="Aptos" w:cs="Calibri"/>
          <w:sz w:val="24"/>
          <w:szCs w:val="24"/>
        </w:rPr>
        <w:t xml:space="preserve"> z </w:t>
      </w:r>
      <w:r w:rsidRPr="007C41BE">
        <w:rPr>
          <w:rFonts w:ascii="Aptos" w:hAnsi="Aptos" w:cs="Calibri"/>
          <w:sz w:val="24"/>
          <w:szCs w:val="24"/>
        </w:rPr>
        <w:t>żądaniem zapłaty należnego wynagrodzenia bezpośrednio do Zamawiającego.</w:t>
      </w:r>
    </w:p>
    <w:p w14:paraId="6A2E446E" w14:textId="77777777"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bookmarkStart w:id="57" w:name="WARUNKI_PŁATNOŚCI_WEZWANIE_DO_UWAG"/>
      <w:bookmarkEnd w:id="57"/>
      <w:r w:rsidRPr="007C41BE">
        <w:rPr>
          <w:rFonts w:ascii="Aptos" w:hAnsi="Aptos" w:cs="Calibri"/>
          <w:sz w:val="24"/>
          <w:szCs w:val="24"/>
        </w:rPr>
        <w:t>Zamawiający niezwłocznie po zgłoszeniu żądania dokonania płatności bezpośredniej zawiadomi Wykonawcę</w:t>
      </w:r>
      <w:r w:rsidR="005B0471" w:rsidRPr="007C41BE">
        <w:rPr>
          <w:rFonts w:ascii="Aptos" w:hAnsi="Aptos" w:cs="Calibri"/>
          <w:sz w:val="24"/>
          <w:szCs w:val="24"/>
        </w:rPr>
        <w:t xml:space="preserve"> o </w:t>
      </w:r>
      <w:r w:rsidRPr="007C41BE">
        <w:rPr>
          <w:rFonts w:ascii="Aptos" w:hAnsi="Aptos" w:cs="Calibri"/>
          <w:sz w:val="24"/>
          <w:szCs w:val="24"/>
        </w:rPr>
        <w:t>żądaniu Podwykonawcy lub dalszego Podwykonawcy oraz wezwie Wykonawcę do zgłoszenia pisemnych uwag dotyczących zasadności bezpośredniej zapłaty wynagrodzenia Podwykonawcy lub dalszemu Podwykonawcy,</w:t>
      </w:r>
      <w:r w:rsidR="005B0471" w:rsidRPr="007C41BE">
        <w:rPr>
          <w:rFonts w:ascii="Aptos" w:hAnsi="Aptos" w:cs="Calibri"/>
          <w:sz w:val="24"/>
          <w:szCs w:val="24"/>
        </w:rPr>
        <w:t xml:space="preserve"> w </w:t>
      </w:r>
      <w:r w:rsidRPr="007C41BE">
        <w:rPr>
          <w:rFonts w:ascii="Aptos" w:hAnsi="Aptos" w:cs="Calibri"/>
          <w:sz w:val="24"/>
          <w:szCs w:val="24"/>
        </w:rPr>
        <w:t xml:space="preserve">terminie 7 dni od dnia doręczenia Wykonawcy wezwania. </w:t>
      </w:r>
    </w:p>
    <w:p w14:paraId="0C041D6F" w14:textId="4A8E3733"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bookmarkStart w:id="58" w:name="WARUNKI_PŁATNOŚCI_UWAGI"/>
      <w:bookmarkEnd w:id="58"/>
      <w:r w:rsidRPr="007C41BE">
        <w:rPr>
          <w:rFonts w:ascii="Aptos" w:hAnsi="Aptos" w:cs="Calibri"/>
          <w:sz w:val="24"/>
          <w:szCs w:val="24"/>
        </w:rPr>
        <w:t>Wykonawca przekazuje Zamawiającemu pisemne uwagi,</w:t>
      </w:r>
      <w:r w:rsidR="005B0471" w:rsidRPr="007C41BE">
        <w:rPr>
          <w:rFonts w:ascii="Aptos" w:hAnsi="Aptos" w:cs="Calibri"/>
          <w:sz w:val="24"/>
          <w:szCs w:val="24"/>
        </w:rPr>
        <w:t xml:space="preserve"> o </w:t>
      </w:r>
      <w:r w:rsidRPr="007C41BE">
        <w:rPr>
          <w:rFonts w:ascii="Aptos" w:hAnsi="Aptos" w:cs="Calibri"/>
          <w:sz w:val="24"/>
          <w:szCs w:val="24"/>
        </w:rPr>
        <w:t>których mowa</w:t>
      </w:r>
      <w:r w:rsidR="005B0471" w:rsidRPr="007C41BE">
        <w:rPr>
          <w:rFonts w:ascii="Aptos" w:hAnsi="Aptos" w:cs="Calibri"/>
          <w:sz w:val="24"/>
          <w:szCs w:val="24"/>
        </w:rPr>
        <w:t xml:space="preserve"> w </w:t>
      </w:r>
      <w:r w:rsidRPr="007C41BE">
        <w:rPr>
          <w:rFonts w:ascii="Aptos" w:hAnsi="Aptos" w:cs="Calibri"/>
          <w:sz w:val="24"/>
          <w:szCs w:val="24"/>
        </w:rPr>
        <w:t>ust.</w:t>
      </w:r>
      <w:r w:rsidR="00AB7BF7" w:rsidRPr="007C41BE">
        <w:rPr>
          <w:rFonts w:ascii="Aptos" w:hAnsi="Aptos" w:cs="Calibri"/>
          <w:sz w:val="24"/>
          <w:szCs w:val="24"/>
        </w:rPr>
        <w:t> </w:t>
      </w:r>
      <w:r w:rsidR="00AB7BF7" w:rsidRPr="007C41BE">
        <w:rPr>
          <w:rFonts w:ascii="Aptos" w:hAnsi="Aptos" w:cs="Calibri"/>
          <w:sz w:val="24"/>
          <w:szCs w:val="24"/>
        </w:rPr>
        <w:fldChar w:fldCharType="begin"/>
      </w:r>
      <w:r w:rsidR="00AB7BF7" w:rsidRPr="007C41BE">
        <w:rPr>
          <w:rFonts w:ascii="Aptos" w:hAnsi="Aptos" w:cs="Calibri"/>
          <w:sz w:val="24"/>
          <w:szCs w:val="24"/>
        </w:rPr>
        <w:instrText xml:space="preserve"> REF WARUNKI_PŁATNOŚCI_WEZWANIE_DO_UWAG \n \h </w:instrText>
      </w:r>
      <w:r w:rsidR="001C531A" w:rsidRPr="007C41BE">
        <w:rPr>
          <w:rFonts w:ascii="Aptos" w:hAnsi="Aptos" w:cs="Calibri"/>
          <w:sz w:val="24"/>
          <w:szCs w:val="24"/>
        </w:rPr>
        <w:instrText xml:space="preserve"> \* MERGEFORMAT </w:instrText>
      </w:r>
      <w:r w:rsidR="00AB7BF7" w:rsidRPr="007C41BE">
        <w:rPr>
          <w:rFonts w:ascii="Aptos" w:hAnsi="Aptos" w:cs="Calibri"/>
          <w:sz w:val="24"/>
          <w:szCs w:val="24"/>
        </w:rPr>
      </w:r>
      <w:r w:rsidR="00AB7BF7" w:rsidRPr="007C41BE">
        <w:rPr>
          <w:rFonts w:ascii="Aptos" w:hAnsi="Aptos" w:cs="Calibri"/>
          <w:sz w:val="24"/>
          <w:szCs w:val="24"/>
        </w:rPr>
        <w:fldChar w:fldCharType="separate"/>
      </w:r>
      <w:r w:rsidR="00907F65">
        <w:rPr>
          <w:rFonts w:ascii="Aptos" w:hAnsi="Aptos" w:cs="Calibri"/>
          <w:sz w:val="24"/>
          <w:szCs w:val="24"/>
        </w:rPr>
        <w:t>10</w:t>
      </w:r>
      <w:r w:rsidR="00AB7BF7" w:rsidRPr="007C41BE">
        <w:rPr>
          <w:rFonts w:ascii="Aptos" w:hAnsi="Aptos" w:cs="Calibri"/>
          <w:sz w:val="24"/>
          <w:szCs w:val="24"/>
        </w:rPr>
        <w:fldChar w:fldCharType="end"/>
      </w:r>
      <w:r w:rsidRPr="007C41BE">
        <w:rPr>
          <w:rFonts w:ascii="Aptos" w:hAnsi="Aptos" w:cs="Calibri"/>
          <w:sz w:val="24"/>
          <w:szCs w:val="24"/>
        </w:rPr>
        <w:t xml:space="preserve"> zawierające szczegółowe uzasadnienie zajętego stanowiska co do zakresu</w:t>
      </w:r>
      <w:r w:rsidR="005B0471" w:rsidRPr="007C41BE">
        <w:rPr>
          <w:rFonts w:ascii="Aptos" w:hAnsi="Aptos" w:cs="Calibri"/>
          <w:sz w:val="24"/>
          <w:szCs w:val="24"/>
        </w:rPr>
        <w:t xml:space="preserve"> i </w:t>
      </w:r>
      <w:r w:rsidRPr="007C41BE">
        <w:rPr>
          <w:rFonts w:ascii="Aptos" w:hAnsi="Aptos" w:cs="Calibri"/>
          <w:sz w:val="24"/>
          <w:szCs w:val="24"/>
        </w:rPr>
        <w:t>charakteru robót budowlanych, dostaw</w:t>
      </w:r>
      <w:r w:rsidR="00E63D0B" w:rsidRPr="007C41BE">
        <w:rPr>
          <w:rFonts w:ascii="Aptos" w:hAnsi="Aptos" w:cs="Calibri"/>
          <w:sz w:val="24"/>
          <w:szCs w:val="24"/>
        </w:rPr>
        <w:t xml:space="preserve"> i </w:t>
      </w:r>
      <w:r w:rsidRPr="007C41BE">
        <w:rPr>
          <w:rFonts w:ascii="Aptos" w:hAnsi="Aptos" w:cs="Calibri"/>
          <w:sz w:val="24"/>
          <w:szCs w:val="24"/>
        </w:rPr>
        <w:t>usług realizowanych przez Podwykonawcę lub dalszego Podwykonawcę, prawidłowości ich wykonania, oraz co do wypełnienia przez Podwykonawcę lub dalszego Podwykonawcę postanowień Umowy</w:t>
      </w:r>
      <w:r w:rsidR="005B0471" w:rsidRPr="007C41BE">
        <w:rPr>
          <w:rFonts w:ascii="Aptos" w:hAnsi="Aptos" w:cs="Calibri"/>
          <w:sz w:val="24"/>
          <w:szCs w:val="24"/>
        </w:rPr>
        <w:t xml:space="preserve"> o </w:t>
      </w:r>
      <w:r w:rsidRPr="007C41BE">
        <w:rPr>
          <w:rFonts w:ascii="Aptos" w:hAnsi="Aptos" w:cs="Calibri"/>
          <w:sz w:val="24"/>
          <w:szCs w:val="24"/>
        </w:rPr>
        <w:t>podwykonawstwo</w:t>
      </w:r>
      <w:r w:rsidR="005B0471" w:rsidRPr="007C41BE">
        <w:rPr>
          <w:rFonts w:ascii="Aptos" w:hAnsi="Aptos" w:cs="Calibri"/>
          <w:sz w:val="24"/>
          <w:szCs w:val="24"/>
        </w:rPr>
        <w:t xml:space="preserve"> w </w:t>
      </w:r>
      <w:r w:rsidRPr="007C41BE">
        <w:rPr>
          <w:rFonts w:ascii="Aptos" w:hAnsi="Aptos" w:cs="Calibri"/>
          <w:sz w:val="24"/>
          <w:szCs w:val="24"/>
        </w:rPr>
        <w:t>zakresie mającym wpływ na wymagalność roszczenia Podwykonawcy lub dalszego Podwykonawcy,</w:t>
      </w:r>
      <w:r w:rsidR="005B0471" w:rsidRPr="007C41BE">
        <w:rPr>
          <w:rFonts w:ascii="Aptos" w:hAnsi="Aptos" w:cs="Calibri"/>
          <w:sz w:val="24"/>
          <w:szCs w:val="24"/>
        </w:rPr>
        <w:t xml:space="preserve"> a </w:t>
      </w:r>
      <w:r w:rsidRPr="007C41BE">
        <w:rPr>
          <w:rFonts w:ascii="Aptos" w:hAnsi="Aptos" w:cs="Calibri"/>
          <w:sz w:val="24"/>
          <w:szCs w:val="24"/>
        </w:rPr>
        <w:t>także co do innych okoliczności mających wpływ na tę wymagalność.</w:t>
      </w:r>
      <w:r w:rsidR="005B0471" w:rsidRPr="007C41BE">
        <w:rPr>
          <w:rFonts w:ascii="Aptos" w:hAnsi="Aptos" w:cs="Calibri"/>
          <w:sz w:val="24"/>
          <w:szCs w:val="24"/>
        </w:rPr>
        <w:t xml:space="preserve"> W </w:t>
      </w:r>
      <w:r w:rsidRPr="007C41BE">
        <w:rPr>
          <w:rFonts w:ascii="Aptos" w:hAnsi="Aptos" w:cs="Calibri"/>
          <w:sz w:val="24"/>
          <w:szCs w:val="24"/>
        </w:rPr>
        <w:t>uwagach nie można powoływać się na potrącenie roszczeń wykonawcy względem podwykonawcy niezwiązanych</w:t>
      </w:r>
      <w:r w:rsidR="005B0471" w:rsidRPr="007C41BE">
        <w:rPr>
          <w:rFonts w:ascii="Aptos" w:hAnsi="Aptos" w:cs="Calibri"/>
          <w:sz w:val="24"/>
          <w:szCs w:val="24"/>
        </w:rPr>
        <w:t xml:space="preserve"> z </w:t>
      </w:r>
      <w:r w:rsidRPr="007C41BE">
        <w:rPr>
          <w:rFonts w:ascii="Aptos" w:hAnsi="Aptos" w:cs="Calibri"/>
          <w:sz w:val="24"/>
          <w:szCs w:val="24"/>
        </w:rPr>
        <w:t>realizacją umowy</w:t>
      </w:r>
      <w:r w:rsidR="005B0471" w:rsidRPr="007C41BE">
        <w:rPr>
          <w:rFonts w:ascii="Aptos" w:hAnsi="Aptos" w:cs="Calibri"/>
          <w:sz w:val="24"/>
          <w:szCs w:val="24"/>
        </w:rPr>
        <w:t xml:space="preserve"> o </w:t>
      </w:r>
      <w:r w:rsidRPr="007C41BE">
        <w:rPr>
          <w:rFonts w:ascii="Aptos" w:hAnsi="Aptos" w:cs="Calibri"/>
          <w:sz w:val="24"/>
          <w:szCs w:val="24"/>
        </w:rPr>
        <w:t>podwykonawstwo.</w:t>
      </w:r>
    </w:p>
    <w:p w14:paraId="14E9ED44" w14:textId="0C120D82"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 przypadku zgłoszenia uwag,</w:t>
      </w:r>
      <w:r w:rsidR="005B0471" w:rsidRPr="007C41BE">
        <w:rPr>
          <w:rFonts w:ascii="Aptos" w:hAnsi="Aptos" w:cs="Calibri"/>
          <w:sz w:val="24"/>
          <w:szCs w:val="24"/>
        </w:rPr>
        <w:t xml:space="preserve"> o </w:t>
      </w:r>
      <w:r w:rsidRPr="007C41BE">
        <w:rPr>
          <w:rFonts w:ascii="Aptos" w:hAnsi="Aptos" w:cs="Calibri"/>
          <w:sz w:val="24"/>
          <w:szCs w:val="24"/>
        </w:rPr>
        <w:t>których mowa</w:t>
      </w:r>
      <w:r w:rsidR="005B0471" w:rsidRPr="007C41BE">
        <w:rPr>
          <w:rFonts w:ascii="Aptos" w:hAnsi="Aptos" w:cs="Calibri"/>
          <w:sz w:val="24"/>
          <w:szCs w:val="24"/>
        </w:rPr>
        <w:t xml:space="preserve"> w </w:t>
      </w:r>
      <w:r w:rsidRPr="007C41BE">
        <w:rPr>
          <w:rFonts w:ascii="Aptos" w:hAnsi="Aptos" w:cs="Calibri"/>
          <w:sz w:val="24"/>
          <w:szCs w:val="24"/>
        </w:rPr>
        <w:t>ust.</w:t>
      </w:r>
      <w:r w:rsidR="00AB7BF7" w:rsidRPr="007C41BE">
        <w:rPr>
          <w:rFonts w:ascii="Aptos" w:hAnsi="Aptos" w:cs="Calibri"/>
          <w:sz w:val="24"/>
          <w:szCs w:val="24"/>
        </w:rPr>
        <w:t> </w:t>
      </w:r>
      <w:r w:rsidR="00AB7BF7" w:rsidRPr="007C41BE">
        <w:rPr>
          <w:rFonts w:ascii="Aptos" w:hAnsi="Aptos" w:cs="Calibri"/>
          <w:sz w:val="24"/>
          <w:szCs w:val="24"/>
        </w:rPr>
        <w:fldChar w:fldCharType="begin"/>
      </w:r>
      <w:r w:rsidR="00AB7BF7" w:rsidRPr="007C41BE">
        <w:rPr>
          <w:rFonts w:ascii="Aptos" w:hAnsi="Aptos" w:cs="Calibri"/>
          <w:sz w:val="24"/>
          <w:szCs w:val="24"/>
        </w:rPr>
        <w:instrText xml:space="preserve"> REF WARUNKI_PŁATNOŚCI_UWAGI \n \h </w:instrText>
      </w:r>
      <w:r w:rsidR="001C531A" w:rsidRPr="007C41BE">
        <w:rPr>
          <w:rFonts w:ascii="Aptos" w:hAnsi="Aptos" w:cs="Calibri"/>
          <w:sz w:val="24"/>
          <w:szCs w:val="24"/>
        </w:rPr>
        <w:instrText xml:space="preserve"> \* MERGEFORMAT </w:instrText>
      </w:r>
      <w:r w:rsidR="00AB7BF7" w:rsidRPr="007C41BE">
        <w:rPr>
          <w:rFonts w:ascii="Aptos" w:hAnsi="Aptos" w:cs="Calibri"/>
          <w:sz w:val="24"/>
          <w:szCs w:val="24"/>
        </w:rPr>
      </w:r>
      <w:r w:rsidR="00AB7BF7" w:rsidRPr="007C41BE">
        <w:rPr>
          <w:rFonts w:ascii="Aptos" w:hAnsi="Aptos" w:cs="Calibri"/>
          <w:sz w:val="24"/>
          <w:szCs w:val="24"/>
        </w:rPr>
        <w:fldChar w:fldCharType="separate"/>
      </w:r>
      <w:r w:rsidR="00907F65">
        <w:rPr>
          <w:rFonts w:ascii="Aptos" w:hAnsi="Aptos" w:cs="Calibri"/>
          <w:sz w:val="24"/>
          <w:szCs w:val="24"/>
        </w:rPr>
        <w:t>11</w:t>
      </w:r>
      <w:r w:rsidR="00AB7BF7" w:rsidRPr="007C41BE">
        <w:rPr>
          <w:rFonts w:ascii="Aptos" w:hAnsi="Aptos" w:cs="Calibri"/>
          <w:sz w:val="24"/>
          <w:szCs w:val="24"/>
        </w:rPr>
        <w:fldChar w:fldCharType="end"/>
      </w:r>
      <w:r w:rsidRPr="007C41BE">
        <w:rPr>
          <w:rFonts w:ascii="Aptos" w:hAnsi="Aptos" w:cs="Calibri"/>
          <w:sz w:val="24"/>
          <w:szCs w:val="24"/>
        </w:rPr>
        <w:t>,</w:t>
      </w:r>
      <w:r w:rsidR="005B0471" w:rsidRPr="007C41BE">
        <w:rPr>
          <w:rFonts w:ascii="Aptos" w:hAnsi="Aptos" w:cs="Calibri"/>
          <w:sz w:val="24"/>
          <w:szCs w:val="24"/>
        </w:rPr>
        <w:t xml:space="preserve"> w </w:t>
      </w:r>
      <w:r w:rsidRPr="007C41BE">
        <w:rPr>
          <w:rFonts w:ascii="Aptos" w:hAnsi="Aptos" w:cs="Calibri"/>
          <w:sz w:val="24"/>
          <w:szCs w:val="24"/>
        </w:rPr>
        <w:t>terminie wskazanym przez Zamawiającego, Zamawiający może:</w:t>
      </w:r>
    </w:p>
    <w:p w14:paraId="6D3FF72F" w14:textId="77777777" w:rsidR="00B62A31" w:rsidRPr="007C41BE" w:rsidRDefault="00B62A31" w:rsidP="006421F0">
      <w:pPr>
        <w:pStyle w:val="Akapitzlist"/>
        <w:numPr>
          <w:ilvl w:val="0"/>
          <w:numId w:val="59"/>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nie dokonać bezpośredniej zapłaty wynagrodzenia Podwykonawcy lub dalszemu Podwykonawcy, jeżeli Wykonawca wykaże niezasadność takiej zapłaty, albo</w:t>
      </w:r>
    </w:p>
    <w:p w14:paraId="49FAA9BB" w14:textId="77777777" w:rsidR="00B62A31" w:rsidRPr="007C41BE" w:rsidRDefault="00B62A31" w:rsidP="006421F0">
      <w:pPr>
        <w:pStyle w:val="Akapitzlist"/>
        <w:numPr>
          <w:ilvl w:val="0"/>
          <w:numId w:val="59"/>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złożyć do depozytu sądowego kwotę potrzebną na pokrycie wynagrodzenia Podwykonawcy lub dalszego Podwykonawcy</w:t>
      </w:r>
      <w:r w:rsidR="005B0471" w:rsidRPr="007C41BE">
        <w:rPr>
          <w:rFonts w:ascii="Aptos" w:hAnsi="Aptos" w:cs="Calibri"/>
          <w:sz w:val="24"/>
          <w:szCs w:val="24"/>
        </w:rPr>
        <w:t xml:space="preserve"> w </w:t>
      </w:r>
      <w:r w:rsidRPr="007C41BE">
        <w:rPr>
          <w:rFonts w:ascii="Aptos" w:hAnsi="Aptos" w:cs="Calibri"/>
          <w:sz w:val="24"/>
          <w:szCs w:val="24"/>
        </w:rPr>
        <w:t>przypadku istnienia zasadniczej wątpliwości Zamawiającego co do wysokości należnej zapłaty lub podmiotu, któremu płatność się należy, albo</w:t>
      </w:r>
    </w:p>
    <w:p w14:paraId="304E34E4" w14:textId="77777777" w:rsidR="00B62A31" w:rsidRPr="007C41BE" w:rsidRDefault="00B62A31" w:rsidP="006421F0">
      <w:pPr>
        <w:pStyle w:val="Akapitzlist"/>
        <w:numPr>
          <w:ilvl w:val="0"/>
          <w:numId w:val="59"/>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dokonać bezpośredniej zapłaty wynagrodzenia Podwykonawcy lub dalszemu Podwykonawcy, jeżeli Podwykonawca lub dalszy Podwykonawca wykaże zasadność takiej zapłaty.</w:t>
      </w:r>
    </w:p>
    <w:p w14:paraId="434FCD05" w14:textId="77777777"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bookmarkStart w:id="59" w:name="WARUNKI_PŁATNOŚCI_WYMAGALNE_WYNAGRODZENI"/>
      <w:bookmarkStart w:id="60" w:name="WARUNKI_PŁATNOŚCI_NA_RZECZ_PODYKONAWCY"/>
      <w:bookmarkEnd w:id="59"/>
      <w:bookmarkEnd w:id="60"/>
      <w:r w:rsidRPr="007C41BE">
        <w:rPr>
          <w:rFonts w:ascii="Aptos" w:hAnsi="Aptos" w:cs="Calibri"/>
          <w:sz w:val="24"/>
          <w:szCs w:val="24"/>
        </w:rPr>
        <w:t>Zamawiający dokona bezpośredniej zapłaty wymagalnego wynagrodzenia przysługującego Podwykonawcy lub dalszemu Podwykonawcy, który zawarł zaakceptowaną przez Zamawiającego umowę</w:t>
      </w:r>
      <w:r w:rsidR="005B0471" w:rsidRPr="007C41BE">
        <w:rPr>
          <w:rFonts w:ascii="Aptos" w:hAnsi="Aptos" w:cs="Calibri"/>
          <w:sz w:val="24"/>
          <w:szCs w:val="24"/>
        </w:rPr>
        <w:t xml:space="preserve"> o </w:t>
      </w:r>
      <w:r w:rsidRPr="007C41BE">
        <w:rPr>
          <w:rFonts w:ascii="Aptos" w:hAnsi="Aptos" w:cs="Calibri"/>
          <w:sz w:val="24"/>
          <w:szCs w:val="24"/>
        </w:rPr>
        <w:t>podwykonawstwo, której przedmiotem są roboty budowlane, lub który zawarł przedłożoną Zamawiającemu umowę</w:t>
      </w:r>
      <w:r w:rsidR="005B0471" w:rsidRPr="007C41BE">
        <w:rPr>
          <w:rFonts w:ascii="Aptos" w:hAnsi="Aptos" w:cs="Calibri"/>
          <w:sz w:val="24"/>
          <w:szCs w:val="24"/>
        </w:rPr>
        <w:t xml:space="preserve"> o </w:t>
      </w:r>
      <w:r w:rsidRPr="007C41BE">
        <w:rPr>
          <w:rFonts w:ascii="Aptos" w:hAnsi="Aptos" w:cs="Calibri"/>
          <w:sz w:val="24"/>
          <w:szCs w:val="24"/>
        </w:rPr>
        <w:t>podwykonawstwo, której przedmiotem są dostawy lub usługi,</w:t>
      </w:r>
      <w:r w:rsidR="005B0471" w:rsidRPr="007C41BE">
        <w:rPr>
          <w:rFonts w:ascii="Aptos" w:hAnsi="Aptos" w:cs="Calibri"/>
          <w:sz w:val="24"/>
          <w:szCs w:val="24"/>
        </w:rPr>
        <w:t xml:space="preserve"> w </w:t>
      </w:r>
      <w:r w:rsidRPr="007C41BE">
        <w:rPr>
          <w:rFonts w:ascii="Aptos" w:hAnsi="Aptos" w:cs="Calibri"/>
          <w:sz w:val="24"/>
          <w:szCs w:val="24"/>
        </w:rPr>
        <w:t>przypadku uchylenia się od obowiązku zapłaty odpowiednio przez Wykonawcę, Podwykonawcę lub dalszego Podwykonawcę zamówienia na roboty budowlane.</w:t>
      </w:r>
    </w:p>
    <w:p w14:paraId="67790983" w14:textId="3C8EA048"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Wynagrodzenie,</w:t>
      </w:r>
      <w:r w:rsidR="005B0471" w:rsidRPr="007C41BE">
        <w:rPr>
          <w:rFonts w:ascii="Aptos" w:hAnsi="Aptos" w:cs="Calibri"/>
          <w:sz w:val="24"/>
          <w:szCs w:val="24"/>
        </w:rPr>
        <w:t xml:space="preserve"> o </w:t>
      </w:r>
      <w:r w:rsidRPr="007C41BE">
        <w:rPr>
          <w:rFonts w:ascii="Aptos" w:hAnsi="Aptos" w:cs="Calibri"/>
          <w:sz w:val="24"/>
          <w:szCs w:val="24"/>
        </w:rPr>
        <w:t>którym mowa</w:t>
      </w:r>
      <w:r w:rsidR="005B0471" w:rsidRPr="007C41BE">
        <w:rPr>
          <w:rFonts w:ascii="Aptos" w:hAnsi="Aptos" w:cs="Calibri"/>
          <w:sz w:val="24"/>
          <w:szCs w:val="24"/>
        </w:rPr>
        <w:t xml:space="preserve"> w </w:t>
      </w:r>
      <w:r w:rsidRPr="007C41BE">
        <w:rPr>
          <w:rFonts w:ascii="Aptos" w:hAnsi="Aptos" w:cs="Calibri"/>
          <w:sz w:val="24"/>
          <w:szCs w:val="24"/>
        </w:rPr>
        <w:t>ust.</w:t>
      </w:r>
      <w:r w:rsidR="00915FE5" w:rsidRPr="007C41BE">
        <w:rPr>
          <w:rFonts w:ascii="Aptos" w:hAnsi="Aptos" w:cs="Calibri"/>
          <w:sz w:val="24"/>
          <w:szCs w:val="24"/>
        </w:rPr>
        <w:t> </w:t>
      </w:r>
      <w:r w:rsidR="00915FE5" w:rsidRPr="007C41BE">
        <w:rPr>
          <w:rFonts w:ascii="Aptos" w:hAnsi="Aptos" w:cs="Calibri"/>
          <w:sz w:val="24"/>
          <w:szCs w:val="24"/>
        </w:rPr>
        <w:fldChar w:fldCharType="begin"/>
      </w:r>
      <w:r w:rsidR="00915FE5" w:rsidRPr="007C41BE">
        <w:rPr>
          <w:rFonts w:ascii="Aptos" w:hAnsi="Aptos" w:cs="Calibri"/>
          <w:sz w:val="24"/>
          <w:szCs w:val="24"/>
        </w:rPr>
        <w:instrText xml:space="preserve"> REF WARUNKI_PŁATNOŚCI_WYMAGALNE_WYNAGRODZENI \n \h </w:instrText>
      </w:r>
      <w:r w:rsidR="001C531A" w:rsidRPr="007C41BE">
        <w:rPr>
          <w:rFonts w:ascii="Aptos" w:hAnsi="Aptos" w:cs="Calibri"/>
          <w:sz w:val="24"/>
          <w:szCs w:val="24"/>
        </w:rPr>
        <w:instrText xml:space="preserve"> \* MERGEFORMAT </w:instrText>
      </w:r>
      <w:r w:rsidR="00915FE5" w:rsidRPr="007C41BE">
        <w:rPr>
          <w:rFonts w:ascii="Aptos" w:hAnsi="Aptos" w:cs="Calibri"/>
          <w:sz w:val="24"/>
          <w:szCs w:val="24"/>
        </w:rPr>
      </w:r>
      <w:r w:rsidR="00915FE5" w:rsidRPr="007C41BE">
        <w:rPr>
          <w:rFonts w:ascii="Aptos" w:hAnsi="Aptos" w:cs="Calibri"/>
          <w:sz w:val="24"/>
          <w:szCs w:val="24"/>
        </w:rPr>
        <w:fldChar w:fldCharType="separate"/>
      </w:r>
      <w:r w:rsidR="00907F65">
        <w:rPr>
          <w:rFonts w:ascii="Aptos" w:hAnsi="Aptos" w:cs="Calibri"/>
          <w:sz w:val="24"/>
          <w:szCs w:val="24"/>
        </w:rPr>
        <w:t>13</w:t>
      </w:r>
      <w:r w:rsidR="00915FE5" w:rsidRPr="007C41BE">
        <w:rPr>
          <w:rFonts w:ascii="Aptos" w:hAnsi="Aptos" w:cs="Calibri"/>
          <w:sz w:val="24"/>
          <w:szCs w:val="24"/>
        </w:rPr>
        <w:fldChar w:fldCharType="end"/>
      </w:r>
      <w:r w:rsidRPr="007C41BE">
        <w:rPr>
          <w:rFonts w:ascii="Aptos" w:hAnsi="Aptos" w:cs="Calibri"/>
          <w:sz w:val="24"/>
          <w:szCs w:val="24"/>
        </w:rPr>
        <w:t>, dotyczy wyłącznie należności powstałych po zaakceptowaniu przez Zamawiającego umowy</w:t>
      </w:r>
      <w:r w:rsidR="005B0471" w:rsidRPr="007C41BE">
        <w:rPr>
          <w:rFonts w:ascii="Aptos" w:hAnsi="Aptos" w:cs="Calibri"/>
          <w:sz w:val="24"/>
          <w:szCs w:val="24"/>
        </w:rPr>
        <w:t xml:space="preserve"> o </w:t>
      </w:r>
      <w:r w:rsidRPr="007C41BE">
        <w:rPr>
          <w:rFonts w:ascii="Aptos" w:hAnsi="Aptos" w:cs="Calibri"/>
          <w:sz w:val="24"/>
          <w:szCs w:val="24"/>
        </w:rPr>
        <w:t>podwykonawstwo, której przedmiotem są roboty budowlane, lub po przedłożeniu Zamawiającemu poświadczonej za zgodność</w:t>
      </w:r>
      <w:r w:rsidR="005B0471" w:rsidRPr="007C41BE">
        <w:rPr>
          <w:rFonts w:ascii="Aptos" w:hAnsi="Aptos" w:cs="Calibri"/>
          <w:sz w:val="24"/>
          <w:szCs w:val="24"/>
        </w:rPr>
        <w:t xml:space="preserve"> z </w:t>
      </w:r>
      <w:r w:rsidRPr="007C41BE">
        <w:rPr>
          <w:rFonts w:ascii="Aptos" w:hAnsi="Aptos" w:cs="Calibri"/>
          <w:sz w:val="24"/>
          <w:szCs w:val="24"/>
        </w:rPr>
        <w:t>oryginałem kopii umowy</w:t>
      </w:r>
      <w:r w:rsidR="005B0471" w:rsidRPr="007C41BE">
        <w:rPr>
          <w:rFonts w:ascii="Aptos" w:hAnsi="Aptos" w:cs="Calibri"/>
          <w:sz w:val="24"/>
          <w:szCs w:val="24"/>
        </w:rPr>
        <w:t xml:space="preserve"> o </w:t>
      </w:r>
      <w:r w:rsidRPr="007C41BE">
        <w:rPr>
          <w:rFonts w:ascii="Aptos" w:hAnsi="Aptos" w:cs="Calibri"/>
          <w:sz w:val="24"/>
          <w:szCs w:val="24"/>
        </w:rPr>
        <w:t>podwykonawstwo, której przedmiotem są dostawy lub usługi.</w:t>
      </w:r>
    </w:p>
    <w:p w14:paraId="296ED87C" w14:textId="77777777"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Bezpośrednia zapłata obejmuje wyłącznie należne wynagrodzenie, bez odsetek, należnych Podwykonawcy lub dalszemu Podwykonawcy.</w:t>
      </w:r>
    </w:p>
    <w:p w14:paraId="1C73C41F" w14:textId="77777777"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Podstawą płatności bezpośredniej dokonywanej przez Zamawiającego na rzecz Podwykonawcy lub dalszego Podwykonawcy będzie kopia faktury VAT lub rachunku Podwykonawcy lub dalszego Podwykonawcy, potwierdzona za zgodność</w:t>
      </w:r>
      <w:r w:rsidR="005B0471" w:rsidRPr="007C41BE">
        <w:rPr>
          <w:rFonts w:ascii="Aptos" w:hAnsi="Aptos" w:cs="Calibri"/>
          <w:sz w:val="24"/>
          <w:szCs w:val="24"/>
        </w:rPr>
        <w:t xml:space="preserve"> z </w:t>
      </w:r>
      <w:r w:rsidRPr="007C41BE">
        <w:rPr>
          <w:rFonts w:ascii="Aptos" w:hAnsi="Aptos" w:cs="Calibri"/>
          <w:sz w:val="24"/>
          <w:szCs w:val="24"/>
        </w:rPr>
        <w:t>oryginałem przez Wykonawcę lub Podwykonawcę, przedstawiona Zamawiającemu wraz</w:t>
      </w:r>
      <w:r w:rsidR="005B0471" w:rsidRPr="007C41BE">
        <w:rPr>
          <w:rFonts w:ascii="Aptos" w:hAnsi="Aptos" w:cs="Calibri"/>
          <w:sz w:val="24"/>
          <w:szCs w:val="24"/>
        </w:rPr>
        <w:t xml:space="preserve"> z </w:t>
      </w:r>
      <w:r w:rsidRPr="007C41BE">
        <w:rPr>
          <w:rFonts w:ascii="Aptos" w:hAnsi="Aptos" w:cs="Calibri"/>
          <w:sz w:val="24"/>
          <w:szCs w:val="24"/>
        </w:rPr>
        <w:t>potwierdzoną za zgodność</w:t>
      </w:r>
      <w:r w:rsidR="005B0471" w:rsidRPr="007C41BE">
        <w:rPr>
          <w:rFonts w:ascii="Aptos" w:hAnsi="Aptos" w:cs="Calibri"/>
          <w:sz w:val="24"/>
          <w:szCs w:val="24"/>
        </w:rPr>
        <w:t xml:space="preserve"> z </w:t>
      </w:r>
      <w:r w:rsidRPr="007C41BE">
        <w:rPr>
          <w:rFonts w:ascii="Aptos" w:hAnsi="Aptos" w:cs="Calibri"/>
          <w:sz w:val="24"/>
          <w:szCs w:val="24"/>
        </w:rPr>
        <w:t>oryginałem kopią protokołu odbioru przez Wykonawcę lub Podwykonawcę robót budowlanych, lub potwierdzeniem odbioru dostaw lub usług.</w:t>
      </w:r>
    </w:p>
    <w:p w14:paraId="2037A025" w14:textId="2A11A219"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 przypadku dokonania bezpośredniej zapłaty Podwykonawcy lub dalszemu Podwykonawcy,</w:t>
      </w:r>
      <w:r w:rsidR="005B0471" w:rsidRPr="007C41BE">
        <w:rPr>
          <w:rFonts w:ascii="Aptos" w:hAnsi="Aptos" w:cs="Calibri"/>
          <w:sz w:val="24"/>
          <w:szCs w:val="24"/>
        </w:rPr>
        <w:t xml:space="preserve"> o </w:t>
      </w:r>
      <w:r w:rsidRPr="007C41BE">
        <w:rPr>
          <w:rFonts w:ascii="Aptos" w:hAnsi="Aptos" w:cs="Calibri"/>
          <w:sz w:val="24"/>
          <w:szCs w:val="24"/>
        </w:rPr>
        <w:t>których mowa</w:t>
      </w:r>
      <w:r w:rsidR="005B0471" w:rsidRPr="007C41BE">
        <w:rPr>
          <w:rFonts w:ascii="Aptos" w:hAnsi="Aptos" w:cs="Calibri"/>
          <w:sz w:val="24"/>
          <w:szCs w:val="24"/>
        </w:rPr>
        <w:t xml:space="preserve"> w </w:t>
      </w:r>
      <w:r w:rsidR="0054683A" w:rsidRPr="007C41BE">
        <w:rPr>
          <w:rFonts w:ascii="Aptos" w:hAnsi="Aptos" w:cs="Calibri"/>
          <w:sz w:val="24"/>
          <w:szCs w:val="24"/>
        </w:rPr>
        <w:t>ust. </w:t>
      </w:r>
      <w:r w:rsidR="0054683A" w:rsidRPr="007C41BE">
        <w:rPr>
          <w:rFonts w:ascii="Aptos" w:hAnsi="Aptos" w:cs="Calibri"/>
          <w:sz w:val="24"/>
          <w:szCs w:val="24"/>
        </w:rPr>
        <w:fldChar w:fldCharType="begin"/>
      </w:r>
      <w:r w:rsidR="0054683A" w:rsidRPr="007C41BE">
        <w:rPr>
          <w:rFonts w:ascii="Aptos" w:hAnsi="Aptos" w:cs="Calibri"/>
          <w:sz w:val="24"/>
          <w:szCs w:val="24"/>
        </w:rPr>
        <w:instrText xml:space="preserve"> REF WARUNKI_PŁATNOŚCI_WYMAGALNE_WYNAGRODZENI \n \h </w:instrText>
      </w:r>
      <w:r w:rsidR="001C531A" w:rsidRPr="007C41BE">
        <w:rPr>
          <w:rFonts w:ascii="Aptos" w:hAnsi="Aptos" w:cs="Calibri"/>
          <w:sz w:val="24"/>
          <w:szCs w:val="24"/>
        </w:rPr>
        <w:instrText xml:space="preserve"> \* MERGEFORMAT </w:instrText>
      </w:r>
      <w:r w:rsidR="0054683A" w:rsidRPr="007C41BE">
        <w:rPr>
          <w:rFonts w:ascii="Aptos" w:hAnsi="Aptos" w:cs="Calibri"/>
          <w:sz w:val="24"/>
          <w:szCs w:val="24"/>
        </w:rPr>
      </w:r>
      <w:r w:rsidR="0054683A" w:rsidRPr="007C41BE">
        <w:rPr>
          <w:rFonts w:ascii="Aptos" w:hAnsi="Aptos" w:cs="Calibri"/>
          <w:sz w:val="24"/>
          <w:szCs w:val="24"/>
        </w:rPr>
        <w:fldChar w:fldCharType="separate"/>
      </w:r>
      <w:r w:rsidR="00907F65">
        <w:rPr>
          <w:rFonts w:ascii="Aptos" w:hAnsi="Aptos" w:cs="Calibri"/>
          <w:sz w:val="24"/>
          <w:szCs w:val="24"/>
        </w:rPr>
        <w:t>13</w:t>
      </w:r>
      <w:r w:rsidR="0054683A" w:rsidRPr="007C41BE">
        <w:rPr>
          <w:rFonts w:ascii="Aptos" w:hAnsi="Aptos" w:cs="Calibri"/>
          <w:sz w:val="24"/>
          <w:szCs w:val="24"/>
        </w:rPr>
        <w:fldChar w:fldCharType="end"/>
      </w:r>
      <w:r w:rsidRPr="007C41BE">
        <w:rPr>
          <w:rFonts w:ascii="Aptos" w:hAnsi="Aptos" w:cs="Calibri"/>
          <w:sz w:val="24"/>
          <w:szCs w:val="24"/>
        </w:rPr>
        <w:t>, Zamawiający potrąca kwotę wypłaconego wynagrodzenia</w:t>
      </w:r>
      <w:r w:rsidR="005B0471" w:rsidRPr="007C41BE">
        <w:rPr>
          <w:rFonts w:ascii="Aptos" w:hAnsi="Aptos" w:cs="Calibri"/>
          <w:sz w:val="24"/>
          <w:szCs w:val="24"/>
        </w:rPr>
        <w:t xml:space="preserve"> z </w:t>
      </w:r>
      <w:r w:rsidRPr="007C41BE">
        <w:rPr>
          <w:rFonts w:ascii="Aptos" w:hAnsi="Aptos" w:cs="Calibri"/>
          <w:sz w:val="24"/>
          <w:szCs w:val="24"/>
        </w:rPr>
        <w:t>wynagrodzenia należnego Wykonawcy.</w:t>
      </w:r>
    </w:p>
    <w:p w14:paraId="11077ED7" w14:textId="77777777"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Dokonanie bezpośredniej płatności na rzecz Podwykonawcy lub dalszego Podwykonawcy lub ważne złożenie kwoty potrzebnej na pokrycie wynagrodzenia</w:t>
      </w:r>
      <w:r w:rsidR="005B0471" w:rsidRPr="007C41BE">
        <w:rPr>
          <w:rFonts w:ascii="Aptos" w:hAnsi="Aptos" w:cs="Calibri"/>
          <w:sz w:val="24"/>
          <w:szCs w:val="24"/>
        </w:rPr>
        <w:t xml:space="preserve"> z </w:t>
      </w:r>
      <w:r w:rsidRPr="007C41BE">
        <w:rPr>
          <w:rFonts w:ascii="Aptos" w:hAnsi="Aptos" w:cs="Calibri"/>
          <w:sz w:val="24"/>
          <w:szCs w:val="24"/>
        </w:rPr>
        <w:t>tytułu bezpośredniej płatności do depozytu sądowego, skutkuje umorzeniem wierzytelności przysługującej Wykonawcy od Zamawiającego</w:t>
      </w:r>
      <w:r w:rsidR="005B0471" w:rsidRPr="007C41BE">
        <w:rPr>
          <w:rFonts w:ascii="Aptos" w:hAnsi="Aptos" w:cs="Calibri"/>
          <w:sz w:val="24"/>
          <w:szCs w:val="24"/>
        </w:rPr>
        <w:t xml:space="preserve"> z </w:t>
      </w:r>
      <w:r w:rsidRPr="007C41BE">
        <w:rPr>
          <w:rFonts w:ascii="Aptos" w:hAnsi="Aptos" w:cs="Calibri"/>
          <w:sz w:val="24"/>
          <w:szCs w:val="24"/>
        </w:rPr>
        <w:t>tytułu wynagrodzenia do wysokości kwoty odpowiadającej dokonanej płatności.</w:t>
      </w:r>
    </w:p>
    <w:p w14:paraId="6799B7F3" w14:textId="77777777"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Zamawiający dokona bezpośredniej płatności na rzecz Podwykonawcy lub dalszego Podwykonawcy</w:t>
      </w:r>
      <w:r w:rsidR="005B0471" w:rsidRPr="007C41BE">
        <w:rPr>
          <w:rFonts w:ascii="Aptos" w:hAnsi="Aptos" w:cs="Calibri"/>
          <w:sz w:val="24"/>
          <w:szCs w:val="24"/>
        </w:rPr>
        <w:t xml:space="preserve"> w </w:t>
      </w:r>
      <w:r w:rsidRPr="007C41BE">
        <w:rPr>
          <w:rFonts w:ascii="Aptos" w:hAnsi="Aptos" w:cs="Calibri"/>
          <w:sz w:val="24"/>
          <w:szCs w:val="24"/>
        </w:rPr>
        <w:t>terminie 21 dni od dnia pisemnego potwierdzenia Podwykonawcy lub dalszemu Podwykonawcy przez Zamawiającego uznania płatności bezpośredniej za uzasadnioną.</w:t>
      </w:r>
    </w:p>
    <w:p w14:paraId="0F32C7D0" w14:textId="4A4B8748"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Odpowiedzialność Zamawiającego wobec Podwykonawcy lub dalszego Podwykonawcy</w:t>
      </w:r>
      <w:r w:rsidR="005B0471" w:rsidRPr="007C41BE">
        <w:rPr>
          <w:rFonts w:ascii="Aptos" w:hAnsi="Aptos" w:cs="Calibri"/>
          <w:sz w:val="24"/>
          <w:szCs w:val="24"/>
        </w:rPr>
        <w:t xml:space="preserve"> z </w:t>
      </w:r>
      <w:r w:rsidRPr="007C41BE">
        <w:rPr>
          <w:rFonts w:ascii="Aptos" w:hAnsi="Aptos" w:cs="Calibri"/>
          <w:sz w:val="24"/>
          <w:szCs w:val="24"/>
        </w:rPr>
        <w:t>tytułu płatności bezpośrednich za wykonanie robót budowlanych jest ograniczona wyłącznie do wysokości kwoty należności za wykonanie tej części robót budowlanych, wynikającej</w:t>
      </w:r>
      <w:r w:rsidR="005B0471" w:rsidRPr="007C41BE">
        <w:rPr>
          <w:rFonts w:ascii="Aptos" w:hAnsi="Aptos" w:cs="Calibri"/>
          <w:sz w:val="24"/>
          <w:szCs w:val="24"/>
        </w:rPr>
        <w:t xml:space="preserve"> z </w:t>
      </w:r>
      <w:r w:rsidR="005B6315" w:rsidRPr="007C41BE">
        <w:rPr>
          <w:rFonts w:ascii="Aptos" w:hAnsi="Aptos" w:cs="Calibri"/>
          <w:sz w:val="24"/>
          <w:szCs w:val="24"/>
        </w:rPr>
        <w:t xml:space="preserve">kosztorysu </w:t>
      </w:r>
      <w:r w:rsidR="00037FA6" w:rsidRPr="007C41BE">
        <w:rPr>
          <w:rFonts w:ascii="Aptos" w:hAnsi="Aptos" w:cs="Calibri"/>
          <w:sz w:val="24"/>
          <w:szCs w:val="24"/>
        </w:rPr>
        <w:t>o którym mowa w </w:t>
      </w:r>
      <w:r w:rsidR="00037FA6" w:rsidRPr="007C41BE">
        <w:rPr>
          <w:rFonts w:ascii="Aptos" w:hAnsi="Aptos" w:cs="Calibri"/>
          <w:sz w:val="24"/>
          <w:szCs w:val="24"/>
        </w:rPr>
        <w:fldChar w:fldCharType="begin"/>
      </w:r>
      <w:r w:rsidR="00037FA6" w:rsidRPr="007C41BE">
        <w:rPr>
          <w:rFonts w:ascii="Aptos" w:hAnsi="Aptos" w:cs="Calibri"/>
          <w:sz w:val="24"/>
          <w:szCs w:val="24"/>
        </w:rPr>
        <w:instrText xml:space="preserve"> REF  OBOWIĄZKI_STRON \h \r  \* MERGEFORMAT </w:instrText>
      </w:r>
      <w:r w:rsidR="00037FA6" w:rsidRPr="007C41BE">
        <w:rPr>
          <w:rFonts w:ascii="Aptos" w:hAnsi="Aptos" w:cs="Calibri"/>
          <w:sz w:val="24"/>
          <w:szCs w:val="24"/>
        </w:rPr>
      </w:r>
      <w:r w:rsidR="00037FA6" w:rsidRPr="007C41BE">
        <w:rPr>
          <w:rFonts w:ascii="Aptos" w:hAnsi="Aptos" w:cs="Calibri"/>
          <w:sz w:val="24"/>
          <w:szCs w:val="24"/>
        </w:rPr>
        <w:fldChar w:fldCharType="separate"/>
      </w:r>
      <w:r w:rsidR="00907F65">
        <w:rPr>
          <w:rFonts w:ascii="Aptos" w:hAnsi="Aptos" w:cs="Calibri"/>
          <w:sz w:val="24"/>
          <w:szCs w:val="24"/>
        </w:rPr>
        <w:t>§6</w:t>
      </w:r>
      <w:r w:rsidR="00037FA6" w:rsidRPr="007C41BE">
        <w:rPr>
          <w:rFonts w:ascii="Aptos" w:hAnsi="Aptos" w:cs="Calibri"/>
          <w:sz w:val="24"/>
          <w:szCs w:val="24"/>
        </w:rPr>
        <w:fldChar w:fldCharType="end"/>
      </w:r>
      <w:r w:rsidR="00037FA6" w:rsidRPr="007C41BE">
        <w:rPr>
          <w:rFonts w:ascii="Aptos" w:hAnsi="Aptos" w:cs="Calibri"/>
          <w:sz w:val="24"/>
          <w:szCs w:val="24"/>
        </w:rPr>
        <w:t> ust. </w:t>
      </w:r>
      <w:r w:rsidR="00037FA6" w:rsidRPr="007C41BE">
        <w:rPr>
          <w:rFonts w:ascii="Aptos" w:hAnsi="Aptos" w:cs="Calibri"/>
          <w:sz w:val="24"/>
          <w:szCs w:val="24"/>
        </w:rPr>
        <w:fldChar w:fldCharType="begin"/>
      </w:r>
      <w:r w:rsidR="00037FA6" w:rsidRPr="007C41BE">
        <w:rPr>
          <w:rFonts w:ascii="Aptos" w:hAnsi="Aptos" w:cs="Calibri"/>
          <w:sz w:val="24"/>
          <w:szCs w:val="24"/>
        </w:rPr>
        <w:instrText xml:space="preserve"> REF  OBOWIĄZKI_WYKONAWCY_7_DNI \h \r  \* MERGEFORMAT </w:instrText>
      </w:r>
      <w:r w:rsidR="00037FA6" w:rsidRPr="007C41BE">
        <w:rPr>
          <w:rFonts w:ascii="Aptos" w:hAnsi="Aptos" w:cs="Calibri"/>
          <w:sz w:val="24"/>
          <w:szCs w:val="24"/>
        </w:rPr>
      </w:r>
      <w:r w:rsidR="00037FA6" w:rsidRPr="007C41BE">
        <w:rPr>
          <w:rFonts w:ascii="Aptos" w:hAnsi="Aptos" w:cs="Calibri"/>
          <w:sz w:val="24"/>
          <w:szCs w:val="24"/>
        </w:rPr>
        <w:fldChar w:fldCharType="separate"/>
      </w:r>
      <w:r w:rsidR="00907F65">
        <w:rPr>
          <w:rFonts w:ascii="Aptos" w:hAnsi="Aptos" w:cs="Calibri"/>
          <w:sz w:val="24"/>
          <w:szCs w:val="24"/>
        </w:rPr>
        <w:t>5</w:t>
      </w:r>
      <w:r w:rsidR="00037FA6" w:rsidRPr="007C41BE">
        <w:rPr>
          <w:rFonts w:ascii="Aptos" w:hAnsi="Aptos" w:cs="Calibri"/>
          <w:sz w:val="24"/>
          <w:szCs w:val="24"/>
        </w:rPr>
        <w:fldChar w:fldCharType="end"/>
      </w:r>
      <w:r w:rsidR="00037FA6" w:rsidRPr="007C41BE">
        <w:rPr>
          <w:rFonts w:ascii="Aptos" w:hAnsi="Aptos" w:cs="Calibri"/>
          <w:sz w:val="24"/>
          <w:szCs w:val="24"/>
        </w:rPr>
        <w:t> pkt </w:t>
      </w:r>
      <w:r w:rsidR="00037FA6" w:rsidRPr="007C41BE">
        <w:rPr>
          <w:rFonts w:ascii="Aptos" w:hAnsi="Aptos" w:cs="Calibri"/>
          <w:sz w:val="24"/>
          <w:szCs w:val="24"/>
        </w:rPr>
        <w:fldChar w:fldCharType="begin"/>
      </w:r>
      <w:r w:rsidR="00037FA6" w:rsidRPr="007C41BE">
        <w:rPr>
          <w:rFonts w:ascii="Aptos" w:hAnsi="Aptos" w:cs="Calibri"/>
          <w:sz w:val="24"/>
          <w:szCs w:val="24"/>
        </w:rPr>
        <w:instrText xml:space="preserve"> REF  OBOWIĄZKI_WYKONAWCY_KOSZTORYS \h \r  \* MERGEFORMAT </w:instrText>
      </w:r>
      <w:r w:rsidR="00037FA6" w:rsidRPr="007C41BE">
        <w:rPr>
          <w:rFonts w:ascii="Aptos" w:hAnsi="Aptos" w:cs="Calibri"/>
          <w:sz w:val="24"/>
          <w:szCs w:val="24"/>
        </w:rPr>
      </w:r>
      <w:r w:rsidR="00037FA6" w:rsidRPr="007C41BE">
        <w:rPr>
          <w:rFonts w:ascii="Aptos" w:hAnsi="Aptos" w:cs="Calibri"/>
          <w:sz w:val="24"/>
          <w:szCs w:val="24"/>
        </w:rPr>
        <w:fldChar w:fldCharType="separate"/>
      </w:r>
      <w:r w:rsidR="00907F65">
        <w:rPr>
          <w:rFonts w:ascii="Aptos" w:hAnsi="Aptos" w:cs="Calibri"/>
          <w:sz w:val="24"/>
          <w:szCs w:val="24"/>
        </w:rPr>
        <w:t>1)</w:t>
      </w:r>
      <w:r w:rsidR="00037FA6" w:rsidRPr="007C41BE">
        <w:rPr>
          <w:rFonts w:ascii="Aptos" w:hAnsi="Aptos" w:cs="Calibri"/>
          <w:sz w:val="24"/>
          <w:szCs w:val="24"/>
        </w:rPr>
        <w:fldChar w:fldCharType="end"/>
      </w:r>
      <w:r w:rsidR="00037FA6" w:rsidRPr="007C41BE">
        <w:rPr>
          <w:rFonts w:ascii="Aptos" w:hAnsi="Aptos" w:cs="Calibri"/>
          <w:sz w:val="24"/>
          <w:szCs w:val="24"/>
        </w:rPr>
        <w:t xml:space="preserve"> </w:t>
      </w:r>
      <w:r w:rsidRPr="007C41BE">
        <w:rPr>
          <w:rFonts w:ascii="Aptos" w:hAnsi="Aptos" w:cs="Calibri"/>
          <w:sz w:val="24"/>
          <w:szCs w:val="24"/>
        </w:rPr>
        <w:t xml:space="preserve">Umowy. </w:t>
      </w:r>
    </w:p>
    <w:p w14:paraId="2A282492" w14:textId="77777777"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 przypadku, gdy Podwykonawcy lub dalsi Podwykonawcy, uprawnieni do uzyskania od Zamawiającego płatności bezpośrednich, nie wystawili żadnych rachunków lub faktur VAT</w:t>
      </w:r>
      <w:r w:rsidR="005B0471" w:rsidRPr="007C41BE">
        <w:rPr>
          <w:rFonts w:ascii="Aptos" w:hAnsi="Aptos" w:cs="Calibri"/>
          <w:sz w:val="24"/>
          <w:szCs w:val="24"/>
        </w:rPr>
        <w:t xml:space="preserve"> w </w:t>
      </w:r>
      <w:r w:rsidRPr="007C41BE">
        <w:rPr>
          <w:rFonts w:ascii="Aptos" w:hAnsi="Aptos" w:cs="Calibri"/>
          <w:sz w:val="24"/>
          <w:szCs w:val="24"/>
        </w:rPr>
        <w:t>danym okresie rozliczeniowym,</w:t>
      </w:r>
      <w:r w:rsidR="005B0471" w:rsidRPr="007C41BE">
        <w:rPr>
          <w:rFonts w:ascii="Aptos" w:hAnsi="Aptos" w:cs="Calibri"/>
          <w:sz w:val="24"/>
          <w:szCs w:val="24"/>
        </w:rPr>
        <w:t xml:space="preserve"> i </w:t>
      </w:r>
      <w:r w:rsidRPr="007C41BE">
        <w:rPr>
          <w:rFonts w:ascii="Aptos" w:hAnsi="Aptos" w:cs="Calibri"/>
          <w:sz w:val="24"/>
          <w:szCs w:val="24"/>
        </w:rPr>
        <w:t>Wykonawca załączy do wystawianego rachunku lub faktury VAT oświadczenia Podwykonawców</w:t>
      </w:r>
      <w:r w:rsidR="005B0471" w:rsidRPr="007C41BE">
        <w:rPr>
          <w:rFonts w:ascii="Aptos" w:hAnsi="Aptos" w:cs="Calibri"/>
          <w:sz w:val="24"/>
          <w:szCs w:val="24"/>
        </w:rPr>
        <w:t xml:space="preserve"> i </w:t>
      </w:r>
      <w:r w:rsidRPr="007C41BE">
        <w:rPr>
          <w:rFonts w:ascii="Aptos" w:hAnsi="Aptos" w:cs="Calibri"/>
          <w:sz w:val="24"/>
          <w:szCs w:val="24"/>
        </w:rPr>
        <w:t>dalszych Podwykonawców potwierdzające tę okoliczność, cała kwota wynikająca</w:t>
      </w:r>
      <w:r w:rsidR="005B0471" w:rsidRPr="007C41BE">
        <w:rPr>
          <w:rFonts w:ascii="Aptos" w:hAnsi="Aptos" w:cs="Calibri"/>
          <w:sz w:val="24"/>
          <w:szCs w:val="24"/>
        </w:rPr>
        <w:t xml:space="preserve"> z </w:t>
      </w:r>
      <w:r w:rsidRPr="007C41BE">
        <w:rPr>
          <w:rFonts w:ascii="Aptos" w:hAnsi="Aptos" w:cs="Calibri"/>
          <w:sz w:val="24"/>
          <w:szCs w:val="24"/>
        </w:rPr>
        <w:t>faktury VAT lub rachunku zostanie wypłacona przez Zamawiającego Wykonawcy.</w:t>
      </w:r>
    </w:p>
    <w:p w14:paraId="610FBCBE" w14:textId="77777777" w:rsidR="00B62A31" w:rsidRPr="007C41BE" w:rsidRDefault="00B62A31" w:rsidP="006421F0">
      <w:pPr>
        <w:pStyle w:val="Akapitzlist"/>
        <w:numPr>
          <w:ilvl w:val="0"/>
          <w:numId w:val="17"/>
        </w:numPr>
        <w:shd w:val="clear" w:color="auto" w:fill="FFFFFF"/>
        <w:suppressAutoHyphens/>
        <w:spacing w:line="360" w:lineRule="auto"/>
        <w:ind w:left="426" w:hanging="426"/>
        <w:jc w:val="left"/>
        <w:rPr>
          <w:rFonts w:ascii="Aptos" w:hAnsi="Aptos" w:cs="Calibri"/>
          <w:sz w:val="24"/>
          <w:szCs w:val="24"/>
        </w:rPr>
      </w:pPr>
      <w:bookmarkStart w:id="61" w:name="WARUNKI_PŁATNOŚCI_FV_KOŃCOWA"/>
      <w:bookmarkEnd w:id="61"/>
      <w:r w:rsidRPr="007C41BE">
        <w:rPr>
          <w:rFonts w:ascii="Aptos" w:hAnsi="Aptos" w:cs="Calibri"/>
          <w:sz w:val="24"/>
          <w:szCs w:val="24"/>
        </w:rPr>
        <w:t>Do końcowej faktury VAT lub rachunku za wykonanie przedmiotu Umowy Wykonawca dołączy:</w:t>
      </w:r>
    </w:p>
    <w:p w14:paraId="33C8BEB5" w14:textId="77777777" w:rsidR="00B62A31" w:rsidRPr="007C41BE" w:rsidRDefault="00B62A31" w:rsidP="006421F0">
      <w:pPr>
        <w:pStyle w:val="Akapitzlist"/>
        <w:numPr>
          <w:ilvl w:val="0"/>
          <w:numId w:val="18"/>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Oświadczenia Podwykonawców</w:t>
      </w:r>
      <w:r w:rsidR="005B0471" w:rsidRPr="007C41BE">
        <w:rPr>
          <w:rFonts w:ascii="Aptos" w:hAnsi="Aptos" w:cs="Calibri"/>
          <w:sz w:val="24"/>
          <w:szCs w:val="24"/>
        </w:rPr>
        <w:t xml:space="preserve"> i </w:t>
      </w:r>
      <w:r w:rsidRPr="007C41BE">
        <w:rPr>
          <w:rFonts w:ascii="Aptos" w:hAnsi="Aptos" w:cs="Calibri"/>
          <w:sz w:val="24"/>
          <w:szCs w:val="24"/>
        </w:rPr>
        <w:t>dalszych Podwykonawców</w:t>
      </w:r>
      <w:r w:rsidR="005B0471" w:rsidRPr="007C41BE">
        <w:rPr>
          <w:rFonts w:ascii="Aptos" w:hAnsi="Aptos" w:cs="Calibri"/>
          <w:sz w:val="24"/>
          <w:szCs w:val="24"/>
        </w:rPr>
        <w:t xml:space="preserve"> o </w:t>
      </w:r>
      <w:r w:rsidRPr="007C41BE">
        <w:rPr>
          <w:rFonts w:ascii="Aptos" w:hAnsi="Aptos" w:cs="Calibri"/>
          <w:sz w:val="24"/>
          <w:szCs w:val="24"/>
        </w:rPr>
        <w:t>pełnym zafakturowaniu lub objęciu wystawionymi przez nich rachunkami zakresu robót budowlanych, dostaw</w:t>
      </w:r>
      <w:r w:rsidR="005B0471" w:rsidRPr="007C41BE">
        <w:rPr>
          <w:rFonts w:ascii="Aptos" w:hAnsi="Aptos" w:cs="Calibri"/>
          <w:sz w:val="24"/>
          <w:szCs w:val="24"/>
        </w:rPr>
        <w:t xml:space="preserve"> i </w:t>
      </w:r>
      <w:r w:rsidRPr="007C41BE">
        <w:rPr>
          <w:rFonts w:ascii="Aptos" w:hAnsi="Aptos" w:cs="Calibri"/>
          <w:sz w:val="24"/>
          <w:szCs w:val="24"/>
        </w:rPr>
        <w:t>usług wykonanych zgodnie</w:t>
      </w:r>
      <w:r w:rsidR="005B0471" w:rsidRPr="007C41BE">
        <w:rPr>
          <w:rFonts w:ascii="Aptos" w:hAnsi="Aptos" w:cs="Calibri"/>
          <w:sz w:val="24"/>
          <w:szCs w:val="24"/>
        </w:rPr>
        <w:t xml:space="preserve"> z </w:t>
      </w:r>
      <w:r w:rsidRPr="007C41BE">
        <w:rPr>
          <w:rFonts w:ascii="Aptos" w:hAnsi="Aptos" w:cs="Calibri"/>
          <w:sz w:val="24"/>
          <w:szCs w:val="24"/>
        </w:rPr>
        <w:t>Umowami</w:t>
      </w:r>
      <w:r w:rsidR="005B0471" w:rsidRPr="007C41BE">
        <w:rPr>
          <w:rFonts w:ascii="Aptos" w:hAnsi="Aptos" w:cs="Calibri"/>
          <w:sz w:val="24"/>
          <w:szCs w:val="24"/>
        </w:rPr>
        <w:t xml:space="preserve"> o </w:t>
      </w:r>
      <w:r w:rsidRPr="007C41BE">
        <w:rPr>
          <w:rFonts w:ascii="Aptos" w:hAnsi="Aptos" w:cs="Calibri"/>
          <w:sz w:val="24"/>
          <w:szCs w:val="24"/>
        </w:rPr>
        <w:t>podwykonawstwo;</w:t>
      </w:r>
    </w:p>
    <w:p w14:paraId="3748FEFF" w14:textId="77777777" w:rsidR="00B62A31" w:rsidRPr="007C41BE" w:rsidRDefault="00B62A31" w:rsidP="006421F0">
      <w:pPr>
        <w:pStyle w:val="Akapitzlist"/>
        <w:numPr>
          <w:ilvl w:val="0"/>
          <w:numId w:val="18"/>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Oświadczenia Podwykonawców</w:t>
      </w:r>
      <w:r w:rsidR="005B0471" w:rsidRPr="007C41BE">
        <w:rPr>
          <w:rFonts w:ascii="Aptos" w:hAnsi="Aptos" w:cs="Calibri"/>
          <w:sz w:val="24"/>
          <w:szCs w:val="24"/>
        </w:rPr>
        <w:t xml:space="preserve"> i </w:t>
      </w:r>
      <w:r w:rsidRPr="007C41BE">
        <w:rPr>
          <w:rFonts w:ascii="Aptos" w:hAnsi="Aptos" w:cs="Calibri"/>
          <w:sz w:val="24"/>
          <w:szCs w:val="24"/>
        </w:rPr>
        <w:t>dalszych Podwykonawców</w:t>
      </w:r>
      <w:r w:rsidR="005B0471" w:rsidRPr="007C41BE">
        <w:rPr>
          <w:rFonts w:ascii="Aptos" w:hAnsi="Aptos" w:cs="Calibri"/>
          <w:sz w:val="24"/>
          <w:szCs w:val="24"/>
        </w:rPr>
        <w:t xml:space="preserve"> o </w:t>
      </w:r>
      <w:r w:rsidRPr="007C41BE">
        <w:rPr>
          <w:rFonts w:ascii="Aptos" w:hAnsi="Aptos" w:cs="Calibri"/>
          <w:sz w:val="24"/>
          <w:szCs w:val="24"/>
        </w:rPr>
        <w:t>pełnym rozliczeniu tych robót budowlanych, dostaw</w:t>
      </w:r>
      <w:r w:rsidR="005B0471" w:rsidRPr="007C41BE">
        <w:rPr>
          <w:rFonts w:ascii="Aptos" w:hAnsi="Aptos" w:cs="Calibri"/>
          <w:sz w:val="24"/>
          <w:szCs w:val="24"/>
        </w:rPr>
        <w:t xml:space="preserve"> i </w:t>
      </w:r>
      <w:r w:rsidRPr="007C41BE">
        <w:rPr>
          <w:rFonts w:ascii="Aptos" w:hAnsi="Aptos" w:cs="Calibri"/>
          <w:sz w:val="24"/>
          <w:szCs w:val="24"/>
        </w:rPr>
        <w:t>usług do wysokości objętej płatnością końcową;</w:t>
      </w:r>
    </w:p>
    <w:p w14:paraId="066B3CEE" w14:textId="77777777" w:rsidR="00B62A31" w:rsidRPr="007C41BE" w:rsidRDefault="00B62A31" w:rsidP="006421F0">
      <w:pPr>
        <w:pStyle w:val="Akapitzlist"/>
        <w:numPr>
          <w:ilvl w:val="0"/>
          <w:numId w:val="18"/>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Dowody potwierdzające zapłatę wynagrodzenia Podwykonawcom</w:t>
      </w:r>
      <w:r w:rsidR="005B0471" w:rsidRPr="007C41BE">
        <w:rPr>
          <w:rFonts w:ascii="Aptos" w:hAnsi="Aptos" w:cs="Calibri"/>
          <w:sz w:val="24"/>
          <w:szCs w:val="24"/>
        </w:rPr>
        <w:t xml:space="preserve"> i </w:t>
      </w:r>
      <w:r w:rsidRPr="007C41BE">
        <w:rPr>
          <w:rFonts w:ascii="Aptos" w:hAnsi="Aptos" w:cs="Calibri"/>
          <w:sz w:val="24"/>
          <w:szCs w:val="24"/>
        </w:rPr>
        <w:t>dalszym Podwykonawcom wynikające</w:t>
      </w:r>
      <w:r w:rsidR="005B0471" w:rsidRPr="007C41BE">
        <w:rPr>
          <w:rFonts w:ascii="Aptos" w:hAnsi="Aptos" w:cs="Calibri"/>
          <w:sz w:val="24"/>
          <w:szCs w:val="24"/>
        </w:rPr>
        <w:t xml:space="preserve"> z </w:t>
      </w:r>
      <w:r w:rsidRPr="007C41BE">
        <w:rPr>
          <w:rFonts w:ascii="Aptos" w:hAnsi="Aptos" w:cs="Calibri"/>
          <w:sz w:val="24"/>
          <w:szCs w:val="24"/>
        </w:rPr>
        <w:t>faktur/rachunków potwierdzone za zgodność</w:t>
      </w:r>
      <w:r w:rsidR="005B0471" w:rsidRPr="007C41BE">
        <w:rPr>
          <w:rFonts w:ascii="Aptos" w:hAnsi="Aptos" w:cs="Calibri"/>
          <w:sz w:val="24"/>
          <w:szCs w:val="24"/>
        </w:rPr>
        <w:t xml:space="preserve"> z </w:t>
      </w:r>
      <w:r w:rsidRPr="007C41BE">
        <w:rPr>
          <w:rFonts w:ascii="Aptos" w:hAnsi="Aptos" w:cs="Calibri"/>
          <w:sz w:val="24"/>
          <w:szCs w:val="24"/>
        </w:rPr>
        <w:t>oryginałem przez Wykonawcę;</w:t>
      </w:r>
    </w:p>
    <w:p w14:paraId="5B0D2417" w14:textId="77777777" w:rsidR="00B62A31" w:rsidRPr="007C41BE" w:rsidRDefault="00B62A31" w:rsidP="006421F0">
      <w:pPr>
        <w:pStyle w:val="Akapitzlist"/>
        <w:numPr>
          <w:ilvl w:val="0"/>
          <w:numId w:val="18"/>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W przypadku braku podwykonawców oświadczenie Wykonawcy</w:t>
      </w:r>
      <w:r w:rsidR="005B0471" w:rsidRPr="007C41BE">
        <w:rPr>
          <w:rFonts w:ascii="Aptos" w:hAnsi="Aptos" w:cs="Calibri"/>
          <w:sz w:val="24"/>
          <w:szCs w:val="24"/>
        </w:rPr>
        <w:t xml:space="preserve"> o </w:t>
      </w:r>
      <w:r w:rsidRPr="007C41BE">
        <w:rPr>
          <w:rFonts w:ascii="Aptos" w:hAnsi="Aptos" w:cs="Calibri"/>
          <w:sz w:val="24"/>
          <w:szCs w:val="24"/>
        </w:rPr>
        <w:t>braku podwykonawców</w:t>
      </w:r>
      <w:r w:rsidR="005B0471" w:rsidRPr="007C41BE">
        <w:rPr>
          <w:rFonts w:ascii="Aptos" w:hAnsi="Aptos" w:cs="Calibri"/>
          <w:sz w:val="24"/>
          <w:szCs w:val="24"/>
        </w:rPr>
        <w:t xml:space="preserve"> i </w:t>
      </w:r>
      <w:r w:rsidRPr="007C41BE">
        <w:rPr>
          <w:rFonts w:ascii="Aptos" w:hAnsi="Aptos" w:cs="Calibri"/>
          <w:sz w:val="24"/>
          <w:szCs w:val="24"/>
        </w:rPr>
        <w:t>dalszych Podwykonawców;</w:t>
      </w:r>
    </w:p>
    <w:p w14:paraId="222E77F3" w14:textId="77777777" w:rsidR="00B62A31" w:rsidRPr="007C41BE" w:rsidRDefault="00B62A31" w:rsidP="006421F0">
      <w:pPr>
        <w:pStyle w:val="Akapitzlist"/>
        <w:numPr>
          <w:ilvl w:val="0"/>
          <w:numId w:val="18"/>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Zatwierdzony protokół Odbioru końcowego robót budowlanych.</w:t>
      </w:r>
    </w:p>
    <w:p w14:paraId="6BBC66D6" w14:textId="77777777" w:rsidR="00195D7F" w:rsidRPr="007C41BE" w:rsidRDefault="00195D7F" w:rsidP="00780196">
      <w:pPr>
        <w:pStyle w:val="Nagwek1"/>
      </w:pPr>
      <w:r w:rsidRPr="007C41BE">
        <w:t>WARUNKI GWARANCJI</w:t>
      </w:r>
      <w:r w:rsidR="005B0471" w:rsidRPr="007C41BE">
        <w:t xml:space="preserve"> I </w:t>
      </w:r>
      <w:r w:rsidRPr="007C41BE">
        <w:t>RĘKOJMI</w:t>
      </w:r>
    </w:p>
    <w:p w14:paraId="35C21D79" w14:textId="77777777" w:rsidR="000424D2" w:rsidRPr="007C41BE" w:rsidRDefault="00195D7F" w:rsidP="006421F0">
      <w:pPr>
        <w:pStyle w:val="Default"/>
        <w:numPr>
          <w:ilvl w:val="0"/>
          <w:numId w:val="19"/>
        </w:numPr>
        <w:shd w:val="clear" w:color="auto" w:fill="FFFFFF"/>
        <w:spacing w:line="360" w:lineRule="auto"/>
        <w:ind w:left="426" w:hanging="426"/>
        <w:jc w:val="left"/>
        <w:rPr>
          <w:rFonts w:ascii="Aptos" w:hAnsi="Aptos" w:cs="Calibri"/>
          <w:color w:val="auto"/>
        </w:rPr>
      </w:pPr>
      <w:r w:rsidRPr="007C41BE">
        <w:rPr>
          <w:rFonts w:ascii="Aptos" w:hAnsi="Aptos" w:cs="Calibri"/>
          <w:color w:val="auto"/>
        </w:rPr>
        <w:t>Na przedmiot nin</w:t>
      </w:r>
      <w:r w:rsidR="00822AF9" w:rsidRPr="007C41BE">
        <w:rPr>
          <w:rFonts w:ascii="Aptos" w:hAnsi="Aptos" w:cs="Calibri"/>
          <w:color w:val="auto"/>
        </w:rPr>
        <w:t>iejszej Umowy Wykonawca udziela ___</w:t>
      </w:r>
      <w:r w:rsidR="002423F9" w:rsidRPr="007C41BE">
        <w:rPr>
          <w:rFonts w:ascii="Aptos" w:hAnsi="Aptos" w:cs="Calibri"/>
          <w:color w:val="auto"/>
        </w:rPr>
        <w:t>_______________</w:t>
      </w:r>
      <w:r w:rsidR="00822AF9" w:rsidRPr="007C41BE">
        <w:rPr>
          <w:rFonts w:ascii="Aptos" w:hAnsi="Aptos" w:cs="Calibri"/>
          <w:color w:val="auto"/>
        </w:rPr>
        <w:t xml:space="preserve"> </w:t>
      </w:r>
      <w:r w:rsidRPr="007C41BE">
        <w:rPr>
          <w:rFonts w:ascii="Aptos" w:hAnsi="Aptos" w:cs="Calibri"/>
          <w:color w:val="auto"/>
        </w:rPr>
        <w:t>miesięcznej gwarancji</w:t>
      </w:r>
      <w:r w:rsidR="005B0471" w:rsidRPr="007C41BE">
        <w:rPr>
          <w:rFonts w:ascii="Aptos" w:hAnsi="Aptos" w:cs="Calibri"/>
          <w:color w:val="auto"/>
        </w:rPr>
        <w:t xml:space="preserve"> i </w:t>
      </w:r>
      <w:r w:rsidRPr="007C41BE">
        <w:rPr>
          <w:rFonts w:ascii="Aptos" w:hAnsi="Aptos" w:cs="Calibri"/>
          <w:color w:val="auto"/>
        </w:rPr>
        <w:t>wystawi Zamawiającemu kartę gwarancji jakości, według wzoru stanowiącego załą</w:t>
      </w:r>
      <w:r w:rsidR="00935AE2" w:rsidRPr="007C41BE">
        <w:rPr>
          <w:rFonts w:ascii="Aptos" w:hAnsi="Aptos" w:cs="Calibri"/>
          <w:color w:val="auto"/>
        </w:rPr>
        <w:t>cznik do niniejszej Umowy.</w:t>
      </w:r>
    </w:p>
    <w:p w14:paraId="72F17D00" w14:textId="77777777" w:rsidR="000424D2" w:rsidRPr="007C41BE" w:rsidRDefault="00195D7F" w:rsidP="006421F0">
      <w:pPr>
        <w:pStyle w:val="Default"/>
        <w:numPr>
          <w:ilvl w:val="0"/>
          <w:numId w:val="19"/>
        </w:numPr>
        <w:shd w:val="clear" w:color="auto" w:fill="FFFFFF"/>
        <w:spacing w:line="360" w:lineRule="auto"/>
        <w:ind w:left="426" w:hanging="426"/>
        <w:jc w:val="left"/>
        <w:rPr>
          <w:rFonts w:ascii="Aptos" w:hAnsi="Aptos" w:cs="Calibri"/>
          <w:color w:val="auto"/>
        </w:rPr>
      </w:pPr>
      <w:r w:rsidRPr="007C41BE">
        <w:rPr>
          <w:rFonts w:ascii="Aptos" w:hAnsi="Aptos" w:cs="Calibri"/>
          <w:color w:val="auto"/>
        </w:rPr>
        <w:t xml:space="preserve">Bieg </w:t>
      </w:r>
      <w:r w:rsidR="00E66331" w:rsidRPr="007C41BE">
        <w:rPr>
          <w:rFonts w:ascii="Aptos" w:hAnsi="Aptos" w:cs="Calibri"/>
          <w:color w:val="auto"/>
        </w:rPr>
        <w:t>terminu gwarancji rozpoczyna się w dniu następnym po odbiorze końcowym. Wykonawca udziela Zamawiającemu gwarancji jakości na cały przedmiot zamówienia tj. na wykonane roboty budowlane, zainstalowane urządzenia oraz użyte do wykonania robót materiały i wyroby budowlane. Wszelkie regulacje dotyczące gwarancji odnoszą się do gwarancji udzielanej przez Wykonawcę, a nie Producenta, chyba że z treści zapisu wynika, iż odnosi się on do gwarancji Producenta. Niezależnie od gwarancji Wykonawcy, przeniesie on na Zamawiającego gwarancje udzielone przez Producenta na materiały i urządzenia.</w:t>
      </w:r>
    </w:p>
    <w:p w14:paraId="3555653B" w14:textId="77777777" w:rsidR="00E66331" w:rsidRPr="007C41BE" w:rsidRDefault="00E66331" w:rsidP="006421F0">
      <w:pPr>
        <w:pStyle w:val="Default"/>
        <w:numPr>
          <w:ilvl w:val="0"/>
          <w:numId w:val="19"/>
        </w:numPr>
        <w:shd w:val="clear" w:color="auto" w:fill="FFFFFF"/>
        <w:spacing w:line="360" w:lineRule="auto"/>
        <w:ind w:left="426" w:hanging="426"/>
        <w:jc w:val="left"/>
        <w:rPr>
          <w:rFonts w:ascii="Aptos" w:hAnsi="Aptos" w:cs="Calibri"/>
          <w:color w:val="auto"/>
        </w:rPr>
      </w:pPr>
      <w:r w:rsidRPr="007C41BE">
        <w:rPr>
          <w:rFonts w:ascii="Aptos" w:hAnsi="Aptos" w:cs="Calibri"/>
          <w:color w:val="auto"/>
        </w:rPr>
        <w:t>W okresie gwarancji i rękojmi Wykonawca przejmuje na siebie wszelkie obowiązki wynikające z serwisowania i konserwacji zabudowanych urządzeń, instalacji i wyposażenia mające wpływ na trwałość gwarancji producenta. W ramach gwarancji Wykonawca zapewnia bezpłatne przeglądy gwarancyjne w okresie udzielonej gwarancji na cały przedmiot zamówienia, których koszty powinien uwzględnić w wynagrodzeniu. Przeglądy będą odbywały się minimum raz w roku, chyba że gwarancja producenta danego materiału/urządzenia wymaga częstszych przeglądów gwarancyjnych. Koszt zakupu i wymiany materiałów eksploatacyjnych do urządzeń podlegających przeglądom gwarancyjnym w okresie udzielonej gwarancji ponosi Wykonawca.</w:t>
      </w:r>
    </w:p>
    <w:p w14:paraId="28196892" w14:textId="77777777" w:rsidR="000424D2" w:rsidRPr="007C41BE" w:rsidRDefault="00195D7F" w:rsidP="006421F0">
      <w:pPr>
        <w:pStyle w:val="Default"/>
        <w:numPr>
          <w:ilvl w:val="0"/>
          <w:numId w:val="19"/>
        </w:numPr>
        <w:shd w:val="clear" w:color="auto" w:fill="FFFFFF"/>
        <w:spacing w:line="360" w:lineRule="auto"/>
        <w:ind w:left="426" w:hanging="426"/>
        <w:jc w:val="left"/>
        <w:rPr>
          <w:rFonts w:ascii="Aptos" w:hAnsi="Aptos" w:cs="Calibri"/>
          <w:color w:val="auto"/>
        </w:rPr>
      </w:pPr>
      <w:bookmarkStart w:id="62" w:name="WARUNKI_GWARANCJI_7DNI"/>
      <w:bookmarkEnd w:id="62"/>
      <w:r w:rsidRPr="007C41BE">
        <w:rPr>
          <w:rFonts w:ascii="Aptos" w:hAnsi="Aptos" w:cs="Calibri"/>
          <w:color w:val="auto"/>
        </w:rPr>
        <w:t>W okresie gwarancji</w:t>
      </w:r>
      <w:r w:rsidR="005B0471" w:rsidRPr="007C41BE">
        <w:rPr>
          <w:rFonts w:ascii="Aptos" w:hAnsi="Aptos" w:cs="Calibri"/>
          <w:color w:val="auto"/>
        </w:rPr>
        <w:t xml:space="preserve"> i </w:t>
      </w:r>
      <w:r w:rsidRPr="007C41BE">
        <w:rPr>
          <w:rFonts w:ascii="Aptos" w:hAnsi="Aptos" w:cs="Calibri"/>
          <w:color w:val="auto"/>
        </w:rPr>
        <w:t>rękojmi Wykonawca zobowiązuje się do usunięcia ujawnio</w:t>
      </w:r>
      <w:r w:rsidR="000424D2" w:rsidRPr="007C41BE">
        <w:rPr>
          <w:rFonts w:ascii="Aptos" w:hAnsi="Aptos" w:cs="Calibri"/>
          <w:color w:val="auto"/>
        </w:rPr>
        <w:t>nych wad bezpłatnie w </w:t>
      </w:r>
      <w:r w:rsidRPr="007C41BE">
        <w:rPr>
          <w:rFonts w:ascii="Aptos" w:hAnsi="Aptos" w:cs="Calibri"/>
          <w:color w:val="auto"/>
        </w:rPr>
        <w:t>terminie do 7 dni od daty zgłoszenia przez Zamawiającego wady,</w:t>
      </w:r>
      <w:r w:rsidR="005B0471" w:rsidRPr="007C41BE">
        <w:rPr>
          <w:rFonts w:ascii="Aptos" w:hAnsi="Aptos" w:cs="Calibri"/>
          <w:color w:val="auto"/>
        </w:rPr>
        <w:t xml:space="preserve"> z </w:t>
      </w:r>
      <w:r w:rsidRPr="007C41BE">
        <w:rPr>
          <w:rFonts w:ascii="Aptos" w:hAnsi="Aptos" w:cs="Calibri"/>
          <w:color w:val="auto"/>
        </w:rPr>
        <w:t>zastrzeżeniem warunków wynikających</w:t>
      </w:r>
      <w:r w:rsidR="005B0471" w:rsidRPr="007C41BE">
        <w:rPr>
          <w:rFonts w:ascii="Aptos" w:hAnsi="Aptos" w:cs="Calibri"/>
          <w:color w:val="auto"/>
        </w:rPr>
        <w:t xml:space="preserve"> z </w:t>
      </w:r>
      <w:r w:rsidRPr="007C41BE">
        <w:rPr>
          <w:rFonts w:ascii="Aptos" w:hAnsi="Aptos" w:cs="Calibri"/>
          <w:color w:val="auto"/>
        </w:rPr>
        <w:t xml:space="preserve">gwarancji, stanowiących załącznik do niniejszej Umowy. </w:t>
      </w:r>
    </w:p>
    <w:p w14:paraId="71CD5E3C" w14:textId="77777777" w:rsidR="00DF0D48" w:rsidRPr="007C41BE" w:rsidRDefault="00DF0D48" w:rsidP="006421F0">
      <w:pPr>
        <w:pStyle w:val="Default"/>
        <w:numPr>
          <w:ilvl w:val="0"/>
          <w:numId w:val="19"/>
        </w:numPr>
        <w:shd w:val="clear" w:color="auto" w:fill="FFFFFF"/>
        <w:spacing w:line="360" w:lineRule="auto"/>
        <w:ind w:left="426" w:hanging="426"/>
        <w:jc w:val="left"/>
        <w:rPr>
          <w:rFonts w:ascii="Aptos" w:hAnsi="Aptos" w:cs="Calibri"/>
          <w:color w:val="auto"/>
        </w:rPr>
      </w:pPr>
      <w:r w:rsidRPr="007C41BE">
        <w:rPr>
          <w:rFonts w:ascii="Aptos" w:hAnsi="Aptos" w:cs="Calibri"/>
          <w:color w:val="auto"/>
        </w:rPr>
        <w:t>Jeżeli stwierdzone wady nie nadają się do usunięcia i uniemożliwiają użytkowanie przedmiotu Umowy zgodnie z przeznaczeniem, Zamawiający może żądać wykonania w stosownym zakresie przedmiotu Umowy po raz drugi lub powierzyć wykonanie przedmiotu Umowy innemu podmiotowi na koszt i ryzyko Wykonawcy – bez konieczności uzyskania upoważnienia właściwego sądu powszechnego do wykonania czynności na koszt dłużnika.</w:t>
      </w:r>
    </w:p>
    <w:p w14:paraId="6EA522A6" w14:textId="77777777" w:rsidR="00DF0D48" w:rsidRPr="007C41BE" w:rsidRDefault="00DF0D48" w:rsidP="006421F0">
      <w:pPr>
        <w:pStyle w:val="Default"/>
        <w:numPr>
          <w:ilvl w:val="0"/>
          <w:numId w:val="19"/>
        </w:numPr>
        <w:shd w:val="clear" w:color="auto" w:fill="FFFFFF"/>
        <w:spacing w:line="360" w:lineRule="auto"/>
        <w:ind w:left="426" w:hanging="426"/>
        <w:jc w:val="left"/>
        <w:rPr>
          <w:rFonts w:ascii="Aptos" w:hAnsi="Aptos" w:cs="Calibri"/>
          <w:color w:val="auto"/>
        </w:rPr>
      </w:pPr>
      <w:r w:rsidRPr="007C41BE">
        <w:rPr>
          <w:rFonts w:ascii="Aptos" w:hAnsi="Aptos" w:cs="Calibri"/>
          <w:color w:val="auto"/>
        </w:rPr>
        <w:t>Jeżeli dla ustalenia zaistnienia wad niezbędne jest dokonanie prób, badań, odkryć lub ekspertyz, to Zamawiający ma prawo polecić Wykonawcy dokonanie tych czynności na jego koszt.</w:t>
      </w:r>
    </w:p>
    <w:p w14:paraId="502F2813" w14:textId="44C84BC2" w:rsidR="000424D2" w:rsidRPr="007C41BE" w:rsidRDefault="00195D7F" w:rsidP="006421F0">
      <w:pPr>
        <w:pStyle w:val="Default"/>
        <w:numPr>
          <w:ilvl w:val="0"/>
          <w:numId w:val="19"/>
        </w:numPr>
        <w:shd w:val="clear" w:color="auto" w:fill="FFFFFF"/>
        <w:spacing w:line="360" w:lineRule="auto"/>
        <w:ind w:left="426" w:hanging="426"/>
        <w:jc w:val="left"/>
        <w:rPr>
          <w:rFonts w:ascii="Aptos" w:hAnsi="Aptos" w:cs="Calibri"/>
          <w:color w:val="auto"/>
        </w:rPr>
      </w:pPr>
      <w:r w:rsidRPr="007C41BE">
        <w:rPr>
          <w:rFonts w:ascii="Aptos" w:hAnsi="Aptos" w:cs="Calibri"/>
          <w:color w:val="auto"/>
        </w:rPr>
        <w:t>Po bezskutecznym upływie terminu,</w:t>
      </w:r>
      <w:r w:rsidR="005B0471" w:rsidRPr="007C41BE">
        <w:rPr>
          <w:rFonts w:ascii="Aptos" w:hAnsi="Aptos" w:cs="Calibri"/>
          <w:color w:val="auto"/>
        </w:rPr>
        <w:t xml:space="preserve"> o </w:t>
      </w:r>
      <w:r w:rsidRPr="007C41BE">
        <w:rPr>
          <w:rFonts w:ascii="Aptos" w:hAnsi="Aptos" w:cs="Calibri"/>
          <w:color w:val="auto"/>
        </w:rPr>
        <w:t>którym mowa</w:t>
      </w:r>
      <w:r w:rsidR="005B0471" w:rsidRPr="007C41BE">
        <w:rPr>
          <w:rFonts w:ascii="Aptos" w:hAnsi="Aptos" w:cs="Calibri"/>
          <w:color w:val="auto"/>
        </w:rPr>
        <w:t xml:space="preserve"> w </w:t>
      </w:r>
      <w:r w:rsidRPr="007C41BE">
        <w:rPr>
          <w:rFonts w:ascii="Aptos" w:hAnsi="Aptos" w:cs="Calibri"/>
          <w:color w:val="auto"/>
        </w:rPr>
        <w:t>ust.</w:t>
      </w:r>
      <w:r w:rsidR="000973B2" w:rsidRPr="007C41BE">
        <w:rPr>
          <w:rFonts w:ascii="Aptos" w:hAnsi="Aptos" w:cs="Calibri"/>
          <w:color w:val="auto"/>
        </w:rPr>
        <w:t> </w:t>
      </w:r>
      <w:r w:rsidR="000973B2" w:rsidRPr="007C41BE">
        <w:rPr>
          <w:rFonts w:ascii="Aptos" w:hAnsi="Aptos" w:cs="Calibri"/>
          <w:color w:val="auto"/>
        </w:rPr>
        <w:fldChar w:fldCharType="begin"/>
      </w:r>
      <w:r w:rsidR="000973B2" w:rsidRPr="007C41BE">
        <w:rPr>
          <w:rFonts w:ascii="Aptos" w:hAnsi="Aptos" w:cs="Calibri"/>
          <w:color w:val="auto"/>
        </w:rPr>
        <w:instrText xml:space="preserve"> REF WARUNKI_GWARANCJI_7DNI \n \h </w:instrText>
      </w:r>
      <w:r w:rsidR="001C531A" w:rsidRPr="007C41BE">
        <w:rPr>
          <w:rFonts w:ascii="Aptos" w:hAnsi="Aptos" w:cs="Calibri"/>
          <w:color w:val="auto"/>
        </w:rPr>
        <w:instrText xml:space="preserve"> \* MERGEFORMAT </w:instrText>
      </w:r>
      <w:r w:rsidR="000973B2" w:rsidRPr="007C41BE">
        <w:rPr>
          <w:rFonts w:ascii="Aptos" w:hAnsi="Aptos" w:cs="Calibri"/>
          <w:color w:val="auto"/>
        </w:rPr>
      </w:r>
      <w:r w:rsidR="000973B2" w:rsidRPr="007C41BE">
        <w:rPr>
          <w:rFonts w:ascii="Aptos" w:hAnsi="Aptos" w:cs="Calibri"/>
          <w:color w:val="auto"/>
        </w:rPr>
        <w:fldChar w:fldCharType="separate"/>
      </w:r>
      <w:r w:rsidR="00907F65">
        <w:rPr>
          <w:rFonts w:ascii="Aptos" w:hAnsi="Aptos" w:cs="Calibri"/>
          <w:color w:val="auto"/>
        </w:rPr>
        <w:t>4</w:t>
      </w:r>
      <w:r w:rsidR="000973B2" w:rsidRPr="007C41BE">
        <w:rPr>
          <w:rFonts w:ascii="Aptos" w:hAnsi="Aptos" w:cs="Calibri"/>
          <w:color w:val="auto"/>
        </w:rPr>
        <w:fldChar w:fldCharType="end"/>
      </w:r>
      <w:r w:rsidRPr="007C41BE">
        <w:rPr>
          <w:rFonts w:ascii="Aptos" w:hAnsi="Aptos" w:cs="Calibri"/>
          <w:color w:val="auto"/>
        </w:rPr>
        <w:t xml:space="preserve"> niniejszego paragrafu lub terminu wyznaczonego przez Zamawiającego na podstawie warunków gwarancji, stanowiących załącznik do niniejszej Umowy, Zamawiający może zlecić usunięcie wad</w:t>
      </w:r>
      <w:r w:rsidR="005B0471" w:rsidRPr="007C41BE">
        <w:rPr>
          <w:rFonts w:ascii="Aptos" w:hAnsi="Aptos" w:cs="Calibri"/>
          <w:color w:val="auto"/>
        </w:rPr>
        <w:t xml:space="preserve"> i </w:t>
      </w:r>
      <w:r w:rsidRPr="007C41BE">
        <w:rPr>
          <w:rFonts w:ascii="Aptos" w:hAnsi="Aptos" w:cs="Calibri"/>
          <w:color w:val="auto"/>
        </w:rPr>
        <w:t>szkód spowodowanych przez wady na koszt</w:t>
      </w:r>
      <w:r w:rsidR="005B0471" w:rsidRPr="007C41BE">
        <w:rPr>
          <w:rFonts w:ascii="Aptos" w:hAnsi="Aptos" w:cs="Calibri"/>
          <w:color w:val="auto"/>
        </w:rPr>
        <w:t xml:space="preserve"> i </w:t>
      </w:r>
      <w:r w:rsidRPr="007C41BE">
        <w:rPr>
          <w:rFonts w:ascii="Aptos" w:hAnsi="Aptos" w:cs="Calibri"/>
          <w:color w:val="auto"/>
        </w:rPr>
        <w:t>ryzyko Wykonawcy innemu podmiotowi, bez konieczności uzyskania zgody sądu na wykonanie zastępcze (pokrywając powstałą należność</w:t>
      </w:r>
      <w:r w:rsidR="005B0471" w:rsidRPr="007C41BE">
        <w:rPr>
          <w:rFonts w:ascii="Aptos" w:hAnsi="Aptos" w:cs="Calibri"/>
          <w:color w:val="auto"/>
        </w:rPr>
        <w:t xml:space="preserve"> w </w:t>
      </w:r>
      <w:r w:rsidRPr="007C41BE">
        <w:rPr>
          <w:rFonts w:ascii="Aptos" w:hAnsi="Aptos" w:cs="Calibri"/>
          <w:color w:val="auto"/>
        </w:rPr>
        <w:t>pierwszej kolejności</w:t>
      </w:r>
      <w:r w:rsidR="005B0471" w:rsidRPr="007C41BE">
        <w:rPr>
          <w:rFonts w:ascii="Aptos" w:hAnsi="Aptos" w:cs="Calibri"/>
          <w:color w:val="auto"/>
        </w:rPr>
        <w:t xml:space="preserve"> z </w:t>
      </w:r>
      <w:r w:rsidRPr="007C41BE">
        <w:rPr>
          <w:rFonts w:ascii="Aptos" w:hAnsi="Aptos" w:cs="Calibri"/>
          <w:color w:val="auto"/>
        </w:rPr>
        <w:t>kwoty zabezpieczenia należytego wykonania Umowy). Niezależnie od tego Zamawiający może żądać od Wykonawcy/Gwaranta naprawienia szkody wynikłej</w:t>
      </w:r>
      <w:r w:rsidR="005B0471" w:rsidRPr="007C41BE">
        <w:rPr>
          <w:rFonts w:ascii="Aptos" w:hAnsi="Aptos" w:cs="Calibri"/>
          <w:color w:val="auto"/>
        </w:rPr>
        <w:t xml:space="preserve"> z </w:t>
      </w:r>
      <w:r w:rsidRPr="007C41BE">
        <w:rPr>
          <w:rFonts w:ascii="Aptos" w:hAnsi="Aptos" w:cs="Calibri"/>
          <w:color w:val="auto"/>
        </w:rPr>
        <w:t>opóźnienia</w:t>
      </w:r>
      <w:r w:rsidR="005B0471" w:rsidRPr="007C41BE">
        <w:rPr>
          <w:rFonts w:ascii="Aptos" w:hAnsi="Aptos" w:cs="Calibri"/>
          <w:color w:val="auto"/>
        </w:rPr>
        <w:t xml:space="preserve"> w </w:t>
      </w:r>
      <w:r w:rsidRPr="007C41BE">
        <w:rPr>
          <w:rFonts w:ascii="Aptos" w:hAnsi="Aptos" w:cs="Calibri"/>
          <w:color w:val="auto"/>
        </w:rPr>
        <w:t xml:space="preserve">przystąpieniu do usuwania wad. </w:t>
      </w:r>
    </w:p>
    <w:p w14:paraId="3C213ECA" w14:textId="77777777" w:rsidR="000424D2" w:rsidRPr="007C41BE" w:rsidRDefault="00195D7F" w:rsidP="006421F0">
      <w:pPr>
        <w:pStyle w:val="Default"/>
        <w:numPr>
          <w:ilvl w:val="0"/>
          <w:numId w:val="19"/>
        </w:numPr>
        <w:shd w:val="clear" w:color="auto" w:fill="FFFFFF"/>
        <w:spacing w:line="360" w:lineRule="auto"/>
        <w:ind w:left="426" w:hanging="426"/>
        <w:jc w:val="left"/>
        <w:rPr>
          <w:rFonts w:ascii="Aptos" w:hAnsi="Aptos" w:cs="Calibri"/>
          <w:color w:val="auto"/>
        </w:rPr>
      </w:pPr>
      <w:r w:rsidRPr="007C41BE">
        <w:rPr>
          <w:rFonts w:ascii="Aptos" w:hAnsi="Aptos" w:cs="Calibri"/>
          <w:color w:val="auto"/>
        </w:rPr>
        <w:t>Jeżeli</w:t>
      </w:r>
      <w:r w:rsidR="005B0471" w:rsidRPr="007C41BE">
        <w:rPr>
          <w:rFonts w:ascii="Aptos" w:hAnsi="Aptos" w:cs="Calibri"/>
          <w:color w:val="auto"/>
        </w:rPr>
        <w:t xml:space="preserve"> w </w:t>
      </w:r>
      <w:r w:rsidRPr="007C41BE">
        <w:rPr>
          <w:rFonts w:ascii="Aptos" w:hAnsi="Aptos" w:cs="Calibri"/>
          <w:color w:val="auto"/>
        </w:rPr>
        <w:t>ramach gwarancji Wykonawca dokonał usunięcia wad istotnych, termin gwarancji biegnie na nowo od chwili usunięcia wady.</w:t>
      </w:r>
      <w:r w:rsidR="005B0471" w:rsidRPr="007C41BE">
        <w:rPr>
          <w:rFonts w:ascii="Aptos" w:hAnsi="Aptos" w:cs="Calibri"/>
          <w:color w:val="auto"/>
        </w:rPr>
        <w:t xml:space="preserve"> W </w:t>
      </w:r>
      <w:r w:rsidRPr="007C41BE">
        <w:rPr>
          <w:rFonts w:ascii="Aptos" w:hAnsi="Aptos" w:cs="Calibri"/>
          <w:color w:val="auto"/>
        </w:rPr>
        <w:t>innych wypadkach termin gwarancji ulega przedłużeniu</w:t>
      </w:r>
      <w:r w:rsidR="005B0471" w:rsidRPr="007C41BE">
        <w:rPr>
          <w:rFonts w:ascii="Aptos" w:hAnsi="Aptos" w:cs="Calibri"/>
          <w:color w:val="auto"/>
        </w:rPr>
        <w:t xml:space="preserve"> o </w:t>
      </w:r>
      <w:r w:rsidRPr="007C41BE">
        <w:rPr>
          <w:rFonts w:ascii="Aptos" w:hAnsi="Aptos" w:cs="Calibri"/>
          <w:color w:val="auto"/>
        </w:rPr>
        <w:t>czas,</w:t>
      </w:r>
      <w:r w:rsidR="00E63D0B" w:rsidRPr="007C41BE">
        <w:rPr>
          <w:rFonts w:ascii="Aptos" w:hAnsi="Aptos" w:cs="Calibri"/>
          <w:color w:val="auto"/>
        </w:rPr>
        <w:t xml:space="preserve"> w </w:t>
      </w:r>
      <w:r w:rsidRPr="007C41BE">
        <w:rPr>
          <w:rFonts w:ascii="Aptos" w:hAnsi="Aptos" w:cs="Calibri"/>
          <w:color w:val="auto"/>
        </w:rPr>
        <w:t>którym wada b</w:t>
      </w:r>
      <w:r w:rsidR="000424D2" w:rsidRPr="007C41BE">
        <w:rPr>
          <w:rFonts w:ascii="Aptos" w:hAnsi="Aptos" w:cs="Calibri"/>
          <w:color w:val="auto"/>
        </w:rPr>
        <w:t>yła usuwana.</w:t>
      </w:r>
    </w:p>
    <w:p w14:paraId="627295B6" w14:textId="77777777" w:rsidR="000424D2" w:rsidRPr="007C41BE" w:rsidRDefault="00195D7F" w:rsidP="006421F0">
      <w:pPr>
        <w:pStyle w:val="Default"/>
        <w:numPr>
          <w:ilvl w:val="0"/>
          <w:numId w:val="19"/>
        </w:numPr>
        <w:shd w:val="clear" w:color="auto" w:fill="FFFFFF"/>
        <w:spacing w:line="360" w:lineRule="auto"/>
        <w:ind w:left="426" w:hanging="426"/>
        <w:jc w:val="left"/>
        <w:rPr>
          <w:rFonts w:ascii="Aptos" w:hAnsi="Aptos" w:cs="Calibri"/>
          <w:color w:val="auto"/>
        </w:rPr>
      </w:pPr>
      <w:r w:rsidRPr="007C41BE">
        <w:rPr>
          <w:rFonts w:ascii="Aptos" w:hAnsi="Aptos" w:cs="Calibri"/>
          <w:color w:val="auto"/>
        </w:rPr>
        <w:t>Pomimo wygaśnięcia gwarancji lub rękojmi Wykonawca zobowiązany jest usunąć wady, które zostały zgłoszone przez Zamawiającego</w:t>
      </w:r>
      <w:r w:rsidR="005B0471" w:rsidRPr="007C41BE">
        <w:rPr>
          <w:rFonts w:ascii="Aptos" w:hAnsi="Aptos" w:cs="Calibri"/>
          <w:color w:val="auto"/>
        </w:rPr>
        <w:t xml:space="preserve"> w </w:t>
      </w:r>
      <w:r w:rsidRPr="007C41BE">
        <w:rPr>
          <w:rFonts w:ascii="Aptos" w:hAnsi="Aptos" w:cs="Calibri"/>
          <w:color w:val="auto"/>
        </w:rPr>
        <w:t xml:space="preserve">okresie trwania gwarancji lub rękojmi. </w:t>
      </w:r>
    </w:p>
    <w:p w14:paraId="60E64826" w14:textId="77777777" w:rsidR="000424D2" w:rsidRPr="007C41BE" w:rsidRDefault="00195D7F" w:rsidP="006421F0">
      <w:pPr>
        <w:pStyle w:val="Default"/>
        <w:numPr>
          <w:ilvl w:val="0"/>
          <w:numId w:val="19"/>
        </w:numPr>
        <w:shd w:val="clear" w:color="auto" w:fill="FFFFFF"/>
        <w:spacing w:line="360" w:lineRule="auto"/>
        <w:ind w:left="426" w:hanging="426"/>
        <w:jc w:val="left"/>
        <w:rPr>
          <w:rFonts w:ascii="Aptos" w:hAnsi="Aptos" w:cs="Calibri"/>
          <w:color w:val="auto"/>
        </w:rPr>
      </w:pPr>
      <w:r w:rsidRPr="007C41BE">
        <w:rPr>
          <w:rFonts w:ascii="Aptos" w:hAnsi="Aptos" w:cs="Calibri"/>
          <w:color w:val="auto"/>
        </w:rPr>
        <w:t>Wykonawca udziela gwarancji</w:t>
      </w:r>
      <w:r w:rsidR="005B0471" w:rsidRPr="007C41BE">
        <w:rPr>
          <w:rFonts w:ascii="Aptos" w:hAnsi="Aptos" w:cs="Calibri"/>
          <w:color w:val="auto"/>
        </w:rPr>
        <w:t xml:space="preserve"> i </w:t>
      </w:r>
      <w:r w:rsidRPr="007C41BE">
        <w:rPr>
          <w:rFonts w:ascii="Aptos" w:hAnsi="Aptos" w:cs="Calibri"/>
          <w:color w:val="auto"/>
        </w:rPr>
        <w:t>rękojmi na Przedmiot umowy wykonany przez podwykonawców i</w:t>
      </w:r>
      <w:r w:rsidR="002423F9" w:rsidRPr="007C41BE">
        <w:rPr>
          <w:rFonts w:ascii="Aptos" w:hAnsi="Aptos" w:cs="Calibri"/>
          <w:color w:val="auto"/>
        </w:rPr>
        <w:t> </w:t>
      </w:r>
      <w:r w:rsidRPr="007C41BE">
        <w:rPr>
          <w:rFonts w:ascii="Aptos" w:hAnsi="Aptos" w:cs="Calibri"/>
          <w:color w:val="auto"/>
        </w:rPr>
        <w:t>dalszych podwykonawców.</w:t>
      </w:r>
    </w:p>
    <w:p w14:paraId="7D6ABC42" w14:textId="77777777" w:rsidR="000424D2" w:rsidRPr="007C41BE" w:rsidRDefault="00195D7F" w:rsidP="006421F0">
      <w:pPr>
        <w:pStyle w:val="Default"/>
        <w:numPr>
          <w:ilvl w:val="0"/>
          <w:numId w:val="19"/>
        </w:numPr>
        <w:shd w:val="clear" w:color="auto" w:fill="FFFFFF"/>
        <w:spacing w:line="360" w:lineRule="auto"/>
        <w:ind w:left="426" w:hanging="426"/>
        <w:jc w:val="left"/>
        <w:rPr>
          <w:rFonts w:ascii="Aptos" w:hAnsi="Aptos" w:cs="Calibri"/>
          <w:color w:val="auto"/>
        </w:rPr>
      </w:pPr>
      <w:r w:rsidRPr="007C41BE">
        <w:rPr>
          <w:rFonts w:ascii="Aptos" w:hAnsi="Aptos" w:cs="Calibri"/>
          <w:color w:val="auto"/>
        </w:rPr>
        <w:t>Dokument gwarancyjny Wykonawca zobowiązany jest dostarczyć</w:t>
      </w:r>
      <w:r w:rsidR="005B0471" w:rsidRPr="007C41BE">
        <w:rPr>
          <w:rFonts w:ascii="Aptos" w:hAnsi="Aptos" w:cs="Calibri"/>
          <w:color w:val="auto"/>
        </w:rPr>
        <w:t xml:space="preserve"> w </w:t>
      </w:r>
      <w:r w:rsidRPr="007C41BE">
        <w:rPr>
          <w:rFonts w:ascii="Aptos" w:hAnsi="Aptos" w:cs="Calibri"/>
          <w:color w:val="auto"/>
        </w:rPr>
        <w:t>dacie odbioru końcowego jako załącznik do protokołu odbioru.</w:t>
      </w:r>
    </w:p>
    <w:p w14:paraId="02C523BF" w14:textId="77777777" w:rsidR="00DF0D48" w:rsidRPr="007C41BE" w:rsidRDefault="00DF0D48" w:rsidP="006421F0">
      <w:pPr>
        <w:pStyle w:val="Default"/>
        <w:numPr>
          <w:ilvl w:val="0"/>
          <w:numId w:val="19"/>
        </w:numPr>
        <w:shd w:val="clear" w:color="auto" w:fill="FFFFFF"/>
        <w:spacing w:line="360" w:lineRule="auto"/>
        <w:ind w:left="426" w:hanging="426"/>
        <w:jc w:val="left"/>
        <w:rPr>
          <w:rFonts w:ascii="Aptos" w:hAnsi="Aptos" w:cs="Calibri"/>
          <w:color w:val="auto"/>
        </w:rPr>
      </w:pPr>
      <w:r w:rsidRPr="007C41BE">
        <w:rPr>
          <w:rFonts w:ascii="Aptos" w:hAnsi="Aptos" w:cs="Calibri"/>
          <w:color w:val="auto"/>
        </w:rPr>
        <w:t>W okresie gwarancji i rękojmi Wykonawca zobowiązany jest do pisemnego zawiadomienia Zamawiającego w terminie 14 dni o:</w:t>
      </w:r>
    </w:p>
    <w:p w14:paraId="5FF8FBED" w14:textId="77777777" w:rsidR="00DF0D48" w:rsidRPr="007C41BE" w:rsidRDefault="00DF0D48" w:rsidP="006421F0">
      <w:pPr>
        <w:pStyle w:val="Default"/>
        <w:numPr>
          <w:ilvl w:val="1"/>
          <w:numId w:val="11"/>
        </w:numPr>
        <w:shd w:val="clear" w:color="auto" w:fill="FFFFFF"/>
        <w:spacing w:line="360" w:lineRule="auto"/>
        <w:ind w:left="851" w:hanging="425"/>
        <w:jc w:val="left"/>
        <w:rPr>
          <w:rFonts w:ascii="Aptos" w:hAnsi="Aptos" w:cs="Calibri"/>
          <w:color w:val="auto"/>
        </w:rPr>
      </w:pPr>
      <w:r w:rsidRPr="007C41BE">
        <w:rPr>
          <w:rFonts w:ascii="Aptos" w:hAnsi="Aptos" w:cs="Calibri"/>
          <w:color w:val="auto"/>
        </w:rPr>
        <w:t>zmianie siedziby lub nazwy firmy Wykonawcy,</w:t>
      </w:r>
    </w:p>
    <w:p w14:paraId="6DE58D03" w14:textId="77777777" w:rsidR="00DF0D48" w:rsidRPr="007C41BE" w:rsidRDefault="00DF0D48" w:rsidP="006421F0">
      <w:pPr>
        <w:pStyle w:val="Default"/>
        <w:numPr>
          <w:ilvl w:val="1"/>
          <w:numId w:val="11"/>
        </w:numPr>
        <w:shd w:val="clear" w:color="auto" w:fill="FFFFFF"/>
        <w:spacing w:line="360" w:lineRule="auto"/>
        <w:ind w:left="851" w:hanging="425"/>
        <w:jc w:val="left"/>
        <w:rPr>
          <w:rFonts w:ascii="Aptos" w:hAnsi="Aptos" w:cs="Calibri"/>
          <w:color w:val="auto"/>
        </w:rPr>
      </w:pPr>
      <w:r w:rsidRPr="007C41BE">
        <w:rPr>
          <w:rFonts w:ascii="Aptos" w:hAnsi="Aptos" w:cs="Calibri"/>
          <w:color w:val="auto"/>
        </w:rPr>
        <w:t>zmianie osób reprezentujących Wykonawcę,</w:t>
      </w:r>
    </w:p>
    <w:p w14:paraId="1A5F9BBC" w14:textId="77777777" w:rsidR="00DF0D48" w:rsidRPr="007C41BE" w:rsidRDefault="00DF0D48" w:rsidP="006421F0">
      <w:pPr>
        <w:pStyle w:val="Default"/>
        <w:numPr>
          <w:ilvl w:val="1"/>
          <w:numId w:val="11"/>
        </w:numPr>
        <w:shd w:val="clear" w:color="auto" w:fill="FFFFFF"/>
        <w:spacing w:line="360" w:lineRule="auto"/>
        <w:ind w:left="851" w:hanging="425"/>
        <w:jc w:val="left"/>
        <w:rPr>
          <w:rFonts w:ascii="Aptos" w:hAnsi="Aptos" w:cs="Calibri"/>
          <w:color w:val="auto"/>
        </w:rPr>
      </w:pPr>
      <w:r w:rsidRPr="007C41BE">
        <w:rPr>
          <w:rFonts w:ascii="Aptos" w:hAnsi="Aptos" w:cs="Calibri"/>
          <w:color w:val="auto"/>
        </w:rPr>
        <w:t>ogłoszeniu upadłości Wykonawcy,</w:t>
      </w:r>
    </w:p>
    <w:p w14:paraId="60E647A6" w14:textId="77777777" w:rsidR="00DF0D48" w:rsidRPr="007C41BE" w:rsidRDefault="00DF0D48" w:rsidP="006421F0">
      <w:pPr>
        <w:pStyle w:val="Default"/>
        <w:numPr>
          <w:ilvl w:val="1"/>
          <w:numId w:val="11"/>
        </w:numPr>
        <w:shd w:val="clear" w:color="auto" w:fill="FFFFFF"/>
        <w:spacing w:line="360" w:lineRule="auto"/>
        <w:ind w:left="851" w:hanging="425"/>
        <w:jc w:val="left"/>
        <w:rPr>
          <w:rFonts w:ascii="Aptos" w:hAnsi="Aptos" w:cs="Calibri"/>
          <w:color w:val="auto"/>
        </w:rPr>
      </w:pPr>
      <w:r w:rsidRPr="007C41BE">
        <w:rPr>
          <w:rFonts w:ascii="Aptos" w:hAnsi="Aptos" w:cs="Calibri"/>
          <w:color w:val="auto"/>
        </w:rPr>
        <w:t>wszczęciu postępowania naprawczego, w którym uczestniczy Wykonawca,</w:t>
      </w:r>
    </w:p>
    <w:p w14:paraId="7D5788A9" w14:textId="77777777" w:rsidR="00DF0D48" w:rsidRPr="007C41BE" w:rsidRDefault="00DF0D48" w:rsidP="006421F0">
      <w:pPr>
        <w:pStyle w:val="Default"/>
        <w:numPr>
          <w:ilvl w:val="1"/>
          <w:numId w:val="11"/>
        </w:numPr>
        <w:shd w:val="clear" w:color="auto" w:fill="FFFFFF"/>
        <w:spacing w:line="360" w:lineRule="auto"/>
        <w:ind w:left="851" w:hanging="425"/>
        <w:jc w:val="left"/>
        <w:rPr>
          <w:rFonts w:ascii="Aptos" w:hAnsi="Aptos" w:cs="Calibri"/>
          <w:color w:val="auto"/>
        </w:rPr>
      </w:pPr>
      <w:r w:rsidRPr="007C41BE">
        <w:rPr>
          <w:rFonts w:ascii="Aptos" w:hAnsi="Aptos" w:cs="Calibri"/>
          <w:color w:val="auto"/>
        </w:rPr>
        <w:t>ogłoszeniu likwidacji Wykonawcy,</w:t>
      </w:r>
    </w:p>
    <w:p w14:paraId="2222C809" w14:textId="496235B5" w:rsidR="00DF0D48" w:rsidRPr="007C41BE" w:rsidRDefault="00DF0D48" w:rsidP="006421F0">
      <w:pPr>
        <w:pStyle w:val="Default"/>
        <w:numPr>
          <w:ilvl w:val="1"/>
          <w:numId w:val="11"/>
        </w:numPr>
        <w:shd w:val="clear" w:color="auto" w:fill="FFFFFF"/>
        <w:spacing w:line="360" w:lineRule="auto"/>
        <w:ind w:left="851" w:hanging="425"/>
        <w:jc w:val="left"/>
        <w:rPr>
          <w:rFonts w:ascii="Aptos" w:hAnsi="Aptos" w:cs="Calibri"/>
          <w:color w:val="auto"/>
        </w:rPr>
      </w:pPr>
      <w:r w:rsidRPr="007C41BE">
        <w:rPr>
          <w:rFonts w:ascii="Aptos" w:hAnsi="Aptos" w:cs="Calibri"/>
          <w:color w:val="auto"/>
        </w:rPr>
        <w:t>zawieszeniu działalności Wykonawcy.</w:t>
      </w:r>
      <w:r w:rsidR="004365D2" w:rsidRPr="007C41BE">
        <w:rPr>
          <w:rFonts w:ascii="Aptos" w:hAnsi="Aptos" w:cs="Calibri"/>
          <w:color w:val="auto"/>
        </w:rPr>
        <w:t xml:space="preserve"> </w:t>
      </w:r>
    </w:p>
    <w:p w14:paraId="2B60D8DD" w14:textId="45DF8E86" w:rsidR="00DF0D48" w:rsidRPr="007C41BE" w:rsidRDefault="00DF0D48" w:rsidP="006421F0">
      <w:pPr>
        <w:pStyle w:val="Default"/>
        <w:numPr>
          <w:ilvl w:val="0"/>
          <w:numId w:val="19"/>
        </w:numPr>
        <w:shd w:val="clear" w:color="auto" w:fill="FFFFFF"/>
        <w:spacing w:line="360" w:lineRule="auto"/>
        <w:ind w:left="426" w:hanging="426"/>
        <w:jc w:val="left"/>
        <w:rPr>
          <w:rFonts w:ascii="Aptos" w:hAnsi="Aptos" w:cs="Calibri"/>
          <w:color w:val="auto"/>
        </w:rPr>
      </w:pPr>
      <w:r w:rsidRPr="007C41BE">
        <w:rPr>
          <w:rFonts w:ascii="Aptos" w:hAnsi="Aptos" w:cs="Calibri"/>
          <w:color w:val="auto"/>
        </w:rPr>
        <w:t xml:space="preserve">Udzielone rękojmia i gwarancja nie naruszają prawa Zamawiającego do dochodzenia roszczeń o naprawienie szkody w pełnej wysokości na zasadach określonych w </w:t>
      </w:r>
      <w:hyperlink w:anchor="Ustawa_Kodeks_cywilny" w:tooltip="Ustawa z dnia 23 kwietnia 1964 r. Kodeks cywilny" w:history="1">
        <w:r w:rsidRPr="007C41BE">
          <w:rPr>
            <w:rStyle w:val="Hipercze"/>
            <w:rFonts w:ascii="Aptos" w:hAnsi="Aptos"/>
          </w:rPr>
          <w:t xml:space="preserve">ustawie </w:t>
        </w:r>
        <w:proofErr w:type="spellStart"/>
        <w:r w:rsidRPr="007C41BE">
          <w:rPr>
            <w:rStyle w:val="Hipercze"/>
            <w:rFonts w:ascii="Aptos" w:hAnsi="Aptos"/>
          </w:rPr>
          <w:t>Kc</w:t>
        </w:r>
        <w:proofErr w:type="spellEnd"/>
        <w:r w:rsidRPr="007C41BE">
          <w:rPr>
            <w:rStyle w:val="Hipercze"/>
            <w:rFonts w:ascii="Aptos" w:hAnsi="Aptos"/>
          </w:rPr>
          <w:t>.</w:t>
        </w:r>
      </w:hyperlink>
      <w:r w:rsidRPr="007C41BE">
        <w:rPr>
          <w:rFonts w:ascii="Aptos" w:hAnsi="Aptos" w:cs="Calibri"/>
          <w:color w:val="auto"/>
        </w:rPr>
        <w:t>.</w:t>
      </w:r>
    </w:p>
    <w:p w14:paraId="3D6C56B9" w14:textId="77777777" w:rsidR="00DF0D48" w:rsidRPr="007C41BE" w:rsidRDefault="00DF0D48" w:rsidP="006421F0">
      <w:pPr>
        <w:pStyle w:val="Default"/>
        <w:numPr>
          <w:ilvl w:val="0"/>
          <w:numId w:val="19"/>
        </w:numPr>
        <w:shd w:val="clear" w:color="auto" w:fill="FFFFFF"/>
        <w:spacing w:line="360" w:lineRule="auto"/>
        <w:ind w:left="426" w:hanging="426"/>
        <w:jc w:val="left"/>
        <w:rPr>
          <w:rFonts w:ascii="Aptos" w:hAnsi="Aptos" w:cs="Calibri"/>
          <w:color w:val="auto"/>
        </w:rPr>
      </w:pPr>
      <w:r w:rsidRPr="007C41BE">
        <w:rPr>
          <w:rFonts w:ascii="Aptos" w:hAnsi="Aptos" w:cs="Calibri"/>
          <w:color w:val="auto"/>
        </w:rPr>
        <w:t>Wykonawca zobowiązany jest poinformować Zamawiającego, ile wynosi okres gwarancji Producenta oraz dokonać innych czynności niezbędnych do przeniesienia na Zamawiającego lub uzyskania przez Zamawiającego gwarancji producenta (np. wydać Zamawiającemu karty gwarancyjne producenta) na zamontowane urządzenia itd., jeśli producent ich osobno udzielił.</w:t>
      </w:r>
    </w:p>
    <w:p w14:paraId="0047D924" w14:textId="77777777" w:rsidR="00DF0D48" w:rsidRPr="007C41BE" w:rsidRDefault="00DF0D48" w:rsidP="006421F0">
      <w:pPr>
        <w:pStyle w:val="Default"/>
        <w:numPr>
          <w:ilvl w:val="0"/>
          <w:numId w:val="19"/>
        </w:numPr>
        <w:shd w:val="clear" w:color="auto" w:fill="FFFFFF"/>
        <w:spacing w:line="360" w:lineRule="auto"/>
        <w:ind w:left="426" w:hanging="426"/>
        <w:jc w:val="left"/>
        <w:rPr>
          <w:rFonts w:ascii="Aptos" w:hAnsi="Aptos" w:cs="Calibri"/>
          <w:color w:val="auto"/>
        </w:rPr>
      </w:pPr>
      <w:r w:rsidRPr="007C41BE">
        <w:rPr>
          <w:rFonts w:ascii="Aptos" w:hAnsi="Aptos" w:cs="Calibri"/>
          <w:color w:val="auto"/>
        </w:rPr>
        <w:t>Uprawienia i obowiązki z tytułu gwarancji obowiązują także w razie odstąpienia od umowy przez którąkolwiek ze stron a Wykonawca wykonał roboty i otrzymał wynagrodzenie za nie, nawet jeśli nie nastąpił zgodny odbiór robót w takiej sytuacji. Odstąpienie w takiej sytuacji ma skutek na przyszłość.</w:t>
      </w:r>
    </w:p>
    <w:p w14:paraId="5F61FD10" w14:textId="363A57CC" w:rsidR="00195D7F" w:rsidRPr="007C41BE" w:rsidRDefault="00195D7F" w:rsidP="006421F0">
      <w:pPr>
        <w:pStyle w:val="Default"/>
        <w:numPr>
          <w:ilvl w:val="0"/>
          <w:numId w:val="19"/>
        </w:numPr>
        <w:shd w:val="clear" w:color="auto" w:fill="FFFFFF"/>
        <w:spacing w:line="360" w:lineRule="auto"/>
        <w:ind w:left="426" w:hanging="426"/>
        <w:jc w:val="left"/>
        <w:rPr>
          <w:rFonts w:ascii="Aptos" w:hAnsi="Aptos" w:cs="Calibri"/>
          <w:color w:val="auto"/>
        </w:rPr>
      </w:pPr>
      <w:r w:rsidRPr="007C41BE">
        <w:rPr>
          <w:rFonts w:ascii="Aptos" w:hAnsi="Aptos" w:cs="Calibri"/>
          <w:color w:val="auto"/>
        </w:rPr>
        <w:t>W zakresie nieuregulowanym</w:t>
      </w:r>
      <w:r w:rsidR="005B0471" w:rsidRPr="007C41BE">
        <w:rPr>
          <w:rFonts w:ascii="Aptos" w:hAnsi="Aptos" w:cs="Calibri"/>
          <w:color w:val="auto"/>
        </w:rPr>
        <w:t xml:space="preserve"> w </w:t>
      </w:r>
      <w:r w:rsidRPr="007C41BE">
        <w:rPr>
          <w:rFonts w:ascii="Aptos" w:hAnsi="Aptos" w:cs="Calibri"/>
          <w:color w:val="auto"/>
        </w:rPr>
        <w:t>niniejszym paragrafie</w:t>
      </w:r>
      <w:r w:rsidR="005B0471" w:rsidRPr="007C41BE">
        <w:rPr>
          <w:rFonts w:ascii="Aptos" w:hAnsi="Aptos" w:cs="Calibri"/>
          <w:color w:val="auto"/>
        </w:rPr>
        <w:t xml:space="preserve"> w </w:t>
      </w:r>
      <w:r w:rsidRPr="007C41BE">
        <w:rPr>
          <w:rFonts w:ascii="Aptos" w:hAnsi="Aptos" w:cs="Calibri"/>
          <w:color w:val="auto"/>
        </w:rPr>
        <w:t xml:space="preserve">zakresie rękojmi mają zastosowanie przepisy </w:t>
      </w:r>
      <w:hyperlink w:anchor="Ustawa_Kodeks_cywilny" w:tooltip="Ustawa z dnia 23 kwietnia 1964 r. Kodeks cywilny" w:history="1">
        <w:r w:rsidR="00E66331" w:rsidRPr="007C41BE">
          <w:rPr>
            <w:rStyle w:val="Hipercze"/>
            <w:rFonts w:ascii="Aptos" w:hAnsi="Aptos"/>
          </w:rPr>
          <w:t>ustawy</w:t>
        </w:r>
        <w:r w:rsidR="00DF0D48" w:rsidRPr="007C41BE">
          <w:rPr>
            <w:rStyle w:val="Hipercze"/>
            <w:rFonts w:ascii="Aptos" w:hAnsi="Aptos"/>
          </w:rPr>
          <w:t xml:space="preserve"> </w:t>
        </w:r>
        <w:proofErr w:type="spellStart"/>
        <w:r w:rsidR="00DF0D48" w:rsidRPr="007C41BE">
          <w:rPr>
            <w:rStyle w:val="Hipercze"/>
            <w:rFonts w:ascii="Aptos" w:hAnsi="Aptos"/>
          </w:rPr>
          <w:t>Kc</w:t>
        </w:r>
        <w:proofErr w:type="spellEnd"/>
        <w:r w:rsidR="00DF0D48" w:rsidRPr="007C41BE">
          <w:rPr>
            <w:rStyle w:val="Hipercze"/>
            <w:rFonts w:ascii="Aptos" w:hAnsi="Aptos"/>
          </w:rPr>
          <w:t>.</w:t>
        </w:r>
      </w:hyperlink>
      <w:r w:rsidR="00DF0D48" w:rsidRPr="007C41BE">
        <w:rPr>
          <w:rFonts w:ascii="Aptos" w:hAnsi="Aptos"/>
        </w:rPr>
        <w:t xml:space="preserve"> </w:t>
      </w:r>
      <w:r w:rsidRPr="007C41BE">
        <w:rPr>
          <w:rFonts w:ascii="Aptos" w:hAnsi="Aptos" w:cs="Calibri"/>
          <w:color w:val="auto"/>
        </w:rPr>
        <w:t>dotyczące rękojmi.</w:t>
      </w:r>
    </w:p>
    <w:p w14:paraId="4D36377D" w14:textId="77777777" w:rsidR="00195D7F" w:rsidRPr="007C41BE" w:rsidRDefault="00195D7F" w:rsidP="00780196">
      <w:pPr>
        <w:pStyle w:val="Nagwek1"/>
      </w:pPr>
      <w:r w:rsidRPr="007C41BE">
        <w:t>ZABEZPIECZENIE NALEŻYTEGO WYKONANIA UMOWY</w:t>
      </w:r>
    </w:p>
    <w:p w14:paraId="33FB951F" w14:textId="786A0666" w:rsidR="000424D2" w:rsidRPr="007C41BE" w:rsidRDefault="00195D7F" w:rsidP="006421F0">
      <w:pPr>
        <w:pStyle w:val="Akapitzlist"/>
        <w:numPr>
          <w:ilvl w:val="0"/>
          <w:numId w:val="20"/>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 dniu podpisania umowy Wykonawca wni</w:t>
      </w:r>
      <w:r w:rsidR="00822AF9" w:rsidRPr="007C41BE">
        <w:rPr>
          <w:rFonts w:ascii="Aptos" w:hAnsi="Aptos" w:cs="Calibri"/>
          <w:sz w:val="24"/>
          <w:szCs w:val="24"/>
        </w:rPr>
        <w:t>ósł</w:t>
      </w:r>
      <w:r w:rsidRPr="007C41BE">
        <w:rPr>
          <w:rFonts w:ascii="Aptos" w:hAnsi="Aptos" w:cs="Calibri"/>
          <w:sz w:val="24"/>
          <w:szCs w:val="24"/>
        </w:rPr>
        <w:t xml:space="preserve"> zabezpieczenie należytego wykonani</w:t>
      </w:r>
      <w:r w:rsidR="00822AF9" w:rsidRPr="007C41BE">
        <w:rPr>
          <w:rFonts w:ascii="Aptos" w:hAnsi="Aptos" w:cs="Calibri"/>
          <w:sz w:val="24"/>
          <w:szCs w:val="24"/>
        </w:rPr>
        <w:t>a umowy w</w:t>
      </w:r>
      <w:r w:rsidR="00E63D0B" w:rsidRPr="007C41BE">
        <w:rPr>
          <w:rFonts w:ascii="Aptos" w:hAnsi="Aptos" w:cs="Calibri"/>
          <w:sz w:val="24"/>
          <w:szCs w:val="24"/>
        </w:rPr>
        <w:t> </w:t>
      </w:r>
      <w:r w:rsidR="00822AF9" w:rsidRPr="007C41BE">
        <w:rPr>
          <w:rFonts w:ascii="Aptos" w:hAnsi="Aptos" w:cs="Calibri"/>
          <w:sz w:val="24"/>
          <w:szCs w:val="24"/>
        </w:rPr>
        <w:t xml:space="preserve">wysokości: </w:t>
      </w:r>
      <w:r w:rsidR="00241846" w:rsidRPr="007C41BE">
        <w:rPr>
          <w:rFonts w:ascii="Aptos" w:hAnsi="Aptos" w:cs="Calibri"/>
          <w:sz w:val="24"/>
          <w:szCs w:val="24"/>
        </w:rPr>
        <w:t xml:space="preserve">_________________________ </w:t>
      </w:r>
      <w:r w:rsidRPr="007C41BE">
        <w:rPr>
          <w:rFonts w:ascii="Aptos" w:hAnsi="Aptos" w:cs="Calibri"/>
          <w:sz w:val="24"/>
          <w:szCs w:val="24"/>
        </w:rPr>
        <w:t>zł</w:t>
      </w:r>
      <w:r w:rsidR="005B0471" w:rsidRPr="007C41BE">
        <w:rPr>
          <w:rFonts w:ascii="Aptos" w:hAnsi="Aptos" w:cs="Calibri"/>
          <w:sz w:val="24"/>
          <w:szCs w:val="24"/>
        </w:rPr>
        <w:t xml:space="preserve"> w </w:t>
      </w:r>
      <w:r w:rsidRPr="007C41BE">
        <w:rPr>
          <w:rFonts w:ascii="Aptos" w:hAnsi="Aptos" w:cs="Calibri"/>
          <w:sz w:val="24"/>
          <w:szCs w:val="24"/>
        </w:rPr>
        <w:t>form</w:t>
      </w:r>
      <w:r w:rsidR="00822AF9" w:rsidRPr="007C41BE">
        <w:rPr>
          <w:rFonts w:ascii="Aptos" w:hAnsi="Aptos" w:cs="Calibri"/>
          <w:sz w:val="24"/>
          <w:szCs w:val="24"/>
        </w:rPr>
        <w:t>ie</w:t>
      </w:r>
      <w:r w:rsidRPr="007C41BE">
        <w:rPr>
          <w:rFonts w:ascii="Aptos" w:hAnsi="Aptos" w:cs="Calibri"/>
          <w:sz w:val="24"/>
          <w:szCs w:val="24"/>
        </w:rPr>
        <w:t xml:space="preserve"> wskazanej</w:t>
      </w:r>
      <w:r w:rsidR="005B0471" w:rsidRPr="007C41BE">
        <w:rPr>
          <w:rFonts w:ascii="Aptos" w:hAnsi="Aptos" w:cs="Calibri"/>
          <w:sz w:val="24"/>
          <w:szCs w:val="24"/>
        </w:rPr>
        <w:t xml:space="preserve"> w </w:t>
      </w:r>
      <w:r w:rsidRPr="007C41BE">
        <w:rPr>
          <w:rFonts w:ascii="Aptos" w:hAnsi="Aptos" w:cs="Calibri"/>
          <w:sz w:val="24"/>
          <w:szCs w:val="24"/>
        </w:rPr>
        <w:t xml:space="preserve">treści </w:t>
      </w:r>
      <w:r w:rsidR="009B5A39" w:rsidRPr="007C41BE">
        <w:rPr>
          <w:rFonts w:ascii="Aptos" w:hAnsi="Aptos" w:cs="Calibri"/>
          <w:sz w:val="24"/>
          <w:szCs w:val="24"/>
        </w:rPr>
        <w:t>art. </w:t>
      </w:r>
      <w:r w:rsidRPr="007C41BE">
        <w:rPr>
          <w:rFonts w:ascii="Aptos" w:hAnsi="Aptos" w:cs="Calibri"/>
          <w:sz w:val="24"/>
          <w:szCs w:val="24"/>
        </w:rPr>
        <w:t xml:space="preserve">450 ust. 1 </w:t>
      </w:r>
      <w:hyperlink w:anchor="Ustawa_Prawo_zamówień_publicznych" w:tooltip="Ustawa z dnia 11 września 2019 r. - Prawo zamówień publicznych" w:history="1">
        <w:r w:rsidR="00251067" w:rsidRPr="007C41BE">
          <w:rPr>
            <w:rStyle w:val="Hipercze"/>
            <w:rFonts w:ascii="Aptos" w:hAnsi="Aptos"/>
            <w:sz w:val="24"/>
            <w:szCs w:val="24"/>
          </w:rPr>
          <w:t>ustawy </w:t>
        </w:r>
        <w:proofErr w:type="spellStart"/>
        <w:r w:rsidR="00251067" w:rsidRPr="007C41BE">
          <w:rPr>
            <w:rStyle w:val="Hipercze"/>
            <w:rFonts w:ascii="Aptos" w:hAnsi="Aptos"/>
            <w:sz w:val="24"/>
            <w:szCs w:val="24"/>
          </w:rPr>
          <w:t>Pzp</w:t>
        </w:r>
        <w:proofErr w:type="spellEnd"/>
        <w:r w:rsidR="00251067" w:rsidRPr="007C41BE">
          <w:rPr>
            <w:rStyle w:val="Hipercze"/>
            <w:rFonts w:ascii="Aptos" w:hAnsi="Aptos"/>
            <w:sz w:val="24"/>
            <w:szCs w:val="24"/>
          </w:rPr>
          <w:t>.</w:t>
        </w:r>
      </w:hyperlink>
    </w:p>
    <w:p w14:paraId="55949084" w14:textId="70B8098D" w:rsidR="000424D2" w:rsidRPr="007C41BE" w:rsidRDefault="00195D7F" w:rsidP="006421F0">
      <w:pPr>
        <w:pStyle w:val="Akapitzlist"/>
        <w:numPr>
          <w:ilvl w:val="0"/>
          <w:numId w:val="20"/>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Wykonawcy,</w:t>
      </w:r>
      <w:r w:rsidR="005B0471" w:rsidRPr="007C41BE">
        <w:rPr>
          <w:rFonts w:ascii="Aptos" w:hAnsi="Aptos" w:cs="Calibri"/>
          <w:sz w:val="24"/>
          <w:szCs w:val="24"/>
        </w:rPr>
        <w:t xml:space="preserve"> o </w:t>
      </w:r>
      <w:r w:rsidRPr="007C41BE">
        <w:rPr>
          <w:rFonts w:ascii="Aptos" w:hAnsi="Aptos" w:cs="Calibri"/>
          <w:sz w:val="24"/>
          <w:szCs w:val="24"/>
        </w:rPr>
        <w:t>których mowa</w:t>
      </w:r>
      <w:r w:rsidR="005B0471" w:rsidRPr="007C41BE">
        <w:rPr>
          <w:rFonts w:ascii="Aptos" w:hAnsi="Aptos" w:cs="Calibri"/>
          <w:sz w:val="24"/>
          <w:szCs w:val="24"/>
        </w:rPr>
        <w:t xml:space="preserve"> w </w:t>
      </w:r>
      <w:r w:rsidR="009B5A39" w:rsidRPr="007C41BE">
        <w:rPr>
          <w:rFonts w:ascii="Aptos" w:hAnsi="Aptos" w:cs="Calibri"/>
          <w:sz w:val="24"/>
          <w:szCs w:val="24"/>
        </w:rPr>
        <w:t>art. </w:t>
      </w:r>
      <w:r w:rsidRPr="007C41BE">
        <w:rPr>
          <w:rFonts w:ascii="Aptos" w:hAnsi="Aptos" w:cs="Calibri"/>
          <w:sz w:val="24"/>
          <w:szCs w:val="24"/>
        </w:rPr>
        <w:t xml:space="preserve">58 ust. 1 </w:t>
      </w:r>
      <w:hyperlink w:anchor="Ustawa_Prawo_zamówień_publicznych" w:tooltip="Ustawa z dnia 11 września 2019 r. - Prawo zamówień publicznych" w:history="1">
        <w:r w:rsidR="008208BC" w:rsidRPr="007C41BE">
          <w:rPr>
            <w:rStyle w:val="Hipercze"/>
            <w:rFonts w:ascii="Aptos" w:hAnsi="Aptos"/>
            <w:sz w:val="24"/>
            <w:szCs w:val="24"/>
          </w:rPr>
          <w:t>ustawy </w:t>
        </w:r>
        <w:proofErr w:type="spellStart"/>
        <w:r w:rsidR="008208BC" w:rsidRPr="007C41BE">
          <w:rPr>
            <w:rStyle w:val="Hipercze"/>
            <w:rFonts w:ascii="Aptos" w:hAnsi="Aptos"/>
            <w:sz w:val="24"/>
            <w:szCs w:val="24"/>
          </w:rPr>
          <w:t>Pzp</w:t>
        </w:r>
        <w:proofErr w:type="spellEnd"/>
        <w:r w:rsidR="008208BC" w:rsidRPr="007C41BE">
          <w:rPr>
            <w:rStyle w:val="Hipercze"/>
            <w:rFonts w:ascii="Aptos" w:hAnsi="Aptos"/>
            <w:sz w:val="24"/>
            <w:szCs w:val="24"/>
          </w:rPr>
          <w:t>.</w:t>
        </w:r>
      </w:hyperlink>
      <w:r w:rsidR="00251067" w:rsidRPr="007C41BE">
        <w:rPr>
          <w:rFonts w:ascii="Aptos" w:hAnsi="Aptos"/>
          <w:sz w:val="24"/>
          <w:szCs w:val="24"/>
        </w:rPr>
        <w:t xml:space="preserve"> </w:t>
      </w:r>
      <w:r w:rsidRPr="007C41BE">
        <w:rPr>
          <w:rFonts w:ascii="Aptos" w:hAnsi="Aptos" w:cs="Calibri"/>
          <w:sz w:val="24"/>
          <w:szCs w:val="24"/>
        </w:rPr>
        <w:t>ponoszą solidarną odpowiedzialność za wniesienie zabezpieczenia należytego wykonania umowy.</w:t>
      </w:r>
    </w:p>
    <w:p w14:paraId="3F78F204" w14:textId="77777777" w:rsidR="000424D2" w:rsidRPr="007C41BE" w:rsidRDefault="00195D7F" w:rsidP="006421F0">
      <w:pPr>
        <w:pStyle w:val="Akapitzlist"/>
        <w:numPr>
          <w:ilvl w:val="0"/>
          <w:numId w:val="20"/>
        </w:numPr>
        <w:shd w:val="clear" w:color="auto" w:fill="FFFFFF"/>
        <w:suppressAutoHyphens/>
        <w:spacing w:line="360" w:lineRule="auto"/>
        <w:ind w:left="426" w:hanging="426"/>
        <w:jc w:val="left"/>
        <w:rPr>
          <w:rFonts w:ascii="Aptos" w:hAnsi="Aptos" w:cs="Calibri"/>
          <w:color w:val="000000"/>
          <w:sz w:val="24"/>
          <w:szCs w:val="24"/>
        </w:rPr>
      </w:pPr>
      <w:r w:rsidRPr="007C41BE">
        <w:rPr>
          <w:rFonts w:ascii="Aptos" w:hAnsi="Aptos" w:cs="Calibri"/>
          <w:sz w:val="24"/>
          <w:szCs w:val="24"/>
        </w:rPr>
        <w:t>Wykonawca jest zobowiązany zapewnić, aby Zabezpieczenie należytego wykonania umowy zachowało moc wiążącą</w:t>
      </w:r>
      <w:r w:rsidR="005B0471" w:rsidRPr="007C41BE">
        <w:rPr>
          <w:rFonts w:ascii="Aptos" w:hAnsi="Aptos" w:cs="Calibri"/>
          <w:sz w:val="24"/>
          <w:szCs w:val="24"/>
        </w:rPr>
        <w:t xml:space="preserve"> w </w:t>
      </w:r>
      <w:r w:rsidRPr="007C41BE">
        <w:rPr>
          <w:rFonts w:ascii="Aptos" w:hAnsi="Aptos" w:cs="Calibri"/>
          <w:sz w:val="24"/>
          <w:szCs w:val="24"/>
        </w:rPr>
        <w:t>okresie wykonywania umowy oraz</w:t>
      </w:r>
      <w:r w:rsidR="005B0471" w:rsidRPr="007C41BE">
        <w:rPr>
          <w:rFonts w:ascii="Aptos" w:hAnsi="Aptos" w:cs="Calibri"/>
          <w:sz w:val="24"/>
          <w:szCs w:val="24"/>
        </w:rPr>
        <w:t xml:space="preserve"> </w:t>
      </w:r>
      <w:r w:rsidR="005B0471" w:rsidRPr="007C41BE">
        <w:rPr>
          <w:rFonts w:ascii="Aptos" w:hAnsi="Aptos" w:cs="Calibri"/>
          <w:color w:val="000000"/>
          <w:sz w:val="24"/>
          <w:szCs w:val="24"/>
        </w:rPr>
        <w:t>w </w:t>
      </w:r>
      <w:r w:rsidRPr="007C41BE">
        <w:rPr>
          <w:rFonts w:ascii="Aptos" w:hAnsi="Aptos" w:cs="Calibri"/>
          <w:color w:val="000000"/>
          <w:sz w:val="24"/>
          <w:szCs w:val="24"/>
        </w:rPr>
        <w:t>okresie rękojmi za wady</w:t>
      </w:r>
      <w:r w:rsidR="0079526A" w:rsidRPr="007C41BE">
        <w:rPr>
          <w:rFonts w:ascii="Aptos" w:hAnsi="Aptos" w:cs="Calibri"/>
          <w:color w:val="000000"/>
          <w:sz w:val="24"/>
          <w:szCs w:val="24"/>
        </w:rPr>
        <w:t xml:space="preserve"> lub gwarancji w zależności który okres jest dłuższy </w:t>
      </w:r>
      <w:r w:rsidRPr="007C41BE">
        <w:rPr>
          <w:rFonts w:ascii="Aptos" w:hAnsi="Aptos" w:cs="Calibri"/>
          <w:color w:val="000000"/>
          <w:sz w:val="24"/>
          <w:szCs w:val="24"/>
        </w:rPr>
        <w:t>Wykonawca</w:t>
      </w:r>
      <w:r w:rsidR="00697CD0" w:rsidRPr="007C41BE">
        <w:rPr>
          <w:rFonts w:ascii="Aptos" w:hAnsi="Aptos" w:cs="Calibri"/>
          <w:color w:val="000000"/>
          <w:sz w:val="24"/>
          <w:szCs w:val="24"/>
        </w:rPr>
        <w:t xml:space="preserve"> </w:t>
      </w:r>
      <w:r w:rsidRPr="007C41BE">
        <w:rPr>
          <w:rFonts w:ascii="Aptos" w:hAnsi="Aptos" w:cs="Calibri"/>
          <w:color w:val="000000"/>
          <w:sz w:val="24"/>
          <w:szCs w:val="24"/>
        </w:rPr>
        <w:t>jest zobowiązany do niezwłocznego informowania Zamawiającego</w:t>
      </w:r>
      <w:r w:rsidR="005B0471" w:rsidRPr="007C41BE">
        <w:rPr>
          <w:rFonts w:ascii="Aptos" w:hAnsi="Aptos" w:cs="Calibri"/>
          <w:color w:val="000000"/>
          <w:sz w:val="24"/>
          <w:szCs w:val="24"/>
        </w:rPr>
        <w:t xml:space="preserve"> o </w:t>
      </w:r>
      <w:r w:rsidRPr="007C41BE">
        <w:rPr>
          <w:rFonts w:ascii="Aptos" w:hAnsi="Aptos" w:cs="Calibri"/>
          <w:color w:val="000000"/>
          <w:sz w:val="24"/>
          <w:szCs w:val="24"/>
        </w:rPr>
        <w:t>faktycznych lub prawnych okolicznościach, które mają lub mogą mieć wpływ na moc wiążącą zabezpieczenia należytego wykonania umowy oraz na możliwość</w:t>
      </w:r>
      <w:r w:rsidR="005B0471" w:rsidRPr="007C41BE">
        <w:rPr>
          <w:rFonts w:ascii="Aptos" w:hAnsi="Aptos" w:cs="Calibri"/>
          <w:color w:val="000000"/>
          <w:sz w:val="24"/>
          <w:szCs w:val="24"/>
        </w:rPr>
        <w:t xml:space="preserve"> i </w:t>
      </w:r>
      <w:r w:rsidRPr="007C41BE">
        <w:rPr>
          <w:rFonts w:ascii="Aptos" w:hAnsi="Aptos" w:cs="Calibri"/>
          <w:color w:val="000000"/>
          <w:sz w:val="24"/>
          <w:szCs w:val="24"/>
        </w:rPr>
        <w:t>zakres wykonywania przez Zamawiającego praw wynikających</w:t>
      </w:r>
      <w:r w:rsidR="00975ECB" w:rsidRPr="007C41BE">
        <w:rPr>
          <w:rFonts w:ascii="Aptos" w:hAnsi="Aptos" w:cs="Calibri"/>
          <w:color w:val="000000"/>
          <w:sz w:val="24"/>
          <w:szCs w:val="24"/>
        </w:rPr>
        <w:t xml:space="preserve"> z </w:t>
      </w:r>
      <w:r w:rsidRPr="007C41BE">
        <w:rPr>
          <w:rFonts w:ascii="Aptos" w:hAnsi="Aptos" w:cs="Calibri"/>
          <w:color w:val="000000"/>
          <w:sz w:val="24"/>
          <w:szCs w:val="24"/>
        </w:rPr>
        <w:t xml:space="preserve">zabezpieczenia. </w:t>
      </w:r>
    </w:p>
    <w:p w14:paraId="1DE96A08" w14:textId="77777777" w:rsidR="00514F0B" w:rsidRPr="007C41BE" w:rsidRDefault="00195D7F" w:rsidP="006421F0">
      <w:pPr>
        <w:pStyle w:val="Akapitzlist"/>
        <w:numPr>
          <w:ilvl w:val="0"/>
          <w:numId w:val="20"/>
        </w:numPr>
        <w:shd w:val="clear" w:color="auto" w:fill="FFFFFF"/>
        <w:suppressAutoHyphens/>
        <w:spacing w:line="360" w:lineRule="auto"/>
        <w:ind w:left="426" w:hanging="426"/>
        <w:jc w:val="left"/>
        <w:rPr>
          <w:rFonts w:ascii="Aptos" w:hAnsi="Aptos" w:cs="Calibri"/>
          <w:color w:val="000000"/>
          <w:sz w:val="24"/>
          <w:szCs w:val="24"/>
        </w:rPr>
      </w:pPr>
      <w:bookmarkStart w:id="63" w:name="ZABEZPIECZENIE_ZWROT"/>
      <w:bookmarkEnd w:id="63"/>
      <w:r w:rsidRPr="007C41BE">
        <w:rPr>
          <w:rFonts w:ascii="Aptos" w:hAnsi="Aptos" w:cs="Calibri"/>
          <w:color w:val="000000"/>
          <w:sz w:val="24"/>
          <w:szCs w:val="24"/>
        </w:rPr>
        <w:t>Zamawiający zwróci Wykonawcy zabezpieczenie należytego wykonania umowy:</w:t>
      </w:r>
    </w:p>
    <w:p w14:paraId="1E9581EF" w14:textId="77777777" w:rsidR="00514F0B" w:rsidRPr="007C41BE" w:rsidRDefault="00195D7F" w:rsidP="006421F0">
      <w:pPr>
        <w:pStyle w:val="Akapitzlist"/>
        <w:numPr>
          <w:ilvl w:val="0"/>
          <w:numId w:val="21"/>
        </w:numPr>
        <w:shd w:val="clear" w:color="auto" w:fill="FFFFFF"/>
        <w:tabs>
          <w:tab w:val="left" w:pos="851"/>
        </w:tabs>
        <w:suppressAutoHyphens/>
        <w:spacing w:line="360" w:lineRule="auto"/>
        <w:ind w:left="851" w:hanging="425"/>
        <w:jc w:val="left"/>
        <w:rPr>
          <w:rFonts w:ascii="Aptos" w:hAnsi="Aptos" w:cs="Calibri"/>
          <w:color w:val="000000"/>
          <w:sz w:val="24"/>
          <w:szCs w:val="24"/>
        </w:rPr>
      </w:pPr>
      <w:bookmarkStart w:id="64" w:name="ZABEZPIECZENIE_ZWROT_70"/>
      <w:bookmarkEnd w:id="64"/>
      <w:r w:rsidRPr="007C41BE">
        <w:rPr>
          <w:rFonts w:ascii="Aptos" w:hAnsi="Aptos" w:cs="Calibri"/>
          <w:color w:val="000000"/>
          <w:sz w:val="24"/>
          <w:szCs w:val="24"/>
        </w:rPr>
        <w:t>70% wartości zabezpieczenia należytego wykonania umowy</w:t>
      </w:r>
      <w:r w:rsidR="005B0471" w:rsidRPr="007C41BE">
        <w:rPr>
          <w:rFonts w:ascii="Aptos" w:hAnsi="Aptos" w:cs="Calibri"/>
          <w:color w:val="000000"/>
          <w:sz w:val="24"/>
          <w:szCs w:val="24"/>
        </w:rPr>
        <w:t xml:space="preserve"> w </w:t>
      </w:r>
      <w:r w:rsidRPr="007C41BE">
        <w:rPr>
          <w:rFonts w:ascii="Aptos" w:hAnsi="Aptos" w:cs="Calibri"/>
          <w:color w:val="000000"/>
          <w:sz w:val="24"/>
          <w:szCs w:val="24"/>
        </w:rPr>
        <w:t>terminie 30 dni od dnia wykonania zamówienia</w:t>
      </w:r>
      <w:r w:rsidR="005B0471" w:rsidRPr="007C41BE">
        <w:rPr>
          <w:rFonts w:ascii="Aptos" w:hAnsi="Aptos" w:cs="Calibri"/>
          <w:color w:val="000000"/>
          <w:sz w:val="24"/>
          <w:szCs w:val="24"/>
        </w:rPr>
        <w:t xml:space="preserve"> i </w:t>
      </w:r>
      <w:r w:rsidRPr="007C41BE">
        <w:rPr>
          <w:rFonts w:ascii="Aptos" w:hAnsi="Aptos" w:cs="Calibri"/>
          <w:color w:val="000000"/>
          <w:sz w:val="24"/>
          <w:szCs w:val="24"/>
        </w:rPr>
        <w:t>uznania przez Zamawiającego za należycie wykonane,</w:t>
      </w:r>
    </w:p>
    <w:p w14:paraId="68A67D2C" w14:textId="77777777" w:rsidR="0085200C" w:rsidRPr="007C41BE" w:rsidRDefault="00195D7F" w:rsidP="006421F0">
      <w:pPr>
        <w:pStyle w:val="Akapitzlist"/>
        <w:numPr>
          <w:ilvl w:val="0"/>
          <w:numId w:val="21"/>
        </w:numPr>
        <w:shd w:val="clear" w:color="auto" w:fill="FFFFFF"/>
        <w:tabs>
          <w:tab w:val="left" w:pos="851"/>
        </w:tabs>
        <w:suppressAutoHyphens/>
        <w:spacing w:line="360" w:lineRule="auto"/>
        <w:ind w:left="851" w:hanging="425"/>
        <w:jc w:val="left"/>
        <w:rPr>
          <w:rFonts w:ascii="Aptos" w:hAnsi="Aptos" w:cs="Calibri"/>
          <w:color w:val="000000"/>
          <w:sz w:val="24"/>
          <w:szCs w:val="24"/>
        </w:rPr>
      </w:pPr>
      <w:r w:rsidRPr="007C41BE">
        <w:rPr>
          <w:rFonts w:ascii="Aptos" w:hAnsi="Aptos" w:cs="Calibri"/>
          <w:color w:val="000000"/>
          <w:sz w:val="24"/>
          <w:szCs w:val="24"/>
        </w:rPr>
        <w:t>30%</w:t>
      </w:r>
      <w:bookmarkStart w:id="65" w:name="ZABEZPIECZENIE_ZWROT_30"/>
      <w:bookmarkEnd w:id="65"/>
      <w:r w:rsidRPr="007C41BE">
        <w:rPr>
          <w:rFonts w:ascii="Aptos" w:hAnsi="Aptos" w:cs="Calibri"/>
          <w:color w:val="000000"/>
          <w:sz w:val="24"/>
          <w:szCs w:val="24"/>
        </w:rPr>
        <w:t xml:space="preserve"> należnego zabezpieczenia należytego wykonania umowy pozostanie</w:t>
      </w:r>
      <w:r w:rsidR="005B0471" w:rsidRPr="007C41BE">
        <w:rPr>
          <w:rFonts w:ascii="Aptos" w:hAnsi="Aptos" w:cs="Calibri"/>
          <w:color w:val="000000"/>
          <w:sz w:val="24"/>
          <w:szCs w:val="24"/>
        </w:rPr>
        <w:t xml:space="preserve"> w </w:t>
      </w:r>
      <w:r w:rsidRPr="007C41BE">
        <w:rPr>
          <w:rFonts w:ascii="Aptos" w:hAnsi="Aptos" w:cs="Calibri"/>
          <w:color w:val="000000"/>
          <w:sz w:val="24"/>
          <w:szCs w:val="24"/>
        </w:rPr>
        <w:t>dyspozycji Zamawiającego, jako zabezpieczenie</w:t>
      </w:r>
      <w:r w:rsidR="005B0471" w:rsidRPr="007C41BE">
        <w:rPr>
          <w:rFonts w:ascii="Aptos" w:hAnsi="Aptos" w:cs="Calibri"/>
          <w:color w:val="000000"/>
          <w:sz w:val="24"/>
          <w:szCs w:val="24"/>
        </w:rPr>
        <w:t xml:space="preserve"> z </w:t>
      </w:r>
      <w:r w:rsidRPr="007C41BE">
        <w:rPr>
          <w:rFonts w:ascii="Aptos" w:hAnsi="Aptos" w:cs="Calibri"/>
          <w:color w:val="000000"/>
          <w:sz w:val="24"/>
          <w:szCs w:val="24"/>
        </w:rPr>
        <w:t>tytułu rękojmi za wady wykonanych robót</w:t>
      </w:r>
      <w:r w:rsidR="005B0471" w:rsidRPr="007C41BE">
        <w:rPr>
          <w:rFonts w:ascii="Aptos" w:hAnsi="Aptos" w:cs="Calibri"/>
          <w:color w:val="000000"/>
          <w:sz w:val="24"/>
          <w:szCs w:val="24"/>
        </w:rPr>
        <w:t xml:space="preserve"> </w:t>
      </w:r>
      <w:r w:rsidR="0079526A" w:rsidRPr="007C41BE">
        <w:rPr>
          <w:rFonts w:ascii="Aptos" w:hAnsi="Aptos" w:cs="Calibri"/>
          <w:color w:val="000000"/>
          <w:sz w:val="24"/>
          <w:szCs w:val="24"/>
        </w:rPr>
        <w:t xml:space="preserve">lub gwarancji </w:t>
      </w:r>
      <w:r w:rsidR="005B0471" w:rsidRPr="007C41BE">
        <w:rPr>
          <w:rFonts w:ascii="Aptos" w:hAnsi="Aptos" w:cs="Calibri"/>
          <w:color w:val="000000"/>
          <w:sz w:val="24"/>
          <w:szCs w:val="24"/>
        </w:rPr>
        <w:t>i </w:t>
      </w:r>
      <w:r w:rsidRPr="007C41BE">
        <w:rPr>
          <w:rFonts w:ascii="Aptos" w:hAnsi="Aptos" w:cs="Calibri"/>
          <w:color w:val="000000"/>
          <w:sz w:val="24"/>
          <w:szCs w:val="24"/>
        </w:rPr>
        <w:t>zostanie zwrócone nie później niż</w:t>
      </w:r>
      <w:r w:rsidR="005B0471" w:rsidRPr="007C41BE">
        <w:rPr>
          <w:rFonts w:ascii="Aptos" w:hAnsi="Aptos" w:cs="Calibri"/>
          <w:color w:val="000000"/>
          <w:sz w:val="24"/>
          <w:szCs w:val="24"/>
        </w:rPr>
        <w:t xml:space="preserve"> w </w:t>
      </w:r>
      <w:r w:rsidRPr="007C41BE">
        <w:rPr>
          <w:rFonts w:ascii="Aptos" w:hAnsi="Aptos" w:cs="Calibri"/>
          <w:color w:val="000000"/>
          <w:sz w:val="24"/>
          <w:szCs w:val="24"/>
        </w:rPr>
        <w:t>15</w:t>
      </w:r>
      <w:r w:rsidR="00F2570D" w:rsidRPr="007C41BE">
        <w:rPr>
          <w:rFonts w:ascii="Aptos" w:hAnsi="Aptos" w:cs="Calibri"/>
          <w:color w:val="000000"/>
          <w:sz w:val="24"/>
          <w:szCs w:val="24"/>
        </w:rPr>
        <w:t xml:space="preserve"> </w:t>
      </w:r>
      <w:r w:rsidRPr="007C41BE">
        <w:rPr>
          <w:rFonts w:ascii="Aptos" w:hAnsi="Aptos" w:cs="Calibri"/>
          <w:color w:val="000000"/>
          <w:sz w:val="24"/>
          <w:szCs w:val="24"/>
        </w:rPr>
        <w:t xml:space="preserve">dniu po upływie </w:t>
      </w:r>
      <w:r w:rsidR="003D43EE" w:rsidRPr="007C41BE">
        <w:rPr>
          <w:rFonts w:ascii="Aptos" w:hAnsi="Aptos" w:cs="Calibri"/>
          <w:color w:val="000000"/>
          <w:sz w:val="24"/>
          <w:szCs w:val="24"/>
        </w:rPr>
        <w:t>dłuższego</w:t>
      </w:r>
      <w:r w:rsidR="00975ECB" w:rsidRPr="007C41BE">
        <w:rPr>
          <w:rFonts w:ascii="Aptos" w:hAnsi="Aptos" w:cs="Calibri"/>
          <w:color w:val="000000"/>
          <w:sz w:val="24"/>
          <w:szCs w:val="24"/>
        </w:rPr>
        <w:t xml:space="preserve"> z </w:t>
      </w:r>
      <w:r w:rsidRPr="007C41BE">
        <w:rPr>
          <w:rFonts w:ascii="Aptos" w:hAnsi="Aptos" w:cs="Calibri"/>
          <w:color w:val="000000"/>
          <w:sz w:val="24"/>
          <w:szCs w:val="24"/>
        </w:rPr>
        <w:t>okres</w:t>
      </w:r>
      <w:r w:rsidR="003D43EE" w:rsidRPr="007C41BE">
        <w:rPr>
          <w:rFonts w:ascii="Aptos" w:hAnsi="Aptos" w:cs="Calibri"/>
          <w:color w:val="000000"/>
          <w:sz w:val="24"/>
          <w:szCs w:val="24"/>
        </w:rPr>
        <w:t xml:space="preserve">ów – </w:t>
      </w:r>
      <w:r w:rsidRPr="007C41BE">
        <w:rPr>
          <w:rFonts w:ascii="Aptos" w:hAnsi="Aptos" w:cs="Calibri"/>
          <w:color w:val="000000"/>
          <w:sz w:val="24"/>
          <w:szCs w:val="24"/>
        </w:rPr>
        <w:t>rękojmi za wady</w:t>
      </w:r>
      <w:r w:rsidR="00241846" w:rsidRPr="007C41BE">
        <w:rPr>
          <w:rFonts w:ascii="Aptos" w:hAnsi="Aptos" w:cs="Calibri"/>
          <w:color w:val="000000"/>
          <w:sz w:val="24"/>
          <w:szCs w:val="24"/>
        </w:rPr>
        <w:t xml:space="preserve"> lub gwarancji</w:t>
      </w:r>
      <w:r w:rsidR="003D43EE" w:rsidRPr="007C41BE">
        <w:rPr>
          <w:rFonts w:ascii="Aptos" w:hAnsi="Aptos" w:cs="Calibri"/>
          <w:color w:val="000000"/>
          <w:sz w:val="24"/>
          <w:szCs w:val="24"/>
        </w:rPr>
        <w:t>.</w:t>
      </w:r>
    </w:p>
    <w:p w14:paraId="561CE889" w14:textId="77777777" w:rsidR="0085200C" w:rsidRPr="007C41BE" w:rsidRDefault="0085200C" w:rsidP="006421F0">
      <w:pPr>
        <w:pStyle w:val="Akapitzlist"/>
        <w:numPr>
          <w:ilvl w:val="0"/>
          <w:numId w:val="20"/>
        </w:numPr>
        <w:shd w:val="clear" w:color="auto" w:fill="FFFFFF"/>
        <w:suppressAutoHyphens/>
        <w:spacing w:line="360" w:lineRule="auto"/>
        <w:ind w:left="426" w:hanging="426"/>
        <w:jc w:val="left"/>
        <w:rPr>
          <w:rFonts w:ascii="Aptos" w:hAnsi="Aptos" w:cs="Calibri"/>
          <w:color w:val="000000"/>
          <w:sz w:val="24"/>
          <w:szCs w:val="24"/>
        </w:rPr>
      </w:pPr>
      <w:r w:rsidRPr="007C41BE">
        <w:rPr>
          <w:rFonts w:ascii="Aptos" w:hAnsi="Aptos" w:cs="Calibri"/>
          <w:color w:val="000000"/>
          <w:sz w:val="24"/>
          <w:szCs w:val="24"/>
        </w:rPr>
        <w:t>Podstawę do zwolnienia części zabezpieczenia należytego wykonania Umowy zatrzymanej przez Zamawiającego stanowić będzie Protokół odbioru końcowego.</w:t>
      </w:r>
    </w:p>
    <w:p w14:paraId="2E11AAA9" w14:textId="5D850CCF" w:rsidR="00514F0B" w:rsidRPr="007C41BE" w:rsidRDefault="00195D7F" w:rsidP="006421F0">
      <w:pPr>
        <w:pStyle w:val="Akapitzlist"/>
        <w:numPr>
          <w:ilvl w:val="0"/>
          <w:numId w:val="20"/>
        </w:numPr>
        <w:shd w:val="clear" w:color="auto" w:fill="FFFFFF"/>
        <w:suppressAutoHyphens/>
        <w:spacing w:line="360" w:lineRule="auto"/>
        <w:ind w:left="426" w:hanging="426"/>
        <w:jc w:val="left"/>
        <w:rPr>
          <w:rFonts w:ascii="Aptos" w:hAnsi="Aptos" w:cs="Calibri"/>
          <w:color w:val="000000"/>
          <w:sz w:val="24"/>
          <w:szCs w:val="24"/>
        </w:rPr>
      </w:pPr>
      <w:r w:rsidRPr="007C41BE">
        <w:rPr>
          <w:rFonts w:ascii="Aptos" w:hAnsi="Aptos" w:cs="Calibri"/>
          <w:color w:val="000000"/>
          <w:sz w:val="24"/>
          <w:szCs w:val="24"/>
        </w:rPr>
        <w:t>Zamawiający wstrzyma się ze zwrotem części zabezpieczenia należytego wykonania umowy,</w:t>
      </w:r>
      <w:r w:rsidR="005B0471" w:rsidRPr="007C41BE">
        <w:rPr>
          <w:rFonts w:ascii="Aptos" w:hAnsi="Aptos" w:cs="Calibri"/>
          <w:color w:val="000000"/>
          <w:sz w:val="24"/>
          <w:szCs w:val="24"/>
        </w:rPr>
        <w:t xml:space="preserve"> o </w:t>
      </w:r>
      <w:r w:rsidRPr="007C41BE">
        <w:rPr>
          <w:rFonts w:ascii="Aptos" w:hAnsi="Aptos" w:cs="Calibri"/>
          <w:color w:val="000000"/>
          <w:sz w:val="24"/>
          <w:szCs w:val="24"/>
        </w:rPr>
        <w:t>której mowa</w:t>
      </w:r>
      <w:r w:rsidR="005B0471" w:rsidRPr="007C41BE">
        <w:rPr>
          <w:rFonts w:ascii="Aptos" w:hAnsi="Aptos" w:cs="Calibri"/>
          <w:color w:val="000000"/>
          <w:sz w:val="24"/>
          <w:szCs w:val="24"/>
        </w:rPr>
        <w:t xml:space="preserve"> w </w:t>
      </w:r>
      <w:r w:rsidRPr="007C41BE">
        <w:rPr>
          <w:rFonts w:ascii="Aptos" w:hAnsi="Aptos" w:cs="Calibri"/>
          <w:color w:val="000000"/>
          <w:sz w:val="24"/>
          <w:szCs w:val="24"/>
        </w:rPr>
        <w:t>ust.</w:t>
      </w:r>
      <w:r w:rsidR="00697B98" w:rsidRPr="007C41BE">
        <w:rPr>
          <w:rFonts w:ascii="Aptos" w:hAnsi="Aptos" w:cs="Calibri"/>
          <w:color w:val="000000"/>
          <w:sz w:val="24"/>
          <w:szCs w:val="24"/>
        </w:rPr>
        <w:t> </w:t>
      </w:r>
      <w:r w:rsidR="00697B98" w:rsidRPr="007C41BE">
        <w:rPr>
          <w:rFonts w:ascii="Aptos" w:hAnsi="Aptos" w:cs="Calibri"/>
          <w:color w:val="000000"/>
          <w:sz w:val="24"/>
          <w:szCs w:val="24"/>
        </w:rPr>
        <w:fldChar w:fldCharType="begin"/>
      </w:r>
      <w:r w:rsidR="00697B98" w:rsidRPr="007C41BE">
        <w:rPr>
          <w:rFonts w:ascii="Aptos" w:hAnsi="Aptos" w:cs="Calibri"/>
          <w:color w:val="000000"/>
          <w:sz w:val="24"/>
          <w:szCs w:val="24"/>
        </w:rPr>
        <w:instrText xml:space="preserve"> REF ZABEZPIECZENIE_ZWROT \n \h </w:instrText>
      </w:r>
      <w:r w:rsidR="001C531A" w:rsidRPr="007C41BE">
        <w:rPr>
          <w:rFonts w:ascii="Aptos" w:hAnsi="Aptos" w:cs="Calibri"/>
          <w:color w:val="000000"/>
          <w:sz w:val="24"/>
          <w:szCs w:val="24"/>
        </w:rPr>
        <w:instrText xml:space="preserve"> \* MERGEFORMAT </w:instrText>
      </w:r>
      <w:r w:rsidR="00697B98" w:rsidRPr="007C41BE">
        <w:rPr>
          <w:rFonts w:ascii="Aptos" w:hAnsi="Aptos" w:cs="Calibri"/>
          <w:color w:val="000000"/>
          <w:sz w:val="24"/>
          <w:szCs w:val="24"/>
        </w:rPr>
      </w:r>
      <w:r w:rsidR="00697B98" w:rsidRPr="007C41BE">
        <w:rPr>
          <w:rFonts w:ascii="Aptos" w:hAnsi="Aptos" w:cs="Calibri"/>
          <w:color w:val="000000"/>
          <w:sz w:val="24"/>
          <w:szCs w:val="24"/>
        </w:rPr>
        <w:fldChar w:fldCharType="separate"/>
      </w:r>
      <w:r w:rsidR="00907F65">
        <w:rPr>
          <w:rFonts w:ascii="Aptos" w:hAnsi="Aptos" w:cs="Calibri"/>
          <w:color w:val="000000"/>
          <w:sz w:val="24"/>
          <w:szCs w:val="24"/>
        </w:rPr>
        <w:t>4</w:t>
      </w:r>
      <w:r w:rsidR="00697B98" w:rsidRPr="007C41BE">
        <w:rPr>
          <w:rFonts w:ascii="Aptos" w:hAnsi="Aptos" w:cs="Calibri"/>
          <w:color w:val="000000"/>
          <w:sz w:val="24"/>
          <w:szCs w:val="24"/>
        </w:rPr>
        <w:fldChar w:fldCharType="end"/>
      </w:r>
      <w:r w:rsidR="00697B98" w:rsidRPr="007C41BE">
        <w:rPr>
          <w:rFonts w:ascii="Aptos" w:hAnsi="Aptos" w:cs="Calibri"/>
          <w:color w:val="000000"/>
          <w:sz w:val="24"/>
          <w:szCs w:val="24"/>
        </w:rPr>
        <w:t> </w:t>
      </w:r>
      <w:r w:rsidRPr="007C41BE">
        <w:rPr>
          <w:rFonts w:ascii="Aptos" w:hAnsi="Aptos" w:cs="Calibri"/>
          <w:color w:val="000000"/>
          <w:sz w:val="24"/>
          <w:szCs w:val="24"/>
        </w:rPr>
        <w:t>pkt</w:t>
      </w:r>
      <w:r w:rsidR="00697B98" w:rsidRPr="007C41BE">
        <w:rPr>
          <w:rFonts w:ascii="Aptos" w:hAnsi="Aptos" w:cs="Calibri"/>
          <w:color w:val="000000"/>
          <w:sz w:val="24"/>
          <w:szCs w:val="24"/>
        </w:rPr>
        <w:t> </w:t>
      </w:r>
      <w:r w:rsidR="00697B98" w:rsidRPr="007C41BE">
        <w:rPr>
          <w:rFonts w:ascii="Aptos" w:hAnsi="Aptos" w:cs="Calibri"/>
          <w:color w:val="000000"/>
          <w:sz w:val="24"/>
          <w:szCs w:val="24"/>
        </w:rPr>
        <w:fldChar w:fldCharType="begin"/>
      </w:r>
      <w:r w:rsidR="00697B98" w:rsidRPr="007C41BE">
        <w:rPr>
          <w:rFonts w:ascii="Aptos" w:hAnsi="Aptos" w:cs="Calibri"/>
          <w:color w:val="000000"/>
          <w:sz w:val="24"/>
          <w:szCs w:val="24"/>
        </w:rPr>
        <w:instrText xml:space="preserve"> REF ZABEZPIECZENIE_ZWROT_70 \n \h </w:instrText>
      </w:r>
      <w:r w:rsidR="001C531A" w:rsidRPr="007C41BE">
        <w:rPr>
          <w:rFonts w:ascii="Aptos" w:hAnsi="Aptos" w:cs="Calibri"/>
          <w:color w:val="000000"/>
          <w:sz w:val="24"/>
          <w:szCs w:val="24"/>
        </w:rPr>
        <w:instrText xml:space="preserve"> \* MERGEFORMAT </w:instrText>
      </w:r>
      <w:r w:rsidR="00697B98" w:rsidRPr="007C41BE">
        <w:rPr>
          <w:rFonts w:ascii="Aptos" w:hAnsi="Aptos" w:cs="Calibri"/>
          <w:color w:val="000000"/>
          <w:sz w:val="24"/>
          <w:szCs w:val="24"/>
        </w:rPr>
      </w:r>
      <w:r w:rsidR="00697B98" w:rsidRPr="007C41BE">
        <w:rPr>
          <w:rFonts w:ascii="Aptos" w:hAnsi="Aptos" w:cs="Calibri"/>
          <w:color w:val="000000"/>
          <w:sz w:val="24"/>
          <w:szCs w:val="24"/>
        </w:rPr>
        <w:fldChar w:fldCharType="separate"/>
      </w:r>
      <w:r w:rsidR="00907F65">
        <w:rPr>
          <w:rFonts w:ascii="Aptos" w:hAnsi="Aptos" w:cs="Calibri"/>
          <w:color w:val="000000"/>
          <w:sz w:val="24"/>
          <w:szCs w:val="24"/>
        </w:rPr>
        <w:t>1)</w:t>
      </w:r>
      <w:r w:rsidR="00697B98" w:rsidRPr="007C41BE">
        <w:rPr>
          <w:rFonts w:ascii="Aptos" w:hAnsi="Aptos" w:cs="Calibri"/>
          <w:color w:val="000000"/>
          <w:sz w:val="24"/>
          <w:szCs w:val="24"/>
        </w:rPr>
        <w:fldChar w:fldCharType="end"/>
      </w:r>
      <w:r w:rsidRPr="007C41BE">
        <w:rPr>
          <w:rFonts w:ascii="Aptos" w:hAnsi="Aptos" w:cs="Calibri"/>
          <w:color w:val="000000"/>
          <w:sz w:val="24"/>
          <w:szCs w:val="24"/>
        </w:rPr>
        <w:t>,</w:t>
      </w:r>
      <w:r w:rsidR="005B0471" w:rsidRPr="007C41BE">
        <w:rPr>
          <w:rFonts w:ascii="Aptos" w:hAnsi="Aptos" w:cs="Calibri"/>
          <w:color w:val="000000"/>
          <w:sz w:val="24"/>
          <w:szCs w:val="24"/>
        </w:rPr>
        <w:t xml:space="preserve"> w </w:t>
      </w:r>
      <w:r w:rsidRPr="007C41BE">
        <w:rPr>
          <w:rFonts w:ascii="Aptos" w:hAnsi="Aptos" w:cs="Calibri"/>
          <w:color w:val="000000"/>
          <w:sz w:val="24"/>
          <w:szCs w:val="24"/>
        </w:rPr>
        <w:t>przypadku, kiedy Wykonawca nie usunął</w:t>
      </w:r>
      <w:r w:rsidR="005B0471" w:rsidRPr="007C41BE">
        <w:rPr>
          <w:rFonts w:ascii="Aptos" w:hAnsi="Aptos" w:cs="Calibri"/>
          <w:color w:val="000000"/>
          <w:sz w:val="24"/>
          <w:szCs w:val="24"/>
        </w:rPr>
        <w:t xml:space="preserve"> w </w:t>
      </w:r>
      <w:r w:rsidRPr="007C41BE">
        <w:rPr>
          <w:rFonts w:ascii="Aptos" w:hAnsi="Aptos" w:cs="Calibri"/>
          <w:color w:val="000000"/>
          <w:sz w:val="24"/>
          <w:szCs w:val="24"/>
        </w:rPr>
        <w:t>terminie stwierdzonych</w:t>
      </w:r>
      <w:r w:rsidR="005B0471" w:rsidRPr="007C41BE">
        <w:rPr>
          <w:rFonts w:ascii="Aptos" w:hAnsi="Aptos" w:cs="Calibri"/>
          <w:color w:val="000000"/>
          <w:sz w:val="24"/>
          <w:szCs w:val="24"/>
        </w:rPr>
        <w:t xml:space="preserve"> w </w:t>
      </w:r>
      <w:r w:rsidRPr="007C41BE">
        <w:rPr>
          <w:rFonts w:ascii="Aptos" w:hAnsi="Aptos" w:cs="Calibri"/>
          <w:color w:val="000000"/>
          <w:sz w:val="24"/>
          <w:szCs w:val="24"/>
        </w:rPr>
        <w:t>trakcie odbioru wad lub jest</w:t>
      </w:r>
      <w:r w:rsidR="005B0471" w:rsidRPr="007C41BE">
        <w:rPr>
          <w:rFonts w:ascii="Aptos" w:hAnsi="Aptos" w:cs="Calibri"/>
          <w:color w:val="000000"/>
          <w:sz w:val="24"/>
          <w:szCs w:val="24"/>
        </w:rPr>
        <w:t xml:space="preserve"> w </w:t>
      </w:r>
      <w:r w:rsidRPr="007C41BE">
        <w:rPr>
          <w:rFonts w:ascii="Aptos" w:hAnsi="Aptos" w:cs="Calibri"/>
          <w:color w:val="000000"/>
          <w:sz w:val="24"/>
          <w:szCs w:val="24"/>
        </w:rPr>
        <w:t>trakcie usuwania tych wad.</w:t>
      </w:r>
    </w:p>
    <w:p w14:paraId="76CCD588" w14:textId="77777777" w:rsidR="00514F0B" w:rsidRPr="007C41BE" w:rsidRDefault="00195D7F" w:rsidP="006421F0">
      <w:pPr>
        <w:pStyle w:val="Akapitzlist"/>
        <w:numPr>
          <w:ilvl w:val="0"/>
          <w:numId w:val="20"/>
        </w:numPr>
        <w:shd w:val="clear" w:color="auto" w:fill="FFFFFF"/>
        <w:suppressAutoHyphens/>
        <w:spacing w:line="360" w:lineRule="auto"/>
        <w:ind w:left="426" w:hanging="426"/>
        <w:jc w:val="left"/>
        <w:rPr>
          <w:rFonts w:ascii="Aptos" w:hAnsi="Aptos" w:cs="Calibri"/>
          <w:color w:val="000000"/>
          <w:sz w:val="24"/>
          <w:szCs w:val="24"/>
        </w:rPr>
      </w:pPr>
      <w:r w:rsidRPr="007C41BE">
        <w:rPr>
          <w:rFonts w:ascii="Aptos" w:hAnsi="Aptos" w:cs="Calibri"/>
          <w:color w:val="000000"/>
          <w:sz w:val="24"/>
          <w:szCs w:val="24"/>
        </w:rPr>
        <w:t>Jeżeli okres ważności Zabezpieczenia należytego wykonania umowy jest krótszy niż wymagany okres</w:t>
      </w:r>
      <w:r w:rsidR="00514F0B" w:rsidRPr="007C41BE">
        <w:rPr>
          <w:rFonts w:ascii="Aptos" w:hAnsi="Aptos" w:cs="Calibri"/>
          <w:color w:val="000000"/>
          <w:sz w:val="24"/>
          <w:szCs w:val="24"/>
        </w:rPr>
        <w:t xml:space="preserve"> jego ważności,</w:t>
      </w:r>
      <w:r w:rsidR="005B0471" w:rsidRPr="007C41BE">
        <w:rPr>
          <w:rFonts w:ascii="Aptos" w:hAnsi="Aptos" w:cs="Calibri"/>
          <w:color w:val="000000"/>
          <w:sz w:val="24"/>
          <w:szCs w:val="24"/>
        </w:rPr>
        <w:t xml:space="preserve"> w </w:t>
      </w:r>
      <w:r w:rsidR="00514F0B" w:rsidRPr="007C41BE">
        <w:rPr>
          <w:rFonts w:ascii="Aptos" w:hAnsi="Aptos" w:cs="Calibri"/>
          <w:color w:val="000000"/>
          <w:sz w:val="24"/>
          <w:szCs w:val="24"/>
        </w:rPr>
        <w:t>szczególności:</w:t>
      </w:r>
    </w:p>
    <w:p w14:paraId="2B28AED4" w14:textId="77777777" w:rsidR="00514F0B" w:rsidRPr="007C41BE" w:rsidRDefault="00195D7F" w:rsidP="006421F0">
      <w:pPr>
        <w:pStyle w:val="Akapitzlist"/>
        <w:numPr>
          <w:ilvl w:val="0"/>
          <w:numId w:val="22"/>
        </w:numPr>
        <w:shd w:val="clear" w:color="auto" w:fill="FFFFFF"/>
        <w:tabs>
          <w:tab w:val="left" w:pos="851"/>
        </w:tabs>
        <w:suppressAutoHyphens/>
        <w:spacing w:line="360" w:lineRule="auto"/>
        <w:ind w:left="851" w:hanging="425"/>
        <w:jc w:val="left"/>
        <w:rPr>
          <w:rFonts w:ascii="Aptos" w:hAnsi="Aptos" w:cs="Calibri"/>
          <w:color w:val="000000"/>
          <w:sz w:val="24"/>
          <w:szCs w:val="24"/>
        </w:rPr>
      </w:pPr>
      <w:r w:rsidRPr="007C41BE">
        <w:rPr>
          <w:rFonts w:ascii="Aptos" w:hAnsi="Aptos" w:cs="Calibri"/>
          <w:color w:val="000000"/>
          <w:sz w:val="24"/>
          <w:szCs w:val="24"/>
        </w:rPr>
        <w:t>w przypadku</w:t>
      </w:r>
      <w:r w:rsidR="00514F0B" w:rsidRPr="007C41BE">
        <w:rPr>
          <w:rFonts w:ascii="Aptos" w:hAnsi="Aptos" w:cs="Calibri"/>
          <w:color w:val="000000"/>
          <w:sz w:val="24"/>
          <w:szCs w:val="24"/>
        </w:rPr>
        <w:t xml:space="preserve"> zmiany terminu wykonania umowy,</w:t>
      </w:r>
    </w:p>
    <w:p w14:paraId="52C7CE8F" w14:textId="77777777" w:rsidR="00514F0B" w:rsidRPr="007C41BE" w:rsidRDefault="00195D7F" w:rsidP="006421F0">
      <w:pPr>
        <w:pStyle w:val="Akapitzlist"/>
        <w:numPr>
          <w:ilvl w:val="0"/>
          <w:numId w:val="22"/>
        </w:numPr>
        <w:shd w:val="clear" w:color="auto" w:fill="FFFFFF"/>
        <w:tabs>
          <w:tab w:val="left" w:pos="851"/>
        </w:tabs>
        <w:suppressAutoHyphens/>
        <w:spacing w:line="360" w:lineRule="auto"/>
        <w:ind w:left="851" w:hanging="425"/>
        <w:jc w:val="left"/>
        <w:rPr>
          <w:rFonts w:ascii="Aptos" w:hAnsi="Aptos" w:cs="Calibri"/>
          <w:color w:val="000000"/>
          <w:sz w:val="24"/>
          <w:szCs w:val="24"/>
        </w:rPr>
      </w:pPr>
      <w:r w:rsidRPr="007C41BE">
        <w:rPr>
          <w:rFonts w:ascii="Aptos" w:hAnsi="Aptos" w:cs="Calibri"/>
          <w:color w:val="000000"/>
          <w:sz w:val="24"/>
          <w:szCs w:val="24"/>
        </w:rPr>
        <w:t>braku odbioru końcowego robót</w:t>
      </w:r>
      <w:r w:rsidR="005B0471" w:rsidRPr="007C41BE">
        <w:rPr>
          <w:rFonts w:ascii="Aptos" w:hAnsi="Aptos" w:cs="Calibri"/>
          <w:color w:val="000000"/>
          <w:sz w:val="24"/>
          <w:szCs w:val="24"/>
        </w:rPr>
        <w:t xml:space="preserve"> z </w:t>
      </w:r>
      <w:r w:rsidRPr="007C41BE">
        <w:rPr>
          <w:rFonts w:ascii="Aptos" w:hAnsi="Aptos" w:cs="Calibri"/>
          <w:color w:val="000000"/>
          <w:sz w:val="24"/>
          <w:szCs w:val="24"/>
        </w:rPr>
        <w:t>powodu wad,</w:t>
      </w:r>
    </w:p>
    <w:p w14:paraId="564C3218" w14:textId="77777777" w:rsidR="00195D7F" w:rsidRPr="007C41BE" w:rsidRDefault="00195D7F" w:rsidP="006421F0">
      <w:pPr>
        <w:pStyle w:val="Akapitzlist"/>
        <w:numPr>
          <w:ilvl w:val="0"/>
          <w:numId w:val="22"/>
        </w:numPr>
        <w:shd w:val="clear" w:color="auto" w:fill="FFFFFF"/>
        <w:tabs>
          <w:tab w:val="left" w:pos="851"/>
        </w:tabs>
        <w:suppressAutoHyphens/>
        <w:spacing w:line="360" w:lineRule="auto"/>
        <w:ind w:left="851" w:hanging="425"/>
        <w:jc w:val="left"/>
        <w:rPr>
          <w:rFonts w:ascii="Aptos" w:hAnsi="Aptos" w:cs="Calibri"/>
          <w:color w:val="000000"/>
          <w:sz w:val="24"/>
          <w:szCs w:val="24"/>
        </w:rPr>
      </w:pPr>
      <w:r w:rsidRPr="007C41BE">
        <w:rPr>
          <w:rFonts w:ascii="Aptos" w:hAnsi="Aptos" w:cs="Calibri"/>
          <w:color w:val="000000"/>
          <w:sz w:val="24"/>
          <w:szCs w:val="24"/>
        </w:rPr>
        <w:t>przesunięcia terminu rękojmi za wady</w:t>
      </w:r>
      <w:r w:rsidR="005B0471" w:rsidRPr="007C41BE">
        <w:rPr>
          <w:rFonts w:ascii="Aptos" w:hAnsi="Aptos" w:cs="Calibri"/>
          <w:color w:val="000000"/>
          <w:sz w:val="24"/>
          <w:szCs w:val="24"/>
        </w:rPr>
        <w:t xml:space="preserve"> </w:t>
      </w:r>
      <w:r w:rsidR="0079526A" w:rsidRPr="007C41BE">
        <w:rPr>
          <w:rFonts w:ascii="Aptos" w:hAnsi="Aptos" w:cs="Calibri"/>
          <w:color w:val="000000"/>
          <w:sz w:val="24"/>
          <w:szCs w:val="24"/>
        </w:rPr>
        <w:t xml:space="preserve">lub gwarancji </w:t>
      </w:r>
      <w:r w:rsidR="005B0471" w:rsidRPr="007C41BE">
        <w:rPr>
          <w:rFonts w:ascii="Aptos" w:hAnsi="Aptos" w:cs="Calibri"/>
          <w:color w:val="000000"/>
          <w:sz w:val="24"/>
          <w:szCs w:val="24"/>
        </w:rPr>
        <w:t>z </w:t>
      </w:r>
      <w:r w:rsidRPr="007C41BE">
        <w:rPr>
          <w:rFonts w:ascii="Aptos" w:hAnsi="Aptos" w:cs="Calibri"/>
          <w:color w:val="000000"/>
          <w:sz w:val="24"/>
          <w:szCs w:val="24"/>
        </w:rPr>
        <w:t>powodu zawieszenia biegu terminu,</w:t>
      </w:r>
    </w:p>
    <w:p w14:paraId="442A9D02" w14:textId="77777777" w:rsidR="00514F0B" w:rsidRPr="007C41BE" w:rsidRDefault="009B5A39" w:rsidP="00780196">
      <w:pPr>
        <w:shd w:val="clear" w:color="auto" w:fill="FFFFFF"/>
        <w:suppressAutoHyphens/>
        <w:spacing w:line="360" w:lineRule="auto"/>
        <w:ind w:left="426" w:firstLine="0"/>
        <w:jc w:val="left"/>
        <w:rPr>
          <w:rFonts w:ascii="Aptos" w:hAnsi="Aptos" w:cs="Calibri"/>
          <w:sz w:val="24"/>
          <w:szCs w:val="24"/>
        </w:rPr>
      </w:pPr>
      <w:r w:rsidRPr="007C41BE">
        <w:rPr>
          <w:rFonts w:ascii="Aptos" w:hAnsi="Aptos" w:cs="Calibri"/>
          <w:color w:val="000000"/>
          <w:sz w:val="24"/>
          <w:szCs w:val="24"/>
        </w:rPr>
        <w:t xml:space="preserve">- </w:t>
      </w:r>
      <w:r w:rsidR="00195D7F" w:rsidRPr="007C41BE">
        <w:rPr>
          <w:rFonts w:ascii="Aptos" w:hAnsi="Aptos" w:cs="Calibri"/>
          <w:color w:val="000000"/>
          <w:sz w:val="24"/>
          <w:szCs w:val="24"/>
        </w:rPr>
        <w:t xml:space="preserve">Wykonawca jest zobowiązany ustanowić nowe Zabezpieczenie należytego wykonania umowy nie później niż na 30 dni przed wygaśnięciem ważności dotychczasowego </w:t>
      </w:r>
      <w:r w:rsidR="00195D7F" w:rsidRPr="007C41BE">
        <w:rPr>
          <w:rFonts w:ascii="Aptos" w:hAnsi="Aptos" w:cs="Calibri"/>
          <w:sz w:val="24"/>
          <w:szCs w:val="24"/>
        </w:rPr>
        <w:t>Zabezpieczenia.</w:t>
      </w:r>
    </w:p>
    <w:p w14:paraId="31D62AD9" w14:textId="77777777" w:rsidR="00514F0B" w:rsidRPr="007C41BE" w:rsidRDefault="00195D7F" w:rsidP="006421F0">
      <w:pPr>
        <w:pStyle w:val="Akapitzlist"/>
        <w:numPr>
          <w:ilvl w:val="0"/>
          <w:numId w:val="20"/>
        </w:numPr>
        <w:shd w:val="clear" w:color="auto" w:fill="FFFFFF"/>
        <w:suppressAutoHyphens/>
        <w:spacing w:line="360" w:lineRule="auto"/>
        <w:ind w:left="426" w:hanging="426"/>
        <w:jc w:val="left"/>
        <w:rPr>
          <w:rFonts w:ascii="Aptos" w:hAnsi="Aptos" w:cs="Calibri"/>
          <w:sz w:val="24"/>
          <w:szCs w:val="24"/>
        </w:rPr>
      </w:pPr>
      <w:bookmarkStart w:id="66" w:name="ZABEZPIECZENIE_WYPŁATA"/>
      <w:bookmarkEnd w:id="66"/>
      <w:r w:rsidRPr="007C41BE">
        <w:rPr>
          <w:rFonts w:ascii="Aptos" w:hAnsi="Aptos" w:cs="Calibri"/>
          <w:sz w:val="24"/>
          <w:szCs w:val="24"/>
        </w:rPr>
        <w:t>W przypadku nieprzedłużenia lub niewniesienia nowego zabezpieczenia najpóźniej na 30 dni przed upływem terminu ważności dotychczasowego zabezpieczenia wniesionego</w:t>
      </w:r>
      <w:r w:rsidR="005B0471" w:rsidRPr="007C41BE">
        <w:rPr>
          <w:rFonts w:ascii="Aptos" w:hAnsi="Aptos" w:cs="Calibri"/>
          <w:sz w:val="24"/>
          <w:szCs w:val="24"/>
        </w:rPr>
        <w:t xml:space="preserve"> w </w:t>
      </w:r>
      <w:r w:rsidRPr="007C41BE">
        <w:rPr>
          <w:rFonts w:ascii="Aptos" w:hAnsi="Aptos" w:cs="Calibri"/>
          <w:sz w:val="24"/>
          <w:szCs w:val="24"/>
        </w:rPr>
        <w:t>innej formie niż</w:t>
      </w:r>
      <w:r w:rsidR="005B0471" w:rsidRPr="007C41BE">
        <w:rPr>
          <w:rFonts w:ascii="Aptos" w:hAnsi="Aptos" w:cs="Calibri"/>
          <w:sz w:val="24"/>
          <w:szCs w:val="24"/>
        </w:rPr>
        <w:t xml:space="preserve"> w </w:t>
      </w:r>
      <w:r w:rsidRPr="007C41BE">
        <w:rPr>
          <w:rFonts w:ascii="Aptos" w:hAnsi="Aptos" w:cs="Calibri"/>
          <w:sz w:val="24"/>
          <w:szCs w:val="24"/>
        </w:rPr>
        <w:t>pieniądzu, zamawiający zmienia formę na zabezpieczenie</w:t>
      </w:r>
      <w:r w:rsidR="005B0471" w:rsidRPr="007C41BE">
        <w:rPr>
          <w:rFonts w:ascii="Aptos" w:hAnsi="Aptos" w:cs="Calibri"/>
          <w:sz w:val="24"/>
          <w:szCs w:val="24"/>
        </w:rPr>
        <w:t xml:space="preserve"> w </w:t>
      </w:r>
      <w:r w:rsidRPr="007C41BE">
        <w:rPr>
          <w:rFonts w:ascii="Aptos" w:hAnsi="Aptos" w:cs="Calibri"/>
          <w:sz w:val="24"/>
          <w:szCs w:val="24"/>
        </w:rPr>
        <w:t>pieniądzu, poprzez wypłatę kwoty</w:t>
      </w:r>
      <w:r w:rsidR="00975ECB" w:rsidRPr="007C41BE">
        <w:rPr>
          <w:rFonts w:ascii="Aptos" w:hAnsi="Aptos" w:cs="Calibri"/>
          <w:sz w:val="24"/>
          <w:szCs w:val="24"/>
        </w:rPr>
        <w:t xml:space="preserve"> z </w:t>
      </w:r>
      <w:r w:rsidRPr="007C41BE">
        <w:rPr>
          <w:rFonts w:ascii="Aptos" w:hAnsi="Aptos" w:cs="Calibri"/>
          <w:sz w:val="24"/>
          <w:szCs w:val="24"/>
        </w:rPr>
        <w:t xml:space="preserve">dotychczasowego zabezpieczenia. </w:t>
      </w:r>
    </w:p>
    <w:p w14:paraId="00368780" w14:textId="190BB911" w:rsidR="00514F0B" w:rsidRPr="007C41BE" w:rsidRDefault="00195D7F" w:rsidP="006421F0">
      <w:pPr>
        <w:pStyle w:val="Akapitzlist"/>
        <w:numPr>
          <w:ilvl w:val="0"/>
          <w:numId w:val="20"/>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Wypłata,</w:t>
      </w:r>
      <w:r w:rsidR="005B0471" w:rsidRPr="007C41BE">
        <w:rPr>
          <w:rFonts w:ascii="Aptos" w:hAnsi="Aptos" w:cs="Calibri"/>
          <w:sz w:val="24"/>
          <w:szCs w:val="24"/>
        </w:rPr>
        <w:t xml:space="preserve"> o </w:t>
      </w:r>
      <w:r w:rsidRPr="007C41BE">
        <w:rPr>
          <w:rFonts w:ascii="Aptos" w:hAnsi="Aptos" w:cs="Calibri"/>
          <w:sz w:val="24"/>
          <w:szCs w:val="24"/>
        </w:rPr>
        <w:t>której mowa</w:t>
      </w:r>
      <w:r w:rsidR="005B0471" w:rsidRPr="007C41BE">
        <w:rPr>
          <w:rFonts w:ascii="Aptos" w:hAnsi="Aptos" w:cs="Calibri"/>
          <w:sz w:val="24"/>
          <w:szCs w:val="24"/>
        </w:rPr>
        <w:t xml:space="preserve"> w </w:t>
      </w:r>
      <w:r w:rsidRPr="007C41BE">
        <w:rPr>
          <w:rFonts w:ascii="Aptos" w:hAnsi="Aptos" w:cs="Calibri"/>
          <w:sz w:val="24"/>
          <w:szCs w:val="24"/>
        </w:rPr>
        <w:t>ust.</w:t>
      </w:r>
      <w:r w:rsidR="008546C8" w:rsidRPr="007C41BE">
        <w:rPr>
          <w:rFonts w:ascii="Aptos" w:hAnsi="Aptos" w:cs="Calibri"/>
          <w:sz w:val="24"/>
          <w:szCs w:val="24"/>
        </w:rPr>
        <w:t> </w:t>
      </w:r>
      <w:r w:rsidR="008546C8" w:rsidRPr="007C41BE">
        <w:rPr>
          <w:rFonts w:ascii="Aptos" w:hAnsi="Aptos" w:cs="Calibri"/>
          <w:sz w:val="24"/>
          <w:szCs w:val="24"/>
        </w:rPr>
        <w:fldChar w:fldCharType="begin"/>
      </w:r>
      <w:r w:rsidR="008546C8" w:rsidRPr="007C41BE">
        <w:rPr>
          <w:rFonts w:ascii="Aptos" w:hAnsi="Aptos" w:cs="Calibri"/>
          <w:sz w:val="24"/>
          <w:szCs w:val="24"/>
        </w:rPr>
        <w:instrText xml:space="preserve"> REF ZABEZPIECZENIE_WYPŁATA \n \h </w:instrText>
      </w:r>
      <w:r w:rsidR="001C531A" w:rsidRPr="007C41BE">
        <w:rPr>
          <w:rFonts w:ascii="Aptos" w:hAnsi="Aptos" w:cs="Calibri"/>
          <w:sz w:val="24"/>
          <w:szCs w:val="24"/>
        </w:rPr>
        <w:instrText xml:space="preserve"> \* MERGEFORMAT </w:instrText>
      </w:r>
      <w:r w:rsidR="008546C8" w:rsidRPr="007C41BE">
        <w:rPr>
          <w:rFonts w:ascii="Aptos" w:hAnsi="Aptos" w:cs="Calibri"/>
          <w:sz w:val="24"/>
          <w:szCs w:val="24"/>
        </w:rPr>
      </w:r>
      <w:r w:rsidR="008546C8" w:rsidRPr="007C41BE">
        <w:rPr>
          <w:rFonts w:ascii="Aptos" w:hAnsi="Aptos" w:cs="Calibri"/>
          <w:sz w:val="24"/>
          <w:szCs w:val="24"/>
        </w:rPr>
        <w:fldChar w:fldCharType="separate"/>
      </w:r>
      <w:r w:rsidR="00907F65">
        <w:rPr>
          <w:rFonts w:ascii="Aptos" w:hAnsi="Aptos" w:cs="Calibri"/>
          <w:sz w:val="24"/>
          <w:szCs w:val="24"/>
        </w:rPr>
        <w:t>8</w:t>
      </w:r>
      <w:r w:rsidR="008546C8" w:rsidRPr="007C41BE">
        <w:rPr>
          <w:rFonts w:ascii="Aptos" w:hAnsi="Aptos" w:cs="Calibri"/>
          <w:sz w:val="24"/>
          <w:szCs w:val="24"/>
        </w:rPr>
        <w:fldChar w:fldCharType="end"/>
      </w:r>
      <w:r w:rsidRPr="007C41BE">
        <w:rPr>
          <w:rFonts w:ascii="Aptos" w:hAnsi="Aptos" w:cs="Calibri"/>
          <w:sz w:val="24"/>
          <w:szCs w:val="24"/>
        </w:rPr>
        <w:t>, następuje nie później niż</w:t>
      </w:r>
      <w:r w:rsidR="005B0471" w:rsidRPr="007C41BE">
        <w:rPr>
          <w:rFonts w:ascii="Aptos" w:hAnsi="Aptos" w:cs="Calibri"/>
          <w:sz w:val="24"/>
          <w:szCs w:val="24"/>
        </w:rPr>
        <w:t xml:space="preserve"> w </w:t>
      </w:r>
      <w:r w:rsidRPr="007C41BE">
        <w:rPr>
          <w:rFonts w:ascii="Aptos" w:hAnsi="Aptos" w:cs="Calibri"/>
          <w:sz w:val="24"/>
          <w:szCs w:val="24"/>
        </w:rPr>
        <w:t xml:space="preserve">ostatnim dniu ważności </w:t>
      </w:r>
      <w:r w:rsidR="00B93BCA" w:rsidRPr="007C41BE">
        <w:rPr>
          <w:rFonts w:ascii="Aptos" w:hAnsi="Aptos" w:cs="Calibri"/>
          <w:sz w:val="24"/>
          <w:szCs w:val="24"/>
        </w:rPr>
        <w:t>d</w:t>
      </w:r>
      <w:r w:rsidRPr="007C41BE">
        <w:rPr>
          <w:rFonts w:ascii="Aptos" w:hAnsi="Aptos" w:cs="Calibri"/>
          <w:sz w:val="24"/>
          <w:szCs w:val="24"/>
        </w:rPr>
        <w:t>otychczasowego zabezpieczenia.</w:t>
      </w:r>
    </w:p>
    <w:p w14:paraId="46F8E39C" w14:textId="409ECABC" w:rsidR="00195D7F" w:rsidRPr="007C41BE" w:rsidRDefault="00195D7F" w:rsidP="006421F0">
      <w:pPr>
        <w:pStyle w:val="Akapitzlist"/>
        <w:numPr>
          <w:ilvl w:val="0"/>
          <w:numId w:val="20"/>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Zamawiający nie wyraża zgody na zmianę zabezpieczenia</w:t>
      </w:r>
      <w:r w:rsidR="005B0471" w:rsidRPr="007C41BE">
        <w:rPr>
          <w:rFonts w:ascii="Aptos" w:hAnsi="Aptos" w:cs="Calibri"/>
          <w:sz w:val="24"/>
          <w:szCs w:val="24"/>
        </w:rPr>
        <w:t xml:space="preserve"> w </w:t>
      </w:r>
      <w:r w:rsidRPr="007C41BE">
        <w:rPr>
          <w:rFonts w:ascii="Aptos" w:hAnsi="Aptos" w:cs="Calibri"/>
          <w:sz w:val="24"/>
          <w:szCs w:val="24"/>
        </w:rPr>
        <w:t>formie wskazanej</w:t>
      </w:r>
      <w:r w:rsidR="005B0471" w:rsidRPr="007C41BE">
        <w:rPr>
          <w:rFonts w:ascii="Aptos" w:hAnsi="Aptos" w:cs="Calibri"/>
          <w:sz w:val="24"/>
          <w:szCs w:val="24"/>
        </w:rPr>
        <w:t xml:space="preserve"> w </w:t>
      </w:r>
      <w:r w:rsidR="009B5A39" w:rsidRPr="007C41BE">
        <w:rPr>
          <w:rFonts w:ascii="Aptos" w:hAnsi="Aptos" w:cs="Calibri"/>
          <w:sz w:val="24"/>
          <w:szCs w:val="24"/>
        </w:rPr>
        <w:t>art. </w:t>
      </w:r>
      <w:r w:rsidRPr="007C41BE">
        <w:rPr>
          <w:rFonts w:ascii="Aptos" w:hAnsi="Aptos" w:cs="Calibri"/>
          <w:sz w:val="24"/>
          <w:szCs w:val="24"/>
        </w:rPr>
        <w:t xml:space="preserve">450 ust. 2 </w:t>
      </w:r>
      <w:hyperlink w:anchor="Ustawa_Prawo_zamówień_publicznych" w:tooltip="Ustawa z dnia 11 września 2019 r. - Prawo zamówień publicznych" w:history="1">
        <w:r w:rsidR="008208BC" w:rsidRPr="007C41BE">
          <w:rPr>
            <w:rStyle w:val="Hipercze"/>
            <w:rFonts w:ascii="Aptos" w:hAnsi="Aptos"/>
            <w:sz w:val="24"/>
            <w:szCs w:val="24"/>
          </w:rPr>
          <w:t>ustawy </w:t>
        </w:r>
        <w:proofErr w:type="spellStart"/>
        <w:r w:rsidR="008208BC" w:rsidRPr="007C41BE">
          <w:rPr>
            <w:rStyle w:val="Hipercze"/>
            <w:rFonts w:ascii="Aptos" w:hAnsi="Aptos"/>
            <w:sz w:val="24"/>
            <w:szCs w:val="24"/>
          </w:rPr>
          <w:t>Pzp</w:t>
        </w:r>
        <w:proofErr w:type="spellEnd"/>
        <w:r w:rsidR="008208BC" w:rsidRPr="007C41BE">
          <w:rPr>
            <w:rStyle w:val="Hipercze"/>
            <w:rFonts w:ascii="Aptos" w:hAnsi="Aptos"/>
            <w:sz w:val="24"/>
            <w:szCs w:val="24"/>
          </w:rPr>
          <w:t>.</w:t>
        </w:r>
      </w:hyperlink>
    </w:p>
    <w:p w14:paraId="5540B4A9" w14:textId="77777777" w:rsidR="00195D7F" w:rsidRPr="007C41BE" w:rsidRDefault="007A1A97" w:rsidP="00780196">
      <w:pPr>
        <w:pStyle w:val="Nagwek1"/>
      </w:pPr>
      <w:bookmarkStart w:id="67" w:name="OSOBY_SKIEROWANE"/>
      <w:bookmarkEnd w:id="67"/>
      <w:r w:rsidRPr="007C41BE">
        <w:t xml:space="preserve">OSOBY </w:t>
      </w:r>
      <w:r w:rsidR="00C42340" w:rsidRPr="007C41BE">
        <w:t>SKIEROWANE DO REALIZACJI ZAMÓWIENIA</w:t>
      </w:r>
    </w:p>
    <w:p w14:paraId="2E5F8938" w14:textId="77777777" w:rsidR="00514F0B" w:rsidRPr="007C41BE" w:rsidRDefault="00195D7F" w:rsidP="006421F0">
      <w:pPr>
        <w:pStyle w:val="Akapitzlist"/>
        <w:numPr>
          <w:ilvl w:val="0"/>
          <w:numId w:val="23"/>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 xml:space="preserve">Zamawiający </w:t>
      </w:r>
      <w:r w:rsidR="005B3A6B" w:rsidRPr="007C41BE">
        <w:rPr>
          <w:rFonts w:ascii="Aptos" w:hAnsi="Aptos" w:cs="Calibri"/>
          <w:sz w:val="24"/>
          <w:szCs w:val="24"/>
        </w:rPr>
        <w:t xml:space="preserve">może </w:t>
      </w:r>
      <w:r w:rsidRPr="007C41BE">
        <w:rPr>
          <w:rFonts w:ascii="Aptos" w:hAnsi="Aptos" w:cs="Calibri"/>
          <w:sz w:val="24"/>
          <w:szCs w:val="24"/>
        </w:rPr>
        <w:t>zapewni</w:t>
      </w:r>
      <w:r w:rsidR="005B3A6B" w:rsidRPr="007C41BE">
        <w:rPr>
          <w:rFonts w:ascii="Aptos" w:hAnsi="Aptos" w:cs="Calibri"/>
          <w:sz w:val="24"/>
          <w:szCs w:val="24"/>
        </w:rPr>
        <w:t>ć</w:t>
      </w:r>
      <w:r w:rsidRPr="007C41BE">
        <w:rPr>
          <w:rFonts w:ascii="Aptos" w:hAnsi="Aptos" w:cs="Calibri"/>
          <w:sz w:val="24"/>
          <w:szCs w:val="24"/>
        </w:rPr>
        <w:t xml:space="preserve"> nadzór inwestorski.</w:t>
      </w:r>
      <w:r w:rsidR="003564C6" w:rsidRPr="007C41BE">
        <w:rPr>
          <w:rFonts w:ascii="Aptos" w:hAnsi="Aptos" w:cs="Calibri"/>
          <w:sz w:val="24"/>
          <w:szCs w:val="24"/>
        </w:rPr>
        <w:t xml:space="preserve"> Do czasu ustanowienia nadzoru inwestorskiego obowiązki inspektora nadzoru inwestorskiego będą wykonywane przez upoważnionego przedstawiciela Zamawiającego.</w:t>
      </w:r>
    </w:p>
    <w:p w14:paraId="221FEA4F" w14:textId="77777777" w:rsidR="009B5A39" w:rsidRPr="007C41BE" w:rsidRDefault="008D5E35" w:rsidP="006421F0">
      <w:pPr>
        <w:pStyle w:val="Akapitzlist"/>
        <w:numPr>
          <w:ilvl w:val="0"/>
          <w:numId w:val="23"/>
        </w:numPr>
        <w:shd w:val="clear" w:color="auto" w:fill="FFFFFF"/>
        <w:suppressAutoHyphens/>
        <w:spacing w:line="360" w:lineRule="auto"/>
        <w:ind w:left="426" w:hanging="426"/>
        <w:jc w:val="left"/>
        <w:rPr>
          <w:rFonts w:ascii="Aptos" w:hAnsi="Aptos" w:cs="Calibri"/>
          <w:sz w:val="24"/>
          <w:szCs w:val="24"/>
        </w:rPr>
      </w:pPr>
      <w:bookmarkStart w:id="68" w:name="OSOBY_SKIEROWANE_WYZNACZONE"/>
      <w:bookmarkEnd w:id="68"/>
      <w:r w:rsidRPr="007C41BE">
        <w:rPr>
          <w:rFonts w:ascii="Aptos" w:hAnsi="Aptos" w:cs="Calibri"/>
          <w:sz w:val="24"/>
          <w:szCs w:val="24"/>
        </w:rPr>
        <w:t xml:space="preserve">Wykonawca wyznacza </w:t>
      </w:r>
      <w:r w:rsidR="00D53956" w:rsidRPr="007C41BE">
        <w:rPr>
          <w:rFonts w:ascii="Aptos" w:hAnsi="Aptos" w:cs="Calibri"/>
          <w:sz w:val="24"/>
          <w:szCs w:val="24"/>
        </w:rPr>
        <w:t>osob</w:t>
      </w:r>
      <w:r w:rsidR="001F187F" w:rsidRPr="007C41BE">
        <w:rPr>
          <w:rFonts w:ascii="Aptos" w:hAnsi="Aptos" w:cs="Calibri"/>
          <w:sz w:val="24"/>
          <w:szCs w:val="24"/>
        </w:rPr>
        <w:t>y</w:t>
      </w:r>
      <w:r w:rsidR="00D53956" w:rsidRPr="007C41BE">
        <w:rPr>
          <w:rFonts w:ascii="Aptos" w:hAnsi="Aptos" w:cs="Calibri"/>
          <w:sz w:val="24"/>
          <w:szCs w:val="24"/>
        </w:rPr>
        <w:t xml:space="preserve"> do pełnienia funkcji</w:t>
      </w:r>
      <w:r w:rsidR="00A432F8" w:rsidRPr="007C41BE">
        <w:rPr>
          <w:rFonts w:ascii="Aptos" w:hAnsi="Aptos" w:cs="Calibri"/>
          <w:sz w:val="24"/>
          <w:szCs w:val="24"/>
        </w:rPr>
        <w:t>:</w:t>
      </w:r>
    </w:p>
    <w:p w14:paraId="3D6C9EAF" w14:textId="4A75159A" w:rsidR="00D2573A" w:rsidRPr="007C41BE" w:rsidRDefault="00D2573A" w:rsidP="006421F0">
      <w:pPr>
        <w:pStyle w:val="Akapitzlist"/>
        <w:numPr>
          <w:ilvl w:val="1"/>
          <w:numId w:val="23"/>
        </w:numPr>
        <w:shd w:val="clear" w:color="auto" w:fill="FFFFFF"/>
        <w:suppressAutoHyphens/>
        <w:spacing w:line="360" w:lineRule="auto"/>
        <w:ind w:left="851" w:hanging="425"/>
        <w:jc w:val="left"/>
        <w:rPr>
          <w:rFonts w:ascii="Aptos" w:hAnsi="Aptos" w:cs="Calibri"/>
          <w:sz w:val="24"/>
          <w:szCs w:val="24"/>
        </w:rPr>
      </w:pPr>
      <w:r w:rsidRPr="007C41BE">
        <w:rPr>
          <w:rFonts w:ascii="Aptos" w:hAnsi="Aptos" w:cs="Calibri"/>
          <w:sz w:val="24"/>
          <w:szCs w:val="24"/>
        </w:rPr>
        <w:t xml:space="preserve">Kierownika budowy: Pan/Pani </w:t>
      </w:r>
      <w:r w:rsidR="005854F1" w:rsidRPr="007C41BE">
        <w:rPr>
          <w:rFonts w:ascii="Aptos" w:hAnsi="Aptos" w:cs="Calibri"/>
          <w:sz w:val="24"/>
          <w:szCs w:val="24"/>
        </w:rPr>
        <w:t>___________________________________</w:t>
      </w:r>
      <w:r w:rsidR="00A82304">
        <w:rPr>
          <w:rFonts w:ascii="Aptos" w:hAnsi="Aptos" w:cs="Calibri"/>
          <w:sz w:val="24"/>
          <w:szCs w:val="24"/>
        </w:rPr>
        <w:t xml:space="preserve"> .</w:t>
      </w:r>
    </w:p>
    <w:p w14:paraId="2A878290" w14:textId="77777777" w:rsidR="00514F0B" w:rsidRPr="007C41BE" w:rsidRDefault="00195D7F" w:rsidP="006421F0">
      <w:pPr>
        <w:pStyle w:val="Akapitzlist"/>
        <w:numPr>
          <w:ilvl w:val="0"/>
          <w:numId w:val="23"/>
        </w:numPr>
        <w:shd w:val="clear" w:color="auto" w:fill="FFFFFF"/>
        <w:suppressAutoHyphens/>
        <w:spacing w:line="360" w:lineRule="auto"/>
        <w:ind w:left="426" w:hanging="426"/>
        <w:jc w:val="left"/>
        <w:rPr>
          <w:rFonts w:ascii="Aptos" w:hAnsi="Aptos" w:cs="Calibri"/>
          <w:sz w:val="24"/>
          <w:szCs w:val="24"/>
        </w:rPr>
      </w:pPr>
      <w:bookmarkStart w:id="69" w:name="OSOBY_SKIEROWANE_KWALIFIKACJE"/>
      <w:bookmarkEnd w:id="69"/>
      <w:r w:rsidRPr="007C41BE">
        <w:rPr>
          <w:rFonts w:ascii="Aptos" w:hAnsi="Aptos" w:cs="Calibri"/>
          <w:sz w:val="24"/>
          <w:szCs w:val="24"/>
        </w:rPr>
        <w:t>Wykonawca zobowiązuje się do przedłożenia</w:t>
      </w:r>
      <w:r w:rsidR="005B0471" w:rsidRPr="007C41BE">
        <w:rPr>
          <w:rFonts w:ascii="Aptos" w:hAnsi="Aptos" w:cs="Calibri"/>
          <w:sz w:val="24"/>
          <w:szCs w:val="24"/>
        </w:rPr>
        <w:t xml:space="preserve"> w </w:t>
      </w:r>
      <w:r w:rsidRPr="007C41BE">
        <w:rPr>
          <w:rFonts w:ascii="Aptos" w:hAnsi="Aptos" w:cs="Calibri"/>
          <w:sz w:val="24"/>
          <w:szCs w:val="24"/>
        </w:rPr>
        <w:t>terminie 7 dni od dnia podpisania niniejszej umowy dokumentów potwierdzających uprawnienia</w:t>
      </w:r>
      <w:r w:rsidR="00F2570D" w:rsidRPr="007C41BE">
        <w:rPr>
          <w:rFonts w:ascii="Aptos" w:hAnsi="Aptos" w:cs="Calibri"/>
          <w:sz w:val="24"/>
          <w:szCs w:val="24"/>
        </w:rPr>
        <w:t xml:space="preserve"> </w:t>
      </w:r>
      <w:r w:rsidRPr="007C41BE">
        <w:rPr>
          <w:rFonts w:ascii="Aptos" w:hAnsi="Aptos" w:cs="Calibri"/>
          <w:sz w:val="24"/>
          <w:szCs w:val="24"/>
        </w:rPr>
        <w:t>kierownika budowy</w:t>
      </w:r>
      <w:r w:rsidR="003564C6" w:rsidRPr="007C41BE">
        <w:rPr>
          <w:rFonts w:ascii="Aptos" w:hAnsi="Aptos" w:cs="Calibri"/>
          <w:sz w:val="24"/>
          <w:szCs w:val="24"/>
        </w:rPr>
        <w:t xml:space="preserve"> </w:t>
      </w:r>
      <w:r w:rsidRPr="007C41BE">
        <w:rPr>
          <w:rFonts w:ascii="Aptos" w:hAnsi="Aptos" w:cs="Calibri"/>
          <w:sz w:val="24"/>
          <w:szCs w:val="24"/>
        </w:rPr>
        <w:t>oraz aktualny wpis na listę członków właściwej Izby Samorządu Zawodowego lub dokumenty, które potwierdzają odpowiednie kwalifikacje</w:t>
      </w:r>
      <w:r w:rsidR="00975ECB" w:rsidRPr="007C41BE">
        <w:rPr>
          <w:rFonts w:ascii="Aptos" w:hAnsi="Aptos" w:cs="Calibri"/>
          <w:sz w:val="24"/>
          <w:szCs w:val="24"/>
        </w:rPr>
        <w:t xml:space="preserve"> i </w:t>
      </w:r>
      <w:r w:rsidRPr="007C41BE">
        <w:rPr>
          <w:rFonts w:ascii="Aptos" w:hAnsi="Aptos" w:cs="Calibri"/>
          <w:sz w:val="24"/>
          <w:szCs w:val="24"/>
        </w:rPr>
        <w:t>zostały uznane na zasadach określonych</w:t>
      </w:r>
      <w:r w:rsidR="005B0471" w:rsidRPr="007C41BE">
        <w:rPr>
          <w:rFonts w:ascii="Aptos" w:hAnsi="Aptos" w:cs="Calibri"/>
          <w:sz w:val="24"/>
          <w:szCs w:val="24"/>
        </w:rPr>
        <w:t xml:space="preserve"> w </w:t>
      </w:r>
      <w:r w:rsidRPr="007C41BE">
        <w:rPr>
          <w:rFonts w:ascii="Aptos" w:hAnsi="Aptos" w:cs="Calibri"/>
          <w:sz w:val="24"/>
          <w:szCs w:val="24"/>
        </w:rPr>
        <w:t xml:space="preserve">przepisach odrębnych. </w:t>
      </w:r>
    </w:p>
    <w:p w14:paraId="2BA8A694" w14:textId="0BAABE27" w:rsidR="00195D7F" w:rsidRPr="007C41BE" w:rsidRDefault="00195D7F" w:rsidP="006421F0">
      <w:pPr>
        <w:pStyle w:val="Akapitzlist"/>
        <w:numPr>
          <w:ilvl w:val="0"/>
          <w:numId w:val="23"/>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 przypadku</w:t>
      </w:r>
      <w:r w:rsidR="00D72CC2" w:rsidRPr="007C41BE">
        <w:rPr>
          <w:rFonts w:ascii="Aptos" w:hAnsi="Aptos" w:cs="Calibri"/>
          <w:sz w:val="24"/>
          <w:szCs w:val="24"/>
        </w:rPr>
        <w:t xml:space="preserve"> zmiany kierownika budowy</w:t>
      </w:r>
      <w:r w:rsidR="001D59C3" w:rsidRPr="007C41BE">
        <w:rPr>
          <w:rFonts w:ascii="Aptos" w:hAnsi="Aptos" w:cs="Calibri"/>
          <w:sz w:val="24"/>
          <w:szCs w:val="24"/>
        </w:rPr>
        <w:t>/kierownika robót</w:t>
      </w:r>
      <w:r w:rsidR="00D72CC2" w:rsidRPr="007C41BE">
        <w:rPr>
          <w:rFonts w:ascii="Aptos" w:hAnsi="Aptos" w:cs="Calibri"/>
          <w:sz w:val="24"/>
          <w:szCs w:val="24"/>
        </w:rPr>
        <w:t>,</w:t>
      </w:r>
      <w:r w:rsidR="008D5E35" w:rsidRPr="007C41BE">
        <w:rPr>
          <w:rFonts w:ascii="Aptos" w:hAnsi="Aptos" w:cs="Calibri"/>
          <w:sz w:val="24"/>
          <w:szCs w:val="24"/>
        </w:rPr>
        <w:t xml:space="preserve"> ust.</w:t>
      </w:r>
      <w:r w:rsidR="008B5261" w:rsidRPr="007C41BE">
        <w:rPr>
          <w:rFonts w:ascii="Aptos" w:hAnsi="Aptos" w:cs="Calibri"/>
          <w:sz w:val="24"/>
          <w:szCs w:val="24"/>
        </w:rPr>
        <w:t> </w:t>
      </w:r>
      <w:r w:rsidR="008B5261" w:rsidRPr="007C41BE">
        <w:rPr>
          <w:rFonts w:ascii="Aptos" w:hAnsi="Aptos" w:cs="Calibri"/>
          <w:sz w:val="24"/>
          <w:szCs w:val="24"/>
        </w:rPr>
        <w:fldChar w:fldCharType="begin"/>
      </w:r>
      <w:r w:rsidR="008B5261" w:rsidRPr="007C41BE">
        <w:rPr>
          <w:rFonts w:ascii="Aptos" w:hAnsi="Aptos" w:cs="Calibri"/>
          <w:sz w:val="24"/>
          <w:szCs w:val="24"/>
        </w:rPr>
        <w:instrText xml:space="preserve"> REF OSOBY_SKIEROWANE_KWALIFIKACJE \n \h </w:instrText>
      </w:r>
      <w:r w:rsidR="001C531A" w:rsidRPr="007C41BE">
        <w:rPr>
          <w:rFonts w:ascii="Aptos" w:hAnsi="Aptos" w:cs="Calibri"/>
          <w:sz w:val="24"/>
          <w:szCs w:val="24"/>
        </w:rPr>
        <w:instrText xml:space="preserve"> \* MERGEFORMAT </w:instrText>
      </w:r>
      <w:r w:rsidR="008B5261" w:rsidRPr="007C41BE">
        <w:rPr>
          <w:rFonts w:ascii="Aptos" w:hAnsi="Aptos" w:cs="Calibri"/>
          <w:sz w:val="24"/>
          <w:szCs w:val="24"/>
        </w:rPr>
      </w:r>
      <w:r w:rsidR="008B5261" w:rsidRPr="007C41BE">
        <w:rPr>
          <w:rFonts w:ascii="Aptos" w:hAnsi="Aptos" w:cs="Calibri"/>
          <w:sz w:val="24"/>
          <w:szCs w:val="24"/>
        </w:rPr>
        <w:fldChar w:fldCharType="separate"/>
      </w:r>
      <w:r w:rsidR="00907F65">
        <w:rPr>
          <w:rFonts w:ascii="Aptos" w:hAnsi="Aptos" w:cs="Calibri"/>
          <w:sz w:val="24"/>
          <w:szCs w:val="24"/>
        </w:rPr>
        <w:t>3</w:t>
      </w:r>
      <w:r w:rsidR="008B5261" w:rsidRPr="007C41BE">
        <w:rPr>
          <w:rFonts w:ascii="Aptos" w:hAnsi="Aptos" w:cs="Calibri"/>
          <w:sz w:val="24"/>
          <w:szCs w:val="24"/>
        </w:rPr>
        <w:fldChar w:fldCharType="end"/>
      </w:r>
      <w:r w:rsidRPr="007C41BE">
        <w:rPr>
          <w:rFonts w:ascii="Aptos" w:hAnsi="Aptos" w:cs="Calibri"/>
          <w:sz w:val="24"/>
          <w:szCs w:val="24"/>
        </w:rPr>
        <w:t xml:space="preserve"> stosuje się odpowiednio.</w:t>
      </w:r>
    </w:p>
    <w:p w14:paraId="000B548F" w14:textId="2DAD9806" w:rsidR="00672683" w:rsidRPr="007C41BE" w:rsidRDefault="00672683" w:rsidP="006421F0">
      <w:pPr>
        <w:pStyle w:val="Akapitzlist"/>
        <w:numPr>
          <w:ilvl w:val="0"/>
          <w:numId w:val="23"/>
        </w:numPr>
        <w:shd w:val="clear" w:color="auto" w:fill="FFFFFF"/>
        <w:suppressAutoHyphens/>
        <w:spacing w:line="360" w:lineRule="auto"/>
        <w:ind w:left="426" w:hanging="426"/>
        <w:jc w:val="left"/>
        <w:rPr>
          <w:rFonts w:ascii="Aptos" w:hAnsi="Aptos" w:cs="Calibri"/>
          <w:sz w:val="24"/>
          <w:szCs w:val="24"/>
        </w:rPr>
      </w:pPr>
      <w:bookmarkStart w:id="70" w:name="OSOBY_SKIEROWANE_OŚWIADCZENIA"/>
      <w:bookmarkEnd w:id="70"/>
      <w:r w:rsidRPr="007C41BE">
        <w:rPr>
          <w:rFonts w:ascii="Aptos" w:hAnsi="Aptos" w:cs="Calibri"/>
          <w:sz w:val="24"/>
          <w:szCs w:val="24"/>
        </w:rPr>
        <w:t>Objęcie funkcji kierownika budowy</w:t>
      </w:r>
      <w:r w:rsidR="001D59C3" w:rsidRPr="007C41BE">
        <w:rPr>
          <w:rFonts w:ascii="Aptos" w:hAnsi="Aptos" w:cs="Calibri"/>
          <w:sz w:val="24"/>
          <w:szCs w:val="24"/>
        </w:rPr>
        <w:t>/kierowników robót</w:t>
      </w:r>
      <w:r w:rsidR="00D2573A" w:rsidRPr="007C41BE">
        <w:rPr>
          <w:rFonts w:ascii="Aptos" w:hAnsi="Aptos" w:cs="Calibri"/>
          <w:sz w:val="24"/>
          <w:szCs w:val="24"/>
        </w:rPr>
        <w:t xml:space="preserve"> </w:t>
      </w:r>
      <w:r w:rsidRPr="007C41BE">
        <w:rPr>
          <w:rFonts w:ascii="Aptos" w:hAnsi="Aptos" w:cs="Calibri"/>
          <w:sz w:val="24"/>
          <w:szCs w:val="24"/>
        </w:rPr>
        <w:t>nastąpi</w:t>
      </w:r>
      <w:r w:rsidR="005B0471" w:rsidRPr="007C41BE">
        <w:rPr>
          <w:rFonts w:ascii="Aptos" w:hAnsi="Aptos" w:cs="Calibri"/>
          <w:sz w:val="24"/>
          <w:szCs w:val="24"/>
        </w:rPr>
        <w:t xml:space="preserve"> w </w:t>
      </w:r>
      <w:r w:rsidRPr="007C41BE">
        <w:rPr>
          <w:rFonts w:ascii="Aptos" w:hAnsi="Aptos" w:cs="Calibri"/>
          <w:sz w:val="24"/>
          <w:szCs w:val="24"/>
        </w:rPr>
        <w:t>dniu przekazania terenu b</w:t>
      </w:r>
      <w:r w:rsidR="00D72CC2" w:rsidRPr="007C41BE">
        <w:rPr>
          <w:rFonts w:ascii="Aptos" w:hAnsi="Aptos" w:cs="Calibri"/>
          <w:sz w:val="24"/>
          <w:szCs w:val="24"/>
        </w:rPr>
        <w:t>udowy poprzez złożenie stosownych oświadczeń osobiście przez osoby wskazane</w:t>
      </w:r>
      <w:r w:rsidR="005B0471" w:rsidRPr="007C41BE">
        <w:rPr>
          <w:rFonts w:ascii="Aptos" w:hAnsi="Aptos" w:cs="Calibri"/>
          <w:sz w:val="24"/>
          <w:szCs w:val="24"/>
        </w:rPr>
        <w:t xml:space="preserve"> w </w:t>
      </w:r>
      <w:r w:rsidR="00D72CC2" w:rsidRPr="007C41BE">
        <w:rPr>
          <w:rFonts w:ascii="Aptos" w:hAnsi="Aptos" w:cs="Calibri"/>
          <w:sz w:val="24"/>
          <w:szCs w:val="24"/>
        </w:rPr>
        <w:t>ust.</w:t>
      </w:r>
      <w:r w:rsidR="001F187F" w:rsidRPr="007C41BE">
        <w:rPr>
          <w:rFonts w:ascii="Aptos" w:hAnsi="Aptos" w:cs="Calibri"/>
          <w:sz w:val="24"/>
          <w:szCs w:val="24"/>
        </w:rPr>
        <w:t> </w:t>
      </w:r>
      <w:r w:rsidR="001F187F" w:rsidRPr="007C41BE">
        <w:rPr>
          <w:rFonts w:ascii="Aptos" w:hAnsi="Aptos" w:cs="Calibri"/>
          <w:sz w:val="24"/>
          <w:szCs w:val="24"/>
        </w:rPr>
        <w:fldChar w:fldCharType="begin"/>
      </w:r>
      <w:r w:rsidR="001F187F" w:rsidRPr="007C41BE">
        <w:rPr>
          <w:rFonts w:ascii="Aptos" w:hAnsi="Aptos" w:cs="Calibri"/>
          <w:sz w:val="24"/>
          <w:szCs w:val="24"/>
        </w:rPr>
        <w:instrText xml:space="preserve"> REF OSOBY_SKIEROWANE_WYZNACZONE \n \h </w:instrText>
      </w:r>
      <w:r w:rsidR="001C531A" w:rsidRPr="007C41BE">
        <w:rPr>
          <w:rFonts w:ascii="Aptos" w:hAnsi="Aptos" w:cs="Calibri"/>
          <w:sz w:val="24"/>
          <w:szCs w:val="24"/>
        </w:rPr>
        <w:instrText xml:space="preserve"> \* MERGEFORMAT </w:instrText>
      </w:r>
      <w:r w:rsidR="001F187F" w:rsidRPr="007C41BE">
        <w:rPr>
          <w:rFonts w:ascii="Aptos" w:hAnsi="Aptos" w:cs="Calibri"/>
          <w:sz w:val="24"/>
          <w:szCs w:val="24"/>
        </w:rPr>
      </w:r>
      <w:r w:rsidR="001F187F" w:rsidRPr="007C41BE">
        <w:rPr>
          <w:rFonts w:ascii="Aptos" w:hAnsi="Aptos" w:cs="Calibri"/>
          <w:sz w:val="24"/>
          <w:szCs w:val="24"/>
        </w:rPr>
        <w:fldChar w:fldCharType="separate"/>
      </w:r>
      <w:r w:rsidR="00907F65">
        <w:rPr>
          <w:rFonts w:ascii="Aptos" w:hAnsi="Aptos" w:cs="Calibri"/>
          <w:sz w:val="24"/>
          <w:szCs w:val="24"/>
        </w:rPr>
        <w:t>2</w:t>
      </w:r>
      <w:r w:rsidR="001F187F" w:rsidRPr="007C41BE">
        <w:rPr>
          <w:rFonts w:ascii="Aptos" w:hAnsi="Aptos" w:cs="Calibri"/>
          <w:sz w:val="24"/>
          <w:szCs w:val="24"/>
        </w:rPr>
        <w:fldChar w:fldCharType="end"/>
      </w:r>
      <w:r w:rsidR="005B0471" w:rsidRPr="007C41BE">
        <w:rPr>
          <w:rFonts w:ascii="Aptos" w:hAnsi="Aptos" w:cs="Calibri"/>
          <w:sz w:val="24"/>
          <w:szCs w:val="24"/>
        </w:rPr>
        <w:t xml:space="preserve"> w </w:t>
      </w:r>
      <w:r w:rsidR="00D72CC2" w:rsidRPr="007C41BE">
        <w:rPr>
          <w:rFonts w:ascii="Aptos" w:hAnsi="Aptos" w:cs="Calibri"/>
          <w:sz w:val="24"/>
          <w:szCs w:val="24"/>
        </w:rPr>
        <w:t>obecności przedstawiciela Zamawiającego.</w:t>
      </w:r>
    </w:p>
    <w:p w14:paraId="4DB7AECA" w14:textId="33F0D32F" w:rsidR="00D72CC2" w:rsidRPr="007C41BE" w:rsidRDefault="00D72CC2" w:rsidP="006421F0">
      <w:pPr>
        <w:pStyle w:val="Akapitzlist"/>
        <w:numPr>
          <w:ilvl w:val="0"/>
          <w:numId w:val="23"/>
        </w:numPr>
        <w:shd w:val="clear" w:color="auto" w:fill="FFFFFF"/>
        <w:suppressAutoHyphens/>
        <w:spacing w:line="360" w:lineRule="auto"/>
        <w:ind w:left="426" w:hanging="426"/>
        <w:jc w:val="left"/>
        <w:rPr>
          <w:rFonts w:ascii="Aptos" w:hAnsi="Aptos" w:cs="Calibri"/>
          <w:sz w:val="24"/>
          <w:szCs w:val="24"/>
        </w:rPr>
      </w:pPr>
      <w:bookmarkStart w:id="71" w:name="OSOBY_SKIEROWANE_WSTRZYMANIE"/>
      <w:bookmarkEnd w:id="71"/>
      <w:r w:rsidRPr="007C41BE">
        <w:rPr>
          <w:rFonts w:ascii="Aptos" w:hAnsi="Aptos" w:cs="Calibri"/>
          <w:sz w:val="24"/>
          <w:szCs w:val="24"/>
        </w:rPr>
        <w:t>W przypadku niezłożenia oświadczeń,</w:t>
      </w:r>
      <w:r w:rsidR="005B0471" w:rsidRPr="007C41BE">
        <w:rPr>
          <w:rFonts w:ascii="Aptos" w:hAnsi="Aptos" w:cs="Calibri"/>
          <w:sz w:val="24"/>
          <w:szCs w:val="24"/>
        </w:rPr>
        <w:t xml:space="preserve"> o </w:t>
      </w:r>
      <w:r w:rsidRPr="007C41BE">
        <w:rPr>
          <w:rFonts w:ascii="Aptos" w:hAnsi="Aptos" w:cs="Calibri"/>
          <w:sz w:val="24"/>
          <w:szCs w:val="24"/>
        </w:rPr>
        <w:t>których mowa</w:t>
      </w:r>
      <w:r w:rsidR="005B0471" w:rsidRPr="007C41BE">
        <w:rPr>
          <w:rFonts w:ascii="Aptos" w:hAnsi="Aptos" w:cs="Calibri"/>
          <w:sz w:val="24"/>
          <w:szCs w:val="24"/>
        </w:rPr>
        <w:t xml:space="preserve"> w </w:t>
      </w:r>
      <w:r w:rsidRPr="007C41BE">
        <w:rPr>
          <w:rFonts w:ascii="Aptos" w:hAnsi="Aptos" w:cs="Calibri"/>
          <w:sz w:val="24"/>
          <w:szCs w:val="24"/>
        </w:rPr>
        <w:t>ust.</w:t>
      </w:r>
      <w:r w:rsidR="00621179" w:rsidRPr="007C41BE">
        <w:rPr>
          <w:rFonts w:ascii="Aptos" w:hAnsi="Aptos" w:cs="Calibri"/>
          <w:sz w:val="24"/>
          <w:szCs w:val="24"/>
        </w:rPr>
        <w:t> </w:t>
      </w:r>
      <w:r w:rsidR="00621179" w:rsidRPr="007C41BE">
        <w:rPr>
          <w:rFonts w:ascii="Aptos" w:hAnsi="Aptos" w:cs="Calibri"/>
          <w:sz w:val="24"/>
          <w:szCs w:val="24"/>
        </w:rPr>
        <w:fldChar w:fldCharType="begin"/>
      </w:r>
      <w:r w:rsidR="00621179" w:rsidRPr="007C41BE">
        <w:rPr>
          <w:rFonts w:ascii="Aptos" w:hAnsi="Aptos" w:cs="Calibri"/>
          <w:sz w:val="24"/>
          <w:szCs w:val="24"/>
        </w:rPr>
        <w:instrText xml:space="preserve"> REF OSOBY_SKIEROWANE_OŚWIADCZENIA \n \h </w:instrText>
      </w:r>
      <w:r w:rsidR="001C531A" w:rsidRPr="007C41BE">
        <w:rPr>
          <w:rFonts w:ascii="Aptos" w:hAnsi="Aptos" w:cs="Calibri"/>
          <w:sz w:val="24"/>
          <w:szCs w:val="24"/>
        </w:rPr>
        <w:instrText xml:space="preserve"> \* MERGEFORMAT </w:instrText>
      </w:r>
      <w:r w:rsidR="00621179" w:rsidRPr="007C41BE">
        <w:rPr>
          <w:rFonts w:ascii="Aptos" w:hAnsi="Aptos" w:cs="Calibri"/>
          <w:sz w:val="24"/>
          <w:szCs w:val="24"/>
        </w:rPr>
      </w:r>
      <w:r w:rsidR="00621179" w:rsidRPr="007C41BE">
        <w:rPr>
          <w:rFonts w:ascii="Aptos" w:hAnsi="Aptos" w:cs="Calibri"/>
          <w:sz w:val="24"/>
          <w:szCs w:val="24"/>
        </w:rPr>
        <w:fldChar w:fldCharType="separate"/>
      </w:r>
      <w:r w:rsidR="00907F65">
        <w:rPr>
          <w:rFonts w:ascii="Aptos" w:hAnsi="Aptos" w:cs="Calibri"/>
          <w:sz w:val="24"/>
          <w:szCs w:val="24"/>
        </w:rPr>
        <w:t>5</w:t>
      </w:r>
      <w:r w:rsidR="00621179" w:rsidRPr="007C41BE">
        <w:rPr>
          <w:rFonts w:ascii="Aptos" w:hAnsi="Aptos" w:cs="Calibri"/>
          <w:sz w:val="24"/>
          <w:szCs w:val="24"/>
        </w:rPr>
        <w:fldChar w:fldCharType="end"/>
      </w:r>
      <w:r w:rsidRPr="007C41BE">
        <w:rPr>
          <w:rFonts w:ascii="Aptos" w:hAnsi="Aptos" w:cs="Calibri"/>
          <w:sz w:val="24"/>
          <w:szCs w:val="24"/>
        </w:rPr>
        <w:t xml:space="preserve"> przez którąkolwiek</w:t>
      </w:r>
      <w:r w:rsidR="005B0471" w:rsidRPr="007C41BE">
        <w:rPr>
          <w:rFonts w:ascii="Aptos" w:hAnsi="Aptos" w:cs="Calibri"/>
          <w:sz w:val="24"/>
          <w:szCs w:val="24"/>
        </w:rPr>
        <w:t xml:space="preserve"> z </w:t>
      </w:r>
      <w:r w:rsidRPr="007C41BE">
        <w:rPr>
          <w:rFonts w:ascii="Aptos" w:hAnsi="Aptos" w:cs="Calibri"/>
          <w:sz w:val="24"/>
          <w:szCs w:val="24"/>
        </w:rPr>
        <w:t>osób wymienionych</w:t>
      </w:r>
      <w:r w:rsidR="005B0471" w:rsidRPr="007C41BE">
        <w:rPr>
          <w:rFonts w:ascii="Aptos" w:hAnsi="Aptos" w:cs="Calibri"/>
          <w:sz w:val="24"/>
          <w:szCs w:val="24"/>
        </w:rPr>
        <w:t xml:space="preserve"> w </w:t>
      </w:r>
      <w:r w:rsidRPr="007C41BE">
        <w:rPr>
          <w:rFonts w:ascii="Aptos" w:hAnsi="Aptos" w:cs="Calibri"/>
          <w:sz w:val="24"/>
          <w:szCs w:val="24"/>
        </w:rPr>
        <w:t>ust.</w:t>
      </w:r>
      <w:r w:rsidR="00621179" w:rsidRPr="007C41BE">
        <w:rPr>
          <w:rFonts w:ascii="Aptos" w:hAnsi="Aptos" w:cs="Calibri"/>
          <w:sz w:val="24"/>
          <w:szCs w:val="24"/>
        </w:rPr>
        <w:t> </w:t>
      </w:r>
      <w:r w:rsidR="00621179" w:rsidRPr="007C41BE">
        <w:rPr>
          <w:rFonts w:ascii="Aptos" w:hAnsi="Aptos" w:cs="Calibri"/>
          <w:sz w:val="24"/>
          <w:szCs w:val="24"/>
        </w:rPr>
        <w:fldChar w:fldCharType="begin"/>
      </w:r>
      <w:r w:rsidR="00621179" w:rsidRPr="007C41BE">
        <w:rPr>
          <w:rFonts w:ascii="Aptos" w:hAnsi="Aptos" w:cs="Calibri"/>
          <w:sz w:val="24"/>
          <w:szCs w:val="24"/>
        </w:rPr>
        <w:instrText xml:space="preserve"> REF OSOBY_SKIEROWANE_WYZNACZONE \n \h </w:instrText>
      </w:r>
      <w:r w:rsidR="001C531A" w:rsidRPr="007C41BE">
        <w:rPr>
          <w:rFonts w:ascii="Aptos" w:hAnsi="Aptos" w:cs="Calibri"/>
          <w:sz w:val="24"/>
          <w:szCs w:val="24"/>
        </w:rPr>
        <w:instrText xml:space="preserve"> \* MERGEFORMAT </w:instrText>
      </w:r>
      <w:r w:rsidR="00621179" w:rsidRPr="007C41BE">
        <w:rPr>
          <w:rFonts w:ascii="Aptos" w:hAnsi="Aptos" w:cs="Calibri"/>
          <w:sz w:val="24"/>
          <w:szCs w:val="24"/>
        </w:rPr>
      </w:r>
      <w:r w:rsidR="00621179" w:rsidRPr="007C41BE">
        <w:rPr>
          <w:rFonts w:ascii="Aptos" w:hAnsi="Aptos" w:cs="Calibri"/>
          <w:sz w:val="24"/>
          <w:szCs w:val="24"/>
        </w:rPr>
        <w:fldChar w:fldCharType="separate"/>
      </w:r>
      <w:r w:rsidR="00907F65">
        <w:rPr>
          <w:rFonts w:ascii="Aptos" w:hAnsi="Aptos" w:cs="Calibri"/>
          <w:sz w:val="24"/>
          <w:szCs w:val="24"/>
        </w:rPr>
        <w:t>2</w:t>
      </w:r>
      <w:r w:rsidR="00621179" w:rsidRPr="007C41BE">
        <w:rPr>
          <w:rFonts w:ascii="Aptos" w:hAnsi="Aptos" w:cs="Calibri"/>
          <w:sz w:val="24"/>
          <w:szCs w:val="24"/>
        </w:rPr>
        <w:fldChar w:fldCharType="end"/>
      </w:r>
      <w:r w:rsidR="00621179" w:rsidRPr="007C41BE">
        <w:rPr>
          <w:rFonts w:ascii="Aptos" w:hAnsi="Aptos" w:cs="Calibri"/>
          <w:sz w:val="24"/>
          <w:szCs w:val="24"/>
        </w:rPr>
        <w:t>,</w:t>
      </w:r>
      <w:r w:rsidRPr="007C41BE">
        <w:rPr>
          <w:rFonts w:ascii="Aptos" w:hAnsi="Aptos" w:cs="Calibri"/>
          <w:sz w:val="24"/>
          <w:szCs w:val="24"/>
        </w:rPr>
        <w:t xml:space="preserve"> Zamawiający ma prawo wstrzymać się</w:t>
      </w:r>
      <w:r w:rsidR="005B0471" w:rsidRPr="007C41BE">
        <w:rPr>
          <w:rFonts w:ascii="Aptos" w:hAnsi="Aptos" w:cs="Calibri"/>
          <w:sz w:val="24"/>
          <w:szCs w:val="24"/>
        </w:rPr>
        <w:t xml:space="preserve"> z </w:t>
      </w:r>
      <w:r w:rsidRPr="007C41BE">
        <w:rPr>
          <w:rFonts w:ascii="Aptos" w:hAnsi="Aptos" w:cs="Calibri"/>
          <w:sz w:val="24"/>
          <w:szCs w:val="24"/>
        </w:rPr>
        <w:t>przekazaniem terenu budowy do czasu złożenia oświadczeń, co nie powoduje wstrzymania biegów terminów umownych</w:t>
      </w:r>
      <w:r w:rsidR="005B0471" w:rsidRPr="007C41BE">
        <w:rPr>
          <w:rFonts w:ascii="Aptos" w:hAnsi="Aptos" w:cs="Calibri"/>
          <w:sz w:val="24"/>
          <w:szCs w:val="24"/>
        </w:rPr>
        <w:t xml:space="preserve"> w </w:t>
      </w:r>
      <w:r w:rsidRPr="007C41BE">
        <w:rPr>
          <w:rFonts w:ascii="Aptos" w:hAnsi="Aptos" w:cs="Calibri"/>
          <w:sz w:val="24"/>
          <w:szCs w:val="24"/>
        </w:rPr>
        <w:t>zakresie wykonania niniejszej umowy przez Wykonawcę</w:t>
      </w:r>
      <w:r w:rsidR="00016178" w:rsidRPr="007C41BE">
        <w:rPr>
          <w:rFonts w:ascii="Aptos" w:hAnsi="Aptos" w:cs="Calibri"/>
          <w:sz w:val="24"/>
          <w:szCs w:val="24"/>
        </w:rPr>
        <w:t>.</w:t>
      </w:r>
    </w:p>
    <w:p w14:paraId="1AB9681C" w14:textId="0AA7E3C0" w:rsidR="00195D7F" w:rsidRPr="007C41BE" w:rsidRDefault="00672683" w:rsidP="006421F0">
      <w:pPr>
        <w:pStyle w:val="Akapitzlist"/>
        <w:numPr>
          <w:ilvl w:val="0"/>
          <w:numId w:val="23"/>
        </w:numPr>
        <w:shd w:val="clear" w:color="auto" w:fill="FFFFFF"/>
        <w:suppressAutoHyphens/>
        <w:spacing w:line="360" w:lineRule="auto"/>
        <w:ind w:left="426" w:hanging="426"/>
        <w:jc w:val="left"/>
        <w:rPr>
          <w:rFonts w:ascii="Aptos" w:hAnsi="Aptos" w:cs="Calibri"/>
          <w:sz w:val="24"/>
          <w:szCs w:val="24"/>
        </w:rPr>
      </w:pPr>
      <w:bookmarkStart w:id="72" w:name="OSOBY_SKIEROWANE_BRAK_OŚWIADCZEŃ"/>
      <w:bookmarkEnd w:id="72"/>
      <w:r w:rsidRPr="007C41BE">
        <w:rPr>
          <w:rFonts w:ascii="Aptos" w:hAnsi="Aptos" w:cs="Calibri"/>
          <w:sz w:val="24"/>
          <w:szCs w:val="24"/>
        </w:rPr>
        <w:t>W przypadku wstrzymania przekazania terenu budowy</w:t>
      </w:r>
      <w:r w:rsidR="005B0471" w:rsidRPr="007C41BE">
        <w:rPr>
          <w:rFonts w:ascii="Aptos" w:hAnsi="Aptos" w:cs="Calibri"/>
          <w:sz w:val="24"/>
          <w:szCs w:val="24"/>
        </w:rPr>
        <w:t xml:space="preserve"> z </w:t>
      </w:r>
      <w:r w:rsidRPr="007C41BE">
        <w:rPr>
          <w:rFonts w:ascii="Aptos" w:hAnsi="Aptos" w:cs="Calibri"/>
          <w:sz w:val="24"/>
          <w:szCs w:val="24"/>
        </w:rPr>
        <w:t>przyczyn leżących po stronie Wykonawcy,</w:t>
      </w:r>
      <w:r w:rsidR="00975ECB" w:rsidRPr="007C41BE">
        <w:rPr>
          <w:rFonts w:ascii="Aptos" w:hAnsi="Aptos" w:cs="Calibri"/>
          <w:sz w:val="24"/>
          <w:szCs w:val="24"/>
        </w:rPr>
        <w:t xml:space="preserve"> w </w:t>
      </w:r>
      <w:r w:rsidRPr="007C41BE">
        <w:rPr>
          <w:rFonts w:ascii="Aptos" w:hAnsi="Aptos" w:cs="Calibri"/>
          <w:sz w:val="24"/>
          <w:szCs w:val="24"/>
        </w:rPr>
        <w:t>tym</w:t>
      </w:r>
      <w:r w:rsidR="005B0471" w:rsidRPr="007C41BE">
        <w:rPr>
          <w:rFonts w:ascii="Aptos" w:hAnsi="Aptos" w:cs="Calibri"/>
          <w:sz w:val="24"/>
          <w:szCs w:val="24"/>
        </w:rPr>
        <w:t xml:space="preserve"> z </w:t>
      </w:r>
      <w:r w:rsidRPr="007C41BE">
        <w:rPr>
          <w:rFonts w:ascii="Aptos" w:hAnsi="Aptos" w:cs="Calibri"/>
          <w:sz w:val="24"/>
          <w:szCs w:val="24"/>
        </w:rPr>
        <w:t>powodu wymienionego</w:t>
      </w:r>
      <w:r w:rsidR="005B0471" w:rsidRPr="007C41BE">
        <w:rPr>
          <w:rFonts w:ascii="Aptos" w:hAnsi="Aptos" w:cs="Calibri"/>
          <w:sz w:val="24"/>
          <w:szCs w:val="24"/>
        </w:rPr>
        <w:t xml:space="preserve"> w </w:t>
      </w:r>
      <w:r w:rsidRPr="007C41BE">
        <w:rPr>
          <w:rFonts w:ascii="Aptos" w:hAnsi="Aptos" w:cs="Calibri"/>
          <w:sz w:val="24"/>
          <w:szCs w:val="24"/>
        </w:rPr>
        <w:t>ust.</w:t>
      </w:r>
      <w:r w:rsidR="00621179" w:rsidRPr="007C41BE">
        <w:rPr>
          <w:rFonts w:ascii="Aptos" w:hAnsi="Aptos" w:cs="Calibri"/>
          <w:sz w:val="24"/>
          <w:szCs w:val="24"/>
        </w:rPr>
        <w:t> </w:t>
      </w:r>
      <w:r w:rsidR="00621179" w:rsidRPr="007C41BE">
        <w:rPr>
          <w:rFonts w:ascii="Aptos" w:hAnsi="Aptos" w:cs="Calibri"/>
          <w:sz w:val="24"/>
          <w:szCs w:val="24"/>
        </w:rPr>
        <w:fldChar w:fldCharType="begin"/>
      </w:r>
      <w:r w:rsidR="00621179" w:rsidRPr="007C41BE">
        <w:rPr>
          <w:rFonts w:ascii="Aptos" w:hAnsi="Aptos" w:cs="Calibri"/>
          <w:sz w:val="24"/>
          <w:szCs w:val="24"/>
        </w:rPr>
        <w:instrText xml:space="preserve"> REF OSOBY_SKIEROWANE_WSTRZYMANIE \n \h </w:instrText>
      </w:r>
      <w:r w:rsidR="001C531A" w:rsidRPr="007C41BE">
        <w:rPr>
          <w:rFonts w:ascii="Aptos" w:hAnsi="Aptos" w:cs="Calibri"/>
          <w:sz w:val="24"/>
          <w:szCs w:val="24"/>
        </w:rPr>
        <w:instrText xml:space="preserve"> \* MERGEFORMAT </w:instrText>
      </w:r>
      <w:r w:rsidR="00621179" w:rsidRPr="007C41BE">
        <w:rPr>
          <w:rFonts w:ascii="Aptos" w:hAnsi="Aptos" w:cs="Calibri"/>
          <w:sz w:val="24"/>
          <w:szCs w:val="24"/>
        </w:rPr>
      </w:r>
      <w:r w:rsidR="00621179" w:rsidRPr="007C41BE">
        <w:rPr>
          <w:rFonts w:ascii="Aptos" w:hAnsi="Aptos" w:cs="Calibri"/>
          <w:sz w:val="24"/>
          <w:szCs w:val="24"/>
        </w:rPr>
        <w:fldChar w:fldCharType="separate"/>
      </w:r>
      <w:r w:rsidR="00907F65">
        <w:rPr>
          <w:rFonts w:ascii="Aptos" w:hAnsi="Aptos" w:cs="Calibri"/>
          <w:sz w:val="24"/>
          <w:szCs w:val="24"/>
        </w:rPr>
        <w:t>6</w:t>
      </w:r>
      <w:r w:rsidR="00621179" w:rsidRPr="007C41BE">
        <w:rPr>
          <w:rFonts w:ascii="Aptos" w:hAnsi="Aptos" w:cs="Calibri"/>
          <w:sz w:val="24"/>
          <w:szCs w:val="24"/>
        </w:rPr>
        <w:fldChar w:fldCharType="end"/>
      </w:r>
      <w:r w:rsidRPr="007C41BE">
        <w:rPr>
          <w:rFonts w:ascii="Aptos" w:hAnsi="Aptos" w:cs="Calibri"/>
          <w:sz w:val="24"/>
          <w:szCs w:val="24"/>
        </w:rPr>
        <w:t>, Wykonawcy nie będzie przysługiwać roszczenie</w:t>
      </w:r>
      <w:r w:rsidR="005B0471" w:rsidRPr="007C41BE">
        <w:rPr>
          <w:rFonts w:ascii="Aptos" w:hAnsi="Aptos" w:cs="Calibri"/>
          <w:sz w:val="24"/>
          <w:szCs w:val="24"/>
        </w:rPr>
        <w:t xml:space="preserve"> o </w:t>
      </w:r>
      <w:r w:rsidRPr="007C41BE">
        <w:rPr>
          <w:rFonts w:ascii="Aptos" w:hAnsi="Aptos" w:cs="Calibri"/>
          <w:sz w:val="24"/>
          <w:szCs w:val="24"/>
        </w:rPr>
        <w:t>wydłużenie terminu</w:t>
      </w:r>
      <w:r w:rsidR="005B0471" w:rsidRPr="007C41BE">
        <w:rPr>
          <w:rFonts w:ascii="Aptos" w:hAnsi="Aptos" w:cs="Calibri"/>
          <w:sz w:val="24"/>
          <w:szCs w:val="24"/>
        </w:rPr>
        <w:t xml:space="preserve"> o </w:t>
      </w:r>
      <w:r w:rsidRPr="007C41BE">
        <w:rPr>
          <w:rFonts w:ascii="Aptos" w:hAnsi="Aptos" w:cs="Calibri"/>
          <w:sz w:val="24"/>
          <w:szCs w:val="24"/>
        </w:rPr>
        <w:t>którym mowa</w:t>
      </w:r>
      <w:r w:rsidR="005B0471" w:rsidRPr="007C41BE">
        <w:rPr>
          <w:rFonts w:ascii="Aptos" w:hAnsi="Aptos" w:cs="Calibri"/>
          <w:sz w:val="24"/>
          <w:szCs w:val="24"/>
        </w:rPr>
        <w:t xml:space="preserve"> w </w:t>
      </w:r>
      <w:r w:rsidR="0041554C" w:rsidRPr="007C41BE">
        <w:rPr>
          <w:rFonts w:ascii="Aptos" w:hAnsi="Aptos" w:cs="Calibri"/>
          <w:sz w:val="24"/>
          <w:szCs w:val="24"/>
        </w:rPr>
        <w:fldChar w:fldCharType="begin"/>
      </w:r>
      <w:r w:rsidR="0041554C" w:rsidRPr="007C41BE">
        <w:rPr>
          <w:rFonts w:ascii="Aptos" w:hAnsi="Aptos" w:cs="Calibri"/>
          <w:sz w:val="24"/>
          <w:szCs w:val="24"/>
        </w:rPr>
        <w:instrText xml:space="preserve"> REF TERMIN_REALIZACJI \r \h </w:instrText>
      </w:r>
      <w:r w:rsidR="001C531A" w:rsidRPr="007C41BE">
        <w:rPr>
          <w:rFonts w:ascii="Aptos" w:hAnsi="Aptos" w:cs="Calibri"/>
          <w:sz w:val="24"/>
          <w:szCs w:val="24"/>
        </w:rPr>
        <w:instrText xml:space="preserve"> \* MERGEFORMAT </w:instrText>
      </w:r>
      <w:r w:rsidR="0041554C" w:rsidRPr="007C41BE">
        <w:rPr>
          <w:rFonts w:ascii="Aptos" w:hAnsi="Aptos" w:cs="Calibri"/>
          <w:sz w:val="24"/>
          <w:szCs w:val="24"/>
        </w:rPr>
      </w:r>
      <w:r w:rsidR="0041554C" w:rsidRPr="007C41BE">
        <w:rPr>
          <w:rFonts w:ascii="Aptos" w:hAnsi="Aptos" w:cs="Calibri"/>
          <w:sz w:val="24"/>
          <w:szCs w:val="24"/>
        </w:rPr>
        <w:fldChar w:fldCharType="separate"/>
      </w:r>
      <w:r w:rsidR="00907F65">
        <w:rPr>
          <w:rFonts w:ascii="Aptos" w:hAnsi="Aptos" w:cs="Calibri"/>
          <w:sz w:val="24"/>
          <w:szCs w:val="24"/>
        </w:rPr>
        <w:t>§4</w:t>
      </w:r>
      <w:r w:rsidR="0041554C" w:rsidRPr="007C41BE">
        <w:rPr>
          <w:rFonts w:ascii="Aptos" w:hAnsi="Aptos" w:cs="Calibri"/>
          <w:sz w:val="24"/>
          <w:szCs w:val="24"/>
        </w:rPr>
        <w:fldChar w:fldCharType="end"/>
      </w:r>
      <w:r w:rsidR="0041554C" w:rsidRPr="007C41BE">
        <w:rPr>
          <w:rFonts w:ascii="Aptos" w:hAnsi="Aptos" w:cs="Calibri"/>
          <w:sz w:val="24"/>
          <w:szCs w:val="24"/>
        </w:rPr>
        <w:t> ust. </w:t>
      </w:r>
      <w:r w:rsidR="0041554C" w:rsidRPr="007C41BE">
        <w:rPr>
          <w:rFonts w:ascii="Aptos" w:hAnsi="Aptos" w:cs="Calibri"/>
          <w:sz w:val="24"/>
          <w:szCs w:val="24"/>
        </w:rPr>
        <w:fldChar w:fldCharType="begin"/>
      </w:r>
      <w:r w:rsidR="0041554C" w:rsidRPr="007C41BE">
        <w:rPr>
          <w:rFonts w:ascii="Aptos" w:hAnsi="Aptos" w:cs="Calibri"/>
          <w:sz w:val="24"/>
          <w:szCs w:val="24"/>
        </w:rPr>
        <w:instrText xml:space="preserve"> REF TERMIN_REALIZACJI_TERMINY \r \h </w:instrText>
      </w:r>
      <w:r w:rsidR="001C531A" w:rsidRPr="007C41BE">
        <w:rPr>
          <w:rFonts w:ascii="Aptos" w:hAnsi="Aptos" w:cs="Calibri"/>
          <w:sz w:val="24"/>
          <w:szCs w:val="24"/>
        </w:rPr>
        <w:instrText xml:space="preserve"> \* MERGEFORMAT </w:instrText>
      </w:r>
      <w:r w:rsidR="0041554C" w:rsidRPr="007C41BE">
        <w:rPr>
          <w:rFonts w:ascii="Aptos" w:hAnsi="Aptos" w:cs="Calibri"/>
          <w:sz w:val="24"/>
          <w:szCs w:val="24"/>
        </w:rPr>
      </w:r>
      <w:r w:rsidR="0041554C" w:rsidRPr="007C41BE">
        <w:rPr>
          <w:rFonts w:ascii="Aptos" w:hAnsi="Aptos" w:cs="Calibri"/>
          <w:sz w:val="24"/>
          <w:szCs w:val="24"/>
        </w:rPr>
        <w:fldChar w:fldCharType="separate"/>
      </w:r>
      <w:r w:rsidR="00907F65">
        <w:rPr>
          <w:rFonts w:ascii="Aptos" w:hAnsi="Aptos" w:cs="Calibri"/>
          <w:sz w:val="24"/>
          <w:szCs w:val="24"/>
        </w:rPr>
        <w:t>1</w:t>
      </w:r>
      <w:r w:rsidR="0041554C" w:rsidRPr="007C41BE">
        <w:rPr>
          <w:rFonts w:ascii="Aptos" w:hAnsi="Aptos" w:cs="Calibri"/>
          <w:sz w:val="24"/>
          <w:szCs w:val="24"/>
        </w:rPr>
        <w:fldChar w:fldCharType="end"/>
      </w:r>
      <w:r w:rsidR="0041554C" w:rsidRPr="007C41BE">
        <w:rPr>
          <w:rFonts w:ascii="Aptos" w:hAnsi="Aptos" w:cs="Calibri"/>
          <w:sz w:val="24"/>
          <w:szCs w:val="24"/>
        </w:rPr>
        <w:t> pkt </w:t>
      </w:r>
      <w:r w:rsidR="0041554C" w:rsidRPr="007C41BE">
        <w:rPr>
          <w:rFonts w:ascii="Aptos" w:hAnsi="Aptos" w:cs="Calibri"/>
          <w:sz w:val="24"/>
          <w:szCs w:val="24"/>
        </w:rPr>
        <w:fldChar w:fldCharType="begin"/>
      </w:r>
      <w:r w:rsidR="0041554C" w:rsidRPr="007C41BE">
        <w:rPr>
          <w:rFonts w:ascii="Aptos" w:hAnsi="Aptos" w:cs="Calibri"/>
          <w:sz w:val="24"/>
          <w:szCs w:val="24"/>
        </w:rPr>
        <w:instrText xml:space="preserve"> REF TERMIN_REALIZACJI_TERMINY_WYKONANIA \r \h </w:instrText>
      </w:r>
      <w:r w:rsidR="001C531A" w:rsidRPr="007C41BE">
        <w:rPr>
          <w:rFonts w:ascii="Aptos" w:hAnsi="Aptos" w:cs="Calibri"/>
          <w:sz w:val="24"/>
          <w:szCs w:val="24"/>
        </w:rPr>
        <w:instrText xml:space="preserve"> \* MERGEFORMAT </w:instrText>
      </w:r>
      <w:r w:rsidR="0041554C" w:rsidRPr="007C41BE">
        <w:rPr>
          <w:rFonts w:ascii="Aptos" w:hAnsi="Aptos" w:cs="Calibri"/>
          <w:sz w:val="24"/>
          <w:szCs w:val="24"/>
        </w:rPr>
      </w:r>
      <w:r w:rsidR="0041554C" w:rsidRPr="007C41BE">
        <w:rPr>
          <w:rFonts w:ascii="Aptos" w:hAnsi="Aptos" w:cs="Calibri"/>
          <w:sz w:val="24"/>
          <w:szCs w:val="24"/>
        </w:rPr>
        <w:fldChar w:fldCharType="separate"/>
      </w:r>
      <w:r w:rsidR="00907F65">
        <w:rPr>
          <w:rFonts w:ascii="Aptos" w:hAnsi="Aptos" w:cs="Calibri"/>
          <w:sz w:val="24"/>
          <w:szCs w:val="24"/>
        </w:rPr>
        <w:t>2)</w:t>
      </w:r>
      <w:r w:rsidR="0041554C" w:rsidRPr="007C41BE">
        <w:rPr>
          <w:rFonts w:ascii="Aptos" w:hAnsi="Aptos" w:cs="Calibri"/>
          <w:sz w:val="24"/>
          <w:szCs w:val="24"/>
        </w:rPr>
        <w:fldChar w:fldCharType="end"/>
      </w:r>
      <w:r w:rsidR="0041554C" w:rsidRPr="007C41BE">
        <w:rPr>
          <w:rFonts w:ascii="Aptos" w:hAnsi="Aptos" w:cs="Calibri"/>
          <w:sz w:val="24"/>
          <w:szCs w:val="24"/>
        </w:rPr>
        <w:t xml:space="preserve"> </w:t>
      </w:r>
      <w:r w:rsidR="009E13E6" w:rsidRPr="007C41BE">
        <w:rPr>
          <w:rFonts w:ascii="Aptos" w:hAnsi="Aptos" w:cs="Calibri"/>
          <w:sz w:val="24"/>
          <w:szCs w:val="24"/>
        </w:rPr>
        <w:t>umowy</w:t>
      </w:r>
      <w:r w:rsidRPr="007C41BE">
        <w:rPr>
          <w:rFonts w:ascii="Aptos" w:hAnsi="Aptos" w:cs="Calibri"/>
          <w:sz w:val="24"/>
          <w:szCs w:val="24"/>
        </w:rPr>
        <w:t>.</w:t>
      </w:r>
    </w:p>
    <w:p w14:paraId="3774AC93" w14:textId="5170111E" w:rsidR="008B1B87" w:rsidRPr="007C41BE" w:rsidRDefault="00167BA6" w:rsidP="006421F0">
      <w:pPr>
        <w:pStyle w:val="Akapitzlist"/>
        <w:numPr>
          <w:ilvl w:val="0"/>
          <w:numId w:val="23"/>
        </w:numPr>
        <w:shd w:val="clear" w:color="auto" w:fill="FFFFFF"/>
        <w:suppressAutoHyphens/>
        <w:spacing w:line="360" w:lineRule="auto"/>
        <w:ind w:left="426" w:hanging="426"/>
        <w:jc w:val="left"/>
        <w:rPr>
          <w:rFonts w:ascii="Aptos" w:hAnsi="Aptos" w:cs="Calibri"/>
          <w:sz w:val="24"/>
          <w:szCs w:val="24"/>
        </w:rPr>
      </w:pPr>
      <w:bookmarkStart w:id="73" w:name="OSOBY_SKIEROWANE_OBOWIĄZKI"/>
      <w:bookmarkEnd w:id="73"/>
      <w:r w:rsidRPr="007C41BE">
        <w:rPr>
          <w:rFonts w:ascii="Aptos" w:hAnsi="Aptos" w:cs="Calibri"/>
          <w:sz w:val="24"/>
          <w:szCs w:val="24"/>
        </w:rPr>
        <w:t>Osoby wskazane w ust. </w:t>
      </w:r>
      <w:r w:rsidRPr="007C41BE">
        <w:rPr>
          <w:rFonts w:ascii="Aptos" w:hAnsi="Aptos" w:cs="Calibri"/>
          <w:sz w:val="24"/>
          <w:szCs w:val="24"/>
        </w:rPr>
        <w:fldChar w:fldCharType="begin"/>
      </w:r>
      <w:r w:rsidRPr="007C41BE">
        <w:rPr>
          <w:rFonts w:ascii="Aptos" w:hAnsi="Aptos" w:cs="Calibri"/>
          <w:sz w:val="24"/>
          <w:szCs w:val="24"/>
        </w:rPr>
        <w:instrText xml:space="preserve"> REF OSOBY_SKIEROWANE_WYZNACZONE \n \h  \* MERGEFORMAT </w:instrText>
      </w:r>
      <w:r w:rsidRPr="007C41BE">
        <w:rPr>
          <w:rFonts w:ascii="Aptos" w:hAnsi="Aptos" w:cs="Calibri"/>
          <w:sz w:val="24"/>
          <w:szCs w:val="24"/>
        </w:rPr>
      </w:r>
      <w:r w:rsidRPr="007C41BE">
        <w:rPr>
          <w:rFonts w:ascii="Aptos" w:hAnsi="Aptos" w:cs="Calibri"/>
          <w:sz w:val="24"/>
          <w:szCs w:val="24"/>
        </w:rPr>
        <w:fldChar w:fldCharType="separate"/>
      </w:r>
      <w:r w:rsidR="00907F65">
        <w:rPr>
          <w:rFonts w:ascii="Aptos" w:hAnsi="Aptos" w:cs="Calibri"/>
          <w:sz w:val="24"/>
          <w:szCs w:val="24"/>
        </w:rPr>
        <w:t>2</w:t>
      </w:r>
      <w:r w:rsidRPr="007C41BE">
        <w:rPr>
          <w:rFonts w:ascii="Aptos" w:hAnsi="Aptos" w:cs="Calibri"/>
          <w:sz w:val="24"/>
          <w:szCs w:val="24"/>
        </w:rPr>
        <w:fldChar w:fldCharType="end"/>
      </w:r>
      <w:r w:rsidRPr="007C41BE">
        <w:rPr>
          <w:rFonts w:ascii="Aptos" w:hAnsi="Aptos" w:cs="Calibri"/>
          <w:sz w:val="24"/>
          <w:szCs w:val="24"/>
        </w:rPr>
        <w:t xml:space="preserve"> zobowiązane są do</w:t>
      </w:r>
      <w:r w:rsidR="008B1B87" w:rsidRPr="007C41BE">
        <w:rPr>
          <w:rFonts w:ascii="Aptos" w:hAnsi="Aptos" w:cs="Calibri"/>
          <w:sz w:val="24"/>
          <w:szCs w:val="24"/>
        </w:rPr>
        <w:t>:</w:t>
      </w:r>
    </w:p>
    <w:p w14:paraId="3DFFEA82" w14:textId="33AD6812" w:rsidR="008B1B87" w:rsidRPr="007C41BE" w:rsidRDefault="000C43B6" w:rsidP="006421F0">
      <w:pPr>
        <w:pStyle w:val="Akapitzlist"/>
        <w:numPr>
          <w:ilvl w:val="1"/>
          <w:numId w:val="23"/>
        </w:numPr>
        <w:shd w:val="clear" w:color="auto" w:fill="FFFFFF"/>
        <w:suppressAutoHyphens/>
        <w:spacing w:line="360" w:lineRule="auto"/>
        <w:ind w:left="851" w:hanging="425"/>
        <w:jc w:val="left"/>
        <w:rPr>
          <w:rFonts w:ascii="Aptos" w:hAnsi="Aptos" w:cs="Calibri"/>
          <w:sz w:val="24"/>
          <w:szCs w:val="24"/>
        </w:rPr>
      </w:pPr>
      <w:r w:rsidRPr="007C41BE">
        <w:rPr>
          <w:rFonts w:ascii="Aptos" w:hAnsi="Aptos" w:cs="Calibri"/>
          <w:sz w:val="24"/>
          <w:szCs w:val="24"/>
        </w:rPr>
        <w:t xml:space="preserve">osobistego, </w:t>
      </w:r>
      <w:r w:rsidR="00167BA6" w:rsidRPr="007C41BE">
        <w:rPr>
          <w:rFonts w:ascii="Aptos" w:hAnsi="Aptos" w:cs="Calibri"/>
          <w:sz w:val="24"/>
          <w:szCs w:val="24"/>
        </w:rPr>
        <w:t>stałego przebywania i wykonywania swoich obowiązków na terenie budowy podczas wykonywania robót</w:t>
      </w:r>
      <w:r w:rsidR="008B1B87" w:rsidRPr="007C41BE">
        <w:rPr>
          <w:rFonts w:ascii="Aptos" w:hAnsi="Aptos" w:cs="Calibri"/>
          <w:sz w:val="24"/>
          <w:szCs w:val="24"/>
        </w:rPr>
        <w:t>,</w:t>
      </w:r>
    </w:p>
    <w:p w14:paraId="56CF9B11" w14:textId="6066B173" w:rsidR="008B1B87" w:rsidRPr="007C41BE" w:rsidRDefault="000C43B6" w:rsidP="006421F0">
      <w:pPr>
        <w:pStyle w:val="Akapitzlist"/>
        <w:numPr>
          <w:ilvl w:val="1"/>
          <w:numId w:val="23"/>
        </w:numPr>
        <w:shd w:val="clear" w:color="auto" w:fill="FFFFFF"/>
        <w:suppressAutoHyphens/>
        <w:spacing w:line="360" w:lineRule="auto"/>
        <w:ind w:left="851" w:hanging="425"/>
        <w:jc w:val="left"/>
        <w:rPr>
          <w:rFonts w:ascii="Aptos" w:hAnsi="Aptos" w:cs="Calibri"/>
          <w:sz w:val="24"/>
          <w:szCs w:val="24"/>
        </w:rPr>
      </w:pPr>
      <w:r w:rsidRPr="007C41BE">
        <w:rPr>
          <w:rFonts w:ascii="Aptos" w:hAnsi="Aptos" w:cs="Calibri"/>
          <w:sz w:val="24"/>
          <w:szCs w:val="24"/>
        </w:rPr>
        <w:t xml:space="preserve">osobistej </w:t>
      </w:r>
      <w:r w:rsidR="008B1B87" w:rsidRPr="007C41BE">
        <w:rPr>
          <w:rFonts w:ascii="Aptos" w:hAnsi="Aptos" w:cs="Calibri"/>
          <w:sz w:val="24"/>
          <w:szCs w:val="24"/>
        </w:rPr>
        <w:t xml:space="preserve">obecności </w:t>
      </w:r>
      <w:r w:rsidR="00167BA6" w:rsidRPr="007C41BE">
        <w:rPr>
          <w:rFonts w:ascii="Aptos" w:hAnsi="Aptos" w:cs="Calibri"/>
          <w:sz w:val="24"/>
          <w:szCs w:val="24"/>
        </w:rPr>
        <w:t>przy odbiorach robót</w:t>
      </w:r>
      <w:r w:rsidR="008B1B87" w:rsidRPr="007C41BE">
        <w:rPr>
          <w:rFonts w:ascii="Aptos" w:hAnsi="Aptos" w:cs="Calibri"/>
          <w:sz w:val="24"/>
          <w:szCs w:val="24"/>
        </w:rPr>
        <w:t xml:space="preserve"> o których mowa w </w:t>
      </w:r>
      <w:r w:rsidR="008B1B87" w:rsidRPr="007C41BE">
        <w:rPr>
          <w:rFonts w:ascii="Aptos" w:hAnsi="Aptos" w:cs="Calibri"/>
          <w:sz w:val="24"/>
          <w:szCs w:val="24"/>
        </w:rPr>
        <w:fldChar w:fldCharType="begin"/>
      </w:r>
      <w:r w:rsidR="008B1B87" w:rsidRPr="007C41BE">
        <w:rPr>
          <w:rFonts w:ascii="Aptos" w:hAnsi="Aptos" w:cs="Calibri"/>
          <w:sz w:val="24"/>
          <w:szCs w:val="24"/>
        </w:rPr>
        <w:instrText xml:space="preserve"> REF  ODBIORY_ROBÓT \h \n  \* MERGEFORMAT </w:instrText>
      </w:r>
      <w:r w:rsidR="008B1B87" w:rsidRPr="007C41BE">
        <w:rPr>
          <w:rFonts w:ascii="Aptos" w:hAnsi="Aptos" w:cs="Calibri"/>
          <w:sz w:val="24"/>
          <w:szCs w:val="24"/>
        </w:rPr>
      </w:r>
      <w:r w:rsidR="008B1B87" w:rsidRPr="007C41BE">
        <w:rPr>
          <w:rFonts w:ascii="Aptos" w:hAnsi="Aptos" w:cs="Calibri"/>
          <w:sz w:val="24"/>
          <w:szCs w:val="24"/>
        </w:rPr>
        <w:fldChar w:fldCharType="separate"/>
      </w:r>
      <w:r w:rsidR="00907F65">
        <w:rPr>
          <w:rFonts w:ascii="Aptos" w:hAnsi="Aptos" w:cs="Calibri"/>
          <w:sz w:val="24"/>
          <w:szCs w:val="24"/>
        </w:rPr>
        <w:t>§5</w:t>
      </w:r>
      <w:r w:rsidR="008B1B87" w:rsidRPr="007C41BE">
        <w:rPr>
          <w:rFonts w:ascii="Aptos" w:hAnsi="Aptos" w:cs="Calibri"/>
          <w:sz w:val="24"/>
          <w:szCs w:val="24"/>
        </w:rPr>
        <w:fldChar w:fldCharType="end"/>
      </w:r>
      <w:r w:rsidR="008B1B87" w:rsidRPr="007C41BE">
        <w:rPr>
          <w:rFonts w:ascii="Aptos" w:hAnsi="Aptos" w:cs="Calibri"/>
          <w:sz w:val="24"/>
          <w:szCs w:val="24"/>
        </w:rPr>
        <w:t>,</w:t>
      </w:r>
    </w:p>
    <w:p w14:paraId="43802954" w14:textId="49C9682C" w:rsidR="00167BA6" w:rsidRPr="007C41BE" w:rsidRDefault="00167BA6" w:rsidP="006421F0">
      <w:pPr>
        <w:pStyle w:val="Akapitzlist"/>
        <w:numPr>
          <w:ilvl w:val="1"/>
          <w:numId w:val="23"/>
        </w:numPr>
        <w:shd w:val="clear" w:color="auto" w:fill="FFFFFF"/>
        <w:suppressAutoHyphens/>
        <w:spacing w:line="360" w:lineRule="auto"/>
        <w:ind w:left="851" w:hanging="425"/>
        <w:jc w:val="left"/>
        <w:rPr>
          <w:rFonts w:ascii="Aptos" w:hAnsi="Aptos" w:cs="Calibri"/>
          <w:sz w:val="24"/>
          <w:szCs w:val="24"/>
        </w:rPr>
      </w:pPr>
      <w:r w:rsidRPr="007C41BE">
        <w:rPr>
          <w:rFonts w:ascii="Aptos" w:hAnsi="Aptos" w:cs="Calibri"/>
          <w:sz w:val="24"/>
          <w:szCs w:val="24"/>
        </w:rPr>
        <w:t>osobistego uczestnictwa w naradach zwoływanych przez Zamawiającego</w:t>
      </w:r>
      <w:r w:rsidR="000C43B6" w:rsidRPr="007C41BE">
        <w:rPr>
          <w:rFonts w:ascii="Aptos" w:hAnsi="Aptos" w:cs="Calibri"/>
          <w:sz w:val="24"/>
          <w:szCs w:val="24"/>
        </w:rPr>
        <w:t xml:space="preserve"> o których mowa w </w:t>
      </w:r>
      <w:r w:rsidR="000C43B6" w:rsidRPr="007C41BE">
        <w:rPr>
          <w:rFonts w:ascii="Aptos" w:hAnsi="Aptos" w:cs="Calibri"/>
          <w:sz w:val="24"/>
          <w:szCs w:val="24"/>
        </w:rPr>
        <w:fldChar w:fldCharType="begin"/>
      </w:r>
      <w:r w:rsidR="000C43B6" w:rsidRPr="007C41BE">
        <w:rPr>
          <w:rFonts w:ascii="Aptos" w:hAnsi="Aptos" w:cs="Calibri"/>
          <w:sz w:val="24"/>
          <w:szCs w:val="24"/>
        </w:rPr>
        <w:instrText xml:space="preserve"> REF  OBOWIĄZKI_STRON \h \n  \* MERGEFORMAT </w:instrText>
      </w:r>
      <w:r w:rsidR="000C43B6" w:rsidRPr="007C41BE">
        <w:rPr>
          <w:rFonts w:ascii="Aptos" w:hAnsi="Aptos" w:cs="Calibri"/>
          <w:sz w:val="24"/>
          <w:szCs w:val="24"/>
        </w:rPr>
      </w:r>
      <w:r w:rsidR="000C43B6" w:rsidRPr="007C41BE">
        <w:rPr>
          <w:rFonts w:ascii="Aptos" w:hAnsi="Aptos" w:cs="Calibri"/>
          <w:sz w:val="24"/>
          <w:szCs w:val="24"/>
        </w:rPr>
        <w:fldChar w:fldCharType="separate"/>
      </w:r>
      <w:r w:rsidR="00907F65">
        <w:rPr>
          <w:rFonts w:ascii="Aptos" w:hAnsi="Aptos" w:cs="Calibri"/>
          <w:sz w:val="24"/>
          <w:szCs w:val="24"/>
        </w:rPr>
        <w:t>§6</w:t>
      </w:r>
      <w:r w:rsidR="000C43B6" w:rsidRPr="007C41BE">
        <w:rPr>
          <w:rFonts w:ascii="Aptos" w:hAnsi="Aptos" w:cs="Calibri"/>
          <w:sz w:val="24"/>
          <w:szCs w:val="24"/>
        </w:rPr>
        <w:fldChar w:fldCharType="end"/>
      </w:r>
      <w:r w:rsidR="000C43B6" w:rsidRPr="007C41BE">
        <w:rPr>
          <w:rFonts w:ascii="Aptos" w:hAnsi="Aptos" w:cs="Calibri"/>
          <w:sz w:val="24"/>
          <w:szCs w:val="24"/>
        </w:rPr>
        <w:t xml:space="preserve"> ust. </w:t>
      </w:r>
      <w:r w:rsidR="000C43B6" w:rsidRPr="007C41BE">
        <w:rPr>
          <w:rFonts w:ascii="Aptos" w:hAnsi="Aptos" w:cs="Calibri"/>
          <w:sz w:val="24"/>
          <w:szCs w:val="24"/>
        </w:rPr>
        <w:fldChar w:fldCharType="begin"/>
      </w:r>
      <w:r w:rsidR="000C43B6" w:rsidRPr="007C41BE">
        <w:rPr>
          <w:rFonts w:ascii="Aptos" w:hAnsi="Aptos" w:cs="Calibri"/>
          <w:sz w:val="24"/>
          <w:szCs w:val="24"/>
        </w:rPr>
        <w:instrText xml:space="preserve"> REF  OBOWIĄZKI_STRON_NARADY \h \n  \* MERGEFORMAT </w:instrText>
      </w:r>
      <w:r w:rsidR="000C43B6" w:rsidRPr="007C41BE">
        <w:rPr>
          <w:rFonts w:ascii="Aptos" w:hAnsi="Aptos" w:cs="Calibri"/>
          <w:sz w:val="24"/>
          <w:szCs w:val="24"/>
        </w:rPr>
      </w:r>
      <w:r w:rsidR="000C43B6" w:rsidRPr="007C41BE">
        <w:rPr>
          <w:rFonts w:ascii="Aptos" w:hAnsi="Aptos" w:cs="Calibri"/>
          <w:sz w:val="24"/>
          <w:szCs w:val="24"/>
        </w:rPr>
        <w:fldChar w:fldCharType="separate"/>
      </w:r>
      <w:r w:rsidR="00907F65">
        <w:rPr>
          <w:rFonts w:ascii="Aptos" w:hAnsi="Aptos" w:cs="Calibri"/>
          <w:sz w:val="24"/>
          <w:szCs w:val="24"/>
        </w:rPr>
        <w:t>4</w:t>
      </w:r>
      <w:r w:rsidR="000C43B6" w:rsidRPr="007C41BE">
        <w:rPr>
          <w:rFonts w:ascii="Aptos" w:hAnsi="Aptos" w:cs="Calibri"/>
          <w:sz w:val="24"/>
          <w:szCs w:val="24"/>
        </w:rPr>
        <w:fldChar w:fldCharType="end"/>
      </w:r>
      <w:r w:rsidRPr="007C41BE">
        <w:rPr>
          <w:rFonts w:ascii="Aptos" w:hAnsi="Aptos" w:cs="Calibri"/>
          <w:sz w:val="24"/>
          <w:szCs w:val="24"/>
        </w:rPr>
        <w:t>.</w:t>
      </w:r>
    </w:p>
    <w:p w14:paraId="55DBAA6D" w14:textId="77777777" w:rsidR="00195D7F" w:rsidRPr="007C41BE" w:rsidRDefault="00195D7F" w:rsidP="00780196">
      <w:pPr>
        <w:pStyle w:val="Nagwek1"/>
      </w:pPr>
      <w:bookmarkStart w:id="74" w:name="PODWYKONAWCY"/>
      <w:bookmarkEnd w:id="74"/>
      <w:r w:rsidRPr="007C41BE">
        <w:t>PODWYKONAWCY</w:t>
      </w:r>
    </w:p>
    <w:p w14:paraId="6725F089" w14:textId="77777777" w:rsidR="00B67909" w:rsidRPr="007C41BE" w:rsidRDefault="00195D7F" w:rsidP="006421F0">
      <w:pPr>
        <w:pStyle w:val="Akapitzlist"/>
        <w:numPr>
          <w:ilvl w:val="0"/>
          <w:numId w:val="24"/>
        </w:numPr>
        <w:shd w:val="clear" w:color="auto" w:fill="FFFFFF"/>
        <w:suppressAutoHyphens/>
        <w:spacing w:line="360" w:lineRule="auto"/>
        <w:ind w:left="426" w:hanging="426"/>
        <w:jc w:val="left"/>
        <w:rPr>
          <w:rFonts w:ascii="Aptos" w:hAnsi="Aptos" w:cs="Calibri"/>
          <w:i/>
          <w:sz w:val="24"/>
          <w:szCs w:val="24"/>
        </w:rPr>
      </w:pPr>
      <w:bookmarkStart w:id="75" w:name="PODWYKONAWCY_INFORMACJE"/>
      <w:bookmarkEnd w:id="75"/>
      <w:r w:rsidRPr="007C41BE">
        <w:rPr>
          <w:rFonts w:ascii="Aptos" w:hAnsi="Aptos" w:cs="Calibri"/>
          <w:sz w:val="24"/>
          <w:szCs w:val="24"/>
        </w:rPr>
        <w:t>Przed przystąpieniem do wykonania zamówienia wykonawca,</w:t>
      </w:r>
      <w:r w:rsidR="005B0471" w:rsidRPr="007C41BE">
        <w:rPr>
          <w:rFonts w:ascii="Aptos" w:hAnsi="Aptos" w:cs="Calibri"/>
          <w:sz w:val="24"/>
          <w:szCs w:val="24"/>
        </w:rPr>
        <w:t xml:space="preserve"> o </w:t>
      </w:r>
      <w:r w:rsidRPr="007C41BE">
        <w:rPr>
          <w:rFonts w:ascii="Aptos" w:hAnsi="Aptos" w:cs="Calibri"/>
          <w:sz w:val="24"/>
          <w:szCs w:val="24"/>
        </w:rPr>
        <w:t>ile są już znani podwykonawcy, podaje nazwy, dane kontaktowe oraz przedstawicieli podwykonawców zaangażo</w:t>
      </w:r>
      <w:r w:rsidR="000E2801" w:rsidRPr="007C41BE">
        <w:rPr>
          <w:rFonts w:ascii="Aptos" w:hAnsi="Aptos" w:cs="Calibri"/>
          <w:sz w:val="24"/>
          <w:szCs w:val="24"/>
        </w:rPr>
        <w:t>wanych</w:t>
      </w:r>
      <w:r w:rsidR="005B0471" w:rsidRPr="007C41BE">
        <w:rPr>
          <w:rFonts w:ascii="Aptos" w:hAnsi="Aptos" w:cs="Calibri"/>
          <w:sz w:val="24"/>
          <w:szCs w:val="24"/>
        </w:rPr>
        <w:t xml:space="preserve"> w </w:t>
      </w:r>
      <w:r w:rsidR="000E2801" w:rsidRPr="007C41BE">
        <w:rPr>
          <w:rFonts w:ascii="Aptos" w:hAnsi="Aptos" w:cs="Calibri"/>
          <w:sz w:val="24"/>
          <w:szCs w:val="24"/>
        </w:rPr>
        <w:t>takie roboty budowlane</w:t>
      </w:r>
      <w:r w:rsidRPr="007C41BE">
        <w:rPr>
          <w:rFonts w:ascii="Aptos" w:hAnsi="Aptos" w:cs="Calibri"/>
          <w:sz w:val="24"/>
          <w:szCs w:val="24"/>
        </w:rPr>
        <w:t>. Wykonawca zawiadamia zamawiającego</w:t>
      </w:r>
      <w:r w:rsidR="005B0471" w:rsidRPr="007C41BE">
        <w:rPr>
          <w:rFonts w:ascii="Aptos" w:hAnsi="Aptos" w:cs="Calibri"/>
          <w:sz w:val="24"/>
          <w:szCs w:val="24"/>
        </w:rPr>
        <w:t xml:space="preserve"> o </w:t>
      </w:r>
      <w:r w:rsidRPr="007C41BE">
        <w:rPr>
          <w:rFonts w:ascii="Aptos" w:hAnsi="Aptos" w:cs="Calibri"/>
          <w:sz w:val="24"/>
          <w:szCs w:val="24"/>
        </w:rPr>
        <w:t>wszelkich zmianach</w:t>
      </w:r>
      <w:r w:rsidR="005B0471" w:rsidRPr="007C41BE">
        <w:rPr>
          <w:rFonts w:ascii="Aptos" w:hAnsi="Aptos" w:cs="Calibri"/>
          <w:sz w:val="24"/>
          <w:szCs w:val="24"/>
        </w:rPr>
        <w:t xml:space="preserve"> w </w:t>
      </w:r>
      <w:r w:rsidRPr="007C41BE">
        <w:rPr>
          <w:rFonts w:ascii="Aptos" w:hAnsi="Aptos" w:cs="Calibri"/>
          <w:sz w:val="24"/>
          <w:szCs w:val="24"/>
        </w:rPr>
        <w:t>odniesieniu do informacji,</w:t>
      </w:r>
      <w:r w:rsidR="005B0471" w:rsidRPr="007C41BE">
        <w:rPr>
          <w:rFonts w:ascii="Aptos" w:hAnsi="Aptos" w:cs="Calibri"/>
          <w:sz w:val="24"/>
          <w:szCs w:val="24"/>
        </w:rPr>
        <w:t xml:space="preserve"> o </w:t>
      </w:r>
      <w:r w:rsidRPr="007C41BE">
        <w:rPr>
          <w:rFonts w:ascii="Aptos" w:hAnsi="Aptos" w:cs="Calibri"/>
          <w:sz w:val="24"/>
          <w:szCs w:val="24"/>
        </w:rPr>
        <w:t>których mowa</w:t>
      </w:r>
      <w:r w:rsidR="005B0471" w:rsidRPr="007C41BE">
        <w:rPr>
          <w:rFonts w:ascii="Aptos" w:hAnsi="Aptos" w:cs="Calibri"/>
          <w:sz w:val="24"/>
          <w:szCs w:val="24"/>
        </w:rPr>
        <w:t xml:space="preserve"> w </w:t>
      </w:r>
      <w:r w:rsidRPr="007C41BE">
        <w:rPr>
          <w:rFonts w:ascii="Aptos" w:hAnsi="Aptos" w:cs="Calibri"/>
          <w:sz w:val="24"/>
          <w:szCs w:val="24"/>
        </w:rPr>
        <w:t>zdaniu pierwszym,</w:t>
      </w:r>
      <w:r w:rsidR="005B0471" w:rsidRPr="007C41BE">
        <w:rPr>
          <w:rFonts w:ascii="Aptos" w:hAnsi="Aptos" w:cs="Calibri"/>
          <w:sz w:val="24"/>
          <w:szCs w:val="24"/>
        </w:rPr>
        <w:t xml:space="preserve"> w </w:t>
      </w:r>
      <w:r w:rsidRPr="007C41BE">
        <w:rPr>
          <w:rFonts w:ascii="Aptos" w:hAnsi="Aptos" w:cs="Calibri"/>
          <w:sz w:val="24"/>
          <w:szCs w:val="24"/>
        </w:rPr>
        <w:t>trakcie realizacji zamówienia</w:t>
      </w:r>
      <w:r w:rsidRPr="007C41BE">
        <w:rPr>
          <w:rFonts w:ascii="Aptos" w:hAnsi="Aptos" w:cs="Calibri"/>
          <w:b/>
          <w:sz w:val="24"/>
          <w:szCs w:val="24"/>
        </w:rPr>
        <w:t>,</w:t>
      </w:r>
      <w:r w:rsidR="005B0471" w:rsidRPr="007C41BE">
        <w:rPr>
          <w:rFonts w:ascii="Aptos" w:hAnsi="Aptos" w:cs="Calibri"/>
          <w:b/>
          <w:sz w:val="24"/>
          <w:szCs w:val="24"/>
        </w:rPr>
        <w:t xml:space="preserve"> </w:t>
      </w:r>
      <w:r w:rsidR="005B0471" w:rsidRPr="007C41BE">
        <w:rPr>
          <w:rFonts w:ascii="Aptos" w:hAnsi="Aptos" w:cs="Calibri"/>
          <w:sz w:val="24"/>
          <w:szCs w:val="24"/>
        </w:rPr>
        <w:t>a</w:t>
      </w:r>
      <w:r w:rsidR="005B0471" w:rsidRPr="007C41BE">
        <w:rPr>
          <w:rFonts w:ascii="Aptos" w:hAnsi="Aptos" w:cs="Calibri"/>
          <w:b/>
          <w:sz w:val="24"/>
          <w:szCs w:val="24"/>
        </w:rPr>
        <w:t> </w:t>
      </w:r>
      <w:r w:rsidRPr="007C41BE">
        <w:rPr>
          <w:rFonts w:ascii="Aptos" w:hAnsi="Aptos" w:cs="Calibri"/>
          <w:sz w:val="24"/>
          <w:szCs w:val="24"/>
        </w:rPr>
        <w:t>także przekazuje wymagane informacje na temat nowych podwykonawców, którym</w:t>
      </w:r>
      <w:r w:rsidR="005B0471" w:rsidRPr="007C41BE">
        <w:rPr>
          <w:rFonts w:ascii="Aptos" w:hAnsi="Aptos" w:cs="Calibri"/>
          <w:sz w:val="24"/>
          <w:szCs w:val="24"/>
        </w:rPr>
        <w:t xml:space="preserve"> w </w:t>
      </w:r>
      <w:r w:rsidRPr="007C41BE">
        <w:rPr>
          <w:rFonts w:ascii="Aptos" w:hAnsi="Aptos" w:cs="Calibri"/>
          <w:sz w:val="24"/>
          <w:szCs w:val="24"/>
        </w:rPr>
        <w:t>późniejszym okresie zamierza powierzyć realizację robót budowlanych</w:t>
      </w:r>
      <w:r w:rsidR="00B847FE" w:rsidRPr="007C41BE">
        <w:rPr>
          <w:rFonts w:ascii="Aptos" w:hAnsi="Aptos" w:cs="Calibri"/>
          <w:sz w:val="24"/>
          <w:szCs w:val="24"/>
        </w:rPr>
        <w:t>.</w:t>
      </w:r>
    </w:p>
    <w:p w14:paraId="3589A8EA" w14:textId="0C9F88D2" w:rsidR="00B847FE" w:rsidRPr="007C41BE" w:rsidRDefault="00B847FE" w:rsidP="006421F0">
      <w:pPr>
        <w:pStyle w:val="Akapitzlist"/>
        <w:numPr>
          <w:ilvl w:val="0"/>
          <w:numId w:val="24"/>
        </w:numPr>
        <w:shd w:val="clear" w:color="auto" w:fill="FFFFFF"/>
        <w:suppressAutoHyphens/>
        <w:spacing w:line="360" w:lineRule="auto"/>
        <w:ind w:left="426" w:hanging="426"/>
        <w:jc w:val="left"/>
        <w:rPr>
          <w:rFonts w:ascii="Aptos" w:hAnsi="Aptos" w:cs="Calibri"/>
          <w:i/>
          <w:sz w:val="24"/>
          <w:szCs w:val="24"/>
        </w:rPr>
      </w:pPr>
      <w:r w:rsidRPr="007C41BE">
        <w:rPr>
          <w:rFonts w:ascii="Aptos" w:hAnsi="Aptos" w:cs="Calibri"/>
          <w:sz w:val="24"/>
          <w:szCs w:val="24"/>
        </w:rPr>
        <w:t>Zamawiający żąda informacji,</w:t>
      </w:r>
      <w:r w:rsidR="005B0471" w:rsidRPr="007C41BE">
        <w:rPr>
          <w:rFonts w:ascii="Aptos" w:hAnsi="Aptos" w:cs="Calibri"/>
          <w:sz w:val="24"/>
          <w:szCs w:val="24"/>
        </w:rPr>
        <w:t xml:space="preserve"> o </w:t>
      </w:r>
      <w:r w:rsidRPr="007C41BE">
        <w:rPr>
          <w:rFonts w:ascii="Aptos" w:hAnsi="Aptos" w:cs="Calibri"/>
          <w:sz w:val="24"/>
          <w:szCs w:val="24"/>
        </w:rPr>
        <w:t>których mowa</w:t>
      </w:r>
      <w:r w:rsidR="005B0471" w:rsidRPr="007C41BE">
        <w:rPr>
          <w:rFonts w:ascii="Aptos" w:hAnsi="Aptos" w:cs="Calibri"/>
          <w:sz w:val="24"/>
          <w:szCs w:val="24"/>
        </w:rPr>
        <w:t xml:space="preserve"> w </w:t>
      </w:r>
      <w:r w:rsidRPr="007C41BE">
        <w:rPr>
          <w:rFonts w:ascii="Aptos" w:hAnsi="Aptos" w:cs="Calibri"/>
          <w:sz w:val="24"/>
          <w:szCs w:val="24"/>
        </w:rPr>
        <w:t>ust.</w:t>
      </w:r>
      <w:r w:rsidR="000E56BB" w:rsidRPr="007C41BE">
        <w:rPr>
          <w:rFonts w:ascii="Aptos" w:hAnsi="Aptos" w:cs="Calibri"/>
          <w:sz w:val="24"/>
          <w:szCs w:val="24"/>
        </w:rPr>
        <w:t> </w:t>
      </w:r>
      <w:r w:rsidR="000E56BB" w:rsidRPr="007C41BE">
        <w:rPr>
          <w:rFonts w:ascii="Aptos" w:hAnsi="Aptos" w:cs="Calibri"/>
          <w:sz w:val="24"/>
          <w:szCs w:val="24"/>
        </w:rPr>
        <w:fldChar w:fldCharType="begin"/>
      </w:r>
      <w:r w:rsidR="000E56BB" w:rsidRPr="007C41BE">
        <w:rPr>
          <w:rFonts w:ascii="Aptos" w:hAnsi="Aptos" w:cs="Calibri"/>
          <w:sz w:val="24"/>
          <w:szCs w:val="24"/>
        </w:rPr>
        <w:instrText xml:space="preserve"> REF PODWYKONAWCY_INFORMACJE \n \h </w:instrText>
      </w:r>
      <w:r w:rsidR="001C531A" w:rsidRPr="007C41BE">
        <w:rPr>
          <w:rFonts w:ascii="Aptos" w:hAnsi="Aptos" w:cs="Calibri"/>
          <w:sz w:val="24"/>
          <w:szCs w:val="24"/>
        </w:rPr>
        <w:instrText xml:space="preserve"> \* MERGEFORMAT </w:instrText>
      </w:r>
      <w:r w:rsidR="000E56BB" w:rsidRPr="007C41BE">
        <w:rPr>
          <w:rFonts w:ascii="Aptos" w:hAnsi="Aptos" w:cs="Calibri"/>
          <w:sz w:val="24"/>
          <w:szCs w:val="24"/>
        </w:rPr>
      </w:r>
      <w:r w:rsidR="000E56BB" w:rsidRPr="007C41BE">
        <w:rPr>
          <w:rFonts w:ascii="Aptos" w:hAnsi="Aptos" w:cs="Calibri"/>
          <w:sz w:val="24"/>
          <w:szCs w:val="24"/>
        </w:rPr>
        <w:fldChar w:fldCharType="separate"/>
      </w:r>
      <w:r w:rsidR="00907F65">
        <w:rPr>
          <w:rFonts w:ascii="Aptos" w:hAnsi="Aptos" w:cs="Calibri"/>
          <w:sz w:val="24"/>
          <w:szCs w:val="24"/>
        </w:rPr>
        <w:t>1</w:t>
      </w:r>
      <w:r w:rsidR="000E56BB" w:rsidRPr="007C41BE">
        <w:rPr>
          <w:rFonts w:ascii="Aptos" w:hAnsi="Aptos" w:cs="Calibri"/>
          <w:sz w:val="24"/>
          <w:szCs w:val="24"/>
        </w:rPr>
        <w:fldChar w:fldCharType="end"/>
      </w:r>
      <w:r w:rsidRPr="007C41BE">
        <w:rPr>
          <w:rFonts w:ascii="Aptos" w:hAnsi="Aptos" w:cs="Calibri"/>
          <w:sz w:val="24"/>
          <w:szCs w:val="24"/>
        </w:rPr>
        <w:t xml:space="preserve"> również:</w:t>
      </w:r>
    </w:p>
    <w:p w14:paraId="7D21D71F" w14:textId="77777777" w:rsidR="00B847FE" w:rsidRPr="007C41BE" w:rsidRDefault="00B847FE" w:rsidP="00780196">
      <w:pPr>
        <w:pStyle w:val="Akapitzlist"/>
        <w:numPr>
          <w:ilvl w:val="0"/>
          <w:numId w:val="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dotyczących dalszych podwykonawców robót budowlanych;</w:t>
      </w:r>
    </w:p>
    <w:p w14:paraId="1646B05B" w14:textId="77777777" w:rsidR="00B847FE" w:rsidRPr="007C41BE" w:rsidRDefault="00B847FE" w:rsidP="00780196">
      <w:pPr>
        <w:pStyle w:val="Akapitzlist"/>
        <w:numPr>
          <w:ilvl w:val="0"/>
          <w:numId w:val="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dotyczących usługodawców uczestniczących</w:t>
      </w:r>
      <w:r w:rsidR="005B0471" w:rsidRPr="007C41BE">
        <w:rPr>
          <w:rFonts w:ascii="Aptos" w:hAnsi="Aptos" w:cs="Calibri"/>
          <w:sz w:val="24"/>
          <w:szCs w:val="24"/>
        </w:rPr>
        <w:t xml:space="preserve"> w </w:t>
      </w:r>
      <w:r w:rsidRPr="007C41BE">
        <w:rPr>
          <w:rFonts w:ascii="Aptos" w:hAnsi="Aptos" w:cs="Calibri"/>
          <w:sz w:val="24"/>
          <w:szCs w:val="24"/>
        </w:rPr>
        <w:t>wykonaniu zamówienia na roboty budowlane;</w:t>
      </w:r>
    </w:p>
    <w:p w14:paraId="30E862B5" w14:textId="1606D3E1" w:rsidR="00B847FE" w:rsidRPr="007C41BE" w:rsidRDefault="00B847FE" w:rsidP="00780196">
      <w:pPr>
        <w:pStyle w:val="Akapitzlist"/>
        <w:numPr>
          <w:ilvl w:val="0"/>
          <w:numId w:val="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dotyczących dostawców uczestniczących</w:t>
      </w:r>
      <w:r w:rsidR="005B0471" w:rsidRPr="007C41BE">
        <w:rPr>
          <w:rFonts w:ascii="Aptos" w:hAnsi="Aptos" w:cs="Calibri"/>
          <w:sz w:val="24"/>
          <w:szCs w:val="24"/>
        </w:rPr>
        <w:t xml:space="preserve"> w </w:t>
      </w:r>
      <w:r w:rsidRPr="007C41BE">
        <w:rPr>
          <w:rFonts w:ascii="Aptos" w:hAnsi="Aptos" w:cs="Calibri"/>
          <w:sz w:val="24"/>
          <w:szCs w:val="24"/>
        </w:rPr>
        <w:t>wykonaniu</w:t>
      </w:r>
      <w:r w:rsidR="00BF08FD" w:rsidRPr="007C41BE">
        <w:rPr>
          <w:rFonts w:ascii="Aptos" w:hAnsi="Aptos" w:cs="Calibri"/>
          <w:sz w:val="24"/>
          <w:szCs w:val="24"/>
        </w:rPr>
        <w:t xml:space="preserve"> zamówienia na roboty budowlane.</w:t>
      </w:r>
    </w:p>
    <w:p w14:paraId="5E1F96D0" w14:textId="77777777" w:rsidR="000E2801" w:rsidRPr="007C41BE" w:rsidRDefault="000E2801" w:rsidP="006421F0">
      <w:pPr>
        <w:pStyle w:val="Akapitzlist"/>
        <w:numPr>
          <w:ilvl w:val="0"/>
          <w:numId w:val="24"/>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Wykonawca wykona zamówienie samodzielnie/z udziałem Podwykonawców.</w:t>
      </w:r>
    </w:p>
    <w:p w14:paraId="7CE99A54" w14:textId="77777777" w:rsidR="000E2801" w:rsidRPr="007C41BE" w:rsidRDefault="000E2801" w:rsidP="006421F0">
      <w:pPr>
        <w:pStyle w:val="Akapitzlist"/>
        <w:numPr>
          <w:ilvl w:val="0"/>
          <w:numId w:val="24"/>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 xml:space="preserve">Wykaz podwykonawców stanowi załącznik do </w:t>
      </w:r>
      <w:r w:rsidR="00144828" w:rsidRPr="007C41BE">
        <w:rPr>
          <w:rFonts w:ascii="Aptos" w:hAnsi="Aptos" w:cs="Calibri"/>
          <w:sz w:val="24"/>
          <w:szCs w:val="24"/>
        </w:rPr>
        <w:t xml:space="preserve">niniejszej </w:t>
      </w:r>
      <w:r w:rsidRPr="007C41BE">
        <w:rPr>
          <w:rFonts w:ascii="Aptos" w:hAnsi="Aptos" w:cs="Calibri"/>
          <w:sz w:val="24"/>
          <w:szCs w:val="24"/>
        </w:rPr>
        <w:t>umowy.</w:t>
      </w:r>
    </w:p>
    <w:p w14:paraId="28D27085" w14:textId="77777777" w:rsidR="000E2801" w:rsidRPr="007C41BE" w:rsidRDefault="000E2801" w:rsidP="006421F0">
      <w:pPr>
        <w:pStyle w:val="Akapitzlist"/>
        <w:numPr>
          <w:ilvl w:val="0"/>
          <w:numId w:val="24"/>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Zakres</w:t>
      </w:r>
      <w:r w:rsidR="005B0471" w:rsidRPr="007C41BE">
        <w:rPr>
          <w:rFonts w:ascii="Aptos" w:hAnsi="Aptos" w:cs="Calibri"/>
          <w:sz w:val="24"/>
          <w:szCs w:val="24"/>
        </w:rPr>
        <w:t xml:space="preserve"> i </w:t>
      </w:r>
      <w:r w:rsidRPr="007C41BE">
        <w:rPr>
          <w:rFonts w:ascii="Aptos" w:hAnsi="Aptos" w:cs="Calibri"/>
          <w:sz w:val="24"/>
          <w:szCs w:val="24"/>
        </w:rPr>
        <w:t>rodzaj zamówienia</w:t>
      </w:r>
      <w:r w:rsidR="005B0471" w:rsidRPr="007C41BE">
        <w:rPr>
          <w:rFonts w:ascii="Aptos" w:hAnsi="Aptos" w:cs="Calibri"/>
          <w:sz w:val="24"/>
          <w:szCs w:val="24"/>
        </w:rPr>
        <w:t xml:space="preserve"> w </w:t>
      </w:r>
      <w:r w:rsidRPr="007C41BE">
        <w:rPr>
          <w:rFonts w:ascii="Aptos" w:hAnsi="Aptos" w:cs="Calibri"/>
          <w:sz w:val="24"/>
          <w:szCs w:val="24"/>
        </w:rPr>
        <w:t xml:space="preserve">przypadku powierzenia </w:t>
      </w:r>
      <w:r w:rsidR="00B847FE" w:rsidRPr="007C41BE">
        <w:rPr>
          <w:rFonts w:ascii="Aptos" w:hAnsi="Aptos" w:cs="Calibri"/>
          <w:sz w:val="24"/>
          <w:szCs w:val="24"/>
        </w:rPr>
        <w:t>części zamówienia Podwykonawcom:</w:t>
      </w:r>
    </w:p>
    <w:p w14:paraId="2C33564A" w14:textId="77777777" w:rsidR="00B847FE" w:rsidRPr="007C41BE" w:rsidRDefault="00650C25" w:rsidP="006421F0">
      <w:pPr>
        <w:pStyle w:val="Akapitzlist"/>
        <w:numPr>
          <w:ilvl w:val="0"/>
          <w:numId w:val="2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_________________________</w:t>
      </w:r>
    </w:p>
    <w:p w14:paraId="488222A8" w14:textId="77777777" w:rsidR="00B847FE" w:rsidRPr="007C41BE" w:rsidRDefault="00650C25" w:rsidP="006421F0">
      <w:pPr>
        <w:pStyle w:val="Akapitzlist"/>
        <w:numPr>
          <w:ilvl w:val="0"/>
          <w:numId w:val="2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_________________________</w:t>
      </w:r>
    </w:p>
    <w:p w14:paraId="437875B3" w14:textId="77777777" w:rsidR="00B847FE" w:rsidRPr="007C41BE" w:rsidRDefault="00B847FE" w:rsidP="006421F0">
      <w:pPr>
        <w:pStyle w:val="Akapitzlist"/>
        <w:numPr>
          <w:ilvl w:val="0"/>
          <w:numId w:val="24"/>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Wykonawca powołał się/nie powołał się na potencjał innego podmiotu:</w:t>
      </w:r>
    </w:p>
    <w:p w14:paraId="7F4838BA" w14:textId="77777777" w:rsidR="00B847FE" w:rsidRPr="007C41BE" w:rsidRDefault="00650C25" w:rsidP="00780196">
      <w:pPr>
        <w:pStyle w:val="Akapitzlist"/>
        <w:numPr>
          <w:ilvl w:val="0"/>
          <w:numId w:val="4"/>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_________________________</w:t>
      </w:r>
      <w:r w:rsidR="00324CDE" w:rsidRPr="007C41BE">
        <w:rPr>
          <w:rFonts w:ascii="Aptos" w:hAnsi="Aptos" w:cs="Calibri"/>
          <w:sz w:val="24"/>
          <w:szCs w:val="24"/>
        </w:rPr>
        <w:t xml:space="preserve"> (</w:t>
      </w:r>
      <w:r w:rsidR="00324CDE" w:rsidRPr="007C41BE">
        <w:rPr>
          <w:rFonts w:ascii="Aptos" w:hAnsi="Aptos" w:cs="Calibri"/>
          <w:i/>
          <w:sz w:val="24"/>
          <w:szCs w:val="24"/>
        </w:rPr>
        <w:t>nazwa podmiotu</w:t>
      </w:r>
      <w:r w:rsidR="00324CDE" w:rsidRPr="007C41BE">
        <w:rPr>
          <w:rFonts w:ascii="Aptos" w:hAnsi="Aptos" w:cs="Calibri"/>
          <w:sz w:val="24"/>
          <w:szCs w:val="24"/>
        </w:rPr>
        <w:t>)</w:t>
      </w:r>
    </w:p>
    <w:p w14:paraId="10B53C92" w14:textId="7C0D3E94" w:rsidR="000E2801" w:rsidRPr="007C41BE" w:rsidRDefault="00B847FE" w:rsidP="00780196">
      <w:pPr>
        <w:pStyle w:val="Akapitzlist"/>
        <w:shd w:val="clear" w:color="auto" w:fill="FFFFFF"/>
        <w:suppressAutoHyphens/>
        <w:spacing w:line="360" w:lineRule="auto"/>
        <w:ind w:left="851" w:hanging="425"/>
        <w:jc w:val="left"/>
        <w:rPr>
          <w:rFonts w:ascii="Aptos" w:hAnsi="Aptos" w:cs="Calibri"/>
          <w:sz w:val="24"/>
          <w:szCs w:val="24"/>
        </w:rPr>
      </w:pPr>
      <w:r w:rsidRPr="007C41BE">
        <w:rPr>
          <w:rFonts w:ascii="Aptos" w:hAnsi="Aptos" w:cs="Calibri"/>
          <w:sz w:val="24"/>
          <w:szCs w:val="24"/>
        </w:rPr>
        <w:t>- na zasadach określonych</w:t>
      </w:r>
      <w:r w:rsidR="005B0471" w:rsidRPr="007C41BE">
        <w:rPr>
          <w:rFonts w:ascii="Aptos" w:hAnsi="Aptos" w:cs="Calibri"/>
          <w:sz w:val="24"/>
          <w:szCs w:val="24"/>
        </w:rPr>
        <w:t xml:space="preserve"> w </w:t>
      </w:r>
      <w:r w:rsidR="009B5A39" w:rsidRPr="007C41BE">
        <w:rPr>
          <w:rFonts w:ascii="Aptos" w:hAnsi="Aptos" w:cs="Calibri"/>
          <w:sz w:val="24"/>
          <w:szCs w:val="24"/>
        </w:rPr>
        <w:t>art. </w:t>
      </w:r>
      <w:r w:rsidRPr="007C41BE">
        <w:rPr>
          <w:rFonts w:ascii="Aptos" w:hAnsi="Aptos" w:cs="Calibri"/>
          <w:sz w:val="24"/>
          <w:szCs w:val="24"/>
        </w:rPr>
        <w:t xml:space="preserve">118 ust. 1 </w:t>
      </w:r>
      <w:hyperlink w:anchor="Ustawa_Prawo_zamówień_publicznych" w:tooltip="Ustawa z dnia 11 września 2019 r. - Prawo zamówień publicznych" w:history="1">
        <w:r w:rsidR="008208BC" w:rsidRPr="007C41BE">
          <w:rPr>
            <w:rStyle w:val="Hipercze"/>
            <w:rFonts w:ascii="Aptos" w:hAnsi="Aptos"/>
            <w:sz w:val="24"/>
            <w:szCs w:val="24"/>
          </w:rPr>
          <w:t>ustawy </w:t>
        </w:r>
        <w:proofErr w:type="spellStart"/>
        <w:r w:rsidR="008208BC" w:rsidRPr="007C41BE">
          <w:rPr>
            <w:rStyle w:val="Hipercze"/>
            <w:rFonts w:ascii="Aptos" w:hAnsi="Aptos"/>
            <w:sz w:val="24"/>
            <w:szCs w:val="24"/>
          </w:rPr>
          <w:t>Pzp</w:t>
        </w:r>
        <w:proofErr w:type="spellEnd"/>
        <w:r w:rsidR="008208BC" w:rsidRPr="007C41BE">
          <w:rPr>
            <w:rStyle w:val="Hipercze"/>
            <w:rFonts w:ascii="Aptos" w:hAnsi="Aptos"/>
            <w:sz w:val="24"/>
            <w:szCs w:val="24"/>
          </w:rPr>
          <w:t>.</w:t>
        </w:r>
      </w:hyperlink>
    </w:p>
    <w:p w14:paraId="13E17067" w14:textId="19608493" w:rsidR="009C3A4B" w:rsidRPr="007C41BE" w:rsidRDefault="00195D7F" w:rsidP="006421F0">
      <w:pPr>
        <w:pStyle w:val="Akapitzlist"/>
        <w:numPr>
          <w:ilvl w:val="0"/>
          <w:numId w:val="24"/>
        </w:numPr>
        <w:shd w:val="clear" w:color="auto" w:fill="FFFFFF"/>
        <w:suppressAutoHyphens/>
        <w:spacing w:line="360" w:lineRule="auto"/>
        <w:ind w:left="426" w:hanging="426"/>
        <w:jc w:val="left"/>
        <w:rPr>
          <w:rFonts w:ascii="Aptos" w:hAnsi="Aptos" w:cs="Calibri"/>
          <w:i/>
          <w:sz w:val="24"/>
          <w:szCs w:val="24"/>
        </w:rPr>
      </w:pPr>
      <w:r w:rsidRPr="007C41BE">
        <w:rPr>
          <w:rFonts w:ascii="Aptos" w:hAnsi="Aptos" w:cs="Calibri"/>
          <w:sz w:val="24"/>
          <w:szCs w:val="24"/>
        </w:rPr>
        <w:t>Jeżeli zmiana albo rezygnacja</w:t>
      </w:r>
      <w:r w:rsidR="005B0471" w:rsidRPr="007C41BE">
        <w:rPr>
          <w:rFonts w:ascii="Aptos" w:hAnsi="Aptos" w:cs="Calibri"/>
          <w:sz w:val="24"/>
          <w:szCs w:val="24"/>
        </w:rPr>
        <w:t xml:space="preserve"> z </w:t>
      </w:r>
      <w:r w:rsidRPr="007C41BE">
        <w:rPr>
          <w:rFonts w:ascii="Aptos" w:hAnsi="Aptos" w:cs="Calibri"/>
          <w:sz w:val="24"/>
          <w:szCs w:val="24"/>
        </w:rPr>
        <w:t>podwykonawcy dotyczy podmiotu, na którego zasoby wykonawca powoływał się, na zasadach określonych</w:t>
      </w:r>
      <w:r w:rsidR="005B0471" w:rsidRPr="007C41BE">
        <w:rPr>
          <w:rFonts w:ascii="Aptos" w:hAnsi="Aptos" w:cs="Calibri"/>
          <w:sz w:val="24"/>
          <w:szCs w:val="24"/>
        </w:rPr>
        <w:t xml:space="preserve"> w </w:t>
      </w:r>
      <w:r w:rsidR="009B5A39" w:rsidRPr="007C41BE">
        <w:rPr>
          <w:rFonts w:ascii="Aptos" w:hAnsi="Aptos" w:cs="Calibri"/>
          <w:sz w:val="24"/>
          <w:szCs w:val="24"/>
        </w:rPr>
        <w:t>art. </w:t>
      </w:r>
      <w:r w:rsidRPr="007C41BE">
        <w:rPr>
          <w:rFonts w:ascii="Aptos" w:hAnsi="Aptos" w:cs="Calibri"/>
          <w:sz w:val="24"/>
          <w:szCs w:val="24"/>
        </w:rPr>
        <w:t xml:space="preserve">118 ust. 1 </w:t>
      </w:r>
      <w:hyperlink w:anchor="Ustawa_Prawo_zamówień_publicznych" w:tooltip="Ustawa z dnia 11 września 2019 r. - Prawo zamówień publicznych" w:history="1">
        <w:r w:rsidR="008208BC" w:rsidRPr="007C41BE">
          <w:rPr>
            <w:rStyle w:val="Hipercze"/>
            <w:rFonts w:ascii="Aptos" w:hAnsi="Aptos"/>
            <w:sz w:val="24"/>
            <w:szCs w:val="24"/>
          </w:rPr>
          <w:t>ustawy </w:t>
        </w:r>
        <w:proofErr w:type="spellStart"/>
        <w:r w:rsidR="008208BC" w:rsidRPr="007C41BE">
          <w:rPr>
            <w:rStyle w:val="Hipercze"/>
            <w:rFonts w:ascii="Aptos" w:hAnsi="Aptos"/>
            <w:sz w:val="24"/>
            <w:szCs w:val="24"/>
          </w:rPr>
          <w:t>Pzp</w:t>
        </w:r>
        <w:proofErr w:type="spellEnd"/>
        <w:r w:rsidR="008208BC" w:rsidRPr="007C41BE">
          <w:rPr>
            <w:rStyle w:val="Hipercze"/>
            <w:rFonts w:ascii="Aptos" w:hAnsi="Aptos"/>
            <w:sz w:val="24"/>
            <w:szCs w:val="24"/>
          </w:rPr>
          <w:t>.</w:t>
        </w:r>
      </w:hyperlink>
      <w:r w:rsidR="005B0471" w:rsidRPr="007C41BE">
        <w:rPr>
          <w:rFonts w:ascii="Aptos" w:hAnsi="Aptos" w:cs="Calibri"/>
          <w:sz w:val="24"/>
          <w:szCs w:val="24"/>
        </w:rPr>
        <w:t xml:space="preserve"> w </w:t>
      </w:r>
      <w:r w:rsidRPr="007C41BE">
        <w:rPr>
          <w:rFonts w:ascii="Aptos" w:hAnsi="Aptos" w:cs="Calibri"/>
          <w:sz w:val="24"/>
          <w:szCs w:val="24"/>
        </w:rPr>
        <w:t>celu wykazania spełniania warunków udziału</w:t>
      </w:r>
      <w:r w:rsidR="005B0471" w:rsidRPr="007C41BE">
        <w:rPr>
          <w:rFonts w:ascii="Aptos" w:hAnsi="Aptos" w:cs="Calibri"/>
          <w:sz w:val="24"/>
          <w:szCs w:val="24"/>
        </w:rPr>
        <w:t xml:space="preserve"> w </w:t>
      </w:r>
      <w:r w:rsidRPr="007C41BE">
        <w:rPr>
          <w:rFonts w:ascii="Aptos" w:hAnsi="Aptos" w:cs="Calibri"/>
          <w:sz w:val="24"/>
          <w:szCs w:val="24"/>
        </w:rPr>
        <w:t>postępowaniu, wykonawca jest obowiązany wykazać zamawiającemu, że proponowany inny podwykonawca lub wykonawca samodzielnie spełnia je</w:t>
      </w:r>
      <w:r w:rsidR="005B0471" w:rsidRPr="007C41BE">
        <w:rPr>
          <w:rFonts w:ascii="Aptos" w:hAnsi="Aptos" w:cs="Calibri"/>
          <w:sz w:val="24"/>
          <w:szCs w:val="24"/>
        </w:rPr>
        <w:t xml:space="preserve"> w </w:t>
      </w:r>
      <w:r w:rsidRPr="007C41BE">
        <w:rPr>
          <w:rFonts w:ascii="Aptos" w:hAnsi="Aptos" w:cs="Calibri"/>
          <w:sz w:val="24"/>
          <w:szCs w:val="24"/>
        </w:rPr>
        <w:t>stopniu nie mniejszym niż podwykonawca, na którego zasoby wykonawca powoływał się</w:t>
      </w:r>
      <w:r w:rsidR="005B0471" w:rsidRPr="007C41BE">
        <w:rPr>
          <w:rFonts w:ascii="Aptos" w:hAnsi="Aptos" w:cs="Calibri"/>
          <w:sz w:val="24"/>
          <w:szCs w:val="24"/>
        </w:rPr>
        <w:t xml:space="preserve"> w </w:t>
      </w:r>
      <w:r w:rsidRPr="007C41BE">
        <w:rPr>
          <w:rFonts w:ascii="Aptos" w:hAnsi="Aptos" w:cs="Calibri"/>
          <w:sz w:val="24"/>
          <w:szCs w:val="24"/>
        </w:rPr>
        <w:t>trakcie postępowania</w:t>
      </w:r>
      <w:r w:rsidR="005B0471" w:rsidRPr="007C41BE">
        <w:rPr>
          <w:rFonts w:ascii="Aptos" w:hAnsi="Aptos" w:cs="Calibri"/>
          <w:sz w:val="24"/>
          <w:szCs w:val="24"/>
        </w:rPr>
        <w:t xml:space="preserve"> o </w:t>
      </w:r>
      <w:r w:rsidRPr="007C41BE">
        <w:rPr>
          <w:rFonts w:ascii="Aptos" w:hAnsi="Aptos" w:cs="Calibri"/>
          <w:sz w:val="24"/>
          <w:szCs w:val="24"/>
        </w:rPr>
        <w:t xml:space="preserve">udzielenie zamówienia. Przepis </w:t>
      </w:r>
      <w:r w:rsidR="009B5A39" w:rsidRPr="007C41BE">
        <w:rPr>
          <w:rFonts w:ascii="Aptos" w:hAnsi="Aptos" w:cs="Calibri"/>
          <w:sz w:val="24"/>
          <w:szCs w:val="24"/>
        </w:rPr>
        <w:t>art. </w:t>
      </w:r>
      <w:r w:rsidRPr="007C41BE">
        <w:rPr>
          <w:rFonts w:ascii="Aptos" w:hAnsi="Aptos" w:cs="Calibri"/>
          <w:sz w:val="24"/>
          <w:szCs w:val="24"/>
        </w:rPr>
        <w:t xml:space="preserve">122 </w:t>
      </w:r>
      <w:hyperlink w:anchor="Ustawa_Prawo_zamówień_publicznych" w:tooltip="Ustawa z dnia 11 września 2019 r. - Prawo zamówień publicznych" w:history="1">
        <w:r w:rsidR="008208BC" w:rsidRPr="007C41BE">
          <w:rPr>
            <w:rStyle w:val="Hipercze"/>
            <w:rFonts w:ascii="Aptos" w:hAnsi="Aptos"/>
            <w:sz w:val="24"/>
            <w:szCs w:val="24"/>
          </w:rPr>
          <w:t>ustawy </w:t>
        </w:r>
        <w:proofErr w:type="spellStart"/>
        <w:r w:rsidR="008208BC" w:rsidRPr="007C41BE">
          <w:rPr>
            <w:rStyle w:val="Hipercze"/>
            <w:rFonts w:ascii="Aptos" w:hAnsi="Aptos"/>
            <w:sz w:val="24"/>
            <w:szCs w:val="24"/>
          </w:rPr>
          <w:t>Pzp</w:t>
        </w:r>
        <w:proofErr w:type="spellEnd"/>
        <w:r w:rsidR="008208BC" w:rsidRPr="007C41BE">
          <w:rPr>
            <w:rStyle w:val="Hipercze"/>
            <w:rFonts w:ascii="Aptos" w:hAnsi="Aptos"/>
            <w:sz w:val="24"/>
            <w:szCs w:val="24"/>
          </w:rPr>
          <w:t>.</w:t>
        </w:r>
      </w:hyperlink>
      <w:r w:rsidRPr="007C41BE">
        <w:rPr>
          <w:rFonts w:ascii="Aptos" w:hAnsi="Aptos" w:cs="Calibri"/>
          <w:sz w:val="24"/>
          <w:szCs w:val="24"/>
        </w:rPr>
        <w:t xml:space="preserve"> stosuje się odpowiednio.</w:t>
      </w:r>
    </w:p>
    <w:p w14:paraId="4AA1DE35" w14:textId="77777777" w:rsidR="00B67909" w:rsidRPr="007C41BE" w:rsidRDefault="00195D7F" w:rsidP="006421F0">
      <w:pPr>
        <w:pStyle w:val="Akapitzlist"/>
        <w:numPr>
          <w:ilvl w:val="0"/>
          <w:numId w:val="24"/>
        </w:numPr>
        <w:shd w:val="clear" w:color="auto" w:fill="FFFFFF"/>
        <w:suppressAutoHyphens/>
        <w:spacing w:line="360" w:lineRule="auto"/>
        <w:ind w:left="426" w:hanging="426"/>
        <w:jc w:val="left"/>
        <w:rPr>
          <w:rFonts w:ascii="Aptos" w:hAnsi="Aptos" w:cs="Calibri"/>
          <w:i/>
          <w:sz w:val="24"/>
          <w:szCs w:val="24"/>
        </w:rPr>
      </w:pPr>
      <w:r w:rsidRPr="007C41BE">
        <w:rPr>
          <w:rFonts w:ascii="Aptos" w:hAnsi="Aptos" w:cs="Calibri"/>
          <w:sz w:val="24"/>
          <w:szCs w:val="24"/>
        </w:rPr>
        <w:t>Powierzenie wykonania części zamówienia podwykonawcom nie zwalnia wykonawcy z</w:t>
      </w:r>
      <w:r w:rsidR="009C3A4B" w:rsidRPr="007C41BE">
        <w:rPr>
          <w:rFonts w:ascii="Aptos" w:hAnsi="Aptos" w:cs="Calibri"/>
          <w:sz w:val="24"/>
          <w:szCs w:val="24"/>
        </w:rPr>
        <w:t> </w:t>
      </w:r>
      <w:r w:rsidRPr="007C41BE">
        <w:rPr>
          <w:rFonts w:ascii="Aptos" w:hAnsi="Aptos" w:cs="Calibri"/>
          <w:sz w:val="24"/>
          <w:szCs w:val="24"/>
        </w:rPr>
        <w:t>odpowiedzialności za należyte wykonanie tego zamówienia.</w:t>
      </w:r>
    </w:p>
    <w:p w14:paraId="3ED67956" w14:textId="77777777" w:rsidR="00B67909" w:rsidRPr="007C41BE" w:rsidRDefault="00195D7F" w:rsidP="006421F0">
      <w:pPr>
        <w:pStyle w:val="Akapitzlist"/>
        <w:numPr>
          <w:ilvl w:val="0"/>
          <w:numId w:val="24"/>
        </w:numPr>
        <w:shd w:val="clear" w:color="auto" w:fill="FFFFFF"/>
        <w:suppressAutoHyphens/>
        <w:spacing w:line="360" w:lineRule="auto"/>
        <w:ind w:left="426" w:hanging="426"/>
        <w:jc w:val="left"/>
        <w:rPr>
          <w:rFonts w:ascii="Aptos" w:hAnsi="Aptos" w:cs="Calibri"/>
          <w:i/>
          <w:sz w:val="24"/>
          <w:szCs w:val="24"/>
        </w:rPr>
      </w:pPr>
      <w:bookmarkStart w:id="76" w:name="PODWYKONAWCY_POSTANOWIENIA"/>
      <w:bookmarkEnd w:id="76"/>
      <w:r w:rsidRPr="007C41BE">
        <w:rPr>
          <w:rFonts w:ascii="Aptos" w:hAnsi="Aptos" w:cs="Calibri"/>
          <w:sz w:val="24"/>
          <w:szCs w:val="24"/>
        </w:rPr>
        <w:t>Jeżeli Wykonawca przy realizacji zamówienia będzie współpracować</w:t>
      </w:r>
      <w:r w:rsidR="005B0471" w:rsidRPr="007C41BE">
        <w:rPr>
          <w:rFonts w:ascii="Aptos" w:hAnsi="Aptos" w:cs="Calibri"/>
          <w:sz w:val="24"/>
          <w:szCs w:val="24"/>
        </w:rPr>
        <w:t xml:space="preserve"> z </w:t>
      </w:r>
      <w:r w:rsidRPr="007C41BE">
        <w:rPr>
          <w:rFonts w:ascii="Aptos" w:hAnsi="Aptos" w:cs="Calibri"/>
          <w:sz w:val="24"/>
          <w:szCs w:val="24"/>
        </w:rPr>
        <w:t>Podwykonawcami, będą miały zastosowanie niżej wymienione postanowienia:</w:t>
      </w:r>
    </w:p>
    <w:p w14:paraId="44F9A92A" w14:textId="77777777" w:rsidR="00B67909" w:rsidRPr="007C41BE" w:rsidRDefault="00195D7F" w:rsidP="006421F0">
      <w:pPr>
        <w:pStyle w:val="Akapitzlist"/>
        <w:numPr>
          <w:ilvl w:val="0"/>
          <w:numId w:val="26"/>
        </w:numPr>
        <w:shd w:val="clear" w:color="auto" w:fill="FFFFFF"/>
        <w:tabs>
          <w:tab w:val="left" w:pos="851"/>
        </w:tabs>
        <w:suppressAutoHyphens/>
        <w:spacing w:line="360" w:lineRule="auto"/>
        <w:ind w:left="851" w:hanging="425"/>
        <w:jc w:val="left"/>
        <w:rPr>
          <w:rFonts w:ascii="Aptos" w:hAnsi="Aptos" w:cs="Calibri"/>
          <w:i/>
          <w:sz w:val="24"/>
          <w:szCs w:val="24"/>
        </w:rPr>
      </w:pPr>
      <w:bookmarkStart w:id="77" w:name="PODWYKONAWCY_POSTANOWIENIA_PIERWSZY"/>
      <w:bookmarkEnd w:id="77"/>
      <w:r w:rsidRPr="007C41BE">
        <w:rPr>
          <w:rFonts w:ascii="Aptos" w:hAnsi="Aptos" w:cs="Calibri"/>
          <w:sz w:val="24"/>
          <w:szCs w:val="24"/>
        </w:rPr>
        <w:t>umowa pomiędzy Wykonawcą</w:t>
      </w:r>
      <w:r w:rsidR="005B0471" w:rsidRPr="007C41BE">
        <w:rPr>
          <w:rFonts w:ascii="Aptos" w:hAnsi="Aptos" w:cs="Calibri"/>
          <w:sz w:val="24"/>
          <w:szCs w:val="24"/>
        </w:rPr>
        <w:t xml:space="preserve"> a </w:t>
      </w:r>
      <w:r w:rsidRPr="007C41BE">
        <w:rPr>
          <w:rFonts w:ascii="Aptos" w:hAnsi="Aptos" w:cs="Calibri"/>
          <w:sz w:val="24"/>
          <w:szCs w:val="24"/>
        </w:rPr>
        <w:t>Podwykonawcą</w:t>
      </w:r>
      <w:r w:rsidR="005B0471" w:rsidRPr="007C41BE">
        <w:rPr>
          <w:rFonts w:ascii="Aptos" w:hAnsi="Aptos" w:cs="Calibri"/>
          <w:sz w:val="24"/>
          <w:szCs w:val="24"/>
        </w:rPr>
        <w:t xml:space="preserve"> i </w:t>
      </w:r>
      <w:r w:rsidRPr="007C41BE">
        <w:rPr>
          <w:rFonts w:ascii="Aptos" w:hAnsi="Aptos" w:cs="Calibri"/>
          <w:sz w:val="24"/>
          <w:szCs w:val="24"/>
        </w:rPr>
        <w:t>dalszymi Podwykonawcami musi</w:t>
      </w:r>
      <w:r w:rsidR="00B67909" w:rsidRPr="007C41BE">
        <w:rPr>
          <w:rFonts w:ascii="Aptos" w:hAnsi="Aptos" w:cs="Calibri"/>
          <w:sz w:val="24"/>
          <w:szCs w:val="24"/>
        </w:rPr>
        <w:t xml:space="preserve"> być zawarta</w:t>
      </w:r>
      <w:r w:rsidR="00975ECB" w:rsidRPr="007C41BE">
        <w:rPr>
          <w:rFonts w:ascii="Aptos" w:hAnsi="Aptos" w:cs="Calibri"/>
          <w:sz w:val="24"/>
          <w:szCs w:val="24"/>
        </w:rPr>
        <w:t xml:space="preserve"> w </w:t>
      </w:r>
      <w:r w:rsidR="00B67909" w:rsidRPr="007C41BE">
        <w:rPr>
          <w:rFonts w:ascii="Aptos" w:hAnsi="Aptos" w:cs="Calibri"/>
          <w:sz w:val="24"/>
          <w:szCs w:val="24"/>
        </w:rPr>
        <w:t>formie pisemnej;</w:t>
      </w:r>
    </w:p>
    <w:p w14:paraId="38DB90B1" w14:textId="77777777" w:rsidR="00B67909" w:rsidRPr="007C41BE" w:rsidRDefault="00195D7F" w:rsidP="006421F0">
      <w:pPr>
        <w:pStyle w:val="Akapitzlist"/>
        <w:numPr>
          <w:ilvl w:val="0"/>
          <w:numId w:val="26"/>
        </w:numPr>
        <w:shd w:val="clear" w:color="auto" w:fill="FFFFFF"/>
        <w:tabs>
          <w:tab w:val="left" w:pos="851"/>
        </w:tabs>
        <w:suppressAutoHyphens/>
        <w:spacing w:line="360" w:lineRule="auto"/>
        <w:ind w:left="851" w:hanging="425"/>
        <w:jc w:val="left"/>
        <w:rPr>
          <w:rFonts w:ascii="Aptos" w:hAnsi="Aptos" w:cs="Calibri"/>
          <w:i/>
          <w:sz w:val="24"/>
          <w:szCs w:val="24"/>
        </w:rPr>
      </w:pPr>
      <w:r w:rsidRPr="007C41BE">
        <w:rPr>
          <w:rFonts w:ascii="Aptos" w:hAnsi="Aptos" w:cs="Calibri"/>
          <w:sz w:val="24"/>
          <w:szCs w:val="24"/>
        </w:rPr>
        <w:t>Wykonawca, Podwykonawca lub dalszy Podwykonawca zamówienia na roboty budowlane zamierzający zawrzeć umowę</w:t>
      </w:r>
      <w:r w:rsidR="005B0471" w:rsidRPr="007C41BE">
        <w:rPr>
          <w:rFonts w:ascii="Aptos" w:hAnsi="Aptos" w:cs="Calibri"/>
          <w:sz w:val="24"/>
          <w:szCs w:val="24"/>
        </w:rPr>
        <w:t xml:space="preserve"> o </w:t>
      </w:r>
      <w:r w:rsidRPr="007C41BE">
        <w:rPr>
          <w:rFonts w:ascii="Aptos" w:hAnsi="Aptos" w:cs="Calibri"/>
          <w:sz w:val="24"/>
          <w:szCs w:val="24"/>
        </w:rPr>
        <w:t>Podwykonawstwo, której przedmiotem są roboty budowlane, jest obowiązany,</w:t>
      </w:r>
      <w:r w:rsidR="005B0471" w:rsidRPr="007C41BE">
        <w:rPr>
          <w:rFonts w:ascii="Aptos" w:hAnsi="Aptos" w:cs="Calibri"/>
          <w:sz w:val="24"/>
          <w:szCs w:val="24"/>
        </w:rPr>
        <w:t xml:space="preserve"> w </w:t>
      </w:r>
      <w:r w:rsidRPr="007C41BE">
        <w:rPr>
          <w:rFonts w:ascii="Aptos" w:hAnsi="Aptos" w:cs="Calibri"/>
          <w:sz w:val="24"/>
          <w:szCs w:val="24"/>
        </w:rPr>
        <w:t>trakcie realizacji zamówienia, do przedłożenia Zamawiającemu projektu tej umowy, przy czym Podwykonawca lub dalszy Podwykonawca jest obowiązany dołączyć zgodę Wykonawcy na zawarcie umowy</w:t>
      </w:r>
      <w:r w:rsidR="005B0471" w:rsidRPr="007C41BE">
        <w:rPr>
          <w:rFonts w:ascii="Aptos" w:hAnsi="Aptos" w:cs="Calibri"/>
          <w:sz w:val="24"/>
          <w:szCs w:val="24"/>
        </w:rPr>
        <w:t xml:space="preserve"> o </w:t>
      </w:r>
      <w:r w:rsidRPr="007C41BE">
        <w:rPr>
          <w:rFonts w:ascii="Aptos" w:hAnsi="Aptos" w:cs="Calibri"/>
          <w:sz w:val="24"/>
          <w:szCs w:val="24"/>
        </w:rPr>
        <w:t>podwykonawstwo</w:t>
      </w:r>
      <w:r w:rsidR="005B0471" w:rsidRPr="007C41BE">
        <w:rPr>
          <w:rFonts w:ascii="Aptos" w:hAnsi="Aptos" w:cs="Calibri"/>
          <w:sz w:val="24"/>
          <w:szCs w:val="24"/>
        </w:rPr>
        <w:t xml:space="preserve"> o </w:t>
      </w:r>
      <w:r w:rsidRPr="007C41BE">
        <w:rPr>
          <w:rFonts w:ascii="Aptos" w:hAnsi="Aptos" w:cs="Calibri"/>
          <w:sz w:val="24"/>
          <w:szCs w:val="24"/>
        </w:rPr>
        <w:t>treści zgodnej</w:t>
      </w:r>
      <w:r w:rsidR="005B0471" w:rsidRPr="007C41BE">
        <w:rPr>
          <w:rFonts w:ascii="Aptos" w:hAnsi="Aptos" w:cs="Calibri"/>
          <w:sz w:val="24"/>
          <w:szCs w:val="24"/>
        </w:rPr>
        <w:t xml:space="preserve"> z </w:t>
      </w:r>
      <w:r w:rsidRPr="007C41BE">
        <w:rPr>
          <w:rFonts w:ascii="Aptos" w:hAnsi="Aptos" w:cs="Calibri"/>
          <w:sz w:val="24"/>
          <w:szCs w:val="24"/>
        </w:rPr>
        <w:t>projektem umowy;</w:t>
      </w:r>
    </w:p>
    <w:p w14:paraId="5A4AA75F" w14:textId="77777777" w:rsidR="00B67909" w:rsidRPr="007C41BE" w:rsidRDefault="00782161" w:rsidP="006421F0">
      <w:pPr>
        <w:pStyle w:val="Akapitzlist"/>
        <w:numPr>
          <w:ilvl w:val="0"/>
          <w:numId w:val="26"/>
        </w:numPr>
        <w:shd w:val="clear" w:color="auto" w:fill="FFFFFF"/>
        <w:tabs>
          <w:tab w:val="left" w:pos="851"/>
        </w:tabs>
        <w:suppressAutoHyphens/>
        <w:spacing w:line="360" w:lineRule="auto"/>
        <w:ind w:left="851" w:hanging="425"/>
        <w:jc w:val="left"/>
        <w:rPr>
          <w:rFonts w:ascii="Aptos" w:hAnsi="Aptos" w:cs="Calibri"/>
          <w:i/>
          <w:sz w:val="24"/>
          <w:szCs w:val="24"/>
        </w:rPr>
      </w:pPr>
      <w:r w:rsidRPr="007C41BE">
        <w:rPr>
          <w:rFonts w:ascii="Aptos" w:hAnsi="Aptos" w:cs="Calibri"/>
          <w:sz w:val="24"/>
          <w:szCs w:val="24"/>
        </w:rPr>
        <w:t>projekt umowy/</w:t>
      </w:r>
      <w:r w:rsidR="00195D7F" w:rsidRPr="007C41BE">
        <w:rPr>
          <w:rFonts w:ascii="Aptos" w:hAnsi="Aptos" w:cs="Calibri"/>
          <w:sz w:val="24"/>
          <w:szCs w:val="24"/>
        </w:rPr>
        <w:t>umowa</w:t>
      </w:r>
      <w:r w:rsidR="005B0471" w:rsidRPr="007C41BE">
        <w:rPr>
          <w:rFonts w:ascii="Aptos" w:hAnsi="Aptos" w:cs="Calibri"/>
          <w:sz w:val="24"/>
          <w:szCs w:val="24"/>
        </w:rPr>
        <w:t xml:space="preserve"> o </w:t>
      </w:r>
      <w:r w:rsidR="00195D7F" w:rsidRPr="007C41BE">
        <w:rPr>
          <w:rFonts w:ascii="Aptos" w:hAnsi="Aptos" w:cs="Calibri"/>
          <w:sz w:val="24"/>
          <w:szCs w:val="24"/>
        </w:rPr>
        <w:t>roboty budowlane musi wyraźnie wskazać zakres tych robót, zawierać warunki odbioru robót oraz postanowienia dotyczące stwierdzenia</w:t>
      </w:r>
      <w:r w:rsidR="005B0471" w:rsidRPr="007C41BE">
        <w:rPr>
          <w:rFonts w:ascii="Aptos" w:hAnsi="Aptos" w:cs="Calibri"/>
          <w:sz w:val="24"/>
          <w:szCs w:val="24"/>
        </w:rPr>
        <w:t xml:space="preserve"> w </w:t>
      </w:r>
      <w:r w:rsidR="00195D7F" w:rsidRPr="007C41BE">
        <w:rPr>
          <w:rFonts w:ascii="Aptos" w:hAnsi="Aptos" w:cs="Calibri"/>
          <w:sz w:val="24"/>
          <w:szCs w:val="24"/>
        </w:rPr>
        <w:t>trakcie odbioru wad lub usterek, wykonanie przedmiotu umowy musi zostać określone co najmniej na takim poziomie jakości jaki wynika</w:t>
      </w:r>
      <w:r w:rsidR="005B0471" w:rsidRPr="007C41BE">
        <w:rPr>
          <w:rFonts w:ascii="Aptos" w:hAnsi="Aptos" w:cs="Calibri"/>
          <w:sz w:val="24"/>
          <w:szCs w:val="24"/>
        </w:rPr>
        <w:t xml:space="preserve"> z </w:t>
      </w:r>
      <w:r w:rsidR="00195D7F" w:rsidRPr="007C41BE">
        <w:rPr>
          <w:rFonts w:ascii="Aptos" w:hAnsi="Aptos" w:cs="Calibri"/>
          <w:sz w:val="24"/>
          <w:szCs w:val="24"/>
        </w:rPr>
        <w:t>umowy zawartej pomiędzy Zamawiającym</w:t>
      </w:r>
      <w:r w:rsidR="005B0471" w:rsidRPr="007C41BE">
        <w:rPr>
          <w:rFonts w:ascii="Aptos" w:hAnsi="Aptos" w:cs="Calibri"/>
          <w:sz w:val="24"/>
          <w:szCs w:val="24"/>
        </w:rPr>
        <w:t xml:space="preserve"> a </w:t>
      </w:r>
      <w:r w:rsidR="00195D7F" w:rsidRPr="007C41BE">
        <w:rPr>
          <w:rFonts w:ascii="Aptos" w:hAnsi="Aptos" w:cs="Calibri"/>
          <w:sz w:val="24"/>
          <w:szCs w:val="24"/>
        </w:rPr>
        <w:t>Wykonawcą;</w:t>
      </w:r>
    </w:p>
    <w:p w14:paraId="7D03D5E1" w14:textId="77777777" w:rsidR="00B67909" w:rsidRPr="007C41BE" w:rsidRDefault="00195D7F" w:rsidP="006421F0">
      <w:pPr>
        <w:pStyle w:val="Akapitzlist"/>
        <w:numPr>
          <w:ilvl w:val="0"/>
          <w:numId w:val="26"/>
        </w:numPr>
        <w:shd w:val="clear" w:color="auto" w:fill="FFFFFF"/>
        <w:tabs>
          <w:tab w:val="left" w:pos="851"/>
        </w:tabs>
        <w:suppressAutoHyphens/>
        <w:spacing w:line="360" w:lineRule="auto"/>
        <w:ind w:left="851" w:hanging="425"/>
        <w:jc w:val="left"/>
        <w:rPr>
          <w:rFonts w:ascii="Aptos" w:hAnsi="Aptos" w:cs="Calibri"/>
          <w:i/>
          <w:sz w:val="24"/>
          <w:szCs w:val="24"/>
        </w:rPr>
      </w:pPr>
      <w:bookmarkStart w:id="78" w:name="PODWYKONAWCY_POSTANOWIENIA_PROJEKT_UMOWY"/>
      <w:bookmarkEnd w:id="78"/>
      <w:r w:rsidRPr="007C41BE">
        <w:rPr>
          <w:rFonts w:ascii="Aptos" w:hAnsi="Aptos" w:cs="Calibri"/>
          <w:sz w:val="24"/>
          <w:szCs w:val="24"/>
        </w:rPr>
        <w:t>projekt umowy/umowa</w:t>
      </w:r>
      <w:r w:rsidR="005B0471" w:rsidRPr="007C41BE">
        <w:rPr>
          <w:rFonts w:ascii="Aptos" w:hAnsi="Aptos" w:cs="Calibri"/>
          <w:sz w:val="24"/>
          <w:szCs w:val="24"/>
        </w:rPr>
        <w:t xml:space="preserve"> o </w:t>
      </w:r>
      <w:r w:rsidRPr="007C41BE">
        <w:rPr>
          <w:rFonts w:ascii="Aptos" w:hAnsi="Aptos" w:cs="Calibri"/>
          <w:sz w:val="24"/>
          <w:szCs w:val="24"/>
        </w:rPr>
        <w:t>podwykonawstwo nie może zawierać postanowień kształtujących prawa</w:t>
      </w:r>
      <w:r w:rsidR="00697CD0" w:rsidRPr="007C41BE">
        <w:rPr>
          <w:rFonts w:ascii="Aptos" w:hAnsi="Aptos" w:cs="Calibri"/>
          <w:sz w:val="24"/>
          <w:szCs w:val="24"/>
        </w:rPr>
        <w:t xml:space="preserve"> </w:t>
      </w:r>
      <w:r w:rsidR="005B0471" w:rsidRPr="007C41BE">
        <w:rPr>
          <w:rFonts w:ascii="Aptos" w:hAnsi="Aptos" w:cs="Calibri"/>
          <w:sz w:val="24"/>
          <w:szCs w:val="24"/>
        </w:rPr>
        <w:t>i </w:t>
      </w:r>
      <w:r w:rsidRPr="007C41BE">
        <w:rPr>
          <w:rFonts w:ascii="Aptos" w:hAnsi="Aptos" w:cs="Calibri"/>
          <w:sz w:val="24"/>
          <w:szCs w:val="24"/>
        </w:rPr>
        <w:t>obowiązki podwykonawcy,</w:t>
      </w:r>
      <w:r w:rsidR="005B0471" w:rsidRPr="007C41BE">
        <w:rPr>
          <w:rFonts w:ascii="Aptos" w:hAnsi="Aptos" w:cs="Calibri"/>
          <w:sz w:val="24"/>
          <w:szCs w:val="24"/>
        </w:rPr>
        <w:t xml:space="preserve"> w </w:t>
      </w:r>
      <w:r w:rsidRPr="007C41BE">
        <w:rPr>
          <w:rFonts w:ascii="Aptos" w:hAnsi="Aptos" w:cs="Calibri"/>
          <w:sz w:val="24"/>
          <w:szCs w:val="24"/>
        </w:rPr>
        <w:t>zakresie kar umownych oraz postanowień dotyczących warunków wypłaty wynagrodzenia,</w:t>
      </w:r>
      <w:r w:rsidR="005B0471" w:rsidRPr="007C41BE">
        <w:rPr>
          <w:rFonts w:ascii="Aptos" w:hAnsi="Aptos" w:cs="Calibri"/>
          <w:sz w:val="24"/>
          <w:szCs w:val="24"/>
        </w:rPr>
        <w:t xml:space="preserve"> w </w:t>
      </w:r>
      <w:r w:rsidRPr="007C41BE">
        <w:rPr>
          <w:rFonts w:ascii="Aptos" w:hAnsi="Aptos" w:cs="Calibri"/>
          <w:sz w:val="24"/>
          <w:szCs w:val="24"/>
        </w:rPr>
        <w:t>sposób dla niego mniej korzystny niż prawa</w:t>
      </w:r>
      <w:r w:rsidR="005B0471" w:rsidRPr="007C41BE">
        <w:rPr>
          <w:rFonts w:ascii="Aptos" w:hAnsi="Aptos" w:cs="Calibri"/>
          <w:sz w:val="24"/>
          <w:szCs w:val="24"/>
        </w:rPr>
        <w:t xml:space="preserve"> i </w:t>
      </w:r>
      <w:r w:rsidRPr="007C41BE">
        <w:rPr>
          <w:rFonts w:ascii="Aptos" w:hAnsi="Aptos" w:cs="Calibri"/>
          <w:sz w:val="24"/>
          <w:szCs w:val="24"/>
        </w:rPr>
        <w:t>obowiązki wykonawcy, ukształtowane postanowieniami umowy zawartej między zamawiającym</w:t>
      </w:r>
      <w:r w:rsidR="005B0471" w:rsidRPr="007C41BE">
        <w:rPr>
          <w:rFonts w:ascii="Aptos" w:hAnsi="Aptos" w:cs="Calibri"/>
          <w:sz w:val="24"/>
          <w:szCs w:val="24"/>
        </w:rPr>
        <w:t xml:space="preserve"> a </w:t>
      </w:r>
      <w:r w:rsidRPr="007C41BE">
        <w:rPr>
          <w:rFonts w:ascii="Aptos" w:hAnsi="Aptos" w:cs="Calibri"/>
          <w:sz w:val="24"/>
          <w:szCs w:val="24"/>
        </w:rPr>
        <w:t>wykonawcą;</w:t>
      </w:r>
    </w:p>
    <w:p w14:paraId="173107EF" w14:textId="77777777" w:rsidR="00B67909" w:rsidRPr="007C41BE" w:rsidRDefault="00195D7F" w:rsidP="006421F0">
      <w:pPr>
        <w:pStyle w:val="Akapitzlist"/>
        <w:numPr>
          <w:ilvl w:val="0"/>
          <w:numId w:val="26"/>
        </w:numPr>
        <w:shd w:val="clear" w:color="auto" w:fill="FFFFFF"/>
        <w:tabs>
          <w:tab w:val="left" w:pos="851"/>
        </w:tabs>
        <w:suppressAutoHyphens/>
        <w:spacing w:line="360" w:lineRule="auto"/>
        <w:ind w:left="851" w:hanging="425"/>
        <w:jc w:val="left"/>
        <w:rPr>
          <w:rFonts w:ascii="Aptos" w:hAnsi="Aptos" w:cs="Calibri"/>
          <w:i/>
          <w:sz w:val="24"/>
          <w:szCs w:val="24"/>
        </w:rPr>
      </w:pPr>
      <w:r w:rsidRPr="007C41BE">
        <w:rPr>
          <w:rFonts w:ascii="Aptos" w:hAnsi="Aptos" w:cs="Calibri"/>
          <w:sz w:val="24"/>
          <w:szCs w:val="24"/>
        </w:rPr>
        <w:t>umowa</w:t>
      </w:r>
      <w:r w:rsidR="005B0471" w:rsidRPr="007C41BE">
        <w:rPr>
          <w:rFonts w:ascii="Aptos" w:hAnsi="Aptos" w:cs="Calibri"/>
          <w:sz w:val="24"/>
          <w:szCs w:val="24"/>
        </w:rPr>
        <w:t xml:space="preserve"> o </w:t>
      </w:r>
      <w:r w:rsidRPr="007C41BE">
        <w:rPr>
          <w:rFonts w:ascii="Aptos" w:hAnsi="Aptos" w:cs="Calibri"/>
          <w:sz w:val="24"/>
          <w:szCs w:val="24"/>
        </w:rPr>
        <w:t>podwykonawstwo nie może zawierać postanowień uzależniających uzyskanie przez podwykonawcę płatności od Wykonawcy od zapłaty przez Zamawiającego wynagrodzenia na rzecz Wykonawcy, obejmującego zakres robót wykonanych przez podwykonawcę;</w:t>
      </w:r>
    </w:p>
    <w:p w14:paraId="4F0A2494" w14:textId="77777777" w:rsidR="00B67909" w:rsidRPr="007C41BE" w:rsidRDefault="00195D7F" w:rsidP="006421F0">
      <w:pPr>
        <w:pStyle w:val="Akapitzlist"/>
        <w:numPr>
          <w:ilvl w:val="0"/>
          <w:numId w:val="26"/>
        </w:numPr>
        <w:shd w:val="clear" w:color="auto" w:fill="FFFFFF"/>
        <w:tabs>
          <w:tab w:val="left" w:pos="851"/>
        </w:tabs>
        <w:suppressAutoHyphens/>
        <w:spacing w:line="360" w:lineRule="auto"/>
        <w:ind w:left="851" w:hanging="425"/>
        <w:jc w:val="left"/>
        <w:rPr>
          <w:rFonts w:ascii="Aptos" w:hAnsi="Aptos" w:cs="Calibri"/>
          <w:i/>
          <w:sz w:val="24"/>
          <w:szCs w:val="24"/>
        </w:rPr>
      </w:pPr>
      <w:bookmarkStart w:id="79" w:name="PODWYKONAWCY_POSTANOWIENIA_TERMIN_PŁATNO"/>
      <w:bookmarkEnd w:id="79"/>
      <w:r w:rsidRPr="007C41BE">
        <w:rPr>
          <w:rFonts w:ascii="Aptos" w:hAnsi="Aptos" w:cs="Calibri"/>
          <w:sz w:val="24"/>
          <w:szCs w:val="24"/>
        </w:rPr>
        <w:t>termin zapłaty wynagrodzenia Podwykonawcy lub dalszemu Podwykonawcy przewidziany</w:t>
      </w:r>
      <w:r w:rsidR="00975ECB" w:rsidRPr="007C41BE">
        <w:rPr>
          <w:rFonts w:ascii="Aptos" w:hAnsi="Aptos" w:cs="Calibri"/>
          <w:sz w:val="24"/>
          <w:szCs w:val="24"/>
        </w:rPr>
        <w:t xml:space="preserve"> w </w:t>
      </w:r>
      <w:r w:rsidRPr="007C41BE">
        <w:rPr>
          <w:rFonts w:ascii="Aptos" w:hAnsi="Aptos" w:cs="Calibri"/>
          <w:sz w:val="24"/>
          <w:szCs w:val="24"/>
        </w:rPr>
        <w:t>umowie</w:t>
      </w:r>
      <w:r w:rsidR="005B0471" w:rsidRPr="007C41BE">
        <w:rPr>
          <w:rFonts w:ascii="Aptos" w:hAnsi="Aptos" w:cs="Calibri"/>
          <w:sz w:val="24"/>
          <w:szCs w:val="24"/>
        </w:rPr>
        <w:t xml:space="preserve"> o </w:t>
      </w:r>
      <w:r w:rsidRPr="007C41BE">
        <w:rPr>
          <w:rFonts w:ascii="Aptos" w:hAnsi="Aptos" w:cs="Calibri"/>
          <w:sz w:val="24"/>
          <w:szCs w:val="24"/>
        </w:rPr>
        <w:t>podwykonawstwo nie może być dłuższy niż 30 dni od dnia doręczenia Wykonawcy, Podwykonawcy lub dalszemu Podwykonawcy faktury lub rachunku;</w:t>
      </w:r>
    </w:p>
    <w:p w14:paraId="532A29EA" w14:textId="77777777" w:rsidR="00B67909" w:rsidRPr="007C41BE" w:rsidRDefault="00195D7F" w:rsidP="006421F0">
      <w:pPr>
        <w:pStyle w:val="Akapitzlist"/>
        <w:numPr>
          <w:ilvl w:val="0"/>
          <w:numId w:val="26"/>
        </w:numPr>
        <w:shd w:val="clear" w:color="auto" w:fill="FFFFFF"/>
        <w:tabs>
          <w:tab w:val="left" w:pos="851"/>
        </w:tabs>
        <w:suppressAutoHyphens/>
        <w:spacing w:line="360" w:lineRule="auto"/>
        <w:ind w:left="851" w:hanging="425"/>
        <w:jc w:val="left"/>
        <w:rPr>
          <w:rFonts w:ascii="Aptos" w:hAnsi="Aptos" w:cs="Calibri"/>
          <w:i/>
          <w:sz w:val="24"/>
          <w:szCs w:val="24"/>
        </w:rPr>
      </w:pPr>
      <w:bookmarkStart w:id="80" w:name="PODWYKONAWCY_POSTANOWIENIA_ZASTRZEŻENIA"/>
      <w:bookmarkEnd w:id="80"/>
      <w:r w:rsidRPr="007C41BE">
        <w:rPr>
          <w:rFonts w:ascii="Aptos" w:hAnsi="Aptos" w:cs="Calibri"/>
          <w:sz w:val="24"/>
          <w:szCs w:val="24"/>
        </w:rPr>
        <w:t>Zamawiający</w:t>
      </w:r>
      <w:r w:rsidR="005B0471" w:rsidRPr="007C41BE">
        <w:rPr>
          <w:rFonts w:ascii="Aptos" w:hAnsi="Aptos" w:cs="Calibri"/>
          <w:sz w:val="24"/>
          <w:szCs w:val="24"/>
        </w:rPr>
        <w:t xml:space="preserve"> w </w:t>
      </w:r>
      <w:r w:rsidRPr="007C41BE">
        <w:rPr>
          <w:rFonts w:ascii="Aptos" w:hAnsi="Aptos" w:cs="Calibri"/>
          <w:sz w:val="24"/>
          <w:szCs w:val="24"/>
        </w:rPr>
        <w:t xml:space="preserve">terminie 14 dni </w:t>
      </w:r>
      <w:r w:rsidR="00422595" w:rsidRPr="007C41BE">
        <w:rPr>
          <w:rFonts w:ascii="Aptos" w:hAnsi="Aptos" w:cs="Calibri"/>
          <w:sz w:val="24"/>
          <w:szCs w:val="24"/>
        </w:rPr>
        <w:t>od dnia otrzymania od Wykonawcy projektu umowy o</w:t>
      </w:r>
      <w:r w:rsidR="009C3A4B" w:rsidRPr="007C41BE">
        <w:rPr>
          <w:rFonts w:ascii="Aptos" w:hAnsi="Aptos" w:cs="Calibri"/>
          <w:sz w:val="24"/>
          <w:szCs w:val="24"/>
        </w:rPr>
        <w:t> </w:t>
      </w:r>
      <w:r w:rsidR="00422595" w:rsidRPr="007C41BE">
        <w:rPr>
          <w:rFonts w:ascii="Aptos" w:hAnsi="Aptos" w:cs="Calibri"/>
          <w:sz w:val="24"/>
          <w:szCs w:val="24"/>
        </w:rPr>
        <w:t xml:space="preserve">podwykonawstwo, </w:t>
      </w:r>
      <w:r w:rsidRPr="007C41BE">
        <w:rPr>
          <w:rFonts w:ascii="Aptos" w:hAnsi="Aptos" w:cs="Calibri"/>
          <w:sz w:val="24"/>
          <w:szCs w:val="24"/>
        </w:rPr>
        <w:t>zgłasza</w:t>
      </w:r>
      <w:r w:rsidR="005B0471" w:rsidRPr="007C41BE">
        <w:rPr>
          <w:rFonts w:ascii="Aptos" w:hAnsi="Aptos" w:cs="Calibri"/>
          <w:sz w:val="24"/>
          <w:szCs w:val="24"/>
        </w:rPr>
        <w:t xml:space="preserve"> w </w:t>
      </w:r>
      <w:r w:rsidRPr="007C41BE">
        <w:rPr>
          <w:rFonts w:ascii="Aptos" w:hAnsi="Aptos" w:cs="Calibri"/>
          <w:sz w:val="24"/>
          <w:szCs w:val="24"/>
        </w:rPr>
        <w:t>formie pisemnej pod rygorem nieważności zastrzeżenia do projektu umowy</w:t>
      </w:r>
      <w:r w:rsidR="005B0471" w:rsidRPr="007C41BE">
        <w:rPr>
          <w:rFonts w:ascii="Aptos" w:hAnsi="Aptos" w:cs="Calibri"/>
          <w:sz w:val="24"/>
          <w:szCs w:val="24"/>
        </w:rPr>
        <w:t xml:space="preserve"> o </w:t>
      </w:r>
      <w:r w:rsidRPr="007C41BE">
        <w:rPr>
          <w:rFonts w:ascii="Aptos" w:hAnsi="Aptos" w:cs="Calibri"/>
          <w:sz w:val="24"/>
          <w:szCs w:val="24"/>
        </w:rPr>
        <w:t>podwykonawstwo, której przedmiotem są roboty budowlane</w:t>
      </w:r>
      <w:r w:rsidR="005B0471" w:rsidRPr="007C41BE">
        <w:rPr>
          <w:rFonts w:ascii="Aptos" w:hAnsi="Aptos" w:cs="Calibri"/>
          <w:sz w:val="24"/>
          <w:szCs w:val="24"/>
        </w:rPr>
        <w:t xml:space="preserve"> w </w:t>
      </w:r>
      <w:r w:rsidRPr="007C41BE">
        <w:rPr>
          <w:rFonts w:ascii="Aptos" w:hAnsi="Aptos" w:cs="Calibri"/>
          <w:sz w:val="24"/>
          <w:szCs w:val="24"/>
        </w:rPr>
        <w:t>przypadku gdy projekt umowy:</w:t>
      </w:r>
    </w:p>
    <w:p w14:paraId="1396E248" w14:textId="77777777" w:rsidR="00B67909" w:rsidRPr="007C41BE" w:rsidRDefault="00195D7F" w:rsidP="006421F0">
      <w:pPr>
        <w:pStyle w:val="Akapitzlist"/>
        <w:numPr>
          <w:ilvl w:val="0"/>
          <w:numId w:val="27"/>
        </w:numPr>
        <w:shd w:val="clear" w:color="auto" w:fill="FFFFFF"/>
        <w:suppressAutoHyphens/>
        <w:spacing w:line="360" w:lineRule="auto"/>
        <w:ind w:left="1276" w:hanging="425"/>
        <w:jc w:val="left"/>
        <w:rPr>
          <w:rFonts w:ascii="Aptos" w:hAnsi="Aptos" w:cs="Calibri"/>
          <w:i/>
          <w:sz w:val="24"/>
          <w:szCs w:val="24"/>
        </w:rPr>
      </w:pPr>
      <w:r w:rsidRPr="007C41BE">
        <w:rPr>
          <w:rFonts w:ascii="Aptos" w:hAnsi="Aptos" w:cs="Calibri"/>
          <w:sz w:val="24"/>
          <w:szCs w:val="24"/>
        </w:rPr>
        <w:t>nie spełnia wymagań określonych</w:t>
      </w:r>
      <w:r w:rsidR="005B0471" w:rsidRPr="007C41BE">
        <w:rPr>
          <w:rFonts w:ascii="Aptos" w:hAnsi="Aptos" w:cs="Calibri"/>
          <w:sz w:val="24"/>
          <w:szCs w:val="24"/>
        </w:rPr>
        <w:t xml:space="preserve"> w </w:t>
      </w:r>
      <w:r w:rsidRPr="007C41BE">
        <w:rPr>
          <w:rFonts w:ascii="Aptos" w:hAnsi="Aptos" w:cs="Calibri"/>
          <w:sz w:val="24"/>
          <w:szCs w:val="24"/>
        </w:rPr>
        <w:t>dokumentach zamówienia;</w:t>
      </w:r>
    </w:p>
    <w:p w14:paraId="1E73A9B1" w14:textId="64BF62DE" w:rsidR="00B67909" w:rsidRPr="007C41BE" w:rsidRDefault="00195D7F" w:rsidP="006421F0">
      <w:pPr>
        <w:pStyle w:val="Akapitzlist"/>
        <w:numPr>
          <w:ilvl w:val="0"/>
          <w:numId w:val="27"/>
        </w:numPr>
        <w:shd w:val="clear" w:color="auto" w:fill="FFFFFF"/>
        <w:suppressAutoHyphens/>
        <w:spacing w:line="360" w:lineRule="auto"/>
        <w:ind w:left="1276" w:hanging="425"/>
        <w:jc w:val="left"/>
        <w:rPr>
          <w:rFonts w:ascii="Aptos" w:hAnsi="Aptos" w:cs="Calibri"/>
          <w:i/>
          <w:sz w:val="24"/>
          <w:szCs w:val="24"/>
        </w:rPr>
      </w:pPr>
      <w:r w:rsidRPr="007C41BE">
        <w:rPr>
          <w:rFonts w:ascii="Aptos" w:hAnsi="Aptos" w:cs="Calibri"/>
          <w:sz w:val="24"/>
          <w:szCs w:val="24"/>
        </w:rPr>
        <w:t>przewiduje termin zapłaty wynagrodzenia dłuższy niż określony</w:t>
      </w:r>
      <w:r w:rsidR="005B0471" w:rsidRPr="007C41BE">
        <w:rPr>
          <w:rFonts w:ascii="Aptos" w:hAnsi="Aptos" w:cs="Calibri"/>
          <w:sz w:val="24"/>
          <w:szCs w:val="24"/>
        </w:rPr>
        <w:t xml:space="preserve"> w </w:t>
      </w:r>
      <w:r w:rsidRPr="007C41BE">
        <w:rPr>
          <w:rFonts w:ascii="Aptos" w:hAnsi="Aptos" w:cs="Calibri"/>
          <w:sz w:val="24"/>
          <w:szCs w:val="24"/>
        </w:rPr>
        <w:t>ust.</w:t>
      </w:r>
      <w:r w:rsidR="00855DA5" w:rsidRPr="007C41BE">
        <w:rPr>
          <w:rFonts w:ascii="Aptos" w:hAnsi="Aptos" w:cs="Calibri"/>
          <w:sz w:val="24"/>
          <w:szCs w:val="24"/>
        </w:rPr>
        <w:t> </w:t>
      </w:r>
      <w:r w:rsidR="00855DA5" w:rsidRPr="007C41BE">
        <w:rPr>
          <w:rFonts w:ascii="Aptos" w:hAnsi="Aptos" w:cs="Calibri"/>
          <w:sz w:val="24"/>
          <w:szCs w:val="24"/>
        </w:rPr>
        <w:fldChar w:fldCharType="begin"/>
      </w:r>
      <w:r w:rsidR="00855DA5" w:rsidRPr="007C41BE">
        <w:rPr>
          <w:rFonts w:ascii="Aptos" w:hAnsi="Aptos" w:cs="Calibri"/>
          <w:sz w:val="24"/>
          <w:szCs w:val="24"/>
        </w:rPr>
        <w:instrText xml:space="preserve"> REF PODWYKONAWCY_POSTANOWIENIA \n \h </w:instrText>
      </w:r>
      <w:r w:rsidR="001C531A" w:rsidRPr="007C41BE">
        <w:rPr>
          <w:rFonts w:ascii="Aptos" w:hAnsi="Aptos" w:cs="Calibri"/>
          <w:sz w:val="24"/>
          <w:szCs w:val="24"/>
        </w:rPr>
        <w:instrText xml:space="preserve"> \* MERGEFORMAT </w:instrText>
      </w:r>
      <w:r w:rsidR="00855DA5" w:rsidRPr="007C41BE">
        <w:rPr>
          <w:rFonts w:ascii="Aptos" w:hAnsi="Aptos" w:cs="Calibri"/>
          <w:sz w:val="24"/>
          <w:szCs w:val="24"/>
        </w:rPr>
      </w:r>
      <w:r w:rsidR="00855DA5" w:rsidRPr="007C41BE">
        <w:rPr>
          <w:rFonts w:ascii="Aptos" w:hAnsi="Aptos" w:cs="Calibri"/>
          <w:sz w:val="24"/>
          <w:szCs w:val="24"/>
        </w:rPr>
        <w:fldChar w:fldCharType="separate"/>
      </w:r>
      <w:r w:rsidR="00907F65">
        <w:rPr>
          <w:rFonts w:ascii="Aptos" w:hAnsi="Aptos" w:cs="Calibri"/>
          <w:sz w:val="24"/>
          <w:szCs w:val="24"/>
        </w:rPr>
        <w:t>9</w:t>
      </w:r>
      <w:r w:rsidR="00855DA5" w:rsidRPr="007C41BE">
        <w:rPr>
          <w:rFonts w:ascii="Aptos" w:hAnsi="Aptos" w:cs="Calibri"/>
          <w:sz w:val="24"/>
          <w:szCs w:val="24"/>
        </w:rPr>
        <w:fldChar w:fldCharType="end"/>
      </w:r>
      <w:r w:rsidRPr="007C41BE">
        <w:rPr>
          <w:rFonts w:ascii="Aptos" w:hAnsi="Aptos" w:cs="Calibri"/>
          <w:sz w:val="24"/>
          <w:szCs w:val="24"/>
        </w:rPr>
        <w:t xml:space="preserve"> pkt</w:t>
      </w:r>
      <w:r w:rsidR="00855DA5" w:rsidRPr="007C41BE">
        <w:rPr>
          <w:rFonts w:ascii="Aptos" w:hAnsi="Aptos" w:cs="Calibri"/>
          <w:sz w:val="24"/>
          <w:szCs w:val="24"/>
        </w:rPr>
        <w:t> </w:t>
      </w:r>
      <w:r w:rsidR="00855DA5" w:rsidRPr="007C41BE">
        <w:rPr>
          <w:rFonts w:ascii="Aptos" w:hAnsi="Aptos" w:cs="Calibri"/>
          <w:sz w:val="24"/>
          <w:szCs w:val="24"/>
        </w:rPr>
        <w:fldChar w:fldCharType="begin"/>
      </w:r>
      <w:r w:rsidR="00855DA5" w:rsidRPr="007C41BE">
        <w:rPr>
          <w:rFonts w:ascii="Aptos" w:hAnsi="Aptos" w:cs="Calibri"/>
          <w:sz w:val="24"/>
          <w:szCs w:val="24"/>
        </w:rPr>
        <w:instrText xml:space="preserve"> REF PODWYKONAWCY_POSTANOWIENIA_TERMIN_PŁATNO \n \h </w:instrText>
      </w:r>
      <w:r w:rsidR="001C531A" w:rsidRPr="007C41BE">
        <w:rPr>
          <w:rFonts w:ascii="Aptos" w:hAnsi="Aptos" w:cs="Calibri"/>
          <w:sz w:val="24"/>
          <w:szCs w:val="24"/>
        </w:rPr>
        <w:instrText xml:space="preserve"> \* MERGEFORMAT </w:instrText>
      </w:r>
      <w:r w:rsidR="00855DA5" w:rsidRPr="007C41BE">
        <w:rPr>
          <w:rFonts w:ascii="Aptos" w:hAnsi="Aptos" w:cs="Calibri"/>
          <w:sz w:val="24"/>
          <w:szCs w:val="24"/>
        </w:rPr>
      </w:r>
      <w:r w:rsidR="00855DA5" w:rsidRPr="007C41BE">
        <w:rPr>
          <w:rFonts w:ascii="Aptos" w:hAnsi="Aptos" w:cs="Calibri"/>
          <w:sz w:val="24"/>
          <w:szCs w:val="24"/>
        </w:rPr>
        <w:fldChar w:fldCharType="separate"/>
      </w:r>
      <w:r w:rsidR="00907F65">
        <w:rPr>
          <w:rFonts w:ascii="Aptos" w:hAnsi="Aptos" w:cs="Calibri"/>
          <w:sz w:val="24"/>
          <w:szCs w:val="24"/>
        </w:rPr>
        <w:t>6)</w:t>
      </w:r>
      <w:r w:rsidR="00855DA5" w:rsidRPr="007C41BE">
        <w:rPr>
          <w:rFonts w:ascii="Aptos" w:hAnsi="Aptos" w:cs="Calibri"/>
          <w:sz w:val="24"/>
          <w:szCs w:val="24"/>
        </w:rPr>
        <w:fldChar w:fldCharType="end"/>
      </w:r>
      <w:r w:rsidRPr="007C41BE">
        <w:rPr>
          <w:rFonts w:ascii="Aptos" w:hAnsi="Aptos" w:cs="Calibri"/>
          <w:sz w:val="24"/>
          <w:szCs w:val="24"/>
        </w:rPr>
        <w:t>;</w:t>
      </w:r>
    </w:p>
    <w:p w14:paraId="5641B45B" w14:textId="18A847DF" w:rsidR="00B67909" w:rsidRPr="007C41BE" w:rsidRDefault="00195D7F" w:rsidP="006421F0">
      <w:pPr>
        <w:pStyle w:val="Akapitzlist"/>
        <w:numPr>
          <w:ilvl w:val="0"/>
          <w:numId w:val="27"/>
        </w:numPr>
        <w:shd w:val="clear" w:color="auto" w:fill="FFFFFF"/>
        <w:suppressAutoHyphens/>
        <w:spacing w:line="360" w:lineRule="auto"/>
        <w:ind w:left="1276" w:hanging="425"/>
        <w:jc w:val="left"/>
        <w:rPr>
          <w:rFonts w:ascii="Aptos" w:hAnsi="Aptos" w:cs="Calibri"/>
          <w:i/>
          <w:sz w:val="24"/>
          <w:szCs w:val="24"/>
        </w:rPr>
      </w:pPr>
      <w:r w:rsidRPr="007C41BE">
        <w:rPr>
          <w:rFonts w:ascii="Aptos" w:hAnsi="Aptos" w:cs="Calibri"/>
          <w:sz w:val="24"/>
          <w:szCs w:val="24"/>
        </w:rPr>
        <w:t>zawiera postanowienia niezgodne</w:t>
      </w:r>
      <w:r w:rsidR="005B0471" w:rsidRPr="007C41BE">
        <w:rPr>
          <w:rFonts w:ascii="Aptos" w:hAnsi="Aptos" w:cs="Calibri"/>
          <w:sz w:val="24"/>
          <w:szCs w:val="24"/>
        </w:rPr>
        <w:t xml:space="preserve"> z </w:t>
      </w:r>
      <w:r w:rsidRPr="007C41BE">
        <w:rPr>
          <w:rFonts w:ascii="Aptos" w:hAnsi="Aptos" w:cs="Calibri"/>
          <w:sz w:val="24"/>
          <w:szCs w:val="24"/>
        </w:rPr>
        <w:t>ust.</w:t>
      </w:r>
      <w:r w:rsidR="00855DA5" w:rsidRPr="007C41BE">
        <w:rPr>
          <w:rFonts w:ascii="Aptos" w:hAnsi="Aptos" w:cs="Calibri"/>
          <w:sz w:val="24"/>
          <w:szCs w:val="24"/>
        </w:rPr>
        <w:t> </w:t>
      </w:r>
      <w:r w:rsidR="00855DA5" w:rsidRPr="007C41BE">
        <w:rPr>
          <w:rFonts w:ascii="Aptos" w:hAnsi="Aptos" w:cs="Calibri"/>
          <w:sz w:val="24"/>
          <w:szCs w:val="24"/>
        </w:rPr>
        <w:fldChar w:fldCharType="begin"/>
      </w:r>
      <w:r w:rsidR="00855DA5" w:rsidRPr="007C41BE">
        <w:rPr>
          <w:rFonts w:ascii="Aptos" w:hAnsi="Aptos" w:cs="Calibri"/>
          <w:sz w:val="24"/>
          <w:szCs w:val="24"/>
        </w:rPr>
        <w:instrText xml:space="preserve"> REF PODWYKONAWCY_POSTANOWIENIA \n \h </w:instrText>
      </w:r>
      <w:r w:rsidR="001C531A" w:rsidRPr="007C41BE">
        <w:rPr>
          <w:rFonts w:ascii="Aptos" w:hAnsi="Aptos" w:cs="Calibri"/>
          <w:sz w:val="24"/>
          <w:szCs w:val="24"/>
        </w:rPr>
        <w:instrText xml:space="preserve"> \* MERGEFORMAT </w:instrText>
      </w:r>
      <w:r w:rsidR="00855DA5" w:rsidRPr="007C41BE">
        <w:rPr>
          <w:rFonts w:ascii="Aptos" w:hAnsi="Aptos" w:cs="Calibri"/>
          <w:sz w:val="24"/>
          <w:szCs w:val="24"/>
        </w:rPr>
      </w:r>
      <w:r w:rsidR="00855DA5" w:rsidRPr="007C41BE">
        <w:rPr>
          <w:rFonts w:ascii="Aptos" w:hAnsi="Aptos" w:cs="Calibri"/>
          <w:sz w:val="24"/>
          <w:szCs w:val="24"/>
        </w:rPr>
        <w:fldChar w:fldCharType="separate"/>
      </w:r>
      <w:r w:rsidR="00907F65">
        <w:rPr>
          <w:rFonts w:ascii="Aptos" w:hAnsi="Aptos" w:cs="Calibri"/>
          <w:sz w:val="24"/>
          <w:szCs w:val="24"/>
        </w:rPr>
        <w:t>9</w:t>
      </w:r>
      <w:r w:rsidR="00855DA5" w:rsidRPr="007C41BE">
        <w:rPr>
          <w:rFonts w:ascii="Aptos" w:hAnsi="Aptos" w:cs="Calibri"/>
          <w:sz w:val="24"/>
          <w:szCs w:val="24"/>
        </w:rPr>
        <w:fldChar w:fldCharType="end"/>
      </w:r>
      <w:r w:rsidRPr="007C41BE">
        <w:rPr>
          <w:rFonts w:ascii="Aptos" w:hAnsi="Aptos" w:cs="Calibri"/>
          <w:sz w:val="24"/>
          <w:szCs w:val="24"/>
        </w:rPr>
        <w:t xml:space="preserve"> pkt</w:t>
      </w:r>
      <w:r w:rsidR="00D767CA" w:rsidRPr="007C41BE">
        <w:rPr>
          <w:rFonts w:ascii="Aptos" w:hAnsi="Aptos" w:cs="Calibri"/>
          <w:sz w:val="24"/>
          <w:szCs w:val="24"/>
        </w:rPr>
        <w:t> </w:t>
      </w:r>
      <w:r w:rsidR="00D767CA" w:rsidRPr="007C41BE">
        <w:rPr>
          <w:rFonts w:ascii="Aptos" w:hAnsi="Aptos" w:cs="Calibri"/>
          <w:sz w:val="24"/>
          <w:szCs w:val="24"/>
        </w:rPr>
        <w:fldChar w:fldCharType="begin"/>
      </w:r>
      <w:r w:rsidR="00D767CA" w:rsidRPr="007C41BE">
        <w:rPr>
          <w:rFonts w:ascii="Aptos" w:hAnsi="Aptos" w:cs="Calibri"/>
          <w:sz w:val="24"/>
          <w:szCs w:val="24"/>
        </w:rPr>
        <w:instrText xml:space="preserve"> REF PODWYKONAWCY_POSTANOWIENIA_PROJEKT_UMOWY \n \h </w:instrText>
      </w:r>
      <w:r w:rsidR="001C531A" w:rsidRPr="007C41BE">
        <w:rPr>
          <w:rFonts w:ascii="Aptos" w:hAnsi="Aptos" w:cs="Calibri"/>
          <w:sz w:val="24"/>
          <w:szCs w:val="24"/>
        </w:rPr>
        <w:instrText xml:space="preserve"> \* MERGEFORMAT </w:instrText>
      </w:r>
      <w:r w:rsidR="00D767CA" w:rsidRPr="007C41BE">
        <w:rPr>
          <w:rFonts w:ascii="Aptos" w:hAnsi="Aptos" w:cs="Calibri"/>
          <w:sz w:val="24"/>
          <w:szCs w:val="24"/>
        </w:rPr>
      </w:r>
      <w:r w:rsidR="00D767CA" w:rsidRPr="007C41BE">
        <w:rPr>
          <w:rFonts w:ascii="Aptos" w:hAnsi="Aptos" w:cs="Calibri"/>
          <w:sz w:val="24"/>
          <w:szCs w:val="24"/>
        </w:rPr>
        <w:fldChar w:fldCharType="separate"/>
      </w:r>
      <w:r w:rsidR="00907F65">
        <w:rPr>
          <w:rFonts w:ascii="Aptos" w:hAnsi="Aptos" w:cs="Calibri"/>
          <w:sz w:val="24"/>
          <w:szCs w:val="24"/>
        </w:rPr>
        <w:t>4)</w:t>
      </w:r>
      <w:r w:rsidR="00D767CA" w:rsidRPr="007C41BE">
        <w:rPr>
          <w:rFonts w:ascii="Aptos" w:hAnsi="Aptos" w:cs="Calibri"/>
          <w:sz w:val="24"/>
          <w:szCs w:val="24"/>
        </w:rPr>
        <w:fldChar w:fldCharType="end"/>
      </w:r>
      <w:r w:rsidRPr="007C41BE">
        <w:rPr>
          <w:rFonts w:ascii="Aptos" w:hAnsi="Aptos" w:cs="Calibri"/>
          <w:sz w:val="24"/>
          <w:szCs w:val="24"/>
        </w:rPr>
        <w:t>;</w:t>
      </w:r>
    </w:p>
    <w:p w14:paraId="31B0E4B8" w14:textId="0F6318E5" w:rsidR="00B67909" w:rsidRPr="007C41BE" w:rsidRDefault="00195D7F" w:rsidP="006421F0">
      <w:pPr>
        <w:pStyle w:val="Akapitzlist"/>
        <w:numPr>
          <w:ilvl w:val="0"/>
          <w:numId w:val="26"/>
        </w:numPr>
        <w:shd w:val="clear" w:color="auto" w:fill="FFFFFF"/>
        <w:tabs>
          <w:tab w:val="left" w:pos="851"/>
        </w:tabs>
        <w:suppressAutoHyphens/>
        <w:spacing w:line="360" w:lineRule="auto"/>
        <w:ind w:left="851" w:hanging="425"/>
        <w:jc w:val="left"/>
        <w:rPr>
          <w:rFonts w:ascii="Aptos" w:hAnsi="Aptos" w:cs="Calibri"/>
          <w:i/>
          <w:sz w:val="24"/>
          <w:szCs w:val="24"/>
        </w:rPr>
      </w:pPr>
      <w:r w:rsidRPr="007C41BE">
        <w:rPr>
          <w:rFonts w:ascii="Aptos" w:hAnsi="Aptos" w:cs="Calibri"/>
          <w:sz w:val="24"/>
          <w:szCs w:val="24"/>
        </w:rPr>
        <w:t>niezgłoszenie zastrzeżeń,</w:t>
      </w:r>
      <w:r w:rsidR="005B0471" w:rsidRPr="007C41BE">
        <w:rPr>
          <w:rFonts w:ascii="Aptos" w:hAnsi="Aptos" w:cs="Calibri"/>
          <w:sz w:val="24"/>
          <w:szCs w:val="24"/>
        </w:rPr>
        <w:t xml:space="preserve"> o </w:t>
      </w:r>
      <w:r w:rsidRPr="007C41BE">
        <w:rPr>
          <w:rFonts w:ascii="Aptos" w:hAnsi="Aptos" w:cs="Calibri"/>
          <w:sz w:val="24"/>
          <w:szCs w:val="24"/>
        </w:rPr>
        <w:t>których mowa</w:t>
      </w:r>
      <w:r w:rsidR="005B0471" w:rsidRPr="007C41BE">
        <w:rPr>
          <w:rFonts w:ascii="Aptos" w:hAnsi="Aptos" w:cs="Calibri"/>
          <w:sz w:val="24"/>
          <w:szCs w:val="24"/>
        </w:rPr>
        <w:t xml:space="preserve"> w </w:t>
      </w:r>
      <w:r w:rsidRPr="007C41BE">
        <w:rPr>
          <w:rFonts w:ascii="Aptos" w:hAnsi="Aptos" w:cs="Calibri"/>
          <w:sz w:val="24"/>
          <w:szCs w:val="24"/>
        </w:rPr>
        <w:t>ust.</w:t>
      </w:r>
      <w:r w:rsidR="00D767CA" w:rsidRPr="007C41BE">
        <w:rPr>
          <w:rFonts w:ascii="Aptos" w:hAnsi="Aptos" w:cs="Calibri"/>
          <w:sz w:val="24"/>
          <w:szCs w:val="24"/>
        </w:rPr>
        <w:t> </w:t>
      </w:r>
      <w:r w:rsidR="00D767CA" w:rsidRPr="007C41BE">
        <w:rPr>
          <w:rFonts w:ascii="Aptos" w:hAnsi="Aptos" w:cs="Calibri"/>
          <w:sz w:val="24"/>
          <w:szCs w:val="24"/>
        </w:rPr>
        <w:fldChar w:fldCharType="begin"/>
      </w:r>
      <w:r w:rsidR="00D767CA" w:rsidRPr="007C41BE">
        <w:rPr>
          <w:rFonts w:ascii="Aptos" w:hAnsi="Aptos" w:cs="Calibri"/>
          <w:sz w:val="24"/>
          <w:szCs w:val="24"/>
        </w:rPr>
        <w:instrText xml:space="preserve"> REF PODWYKONAWCY_POSTANOWIENIA \n \h </w:instrText>
      </w:r>
      <w:r w:rsidR="001C531A" w:rsidRPr="007C41BE">
        <w:rPr>
          <w:rFonts w:ascii="Aptos" w:hAnsi="Aptos" w:cs="Calibri"/>
          <w:sz w:val="24"/>
          <w:szCs w:val="24"/>
        </w:rPr>
        <w:instrText xml:space="preserve"> \* MERGEFORMAT </w:instrText>
      </w:r>
      <w:r w:rsidR="00D767CA" w:rsidRPr="007C41BE">
        <w:rPr>
          <w:rFonts w:ascii="Aptos" w:hAnsi="Aptos" w:cs="Calibri"/>
          <w:sz w:val="24"/>
          <w:szCs w:val="24"/>
        </w:rPr>
      </w:r>
      <w:r w:rsidR="00D767CA" w:rsidRPr="007C41BE">
        <w:rPr>
          <w:rFonts w:ascii="Aptos" w:hAnsi="Aptos" w:cs="Calibri"/>
          <w:sz w:val="24"/>
          <w:szCs w:val="24"/>
        </w:rPr>
        <w:fldChar w:fldCharType="separate"/>
      </w:r>
      <w:r w:rsidR="00907F65">
        <w:rPr>
          <w:rFonts w:ascii="Aptos" w:hAnsi="Aptos" w:cs="Calibri"/>
          <w:sz w:val="24"/>
          <w:szCs w:val="24"/>
        </w:rPr>
        <w:t>9</w:t>
      </w:r>
      <w:r w:rsidR="00D767CA" w:rsidRPr="007C41BE">
        <w:rPr>
          <w:rFonts w:ascii="Aptos" w:hAnsi="Aptos" w:cs="Calibri"/>
          <w:sz w:val="24"/>
          <w:szCs w:val="24"/>
        </w:rPr>
        <w:fldChar w:fldCharType="end"/>
      </w:r>
      <w:r w:rsidRPr="007C41BE">
        <w:rPr>
          <w:rFonts w:ascii="Aptos" w:hAnsi="Aptos" w:cs="Calibri"/>
          <w:sz w:val="24"/>
          <w:szCs w:val="24"/>
        </w:rPr>
        <w:t xml:space="preserve"> pkt</w:t>
      </w:r>
      <w:r w:rsidR="00D74B1A" w:rsidRPr="007C41BE">
        <w:rPr>
          <w:rFonts w:ascii="Aptos" w:hAnsi="Aptos" w:cs="Calibri"/>
          <w:sz w:val="24"/>
          <w:szCs w:val="24"/>
        </w:rPr>
        <w:t> </w:t>
      </w:r>
      <w:r w:rsidR="00D74B1A" w:rsidRPr="007C41BE">
        <w:rPr>
          <w:rFonts w:ascii="Aptos" w:hAnsi="Aptos" w:cs="Calibri"/>
          <w:sz w:val="24"/>
          <w:szCs w:val="24"/>
        </w:rPr>
        <w:fldChar w:fldCharType="begin"/>
      </w:r>
      <w:r w:rsidR="00D74B1A" w:rsidRPr="007C41BE">
        <w:rPr>
          <w:rFonts w:ascii="Aptos" w:hAnsi="Aptos" w:cs="Calibri"/>
          <w:sz w:val="24"/>
          <w:szCs w:val="24"/>
        </w:rPr>
        <w:instrText xml:space="preserve"> REF PODWYKONAWCY_POSTANOWIENIA_ZASTRZEŻENIA \n \h </w:instrText>
      </w:r>
      <w:r w:rsidR="001C531A" w:rsidRPr="007C41BE">
        <w:rPr>
          <w:rFonts w:ascii="Aptos" w:hAnsi="Aptos" w:cs="Calibri"/>
          <w:sz w:val="24"/>
          <w:szCs w:val="24"/>
        </w:rPr>
        <w:instrText xml:space="preserve"> \* MERGEFORMAT </w:instrText>
      </w:r>
      <w:r w:rsidR="00D74B1A" w:rsidRPr="007C41BE">
        <w:rPr>
          <w:rFonts w:ascii="Aptos" w:hAnsi="Aptos" w:cs="Calibri"/>
          <w:sz w:val="24"/>
          <w:szCs w:val="24"/>
        </w:rPr>
      </w:r>
      <w:r w:rsidR="00D74B1A" w:rsidRPr="007C41BE">
        <w:rPr>
          <w:rFonts w:ascii="Aptos" w:hAnsi="Aptos" w:cs="Calibri"/>
          <w:sz w:val="24"/>
          <w:szCs w:val="24"/>
        </w:rPr>
        <w:fldChar w:fldCharType="separate"/>
      </w:r>
      <w:r w:rsidR="00907F65">
        <w:rPr>
          <w:rFonts w:ascii="Aptos" w:hAnsi="Aptos" w:cs="Calibri"/>
          <w:sz w:val="24"/>
          <w:szCs w:val="24"/>
        </w:rPr>
        <w:t>7)</w:t>
      </w:r>
      <w:r w:rsidR="00D74B1A" w:rsidRPr="007C41BE">
        <w:rPr>
          <w:rFonts w:ascii="Aptos" w:hAnsi="Aptos" w:cs="Calibri"/>
          <w:sz w:val="24"/>
          <w:szCs w:val="24"/>
        </w:rPr>
        <w:fldChar w:fldCharType="end"/>
      </w:r>
      <w:r w:rsidR="00D74B1A" w:rsidRPr="007C41BE">
        <w:rPr>
          <w:rFonts w:ascii="Aptos" w:hAnsi="Aptos" w:cs="Calibri"/>
          <w:sz w:val="24"/>
          <w:szCs w:val="24"/>
        </w:rPr>
        <w:t> </w:t>
      </w:r>
      <w:r w:rsidRPr="007C41BE">
        <w:rPr>
          <w:rFonts w:ascii="Aptos" w:hAnsi="Aptos" w:cs="Calibri"/>
          <w:sz w:val="24"/>
          <w:szCs w:val="24"/>
        </w:rPr>
        <w:t>do przedłożonego projektu umowy</w:t>
      </w:r>
      <w:r w:rsidR="00975ECB" w:rsidRPr="007C41BE">
        <w:rPr>
          <w:rFonts w:ascii="Aptos" w:hAnsi="Aptos" w:cs="Calibri"/>
          <w:sz w:val="24"/>
          <w:szCs w:val="24"/>
        </w:rPr>
        <w:t xml:space="preserve"> o </w:t>
      </w:r>
      <w:r w:rsidRPr="007C41BE">
        <w:rPr>
          <w:rFonts w:ascii="Aptos" w:hAnsi="Aptos" w:cs="Calibri"/>
          <w:sz w:val="24"/>
          <w:szCs w:val="24"/>
        </w:rPr>
        <w:t>podwykonawstwo, której przedmiotem są roboty budowlane,</w:t>
      </w:r>
      <w:r w:rsidR="005B0471" w:rsidRPr="007C41BE">
        <w:rPr>
          <w:rFonts w:ascii="Aptos" w:hAnsi="Aptos" w:cs="Calibri"/>
          <w:sz w:val="24"/>
          <w:szCs w:val="24"/>
        </w:rPr>
        <w:t xml:space="preserve"> w </w:t>
      </w:r>
      <w:r w:rsidRPr="007C41BE">
        <w:rPr>
          <w:rFonts w:ascii="Aptos" w:hAnsi="Aptos" w:cs="Calibri"/>
          <w:sz w:val="24"/>
          <w:szCs w:val="24"/>
        </w:rPr>
        <w:t>terminie,</w:t>
      </w:r>
      <w:r w:rsidR="005B0471" w:rsidRPr="007C41BE">
        <w:rPr>
          <w:rFonts w:ascii="Aptos" w:hAnsi="Aptos" w:cs="Calibri"/>
          <w:sz w:val="24"/>
          <w:szCs w:val="24"/>
        </w:rPr>
        <w:t xml:space="preserve"> o </w:t>
      </w:r>
      <w:r w:rsidRPr="007C41BE">
        <w:rPr>
          <w:rFonts w:ascii="Aptos" w:hAnsi="Aptos" w:cs="Calibri"/>
          <w:sz w:val="24"/>
          <w:szCs w:val="24"/>
        </w:rPr>
        <w:t>którym mowa</w:t>
      </w:r>
      <w:r w:rsidR="00975ECB" w:rsidRPr="007C41BE">
        <w:rPr>
          <w:rFonts w:ascii="Aptos" w:hAnsi="Aptos" w:cs="Calibri"/>
          <w:sz w:val="24"/>
          <w:szCs w:val="24"/>
        </w:rPr>
        <w:t xml:space="preserve"> </w:t>
      </w:r>
      <w:r w:rsidR="00662F6E" w:rsidRPr="007C41BE">
        <w:rPr>
          <w:rFonts w:ascii="Aptos" w:hAnsi="Aptos" w:cs="Calibri"/>
          <w:sz w:val="24"/>
          <w:szCs w:val="24"/>
        </w:rPr>
        <w:t>w ust. </w:t>
      </w:r>
      <w:r w:rsidR="00662F6E" w:rsidRPr="007C41BE">
        <w:rPr>
          <w:rFonts w:ascii="Aptos" w:hAnsi="Aptos" w:cs="Calibri"/>
          <w:sz w:val="24"/>
          <w:szCs w:val="24"/>
        </w:rPr>
        <w:fldChar w:fldCharType="begin"/>
      </w:r>
      <w:r w:rsidR="00662F6E" w:rsidRPr="007C41BE">
        <w:rPr>
          <w:rFonts w:ascii="Aptos" w:hAnsi="Aptos" w:cs="Calibri"/>
          <w:sz w:val="24"/>
          <w:szCs w:val="24"/>
        </w:rPr>
        <w:instrText xml:space="preserve"> REF PODWYKONAWCY_POSTANOWIENIA \n \h  \* MERGEFORMAT </w:instrText>
      </w:r>
      <w:r w:rsidR="00662F6E" w:rsidRPr="007C41BE">
        <w:rPr>
          <w:rFonts w:ascii="Aptos" w:hAnsi="Aptos" w:cs="Calibri"/>
          <w:sz w:val="24"/>
          <w:szCs w:val="24"/>
        </w:rPr>
      </w:r>
      <w:r w:rsidR="00662F6E" w:rsidRPr="007C41BE">
        <w:rPr>
          <w:rFonts w:ascii="Aptos" w:hAnsi="Aptos" w:cs="Calibri"/>
          <w:sz w:val="24"/>
          <w:szCs w:val="24"/>
        </w:rPr>
        <w:fldChar w:fldCharType="separate"/>
      </w:r>
      <w:r w:rsidR="00907F65">
        <w:rPr>
          <w:rFonts w:ascii="Aptos" w:hAnsi="Aptos" w:cs="Calibri"/>
          <w:sz w:val="24"/>
          <w:szCs w:val="24"/>
        </w:rPr>
        <w:t>9</w:t>
      </w:r>
      <w:r w:rsidR="00662F6E" w:rsidRPr="007C41BE">
        <w:rPr>
          <w:rFonts w:ascii="Aptos" w:hAnsi="Aptos" w:cs="Calibri"/>
          <w:sz w:val="24"/>
          <w:szCs w:val="24"/>
        </w:rPr>
        <w:fldChar w:fldCharType="end"/>
      </w:r>
      <w:r w:rsidR="00662F6E" w:rsidRPr="007C41BE">
        <w:rPr>
          <w:rFonts w:ascii="Aptos" w:hAnsi="Aptos" w:cs="Calibri"/>
          <w:sz w:val="24"/>
          <w:szCs w:val="24"/>
        </w:rPr>
        <w:t xml:space="preserve"> pkt </w:t>
      </w:r>
      <w:r w:rsidR="00662F6E" w:rsidRPr="007C41BE">
        <w:rPr>
          <w:rFonts w:ascii="Aptos" w:hAnsi="Aptos" w:cs="Calibri"/>
          <w:sz w:val="24"/>
          <w:szCs w:val="24"/>
        </w:rPr>
        <w:fldChar w:fldCharType="begin"/>
      </w:r>
      <w:r w:rsidR="00662F6E" w:rsidRPr="007C41BE">
        <w:rPr>
          <w:rFonts w:ascii="Aptos" w:hAnsi="Aptos" w:cs="Calibri"/>
          <w:sz w:val="24"/>
          <w:szCs w:val="24"/>
        </w:rPr>
        <w:instrText xml:space="preserve"> REF PODWYKONAWCY_POSTANOWIENIA_ZASTRZEŻENIA \n \h  \* MERGEFORMAT </w:instrText>
      </w:r>
      <w:r w:rsidR="00662F6E" w:rsidRPr="007C41BE">
        <w:rPr>
          <w:rFonts w:ascii="Aptos" w:hAnsi="Aptos" w:cs="Calibri"/>
          <w:sz w:val="24"/>
          <w:szCs w:val="24"/>
        </w:rPr>
      </w:r>
      <w:r w:rsidR="00662F6E" w:rsidRPr="007C41BE">
        <w:rPr>
          <w:rFonts w:ascii="Aptos" w:hAnsi="Aptos" w:cs="Calibri"/>
          <w:sz w:val="24"/>
          <w:szCs w:val="24"/>
        </w:rPr>
        <w:fldChar w:fldCharType="separate"/>
      </w:r>
      <w:r w:rsidR="00907F65">
        <w:rPr>
          <w:rFonts w:ascii="Aptos" w:hAnsi="Aptos" w:cs="Calibri"/>
          <w:sz w:val="24"/>
          <w:szCs w:val="24"/>
        </w:rPr>
        <w:t>7)</w:t>
      </w:r>
      <w:r w:rsidR="00662F6E" w:rsidRPr="007C41BE">
        <w:rPr>
          <w:rFonts w:ascii="Aptos" w:hAnsi="Aptos" w:cs="Calibri"/>
          <w:sz w:val="24"/>
          <w:szCs w:val="24"/>
        </w:rPr>
        <w:fldChar w:fldCharType="end"/>
      </w:r>
      <w:r w:rsidRPr="007C41BE">
        <w:rPr>
          <w:rFonts w:ascii="Aptos" w:hAnsi="Aptos" w:cs="Calibri"/>
          <w:sz w:val="24"/>
          <w:szCs w:val="24"/>
        </w:rPr>
        <w:t>, uważa się za akceptację pro</w:t>
      </w:r>
      <w:r w:rsidR="00484C8E" w:rsidRPr="007C41BE">
        <w:rPr>
          <w:rFonts w:ascii="Aptos" w:hAnsi="Aptos" w:cs="Calibri"/>
          <w:sz w:val="24"/>
          <w:szCs w:val="24"/>
        </w:rPr>
        <w:t>jektu umowy przez Zamawiającego;</w:t>
      </w:r>
    </w:p>
    <w:p w14:paraId="6A4342A1" w14:textId="77777777" w:rsidR="00B67909" w:rsidRPr="007C41BE" w:rsidRDefault="00195D7F" w:rsidP="006421F0">
      <w:pPr>
        <w:pStyle w:val="Akapitzlist"/>
        <w:numPr>
          <w:ilvl w:val="0"/>
          <w:numId w:val="26"/>
        </w:numPr>
        <w:shd w:val="clear" w:color="auto" w:fill="FFFFFF"/>
        <w:tabs>
          <w:tab w:val="left" w:pos="851"/>
        </w:tabs>
        <w:suppressAutoHyphens/>
        <w:spacing w:line="360" w:lineRule="auto"/>
        <w:ind w:left="851" w:hanging="425"/>
        <w:jc w:val="left"/>
        <w:rPr>
          <w:rFonts w:ascii="Aptos" w:hAnsi="Aptos" w:cs="Calibri"/>
          <w:i/>
          <w:sz w:val="24"/>
          <w:szCs w:val="24"/>
        </w:rPr>
      </w:pPr>
      <w:r w:rsidRPr="007C41BE">
        <w:rPr>
          <w:rFonts w:ascii="Aptos" w:hAnsi="Aptos" w:cs="Calibri"/>
          <w:sz w:val="24"/>
          <w:szCs w:val="24"/>
        </w:rPr>
        <w:t>Wykonawca, Podwykonawca lub dalszy Podwykonawca zamówienia na roboty budowlane przedkłada Zamawiającemu poświadczoną za zgodność</w:t>
      </w:r>
      <w:r w:rsidR="005B0471" w:rsidRPr="007C41BE">
        <w:rPr>
          <w:rFonts w:ascii="Aptos" w:hAnsi="Aptos" w:cs="Calibri"/>
          <w:sz w:val="24"/>
          <w:szCs w:val="24"/>
        </w:rPr>
        <w:t xml:space="preserve"> z </w:t>
      </w:r>
      <w:r w:rsidRPr="007C41BE">
        <w:rPr>
          <w:rFonts w:ascii="Aptos" w:hAnsi="Aptos" w:cs="Calibri"/>
          <w:sz w:val="24"/>
          <w:szCs w:val="24"/>
        </w:rPr>
        <w:t>oryginałem kopię zawartej umowy</w:t>
      </w:r>
      <w:r w:rsidR="00975ECB" w:rsidRPr="007C41BE">
        <w:rPr>
          <w:rFonts w:ascii="Aptos" w:hAnsi="Aptos" w:cs="Calibri"/>
          <w:sz w:val="24"/>
          <w:szCs w:val="24"/>
        </w:rPr>
        <w:t xml:space="preserve"> o </w:t>
      </w:r>
      <w:r w:rsidRPr="007C41BE">
        <w:rPr>
          <w:rFonts w:ascii="Aptos" w:hAnsi="Aptos" w:cs="Calibri"/>
          <w:sz w:val="24"/>
          <w:szCs w:val="24"/>
        </w:rPr>
        <w:t>podwykonawstwo, której przedmiotem są roboty budowlane,</w:t>
      </w:r>
      <w:r w:rsidR="005B0471" w:rsidRPr="007C41BE">
        <w:rPr>
          <w:rFonts w:ascii="Aptos" w:hAnsi="Aptos" w:cs="Calibri"/>
          <w:sz w:val="24"/>
          <w:szCs w:val="24"/>
        </w:rPr>
        <w:t xml:space="preserve"> w </w:t>
      </w:r>
      <w:r w:rsidRPr="007C41BE">
        <w:rPr>
          <w:rFonts w:ascii="Aptos" w:hAnsi="Aptos" w:cs="Calibri"/>
          <w:sz w:val="24"/>
          <w:szCs w:val="24"/>
        </w:rPr>
        <w:t>term</w:t>
      </w:r>
      <w:r w:rsidR="00484C8E" w:rsidRPr="007C41BE">
        <w:rPr>
          <w:rFonts w:ascii="Aptos" w:hAnsi="Aptos" w:cs="Calibri"/>
          <w:sz w:val="24"/>
          <w:szCs w:val="24"/>
        </w:rPr>
        <w:t>inie 7 dni od dnia jej zawarcia;</w:t>
      </w:r>
    </w:p>
    <w:p w14:paraId="316007E3" w14:textId="16FE02A0" w:rsidR="00B67909" w:rsidRPr="007C41BE" w:rsidRDefault="00195D7F" w:rsidP="006421F0">
      <w:pPr>
        <w:pStyle w:val="Akapitzlist"/>
        <w:numPr>
          <w:ilvl w:val="0"/>
          <w:numId w:val="26"/>
        </w:numPr>
        <w:shd w:val="clear" w:color="auto" w:fill="FFFFFF"/>
        <w:tabs>
          <w:tab w:val="left" w:pos="851"/>
        </w:tabs>
        <w:suppressAutoHyphens/>
        <w:spacing w:line="360" w:lineRule="auto"/>
        <w:ind w:left="851" w:hanging="425"/>
        <w:jc w:val="left"/>
        <w:rPr>
          <w:rFonts w:ascii="Aptos" w:hAnsi="Aptos" w:cs="Calibri"/>
          <w:i/>
          <w:sz w:val="24"/>
          <w:szCs w:val="24"/>
        </w:rPr>
      </w:pPr>
      <w:bookmarkStart w:id="81" w:name="PODWYKONAWCY_POSTANOWIENIA_SPRZECIW"/>
      <w:bookmarkEnd w:id="81"/>
      <w:r w:rsidRPr="007C41BE">
        <w:rPr>
          <w:rFonts w:ascii="Aptos" w:hAnsi="Aptos" w:cs="Calibri"/>
          <w:sz w:val="24"/>
          <w:szCs w:val="24"/>
        </w:rPr>
        <w:t>Zamawiający,</w:t>
      </w:r>
      <w:r w:rsidR="005B0471" w:rsidRPr="007C41BE">
        <w:rPr>
          <w:rFonts w:ascii="Aptos" w:hAnsi="Aptos" w:cs="Calibri"/>
          <w:sz w:val="24"/>
          <w:szCs w:val="24"/>
        </w:rPr>
        <w:t xml:space="preserve"> w </w:t>
      </w:r>
      <w:r w:rsidRPr="007C41BE">
        <w:rPr>
          <w:rFonts w:ascii="Aptos" w:hAnsi="Aptos" w:cs="Calibri"/>
          <w:sz w:val="24"/>
          <w:szCs w:val="24"/>
        </w:rPr>
        <w:t>terminie 14 dni</w:t>
      </w:r>
      <w:r w:rsidR="00422595" w:rsidRPr="007C41BE">
        <w:rPr>
          <w:rFonts w:ascii="Aptos" w:hAnsi="Aptos" w:cs="Calibri"/>
          <w:sz w:val="24"/>
          <w:szCs w:val="24"/>
        </w:rPr>
        <w:t xml:space="preserve"> </w:t>
      </w:r>
      <w:r w:rsidR="004117A9" w:rsidRPr="007C41BE">
        <w:rPr>
          <w:rFonts w:ascii="Aptos" w:hAnsi="Aptos" w:cs="Calibri"/>
          <w:sz w:val="24"/>
          <w:szCs w:val="24"/>
        </w:rPr>
        <w:t>od dnia otrzymania od Wykonawcy umowy</w:t>
      </w:r>
      <w:r w:rsidR="005B0471" w:rsidRPr="007C41BE">
        <w:rPr>
          <w:rFonts w:ascii="Aptos" w:hAnsi="Aptos" w:cs="Calibri"/>
          <w:sz w:val="24"/>
          <w:szCs w:val="24"/>
        </w:rPr>
        <w:t xml:space="preserve"> o </w:t>
      </w:r>
      <w:r w:rsidR="004117A9" w:rsidRPr="007C41BE">
        <w:rPr>
          <w:rFonts w:ascii="Aptos" w:hAnsi="Aptos" w:cs="Calibri"/>
          <w:sz w:val="24"/>
          <w:szCs w:val="24"/>
        </w:rPr>
        <w:t>podwykonawstwo</w:t>
      </w:r>
      <w:r w:rsidRPr="007C41BE">
        <w:rPr>
          <w:rFonts w:ascii="Aptos" w:hAnsi="Aptos" w:cs="Calibri"/>
          <w:sz w:val="24"/>
          <w:szCs w:val="24"/>
        </w:rPr>
        <w:t>,</w:t>
      </w:r>
      <w:r w:rsidR="004117A9" w:rsidRPr="007C41BE">
        <w:rPr>
          <w:rFonts w:ascii="Aptos" w:hAnsi="Aptos" w:cs="Calibri"/>
          <w:sz w:val="24"/>
          <w:szCs w:val="24"/>
        </w:rPr>
        <w:t xml:space="preserve"> </w:t>
      </w:r>
      <w:r w:rsidRPr="007C41BE">
        <w:rPr>
          <w:rFonts w:ascii="Aptos" w:hAnsi="Aptos" w:cs="Calibri"/>
          <w:sz w:val="24"/>
          <w:szCs w:val="24"/>
        </w:rPr>
        <w:t>zgłasza</w:t>
      </w:r>
      <w:r w:rsidR="005B0471" w:rsidRPr="007C41BE">
        <w:rPr>
          <w:rFonts w:ascii="Aptos" w:hAnsi="Aptos" w:cs="Calibri"/>
          <w:sz w:val="24"/>
          <w:szCs w:val="24"/>
        </w:rPr>
        <w:t xml:space="preserve"> w </w:t>
      </w:r>
      <w:r w:rsidRPr="007C41BE">
        <w:rPr>
          <w:rFonts w:ascii="Aptos" w:hAnsi="Aptos" w:cs="Calibri"/>
          <w:sz w:val="24"/>
          <w:szCs w:val="24"/>
        </w:rPr>
        <w:t>formie pisemnej pod rygorem nieważności sprzeciw do umowy</w:t>
      </w:r>
      <w:r w:rsidR="005B0471" w:rsidRPr="007C41BE">
        <w:rPr>
          <w:rFonts w:ascii="Aptos" w:hAnsi="Aptos" w:cs="Calibri"/>
          <w:sz w:val="24"/>
          <w:szCs w:val="24"/>
        </w:rPr>
        <w:t xml:space="preserve"> o </w:t>
      </w:r>
      <w:r w:rsidRPr="007C41BE">
        <w:rPr>
          <w:rFonts w:ascii="Aptos" w:hAnsi="Aptos" w:cs="Calibri"/>
          <w:sz w:val="24"/>
          <w:szCs w:val="24"/>
        </w:rPr>
        <w:t>podwykonawstwo,</w:t>
      </w:r>
      <w:r w:rsidR="004117A9" w:rsidRPr="007C41BE">
        <w:rPr>
          <w:rFonts w:ascii="Aptos" w:hAnsi="Aptos" w:cs="Calibri"/>
          <w:sz w:val="24"/>
          <w:szCs w:val="24"/>
        </w:rPr>
        <w:t xml:space="preserve"> której przedmiotem są roboty budowlane,</w:t>
      </w:r>
      <w:r w:rsidR="005B0471" w:rsidRPr="007C41BE">
        <w:rPr>
          <w:rFonts w:ascii="Aptos" w:hAnsi="Aptos" w:cs="Calibri"/>
          <w:sz w:val="24"/>
          <w:szCs w:val="24"/>
        </w:rPr>
        <w:t xml:space="preserve"> w </w:t>
      </w:r>
      <w:r w:rsidR="004117A9" w:rsidRPr="007C41BE">
        <w:rPr>
          <w:rFonts w:ascii="Aptos" w:hAnsi="Aptos" w:cs="Calibri"/>
          <w:sz w:val="24"/>
          <w:szCs w:val="24"/>
        </w:rPr>
        <w:t>przypadkach</w:t>
      </w:r>
      <w:r w:rsidR="005B0471" w:rsidRPr="007C41BE">
        <w:rPr>
          <w:rFonts w:ascii="Aptos" w:hAnsi="Aptos" w:cs="Calibri"/>
          <w:sz w:val="24"/>
          <w:szCs w:val="24"/>
        </w:rPr>
        <w:t xml:space="preserve"> o </w:t>
      </w:r>
      <w:r w:rsidR="004117A9" w:rsidRPr="007C41BE">
        <w:rPr>
          <w:rFonts w:ascii="Aptos" w:hAnsi="Aptos" w:cs="Calibri"/>
          <w:sz w:val="24"/>
          <w:szCs w:val="24"/>
        </w:rPr>
        <w:t>których mowa</w:t>
      </w:r>
      <w:r w:rsidR="005B0471" w:rsidRPr="007C41BE">
        <w:rPr>
          <w:rFonts w:ascii="Aptos" w:hAnsi="Aptos" w:cs="Calibri"/>
          <w:sz w:val="24"/>
          <w:szCs w:val="24"/>
        </w:rPr>
        <w:t xml:space="preserve"> </w:t>
      </w:r>
      <w:r w:rsidR="00662F6E" w:rsidRPr="007C41BE">
        <w:rPr>
          <w:rFonts w:ascii="Aptos" w:hAnsi="Aptos" w:cs="Calibri"/>
          <w:sz w:val="24"/>
          <w:szCs w:val="24"/>
        </w:rPr>
        <w:t>w ust. </w:t>
      </w:r>
      <w:r w:rsidR="00662F6E" w:rsidRPr="007C41BE">
        <w:rPr>
          <w:rFonts w:ascii="Aptos" w:hAnsi="Aptos" w:cs="Calibri"/>
          <w:sz w:val="24"/>
          <w:szCs w:val="24"/>
        </w:rPr>
        <w:fldChar w:fldCharType="begin"/>
      </w:r>
      <w:r w:rsidR="00662F6E" w:rsidRPr="007C41BE">
        <w:rPr>
          <w:rFonts w:ascii="Aptos" w:hAnsi="Aptos" w:cs="Calibri"/>
          <w:sz w:val="24"/>
          <w:szCs w:val="24"/>
        </w:rPr>
        <w:instrText xml:space="preserve"> REF PODWYKONAWCY_POSTANOWIENIA \n \h  \* MERGEFORMAT </w:instrText>
      </w:r>
      <w:r w:rsidR="00662F6E" w:rsidRPr="007C41BE">
        <w:rPr>
          <w:rFonts w:ascii="Aptos" w:hAnsi="Aptos" w:cs="Calibri"/>
          <w:sz w:val="24"/>
          <w:szCs w:val="24"/>
        </w:rPr>
      </w:r>
      <w:r w:rsidR="00662F6E" w:rsidRPr="007C41BE">
        <w:rPr>
          <w:rFonts w:ascii="Aptos" w:hAnsi="Aptos" w:cs="Calibri"/>
          <w:sz w:val="24"/>
          <w:szCs w:val="24"/>
        </w:rPr>
        <w:fldChar w:fldCharType="separate"/>
      </w:r>
      <w:r w:rsidR="00907F65">
        <w:rPr>
          <w:rFonts w:ascii="Aptos" w:hAnsi="Aptos" w:cs="Calibri"/>
          <w:sz w:val="24"/>
          <w:szCs w:val="24"/>
        </w:rPr>
        <w:t>9</w:t>
      </w:r>
      <w:r w:rsidR="00662F6E" w:rsidRPr="007C41BE">
        <w:rPr>
          <w:rFonts w:ascii="Aptos" w:hAnsi="Aptos" w:cs="Calibri"/>
          <w:sz w:val="24"/>
          <w:szCs w:val="24"/>
        </w:rPr>
        <w:fldChar w:fldCharType="end"/>
      </w:r>
      <w:r w:rsidR="00662F6E" w:rsidRPr="007C41BE">
        <w:rPr>
          <w:rFonts w:ascii="Aptos" w:hAnsi="Aptos" w:cs="Calibri"/>
          <w:sz w:val="24"/>
          <w:szCs w:val="24"/>
        </w:rPr>
        <w:t xml:space="preserve"> pkt </w:t>
      </w:r>
      <w:r w:rsidR="00662F6E" w:rsidRPr="007C41BE">
        <w:rPr>
          <w:rFonts w:ascii="Aptos" w:hAnsi="Aptos" w:cs="Calibri"/>
          <w:sz w:val="24"/>
          <w:szCs w:val="24"/>
        </w:rPr>
        <w:fldChar w:fldCharType="begin"/>
      </w:r>
      <w:r w:rsidR="00662F6E" w:rsidRPr="007C41BE">
        <w:rPr>
          <w:rFonts w:ascii="Aptos" w:hAnsi="Aptos" w:cs="Calibri"/>
          <w:sz w:val="24"/>
          <w:szCs w:val="24"/>
        </w:rPr>
        <w:instrText xml:space="preserve"> REF PODWYKONAWCY_POSTANOWIENIA_ZASTRZEŻENIA \n \h  \* MERGEFORMAT </w:instrText>
      </w:r>
      <w:r w:rsidR="00662F6E" w:rsidRPr="007C41BE">
        <w:rPr>
          <w:rFonts w:ascii="Aptos" w:hAnsi="Aptos" w:cs="Calibri"/>
          <w:sz w:val="24"/>
          <w:szCs w:val="24"/>
        </w:rPr>
      </w:r>
      <w:r w:rsidR="00662F6E" w:rsidRPr="007C41BE">
        <w:rPr>
          <w:rFonts w:ascii="Aptos" w:hAnsi="Aptos" w:cs="Calibri"/>
          <w:sz w:val="24"/>
          <w:szCs w:val="24"/>
        </w:rPr>
        <w:fldChar w:fldCharType="separate"/>
      </w:r>
      <w:r w:rsidR="00907F65">
        <w:rPr>
          <w:rFonts w:ascii="Aptos" w:hAnsi="Aptos" w:cs="Calibri"/>
          <w:sz w:val="24"/>
          <w:szCs w:val="24"/>
        </w:rPr>
        <w:t>7)</w:t>
      </w:r>
      <w:r w:rsidR="00662F6E" w:rsidRPr="007C41BE">
        <w:rPr>
          <w:rFonts w:ascii="Aptos" w:hAnsi="Aptos" w:cs="Calibri"/>
          <w:sz w:val="24"/>
          <w:szCs w:val="24"/>
        </w:rPr>
        <w:fldChar w:fldCharType="end"/>
      </w:r>
      <w:r w:rsidR="004117A9" w:rsidRPr="007C41BE">
        <w:rPr>
          <w:rFonts w:ascii="Aptos" w:hAnsi="Aptos" w:cs="Calibri"/>
          <w:sz w:val="24"/>
          <w:szCs w:val="24"/>
        </w:rPr>
        <w:t>;</w:t>
      </w:r>
    </w:p>
    <w:p w14:paraId="4C1B4A6F" w14:textId="78C00635" w:rsidR="00B67909" w:rsidRPr="007C41BE" w:rsidRDefault="00195D7F" w:rsidP="006421F0">
      <w:pPr>
        <w:pStyle w:val="Akapitzlist"/>
        <w:numPr>
          <w:ilvl w:val="0"/>
          <w:numId w:val="26"/>
        </w:numPr>
        <w:shd w:val="clear" w:color="auto" w:fill="FFFFFF"/>
        <w:tabs>
          <w:tab w:val="left" w:pos="851"/>
        </w:tabs>
        <w:suppressAutoHyphens/>
        <w:spacing w:line="360" w:lineRule="auto"/>
        <w:ind w:left="851" w:hanging="425"/>
        <w:jc w:val="left"/>
        <w:rPr>
          <w:rFonts w:ascii="Aptos" w:hAnsi="Aptos" w:cs="Calibri"/>
          <w:i/>
          <w:sz w:val="24"/>
          <w:szCs w:val="24"/>
        </w:rPr>
      </w:pPr>
      <w:r w:rsidRPr="007C41BE">
        <w:rPr>
          <w:rFonts w:ascii="Aptos" w:hAnsi="Aptos" w:cs="Calibri"/>
          <w:sz w:val="24"/>
          <w:szCs w:val="24"/>
        </w:rPr>
        <w:t>niezgłoszenie sprzeciwu</w:t>
      </w:r>
      <w:r w:rsidR="00422595" w:rsidRPr="007C41BE">
        <w:rPr>
          <w:rFonts w:ascii="Aptos" w:hAnsi="Aptos" w:cs="Calibri"/>
          <w:sz w:val="24"/>
          <w:szCs w:val="24"/>
        </w:rPr>
        <w:t>,</w:t>
      </w:r>
      <w:r w:rsidR="005B0471" w:rsidRPr="007C41BE">
        <w:rPr>
          <w:rFonts w:ascii="Aptos" w:hAnsi="Aptos" w:cs="Calibri"/>
          <w:sz w:val="24"/>
          <w:szCs w:val="24"/>
        </w:rPr>
        <w:t xml:space="preserve"> o </w:t>
      </w:r>
      <w:r w:rsidRPr="007C41BE">
        <w:rPr>
          <w:rFonts w:ascii="Aptos" w:hAnsi="Aptos" w:cs="Calibri"/>
          <w:sz w:val="24"/>
          <w:szCs w:val="24"/>
        </w:rPr>
        <w:t>którym mowa</w:t>
      </w:r>
      <w:r w:rsidR="005B0471" w:rsidRPr="007C41BE">
        <w:rPr>
          <w:rFonts w:ascii="Aptos" w:hAnsi="Aptos" w:cs="Calibri"/>
          <w:sz w:val="24"/>
          <w:szCs w:val="24"/>
        </w:rPr>
        <w:t xml:space="preserve"> w </w:t>
      </w:r>
      <w:r w:rsidR="0010107D" w:rsidRPr="007C41BE">
        <w:rPr>
          <w:rFonts w:ascii="Aptos" w:hAnsi="Aptos" w:cs="Calibri"/>
          <w:sz w:val="24"/>
          <w:szCs w:val="24"/>
        </w:rPr>
        <w:t>ust. </w:t>
      </w:r>
      <w:r w:rsidR="0010107D" w:rsidRPr="007C41BE">
        <w:rPr>
          <w:rFonts w:ascii="Aptos" w:hAnsi="Aptos" w:cs="Calibri"/>
          <w:sz w:val="24"/>
          <w:szCs w:val="24"/>
        </w:rPr>
        <w:fldChar w:fldCharType="begin"/>
      </w:r>
      <w:r w:rsidR="0010107D" w:rsidRPr="007C41BE">
        <w:rPr>
          <w:rFonts w:ascii="Aptos" w:hAnsi="Aptos" w:cs="Calibri"/>
          <w:sz w:val="24"/>
          <w:szCs w:val="24"/>
        </w:rPr>
        <w:instrText xml:space="preserve"> REF PODWYKONAWCY_POSTANOWIENIA \n \h </w:instrText>
      </w:r>
      <w:r w:rsidR="001C531A" w:rsidRPr="007C41BE">
        <w:rPr>
          <w:rFonts w:ascii="Aptos" w:hAnsi="Aptos" w:cs="Calibri"/>
          <w:sz w:val="24"/>
          <w:szCs w:val="24"/>
        </w:rPr>
        <w:instrText xml:space="preserve"> \* MERGEFORMAT </w:instrText>
      </w:r>
      <w:r w:rsidR="0010107D" w:rsidRPr="007C41BE">
        <w:rPr>
          <w:rFonts w:ascii="Aptos" w:hAnsi="Aptos" w:cs="Calibri"/>
          <w:sz w:val="24"/>
          <w:szCs w:val="24"/>
        </w:rPr>
      </w:r>
      <w:r w:rsidR="0010107D" w:rsidRPr="007C41BE">
        <w:rPr>
          <w:rFonts w:ascii="Aptos" w:hAnsi="Aptos" w:cs="Calibri"/>
          <w:sz w:val="24"/>
          <w:szCs w:val="24"/>
        </w:rPr>
        <w:fldChar w:fldCharType="separate"/>
      </w:r>
      <w:r w:rsidR="00907F65">
        <w:rPr>
          <w:rFonts w:ascii="Aptos" w:hAnsi="Aptos" w:cs="Calibri"/>
          <w:sz w:val="24"/>
          <w:szCs w:val="24"/>
        </w:rPr>
        <w:t>9</w:t>
      </w:r>
      <w:r w:rsidR="0010107D" w:rsidRPr="007C41BE">
        <w:rPr>
          <w:rFonts w:ascii="Aptos" w:hAnsi="Aptos" w:cs="Calibri"/>
          <w:sz w:val="24"/>
          <w:szCs w:val="24"/>
        </w:rPr>
        <w:fldChar w:fldCharType="end"/>
      </w:r>
      <w:r w:rsidR="0010107D" w:rsidRPr="007C41BE">
        <w:rPr>
          <w:rFonts w:ascii="Aptos" w:hAnsi="Aptos" w:cs="Calibri"/>
          <w:sz w:val="24"/>
          <w:szCs w:val="24"/>
        </w:rPr>
        <w:t xml:space="preserve"> pkt </w:t>
      </w:r>
      <w:r w:rsidR="0010107D" w:rsidRPr="007C41BE">
        <w:rPr>
          <w:rFonts w:ascii="Aptos" w:hAnsi="Aptos" w:cs="Calibri"/>
          <w:sz w:val="24"/>
          <w:szCs w:val="24"/>
        </w:rPr>
        <w:fldChar w:fldCharType="begin"/>
      </w:r>
      <w:r w:rsidR="0010107D" w:rsidRPr="007C41BE">
        <w:rPr>
          <w:rFonts w:ascii="Aptos" w:hAnsi="Aptos" w:cs="Calibri"/>
          <w:sz w:val="24"/>
          <w:szCs w:val="24"/>
        </w:rPr>
        <w:instrText xml:space="preserve"> REF PODWYKONAWCY_POSTANOWIENIA_SPRZECIW \n \h </w:instrText>
      </w:r>
      <w:r w:rsidR="001C531A" w:rsidRPr="007C41BE">
        <w:rPr>
          <w:rFonts w:ascii="Aptos" w:hAnsi="Aptos" w:cs="Calibri"/>
          <w:sz w:val="24"/>
          <w:szCs w:val="24"/>
        </w:rPr>
        <w:instrText xml:space="preserve"> \* MERGEFORMAT </w:instrText>
      </w:r>
      <w:r w:rsidR="0010107D" w:rsidRPr="007C41BE">
        <w:rPr>
          <w:rFonts w:ascii="Aptos" w:hAnsi="Aptos" w:cs="Calibri"/>
          <w:sz w:val="24"/>
          <w:szCs w:val="24"/>
        </w:rPr>
      </w:r>
      <w:r w:rsidR="0010107D" w:rsidRPr="007C41BE">
        <w:rPr>
          <w:rFonts w:ascii="Aptos" w:hAnsi="Aptos" w:cs="Calibri"/>
          <w:sz w:val="24"/>
          <w:szCs w:val="24"/>
        </w:rPr>
        <w:fldChar w:fldCharType="separate"/>
      </w:r>
      <w:r w:rsidR="00907F65">
        <w:rPr>
          <w:rFonts w:ascii="Aptos" w:hAnsi="Aptos" w:cs="Calibri"/>
          <w:sz w:val="24"/>
          <w:szCs w:val="24"/>
        </w:rPr>
        <w:t>10)</w:t>
      </w:r>
      <w:r w:rsidR="0010107D" w:rsidRPr="007C41BE">
        <w:rPr>
          <w:rFonts w:ascii="Aptos" w:hAnsi="Aptos" w:cs="Calibri"/>
          <w:sz w:val="24"/>
          <w:szCs w:val="24"/>
        </w:rPr>
        <w:fldChar w:fldCharType="end"/>
      </w:r>
      <w:r w:rsidR="0010107D" w:rsidRPr="007C41BE">
        <w:rPr>
          <w:rFonts w:ascii="Aptos" w:hAnsi="Aptos" w:cs="Calibri"/>
          <w:sz w:val="24"/>
          <w:szCs w:val="24"/>
        </w:rPr>
        <w:t xml:space="preserve"> </w:t>
      </w:r>
      <w:r w:rsidRPr="007C41BE">
        <w:rPr>
          <w:rFonts w:ascii="Aptos" w:hAnsi="Aptos" w:cs="Calibri"/>
          <w:sz w:val="24"/>
          <w:szCs w:val="24"/>
        </w:rPr>
        <w:t>do przedłożonej umowy</w:t>
      </w:r>
      <w:r w:rsidR="00975ECB" w:rsidRPr="007C41BE">
        <w:rPr>
          <w:rFonts w:ascii="Aptos" w:hAnsi="Aptos" w:cs="Calibri"/>
          <w:sz w:val="24"/>
          <w:szCs w:val="24"/>
        </w:rPr>
        <w:t xml:space="preserve"> o </w:t>
      </w:r>
      <w:r w:rsidRPr="007C41BE">
        <w:rPr>
          <w:rFonts w:ascii="Aptos" w:hAnsi="Aptos" w:cs="Calibri"/>
          <w:sz w:val="24"/>
          <w:szCs w:val="24"/>
        </w:rPr>
        <w:t>podwykonawstwo, której przedmiotem są roboty budowlane,</w:t>
      </w:r>
      <w:r w:rsidR="005B0471" w:rsidRPr="007C41BE">
        <w:rPr>
          <w:rFonts w:ascii="Aptos" w:hAnsi="Aptos" w:cs="Calibri"/>
          <w:sz w:val="24"/>
          <w:szCs w:val="24"/>
        </w:rPr>
        <w:t xml:space="preserve"> w </w:t>
      </w:r>
      <w:r w:rsidRPr="007C41BE">
        <w:rPr>
          <w:rFonts w:ascii="Aptos" w:hAnsi="Aptos" w:cs="Calibri"/>
          <w:sz w:val="24"/>
          <w:szCs w:val="24"/>
        </w:rPr>
        <w:t>terminie określonym</w:t>
      </w:r>
      <w:r w:rsidR="00975ECB" w:rsidRPr="007C41BE">
        <w:rPr>
          <w:rFonts w:ascii="Aptos" w:hAnsi="Aptos" w:cs="Calibri"/>
          <w:sz w:val="24"/>
          <w:szCs w:val="24"/>
        </w:rPr>
        <w:t xml:space="preserve"> </w:t>
      </w:r>
      <w:r w:rsidR="00E21B05" w:rsidRPr="007C41BE">
        <w:rPr>
          <w:rFonts w:ascii="Aptos" w:hAnsi="Aptos" w:cs="Calibri"/>
          <w:sz w:val="24"/>
          <w:szCs w:val="24"/>
        </w:rPr>
        <w:t>w ust. </w:t>
      </w:r>
      <w:r w:rsidR="00E21B05" w:rsidRPr="007C41BE">
        <w:rPr>
          <w:rFonts w:ascii="Aptos" w:hAnsi="Aptos" w:cs="Calibri"/>
          <w:sz w:val="24"/>
          <w:szCs w:val="24"/>
        </w:rPr>
        <w:fldChar w:fldCharType="begin"/>
      </w:r>
      <w:r w:rsidR="00E21B05" w:rsidRPr="007C41BE">
        <w:rPr>
          <w:rFonts w:ascii="Aptos" w:hAnsi="Aptos" w:cs="Calibri"/>
          <w:sz w:val="24"/>
          <w:szCs w:val="24"/>
        </w:rPr>
        <w:instrText xml:space="preserve"> REF PODWYKONAWCY_POSTANOWIENIA \n \h  \* MERGEFORMAT </w:instrText>
      </w:r>
      <w:r w:rsidR="00E21B05" w:rsidRPr="007C41BE">
        <w:rPr>
          <w:rFonts w:ascii="Aptos" w:hAnsi="Aptos" w:cs="Calibri"/>
          <w:sz w:val="24"/>
          <w:szCs w:val="24"/>
        </w:rPr>
      </w:r>
      <w:r w:rsidR="00E21B05" w:rsidRPr="007C41BE">
        <w:rPr>
          <w:rFonts w:ascii="Aptos" w:hAnsi="Aptos" w:cs="Calibri"/>
          <w:sz w:val="24"/>
          <w:szCs w:val="24"/>
        </w:rPr>
        <w:fldChar w:fldCharType="separate"/>
      </w:r>
      <w:r w:rsidR="00907F65">
        <w:rPr>
          <w:rFonts w:ascii="Aptos" w:hAnsi="Aptos" w:cs="Calibri"/>
          <w:sz w:val="24"/>
          <w:szCs w:val="24"/>
        </w:rPr>
        <w:t>9</w:t>
      </w:r>
      <w:r w:rsidR="00E21B05" w:rsidRPr="007C41BE">
        <w:rPr>
          <w:rFonts w:ascii="Aptos" w:hAnsi="Aptos" w:cs="Calibri"/>
          <w:sz w:val="24"/>
          <w:szCs w:val="24"/>
        </w:rPr>
        <w:fldChar w:fldCharType="end"/>
      </w:r>
      <w:r w:rsidR="00E21B05" w:rsidRPr="007C41BE">
        <w:rPr>
          <w:rFonts w:ascii="Aptos" w:hAnsi="Aptos" w:cs="Calibri"/>
          <w:sz w:val="24"/>
          <w:szCs w:val="24"/>
        </w:rPr>
        <w:t xml:space="preserve"> pkt </w:t>
      </w:r>
      <w:r w:rsidR="00E21B05" w:rsidRPr="007C41BE">
        <w:rPr>
          <w:rFonts w:ascii="Aptos" w:hAnsi="Aptos" w:cs="Calibri"/>
          <w:sz w:val="24"/>
          <w:szCs w:val="24"/>
        </w:rPr>
        <w:fldChar w:fldCharType="begin"/>
      </w:r>
      <w:r w:rsidR="00E21B05" w:rsidRPr="007C41BE">
        <w:rPr>
          <w:rFonts w:ascii="Aptos" w:hAnsi="Aptos" w:cs="Calibri"/>
          <w:sz w:val="24"/>
          <w:szCs w:val="24"/>
        </w:rPr>
        <w:instrText xml:space="preserve"> REF PODWYKONAWCY_POSTANOWIENIA_SPRZECIW \n \h  \* MERGEFORMAT </w:instrText>
      </w:r>
      <w:r w:rsidR="00E21B05" w:rsidRPr="007C41BE">
        <w:rPr>
          <w:rFonts w:ascii="Aptos" w:hAnsi="Aptos" w:cs="Calibri"/>
          <w:sz w:val="24"/>
          <w:szCs w:val="24"/>
        </w:rPr>
      </w:r>
      <w:r w:rsidR="00E21B05" w:rsidRPr="007C41BE">
        <w:rPr>
          <w:rFonts w:ascii="Aptos" w:hAnsi="Aptos" w:cs="Calibri"/>
          <w:sz w:val="24"/>
          <w:szCs w:val="24"/>
        </w:rPr>
        <w:fldChar w:fldCharType="separate"/>
      </w:r>
      <w:r w:rsidR="00907F65">
        <w:rPr>
          <w:rFonts w:ascii="Aptos" w:hAnsi="Aptos" w:cs="Calibri"/>
          <w:sz w:val="24"/>
          <w:szCs w:val="24"/>
        </w:rPr>
        <w:t>10)</w:t>
      </w:r>
      <w:r w:rsidR="00E21B05" w:rsidRPr="007C41BE">
        <w:rPr>
          <w:rFonts w:ascii="Aptos" w:hAnsi="Aptos" w:cs="Calibri"/>
          <w:sz w:val="24"/>
          <w:szCs w:val="24"/>
        </w:rPr>
        <w:fldChar w:fldCharType="end"/>
      </w:r>
      <w:r w:rsidRPr="007C41BE">
        <w:rPr>
          <w:rFonts w:ascii="Aptos" w:hAnsi="Aptos" w:cs="Calibri"/>
          <w:sz w:val="24"/>
          <w:szCs w:val="24"/>
        </w:rPr>
        <w:t>, uważa się</w:t>
      </w:r>
      <w:r w:rsidR="00F2570D" w:rsidRPr="007C41BE">
        <w:rPr>
          <w:rFonts w:ascii="Aptos" w:hAnsi="Aptos" w:cs="Calibri"/>
          <w:sz w:val="24"/>
          <w:szCs w:val="24"/>
        </w:rPr>
        <w:t xml:space="preserve"> </w:t>
      </w:r>
      <w:r w:rsidRPr="007C41BE">
        <w:rPr>
          <w:rFonts w:ascii="Aptos" w:hAnsi="Aptos" w:cs="Calibri"/>
          <w:sz w:val="24"/>
          <w:szCs w:val="24"/>
        </w:rPr>
        <w:t>za akcep</w:t>
      </w:r>
      <w:r w:rsidR="00484C8E" w:rsidRPr="007C41BE">
        <w:rPr>
          <w:rFonts w:ascii="Aptos" w:hAnsi="Aptos" w:cs="Calibri"/>
          <w:sz w:val="24"/>
          <w:szCs w:val="24"/>
        </w:rPr>
        <w:t>tację umowy przez Zamawiającego;</w:t>
      </w:r>
    </w:p>
    <w:p w14:paraId="4E035C4A" w14:textId="77777777" w:rsidR="00B67909" w:rsidRPr="007C41BE" w:rsidRDefault="00195D7F" w:rsidP="006421F0">
      <w:pPr>
        <w:pStyle w:val="Akapitzlist"/>
        <w:numPr>
          <w:ilvl w:val="0"/>
          <w:numId w:val="26"/>
        </w:numPr>
        <w:shd w:val="clear" w:color="auto" w:fill="FFFFFF"/>
        <w:tabs>
          <w:tab w:val="left" w:pos="851"/>
        </w:tabs>
        <w:suppressAutoHyphens/>
        <w:spacing w:line="360" w:lineRule="auto"/>
        <w:ind w:left="851" w:hanging="425"/>
        <w:jc w:val="left"/>
        <w:rPr>
          <w:rFonts w:ascii="Aptos" w:hAnsi="Aptos" w:cs="Calibri"/>
          <w:i/>
          <w:sz w:val="24"/>
          <w:szCs w:val="24"/>
        </w:rPr>
      </w:pPr>
      <w:bookmarkStart w:id="82" w:name="PODWYKONAWCY_POSTANOWIENIA_50000"/>
      <w:bookmarkStart w:id="83" w:name="PODWYKONAWCY_POSTANOWIENIA_KOPIA_UMOWY"/>
      <w:bookmarkEnd w:id="82"/>
      <w:bookmarkEnd w:id="83"/>
      <w:r w:rsidRPr="007C41BE">
        <w:rPr>
          <w:rFonts w:ascii="Aptos" w:hAnsi="Aptos" w:cs="Calibri"/>
          <w:sz w:val="24"/>
          <w:szCs w:val="24"/>
        </w:rPr>
        <w:t>Wykonawca, Podwykonawca lub dalszy Podwykonawca zamówienia na roboty budowlane przedkłada Zamawiającemu poświadczoną za zgodność</w:t>
      </w:r>
      <w:r w:rsidR="005B0471" w:rsidRPr="007C41BE">
        <w:rPr>
          <w:rFonts w:ascii="Aptos" w:hAnsi="Aptos" w:cs="Calibri"/>
          <w:sz w:val="24"/>
          <w:szCs w:val="24"/>
        </w:rPr>
        <w:t xml:space="preserve"> z </w:t>
      </w:r>
      <w:r w:rsidRPr="007C41BE">
        <w:rPr>
          <w:rFonts w:ascii="Aptos" w:hAnsi="Aptos" w:cs="Calibri"/>
          <w:sz w:val="24"/>
          <w:szCs w:val="24"/>
        </w:rPr>
        <w:t>oryginałem kopię zawartej umowy</w:t>
      </w:r>
      <w:r w:rsidR="00975ECB" w:rsidRPr="007C41BE">
        <w:rPr>
          <w:rFonts w:ascii="Aptos" w:hAnsi="Aptos" w:cs="Calibri"/>
          <w:sz w:val="24"/>
          <w:szCs w:val="24"/>
        </w:rPr>
        <w:t xml:space="preserve"> o </w:t>
      </w:r>
      <w:r w:rsidRPr="007C41BE">
        <w:rPr>
          <w:rFonts w:ascii="Aptos" w:hAnsi="Aptos" w:cs="Calibri"/>
          <w:sz w:val="24"/>
          <w:szCs w:val="24"/>
        </w:rPr>
        <w:t>podwykonawstwo, której przedmiotem są dostawy lub usługi</w:t>
      </w:r>
      <w:r w:rsidRPr="007C41BE">
        <w:rPr>
          <w:rFonts w:ascii="Aptos" w:hAnsi="Aptos" w:cs="Calibri"/>
          <w:b/>
          <w:sz w:val="24"/>
          <w:szCs w:val="24"/>
        </w:rPr>
        <w:t>,</w:t>
      </w:r>
      <w:r w:rsidR="005B0471" w:rsidRPr="007C41BE">
        <w:rPr>
          <w:rFonts w:ascii="Aptos" w:hAnsi="Aptos" w:cs="Calibri"/>
          <w:sz w:val="24"/>
          <w:szCs w:val="24"/>
        </w:rPr>
        <w:t xml:space="preserve"> w </w:t>
      </w:r>
      <w:r w:rsidRPr="007C41BE">
        <w:rPr>
          <w:rFonts w:ascii="Aptos" w:hAnsi="Aptos" w:cs="Calibri"/>
          <w:sz w:val="24"/>
          <w:szCs w:val="24"/>
        </w:rPr>
        <w:t>terminie 7 dni od dnia jej zawarcia,</w:t>
      </w:r>
      <w:r w:rsidR="005B0471" w:rsidRPr="007C41BE">
        <w:rPr>
          <w:rFonts w:ascii="Aptos" w:hAnsi="Aptos" w:cs="Calibri"/>
          <w:sz w:val="24"/>
          <w:szCs w:val="24"/>
        </w:rPr>
        <w:t xml:space="preserve"> z </w:t>
      </w:r>
      <w:r w:rsidRPr="007C41BE">
        <w:rPr>
          <w:rFonts w:ascii="Aptos" w:hAnsi="Aptos" w:cs="Calibri"/>
          <w:sz w:val="24"/>
          <w:szCs w:val="24"/>
        </w:rPr>
        <w:t>wyłączeniem umów</w:t>
      </w:r>
      <w:r w:rsidR="005B0471" w:rsidRPr="007C41BE">
        <w:rPr>
          <w:rFonts w:ascii="Aptos" w:hAnsi="Aptos" w:cs="Calibri"/>
          <w:sz w:val="24"/>
          <w:szCs w:val="24"/>
        </w:rPr>
        <w:t xml:space="preserve"> o </w:t>
      </w:r>
      <w:r w:rsidRPr="007C41BE">
        <w:rPr>
          <w:rFonts w:ascii="Aptos" w:hAnsi="Aptos" w:cs="Calibri"/>
          <w:sz w:val="24"/>
          <w:szCs w:val="24"/>
        </w:rPr>
        <w:t>podwykonawstwo</w:t>
      </w:r>
      <w:r w:rsidR="005B0471" w:rsidRPr="007C41BE">
        <w:rPr>
          <w:rFonts w:ascii="Aptos" w:hAnsi="Aptos" w:cs="Calibri"/>
          <w:sz w:val="24"/>
          <w:szCs w:val="24"/>
        </w:rPr>
        <w:t xml:space="preserve"> o </w:t>
      </w:r>
      <w:r w:rsidRPr="007C41BE">
        <w:rPr>
          <w:rFonts w:ascii="Aptos" w:hAnsi="Aptos" w:cs="Calibri"/>
          <w:sz w:val="24"/>
          <w:szCs w:val="24"/>
        </w:rPr>
        <w:t>wartości mniejszej niż 0,5% wartości umowy oraz umów</w:t>
      </w:r>
      <w:r w:rsidR="005B0471" w:rsidRPr="007C41BE">
        <w:rPr>
          <w:rFonts w:ascii="Aptos" w:hAnsi="Aptos" w:cs="Calibri"/>
          <w:sz w:val="24"/>
          <w:szCs w:val="24"/>
        </w:rPr>
        <w:t xml:space="preserve"> o </w:t>
      </w:r>
      <w:r w:rsidRPr="007C41BE">
        <w:rPr>
          <w:rFonts w:ascii="Aptos" w:hAnsi="Aptos" w:cs="Calibri"/>
          <w:sz w:val="24"/>
          <w:szCs w:val="24"/>
        </w:rPr>
        <w:t>podwykonawstwo, których przedmiot został wskazany przez Zamawiającego</w:t>
      </w:r>
      <w:r w:rsidR="005B0471" w:rsidRPr="007C41BE">
        <w:rPr>
          <w:rFonts w:ascii="Aptos" w:hAnsi="Aptos" w:cs="Calibri"/>
          <w:sz w:val="24"/>
          <w:szCs w:val="24"/>
        </w:rPr>
        <w:t xml:space="preserve"> w </w:t>
      </w:r>
      <w:r w:rsidRPr="007C41BE">
        <w:rPr>
          <w:rFonts w:ascii="Aptos" w:hAnsi="Aptos" w:cs="Calibri"/>
          <w:sz w:val="24"/>
          <w:szCs w:val="24"/>
        </w:rPr>
        <w:t>dokumentach zamówienia</w:t>
      </w:r>
      <w:r w:rsidR="00F2570D" w:rsidRPr="007C41BE">
        <w:rPr>
          <w:rFonts w:ascii="Aptos" w:hAnsi="Aptos" w:cs="Calibri"/>
          <w:sz w:val="24"/>
          <w:szCs w:val="24"/>
        </w:rPr>
        <w:t xml:space="preserve"> </w:t>
      </w:r>
      <w:r w:rsidRPr="007C41BE">
        <w:rPr>
          <w:rFonts w:ascii="Aptos" w:hAnsi="Aptos" w:cs="Calibri"/>
          <w:sz w:val="24"/>
          <w:szCs w:val="24"/>
        </w:rPr>
        <w:t>jako niepodlegający temu obowiązkowi, wyłączenie</w:t>
      </w:r>
      <w:r w:rsidR="005B0471" w:rsidRPr="007C41BE">
        <w:rPr>
          <w:rFonts w:ascii="Aptos" w:hAnsi="Aptos" w:cs="Calibri"/>
          <w:sz w:val="24"/>
          <w:szCs w:val="24"/>
        </w:rPr>
        <w:t xml:space="preserve"> o </w:t>
      </w:r>
      <w:r w:rsidRPr="007C41BE">
        <w:rPr>
          <w:rFonts w:ascii="Aptos" w:hAnsi="Aptos" w:cs="Calibri"/>
          <w:sz w:val="24"/>
          <w:szCs w:val="24"/>
        </w:rPr>
        <w:t>którym mowa</w:t>
      </w:r>
      <w:r w:rsidR="00F2570D" w:rsidRPr="007C41BE">
        <w:rPr>
          <w:rFonts w:ascii="Aptos" w:hAnsi="Aptos" w:cs="Calibri"/>
          <w:sz w:val="24"/>
          <w:szCs w:val="24"/>
        </w:rPr>
        <w:t xml:space="preserve"> </w:t>
      </w:r>
      <w:r w:rsidRPr="007C41BE">
        <w:rPr>
          <w:rFonts w:ascii="Aptos" w:hAnsi="Aptos" w:cs="Calibri"/>
          <w:sz w:val="24"/>
          <w:szCs w:val="24"/>
        </w:rPr>
        <w:t>nie dotyczy umów</w:t>
      </w:r>
      <w:r w:rsidR="005B0471" w:rsidRPr="007C41BE">
        <w:rPr>
          <w:rFonts w:ascii="Aptos" w:hAnsi="Aptos" w:cs="Calibri"/>
          <w:sz w:val="24"/>
          <w:szCs w:val="24"/>
        </w:rPr>
        <w:t xml:space="preserve"> o </w:t>
      </w:r>
      <w:r w:rsidRPr="007C41BE">
        <w:rPr>
          <w:rFonts w:ascii="Aptos" w:hAnsi="Aptos" w:cs="Calibri"/>
          <w:sz w:val="24"/>
          <w:szCs w:val="24"/>
        </w:rPr>
        <w:t>podwykonawstwo</w:t>
      </w:r>
      <w:r w:rsidR="005B0471" w:rsidRPr="007C41BE">
        <w:rPr>
          <w:rFonts w:ascii="Aptos" w:hAnsi="Aptos" w:cs="Calibri"/>
          <w:sz w:val="24"/>
          <w:szCs w:val="24"/>
        </w:rPr>
        <w:t xml:space="preserve"> o </w:t>
      </w:r>
      <w:r w:rsidRPr="007C41BE">
        <w:rPr>
          <w:rFonts w:ascii="Aptos" w:hAnsi="Aptos" w:cs="Calibri"/>
          <w:sz w:val="24"/>
          <w:szCs w:val="24"/>
        </w:rPr>
        <w:t xml:space="preserve">wartości większej </w:t>
      </w:r>
      <w:r w:rsidR="007E4C75" w:rsidRPr="007C41BE">
        <w:rPr>
          <w:rFonts w:ascii="Aptos" w:hAnsi="Aptos" w:cs="Calibri"/>
          <w:sz w:val="24"/>
          <w:szCs w:val="24"/>
        </w:rPr>
        <w:t>niż 50 </w:t>
      </w:r>
      <w:r w:rsidRPr="007C41BE">
        <w:rPr>
          <w:rFonts w:ascii="Aptos" w:hAnsi="Aptos" w:cs="Calibri"/>
          <w:sz w:val="24"/>
          <w:szCs w:val="24"/>
        </w:rPr>
        <w:t>000,00 zł;</w:t>
      </w:r>
    </w:p>
    <w:p w14:paraId="71F86629" w14:textId="4F24B1B2" w:rsidR="00B67909" w:rsidRPr="007C41BE" w:rsidRDefault="00195D7F" w:rsidP="006421F0">
      <w:pPr>
        <w:pStyle w:val="Akapitzlist"/>
        <w:numPr>
          <w:ilvl w:val="0"/>
          <w:numId w:val="26"/>
        </w:numPr>
        <w:shd w:val="clear" w:color="auto" w:fill="FFFFFF"/>
        <w:tabs>
          <w:tab w:val="left" w:pos="851"/>
        </w:tabs>
        <w:suppressAutoHyphens/>
        <w:spacing w:line="360" w:lineRule="auto"/>
        <w:ind w:left="851" w:hanging="425"/>
        <w:jc w:val="left"/>
        <w:rPr>
          <w:rFonts w:ascii="Aptos" w:hAnsi="Aptos" w:cs="Calibri"/>
          <w:i/>
          <w:sz w:val="24"/>
          <w:szCs w:val="24"/>
        </w:rPr>
      </w:pPr>
      <w:r w:rsidRPr="007C41BE">
        <w:rPr>
          <w:rFonts w:ascii="Aptos" w:hAnsi="Aptos" w:cs="Calibri"/>
          <w:sz w:val="24"/>
          <w:szCs w:val="24"/>
        </w:rPr>
        <w:t>W przypadku,</w:t>
      </w:r>
      <w:r w:rsidR="005B0471" w:rsidRPr="007C41BE">
        <w:rPr>
          <w:rFonts w:ascii="Aptos" w:hAnsi="Aptos" w:cs="Calibri"/>
          <w:sz w:val="24"/>
          <w:szCs w:val="24"/>
        </w:rPr>
        <w:t xml:space="preserve"> o </w:t>
      </w:r>
      <w:r w:rsidRPr="007C41BE">
        <w:rPr>
          <w:rFonts w:ascii="Aptos" w:hAnsi="Aptos" w:cs="Calibri"/>
          <w:sz w:val="24"/>
          <w:szCs w:val="24"/>
        </w:rPr>
        <w:t>którym mowa</w:t>
      </w:r>
      <w:r w:rsidR="005B0471" w:rsidRPr="007C41BE">
        <w:rPr>
          <w:rFonts w:ascii="Aptos" w:hAnsi="Aptos" w:cs="Calibri"/>
          <w:sz w:val="24"/>
          <w:szCs w:val="24"/>
        </w:rPr>
        <w:t xml:space="preserve"> w </w:t>
      </w:r>
      <w:r w:rsidR="0010107D" w:rsidRPr="007C41BE">
        <w:rPr>
          <w:rFonts w:ascii="Aptos" w:hAnsi="Aptos" w:cs="Calibri"/>
          <w:sz w:val="24"/>
          <w:szCs w:val="24"/>
        </w:rPr>
        <w:t>ust. </w:t>
      </w:r>
      <w:r w:rsidR="0010107D" w:rsidRPr="007C41BE">
        <w:rPr>
          <w:rFonts w:ascii="Aptos" w:hAnsi="Aptos" w:cs="Calibri"/>
          <w:sz w:val="24"/>
          <w:szCs w:val="24"/>
        </w:rPr>
        <w:fldChar w:fldCharType="begin"/>
      </w:r>
      <w:r w:rsidR="0010107D" w:rsidRPr="007C41BE">
        <w:rPr>
          <w:rFonts w:ascii="Aptos" w:hAnsi="Aptos" w:cs="Calibri"/>
          <w:sz w:val="24"/>
          <w:szCs w:val="24"/>
        </w:rPr>
        <w:instrText xml:space="preserve"> REF PODWYKONAWCY_POSTANOWIENIA \n \h </w:instrText>
      </w:r>
      <w:r w:rsidR="001C531A" w:rsidRPr="007C41BE">
        <w:rPr>
          <w:rFonts w:ascii="Aptos" w:hAnsi="Aptos" w:cs="Calibri"/>
          <w:sz w:val="24"/>
          <w:szCs w:val="24"/>
        </w:rPr>
        <w:instrText xml:space="preserve"> \* MERGEFORMAT </w:instrText>
      </w:r>
      <w:r w:rsidR="0010107D" w:rsidRPr="007C41BE">
        <w:rPr>
          <w:rFonts w:ascii="Aptos" w:hAnsi="Aptos" w:cs="Calibri"/>
          <w:sz w:val="24"/>
          <w:szCs w:val="24"/>
        </w:rPr>
      </w:r>
      <w:r w:rsidR="0010107D" w:rsidRPr="007C41BE">
        <w:rPr>
          <w:rFonts w:ascii="Aptos" w:hAnsi="Aptos" w:cs="Calibri"/>
          <w:sz w:val="24"/>
          <w:szCs w:val="24"/>
        </w:rPr>
        <w:fldChar w:fldCharType="separate"/>
      </w:r>
      <w:r w:rsidR="00907F65">
        <w:rPr>
          <w:rFonts w:ascii="Aptos" w:hAnsi="Aptos" w:cs="Calibri"/>
          <w:sz w:val="24"/>
          <w:szCs w:val="24"/>
        </w:rPr>
        <w:t>9</w:t>
      </w:r>
      <w:r w:rsidR="0010107D" w:rsidRPr="007C41BE">
        <w:rPr>
          <w:rFonts w:ascii="Aptos" w:hAnsi="Aptos" w:cs="Calibri"/>
          <w:sz w:val="24"/>
          <w:szCs w:val="24"/>
        </w:rPr>
        <w:fldChar w:fldCharType="end"/>
      </w:r>
      <w:r w:rsidR="0010107D" w:rsidRPr="007C41BE">
        <w:rPr>
          <w:rFonts w:ascii="Aptos" w:hAnsi="Aptos" w:cs="Calibri"/>
          <w:sz w:val="24"/>
          <w:szCs w:val="24"/>
        </w:rPr>
        <w:t xml:space="preserve"> pkt </w:t>
      </w:r>
      <w:r w:rsidR="0096197B" w:rsidRPr="007C41BE">
        <w:rPr>
          <w:rFonts w:ascii="Aptos" w:hAnsi="Aptos" w:cs="Calibri"/>
          <w:sz w:val="24"/>
          <w:szCs w:val="24"/>
        </w:rPr>
        <w:fldChar w:fldCharType="begin"/>
      </w:r>
      <w:r w:rsidR="0096197B" w:rsidRPr="007C41BE">
        <w:rPr>
          <w:rFonts w:ascii="Aptos" w:hAnsi="Aptos" w:cs="Calibri"/>
          <w:sz w:val="24"/>
          <w:szCs w:val="24"/>
        </w:rPr>
        <w:instrText xml:space="preserve"> REF PODWYKONAWCY_POSTANOWIENIA_50000 \n \h </w:instrText>
      </w:r>
      <w:r w:rsidR="001C531A" w:rsidRPr="007C41BE">
        <w:rPr>
          <w:rFonts w:ascii="Aptos" w:hAnsi="Aptos" w:cs="Calibri"/>
          <w:sz w:val="24"/>
          <w:szCs w:val="24"/>
        </w:rPr>
        <w:instrText xml:space="preserve"> \* MERGEFORMAT </w:instrText>
      </w:r>
      <w:r w:rsidR="0096197B" w:rsidRPr="007C41BE">
        <w:rPr>
          <w:rFonts w:ascii="Aptos" w:hAnsi="Aptos" w:cs="Calibri"/>
          <w:sz w:val="24"/>
          <w:szCs w:val="24"/>
        </w:rPr>
      </w:r>
      <w:r w:rsidR="0096197B" w:rsidRPr="007C41BE">
        <w:rPr>
          <w:rFonts w:ascii="Aptos" w:hAnsi="Aptos" w:cs="Calibri"/>
          <w:sz w:val="24"/>
          <w:szCs w:val="24"/>
        </w:rPr>
        <w:fldChar w:fldCharType="separate"/>
      </w:r>
      <w:r w:rsidR="00907F65">
        <w:rPr>
          <w:rFonts w:ascii="Aptos" w:hAnsi="Aptos" w:cs="Calibri"/>
          <w:sz w:val="24"/>
          <w:szCs w:val="24"/>
        </w:rPr>
        <w:t>12)</w:t>
      </w:r>
      <w:r w:rsidR="0096197B" w:rsidRPr="007C41BE">
        <w:rPr>
          <w:rFonts w:ascii="Aptos" w:hAnsi="Aptos" w:cs="Calibri"/>
          <w:sz w:val="24"/>
          <w:szCs w:val="24"/>
        </w:rPr>
        <w:fldChar w:fldCharType="end"/>
      </w:r>
      <w:r w:rsidRPr="007C41BE">
        <w:rPr>
          <w:rFonts w:ascii="Aptos" w:hAnsi="Aptos" w:cs="Calibri"/>
          <w:sz w:val="24"/>
          <w:szCs w:val="24"/>
        </w:rPr>
        <w:t>, podwykonawca lub dalszy podwykonawca, przedkłada poświadczoną za zgodność</w:t>
      </w:r>
      <w:r w:rsidR="005B0471" w:rsidRPr="007C41BE">
        <w:rPr>
          <w:rFonts w:ascii="Aptos" w:hAnsi="Aptos" w:cs="Calibri"/>
          <w:sz w:val="24"/>
          <w:szCs w:val="24"/>
        </w:rPr>
        <w:t xml:space="preserve"> z </w:t>
      </w:r>
      <w:r w:rsidRPr="007C41BE">
        <w:rPr>
          <w:rFonts w:ascii="Aptos" w:hAnsi="Aptos" w:cs="Calibri"/>
          <w:sz w:val="24"/>
          <w:szCs w:val="24"/>
        </w:rPr>
        <w:t>oryginałe</w:t>
      </w:r>
      <w:r w:rsidR="00484C8E" w:rsidRPr="007C41BE">
        <w:rPr>
          <w:rFonts w:ascii="Aptos" w:hAnsi="Aptos" w:cs="Calibri"/>
          <w:sz w:val="24"/>
          <w:szCs w:val="24"/>
        </w:rPr>
        <w:t>m kopię umowy również wykonawcy;</w:t>
      </w:r>
    </w:p>
    <w:p w14:paraId="61742695" w14:textId="18EF0125" w:rsidR="00B67909" w:rsidRPr="007C41BE" w:rsidRDefault="00195D7F" w:rsidP="006421F0">
      <w:pPr>
        <w:pStyle w:val="Akapitzlist"/>
        <w:numPr>
          <w:ilvl w:val="0"/>
          <w:numId w:val="26"/>
        </w:numPr>
        <w:shd w:val="clear" w:color="auto" w:fill="FFFFFF"/>
        <w:tabs>
          <w:tab w:val="left" w:pos="851"/>
        </w:tabs>
        <w:suppressAutoHyphens/>
        <w:spacing w:line="360" w:lineRule="auto"/>
        <w:ind w:left="851" w:hanging="425"/>
        <w:jc w:val="left"/>
        <w:rPr>
          <w:rFonts w:ascii="Aptos" w:hAnsi="Aptos" w:cs="Calibri"/>
          <w:i/>
          <w:sz w:val="24"/>
          <w:szCs w:val="24"/>
        </w:rPr>
      </w:pPr>
      <w:bookmarkStart w:id="84" w:name="PODWYKONAWCY_POSTANOWIENIA_OSTATNI"/>
      <w:bookmarkEnd w:id="84"/>
      <w:r w:rsidRPr="007C41BE">
        <w:rPr>
          <w:rFonts w:ascii="Aptos" w:hAnsi="Aptos" w:cs="Calibri"/>
          <w:sz w:val="24"/>
          <w:szCs w:val="24"/>
        </w:rPr>
        <w:t>w przypadku,</w:t>
      </w:r>
      <w:r w:rsidR="005B0471" w:rsidRPr="007C41BE">
        <w:rPr>
          <w:rFonts w:ascii="Aptos" w:hAnsi="Aptos" w:cs="Calibri"/>
          <w:sz w:val="24"/>
          <w:szCs w:val="24"/>
        </w:rPr>
        <w:t xml:space="preserve"> o </w:t>
      </w:r>
      <w:r w:rsidRPr="007C41BE">
        <w:rPr>
          <w:rFonts w:ascii="Aptos" w:hAnsi="Aptos" w:cs="Calibri"/>
          <w:sz w:val="24"/>
          <w:szCs w:val="24"/>
        </w:rPr>
        <w:t>którym mowa</w:t>
      </w:r>
      <w:r w:rsidR="005B0471" w:rsidRPr="007C41BE">
        <w:rPr>
          <w:rFonts w:ascii="Aptos" w:hAnsi="Aptos" w:cs="Calibri"/>
          <w:sz w:val="24"/>
          <w:szCs w:val="24"/>
        </w:rPr>
        <w:t xml:space="preserve"> </w:t>
      </w:r>
      <w:r w:rsidR="00E21B05" w:rsidRPr="007C41BE">
        <w:rPr>
          <w:rFonts w:ascii="Aptos" w:hAnsi="Aptos" w:cs="Calibri"/>
          <w:sz w:val="24"/>
          <w:szCs w:val="24"/>
        </w:rPr>
        <w:t>w ust. </w:t>
      </w:r>
      <w:r w:rsidR="00E21B05" w:rsidRPr="007C41BE">
        <w:rPr>
          <w:rFonts w:ascii="Aptos" w:hAnsi="Aptos" w:cs="Calibri"/>
          <w:sz w:val="24"/>
          <w:szCs w:val="24"/>
        </w:rPr>
        <w:fldChar w:fldCharType="begin"/>
      </w:r>
      <w:r w:rsidR="00E21B05" w:rsidRPr="007C41BE">
        <w:rPr>
          <w:rFonts w:ascii="Aptos" w:hAnsi="Aptos" w:cs="Calibri"/>
          <w:sz w:val="24"/>
          <w:szCs w:val="24"/>
        </w:rPr>
        <w:instrText xml:space="preserve"> REF PODWYKONAWCY_POSTANOWIENIA \n \h  \* MERGEFORMAT </w:instrText>
      </w:r>
      <w:r w:rsidR="00E21B05" w:rsidRPr="007C41BE">
        <w:rPr>
          <w:rFonts w:ascii="Aptos" w:hAnsi="Aptos" w:cs="Calibri"/>
          <w:sz w:val="24"/>
          <w:szCs w:val="24"/>
        </w:rPr>
      </w:r>
      <w:r w:rsidR="00E21B05" w:rsidRPr="007C41BE">
        <w:rPr>
          <w:rFonts w:ascii="Aptos" w:hAnsi="Aptos" w:cs="Calibri"/>
          <w:sz w:val="24"/>
          <w:szCs w:val="24"/>
        </w:rPr>
        <w:fldChar w:fldCharType="separate"/>
      </w:r>
      <w:r w:rsidR="00907F65">
        <w:rPr>
          <w:rFonts w:ascii="Aptos" w:hAnsi="Aptos" w:cs="Calibri"/>
          <w:sz w:val="24"/>
          <w:szCs w:val="24"/>
        </w:rPr>
        <w:t>9</w:t>
      </w:r>
      <w:r w:rsidR="00E21B05" w:rsidRPr="007C41BE">
        <w:rPr>
          <w:rFonts w:ascii="Aptos" w:hAnsi="Aptos" w:cs="Calibri"/>
          <w:sz w:val="24"/>
          <w:szCs w:val="24"/>
        </w:rPr>
        <w:fldChar w:fldCharType="end"/>
      </w:r>
      <w:r w:rsidR="00E21B05" w:rsidRPr="007C41BE">
        <w:rPr>
          <w:rFonts w:ascii="Aptos" w:hAnsi="Aptos" w:cs="Calibri"/>
          <w:sz w:val="24"/>
          <w:szCs w:val="24"/>
        </w:rPr>
        <w:t xml:space="preserve"> pkt </w:t>
      </w:r>
      <w:r w:rsidR="00E21B05" w:rsidRPr="007C41BE">
        <w:rPr>
          <w:rFonts w:ascii="Aptos" w:hAnsi="Aptos" w:cs="Calibri"/>
          <w:sz w:val="24"/>
          <w:szCs w:val="24"/>
        </w:rPr>
        <w:fldChar w:fldCharType="begin"/>
      </w:r>
      <w:r w:rsidR="00E21B05" w:rsidRPr="007C41BE">
        <w:rPr>
          <w:rFonts w:ascii="Aptos" w:hAnsi="Aptos" w:cs="Calibri"/>
          <w:sz w:val="24"/>
          <w:szCs w:val="24"/>
        </w:rPr>
        <w:instrText xml:space="preserve"> REF PODWYKONAWCY_POSTANOWIENIA_50000 \n \h  \* MERGEFORMAT </w:instrText>
      </w:r>
      <w:r w:rsidR="00E21B05" w:rsidRPr="007C41BE">
        <w:rPr>
          <w:rFonts w:ascii="Aptos" w:hAnsi="Aptos" w:cs="Calibri"/>
          <w:sz w:val="24"/>
          <w:szCs w:val="24"/>
        </w:rPr>
      </w:r>
      <w:r w:rsidR="00E21B05" w:rsidRPr="007C41BE">
        <w:rPr>
          <w:rFonts w:ascii="Aptos" w:hAnsi="Aptos" w:cs="Calibri"/>
          <w:sz w:val="24"/>
          <w:szCs w:val="24"/>
        </w:rPr>
        <w:fldChar w:fldCharType="separate"/>
      </w:r>
      <w:r w:rsidR="00907F65">
        <w:rPr>
          <w:rFonts w:ascii="Aptos" w:hAnsi="Aptos" w:cs="Calibri"/>
          <w:sz w:val="24"/>
          <w:szCs w:val="24"/>
        </w:rPr>
        <w:t>12)</w:t>
      </w:r>
      <w:r w:rsidR="00E21B05" w:rsidRPr="007C41BE">
        <w:rPr>
          <w:rFonts w:ascii="Aptos" w:hAnsi="Aptos" w:cs="Calibri"/>
          <w:sz w:val="24"/>
          <w:szCs w:val="24"/>
        </w:rPr>
        <w:fldChar w:fldCharType="end"/>
      </w:r>
      <w:r w:rsidRPr="007C41BE">
        <w:rPr>
          <w:rFonts w:ascii="Aptos" w:hAnsi="Aptos" w:cs="Calibri"/>
          <w:sz w:val="24"/>
          <w:szCs w:val="24"/>
        </w:rPr>
        <w:t xml:space="preserve">, jeżeli termin zapłaty wynagrodzenia jest dłuższy niż </w:t>
      </w:r>
      <w:r w:rsidR="00F03DBE" w:rsidRPr="007C41BE">
        <w:rPr>
          <w:rFonts w:ascii="Aptos" w:hAnsi="Aptos" w:cs="Calibri"/>
          <w:sz w:val="24"/>
          <w:szCs w:val="24"/>
        </w:rPr>
        <w:t>o</w:t>
      </w:r>
      <w:r w:rsidRPr="007C41BE">
        <w:rPr>
          <w:rFonts w:ascii="Aptos" w:hAnsi="Aptos" w:cs="Calibri"/>
          <w:sz w:val="24"/>
          <w:szCs w:val="24"/>
        </w:rPr>
        <w:t>kreślony</w:t>
      </w:r>
      <w:r w:rsidR="005B0471" w:rsidRPr="007C41BE">
        <w:rPr>
          <w:rFonts w:ascii="Aptos" w:hAnsi="Aptos" w:cs="Calibri"/>
          <w:sz w:val="24"/>
          <w:szCs w:val="24"/>
        </w:rPr>
        <w:t xml:space="preserve"> </w:t>
      </w:r>
      <w:r w:rsidR="00E21B05" w:rsidRPr="007C41BE">
        <w:rPr>
          <w:rFonts w:ascii="Aptos" w:hAnsi="Aptos" w:cs="Calibri"/>
          <w:sz w:val="24"/>
          <w:szCs w:val="24"/>
        </w:rPr>
        <w:t>w ust. </w:t>
      </w:r>
      <w:r w:rsidR="00E21B05" w:rsidRPr="007C41BE">
        <w:rPr>
          <w:rFonts w:ascii="Aptos" w:hAnsi="Aptos" w:cs="Calibri"/>
          <w:sz w:val="24"/>
          <w:szCs w:val="24"/>
        </w:rPr>
        <w:fldChar w:fldCharType="begin"/>
      </w:r>
      <w:r w:rsidR="00E21B05" w:rsidRPr="007C41BE">
        <w:rPr>
          <w:rFonts w:ascii="Aptos" w:hAnsi="Aptos" w:cs="Calibri"/>
          <w:sz w:val="24"/>
          <w:szCs w:val="24"/>
        </w:rPr>
        <w:instrText xml:space="preserve"> REF PODWYKONAWCY_POSTANOWIENIA \n \h  \* MERGEFORMAT </w:instrText>
      </w:r>
      <w:r w:rsidR="00E21B05" w:rsidRPr="007C41BE">
        <w:rPr>
          <w:rFonts w:ascii="Aptos" w:hAnsi="Aptos" w:cs="Calibri"/>
          <w:sz w:val="24"/>
          <w:szCs w:val="24"/>
        </w:rPr>
      </w:r>
      <w:r w:rsidR="00E21B05" w:rsidRPr="007C41BE">
        <w:rPr>
          <w:rFonts w:ascii="Aptos" w:hAnsi="Aptos" w:cs="Calibri"/>
          <w:sz w:val="24"/>
          <w:szCs w:val="24"/>
        </w:rPr>
        <w:fldChar w:fldCharType="separate"/>
      </w:r>
      <w:r w:rsidR="00907F65">
        <w:rPr>
          <w:rFonts w:ascii="Aptos" w:hAnsi="Aptos" w:cs="Calibri"/>
          <w:sz w:val="24"/>
          <w:szCs w:val="24"/>
        </w:rPr>
        <w:t>9</w:t>
      </w:r>
      <w:r w:rsidR="00E21B05" w:rsidRPr="007C41BE">
        <w:rPr>
          <w:rFonts w:ascii="Aptos" w:hAnsi="Aptos" w:cs="Calibri"/>
          <w:sz w:val="24"/>
          <w:szCs w:val="24"/>
        </w:rPr>
        <w:fldChar w:fldCharType="end"/>
      </w:r>
      <w:r w:rsidR="00E21B05" w:rsidRPr="007C41BE">
        <w:rPr>
          <w:rFonts w:ascii="Aptos" w:hAnsi="Aptos" w:cs="Calibri"/>
          <w:sz w:val="24"/>
          <w:szCs w:val="24"/>
        </w:rPr>
        <w:t xml:space="preserve"> pkt </w:t>
      </w:r>
      <w:r w:rsidR="00E21B05" w:rsidRPr="007C41BE">
        <w:rPr>
          <w:rFonts w:ascii="Aptos" w:hAnsi="Aptos" w:cs="Calibri"/>
          <w:sz w:val="24"/>
          <w:szCs w:val="24"/>
        </w:rPr>
        <w:fldChar w:fldCharType="begin"/>
      </w:r>
      <w:r w:rsidR="00E21B05" w:rsidRPr="007C41BE">
        <w:rPr>
          <w:rFonts w:ascii="Aptos" w:hAnsi="Aptos" w:cs="Calibri"/>
          <w:sz w:val="24"/>
          <w:szCs w:val="24"/>
        </w:rPr>
        <w:instrText xml:space="preserve"> REF PODWYKONAWCY_POSTANOWIENIA_TERMIN_PŁATNO \n \h  \* MERGEFORMAT </w:instrText>
      </w:r>
      <w:r w:rsidR="00E21B05" w:rsidRPr="007C41BE">
        <w:rPr>
          <w:rFonts w:ascii="Aptos" w:hAnsi="Aptos" w:cs="Calibri"/>
          <w:sz w:val="24"/>
          <w:szCs w:val="24"/>
        </w:rPr>
      </w:r>
      <w:r w:rsidR="00E21B05" w:rsidRPr="007C41BE">
        <w:rPr>
          <w:rFonts w:ascii="Aptos" w:hAnsi="Aptos" w:cs="Calibri"/>
          <w:sz w:val="24"/>
          <w:szCs w:val="24"/>
        </w:rPr>
        <w:fldChar w:fldCharType="separate"/>
      </w:r>
      <w:r w:rsidR="00907F65">
        <w:rPr>
          <w:rFonts w:ascii="Aptos" w:hAnsi="Aptos" w:cs="Calibri"/>
          <w:sz w:val="24"/>
          <w:szCs w:val="24"/>
        </w:rPr>
        <w:t>6)</w:t>
      </w:r>
      <w:r w:rsidR="00E21B05" w:rsidRPr="007C41BE">
        <w:rPr>
          <w:rFonts w:ascii="Aptos" w:hAnsi="Aptos" w:cs="Calibri"/>
          <w:sz w:val="24"/>
          <w:szCs w:val="24"/>
        </w:rPr>
        <w:fldChar w:fldCharType="end"/>
      </w:r>
      <w:r w:rsidRPr="007C41BE">
        <w:rPr>
          <w:rFonts w:ascii="Aptos" w:hAnsi="Aptos" w:cs="Calibri"/>
          <w:sz w:val="24"/>
          <w:szCs w:val="24"/>
        </w:rPr>
        <w:t>, Zamawiający informuje</w:t>
      </w:r>
      <w:r w:rsidR="005B0471" w:rsidRPr="007C41BE">
        <w:rPr>
          <w:rFonts w:ascii="Aptos" w:hAnsi="Aptos" w:cs="Calibri"/>
          <w:sz w:val="24"/>
          <w:szCs w:val="24"/>
        </w:rPr>
        <w:t xml:space="preserve"> o </w:t>
      </w:r>
      <w:r w:rsidRPr="007C41BE">
        <w:rPr>
          <w:rFonts w:ascii="Aptos" w:hAnsi="Aptos" w:cs="Calibri"/>
          <w:sz w:val="24"/>
          <w:szCs w:val="24"/>
        </w:rPr>
        <w:t>tym Wykonawcę</w:t>
      </w:r>
      <w:r w:rsidR="005B0471" w:rsidRPr="007C41BE">
        <w:rPr>
          <w:rFonts w:ascii="Aptos" w:hAnsi="Aptos" w:cs="Calibri"/>
          <w:sz w:val="24"/>
          <w:szCs w:val="24"/>
        </w:rPr>
        <w:t xml:space="preserve"> i </w:t>
      </w:r>
      <w:r w:rsidRPr="007C41BE">
        <w:rPr>
          <w:rFonts w:ascii="Aptos" w:hAnsi="Aptos" w:cs="Calibri"/>
          <w:sz w:val="24"/>
          <w:szCs w:val="24"/>
        </w:rPr>
        <w:t>wzywa go do doprowadzenia do zmiany tej umowy</w:t>
      </w:r>
      <w:r w:rsidR="005B0471" w:rsidRPr="007C41BE">
        <w:rPr>
          <w:rFonts w:ascii="Aptos" w:hAnsi="Aptos" w:cs="Calibri"/>
          <w:sz w:val="24"/>
          <w:szCs w:val="24"/>
        </w:rPr>
        <w:t xml:space="preserve"> w </w:t>
      </w:r>
      <w:r w:rsidRPr="007C41BE">
        <w:rPr>
          <w:rFonts w:ascii="Aptos" w:hAnsi="Aptos" w:cs="Calibri"/>
          <w:sz w:val="24"/>
          <w:szCs w:val="24"/>
        </w:rPr>
        <w:t xml:space="preserve">terminie </w:t>
      </w:r>
      <w:r w:rsidR="002843B0" w:rsidRPr="007C41BE">
        <w:rPr>
          <w:rFonts w:ascii="Aptos" w:hAnsi="Aptos" w:cs="Calibri"/>
          <w:sz w:val="24"/>
          <w:szCs w:val="24"/>
        </w:rPr>
        <w:t>7</w:t>
      </w:r>
      <w:r w:rsidRPr="007C41BE">
        <w:rPr>
          <w:rFonts w:ascii="Aptos" w:hAnsi="Aptos" w:cs="Calibri"/>
          <w:sz w:val="24"/>
          <w:szCs w:val="24"/>
        </w:rPr>
        <w:t xml:space="preserve"> dni pod rygorem wys</w:t>
      </w:r>
      <w:r w:rsidR="00484C8E" w:rsidRPr="007C41BE">
        <w:rPr>
          <w:rFonts w:ascii="Aptos" w:hAnsi="Aptos" w:cs="Calibri"/>
          <w:sz w:val="24"/>
          <w:szCs w:val="24"/>
        </w:rPr>
        <w:t>tąpienia</w:t>
      </w:r>
      <w:r w:rsidR="005B0471" w:rsidRPr="007C41BE">
        <w:rPr>
          <w:rFonts w:ascii="Aptos" w:hAnsi="Aptos" w:cs="Calibri"/>
          <w:sz w:val="24"/>
          <w:szCs w:val="24"/>
        </w:rPr>
        <w:t xml:space="preserve"> o </w:t>
      </w:r>
      <w:r w:rsidR="00484C8E" w:rsidRPr="007C41BE">
        <w:rPr>
          <w:rFonts w:ascii="Aptos" w:hAnsi="Aptos" w:cs="Calibri"/>
          <w:sz w:val="24"/>
          <w:szCs w:val="24"/>
        </w:rPr>
        <w:t>zapłatę kary umownej;</w:t>
      </w:r>
    </w:p>
    <w:p w14:paraId="3FF90D5A" w14:textId="03BAC18A" w:rsidR="00B67909" w:rsidRPr="007C41BE" w:rsidRDefault="00195D7F" w:rsidP="006421F0">
      <w:pPr>
        <w:pStyle w:val="Akapitzlist"/>
        <w:numPr>
          <w:ilvl w:val="0"/>
          <w:numId w:val="26"/>
        </w:numPr>
        <w:shd w:val="clear" w:color="auto" w:fill="FFFFFF"/>
        <w:tabs>
          <w:tab w:val="left" w:pos="851"/>
        </w:tabs>
        <w:suppressAutoHyphens/>
        <w:spacing w:line="360" w:lineRule="auto"/>
        <w:ind w:left="851" w:hanging="425"/>
        <w:jc w:val="left"/>
        <w:rPr>
          <w:rFonts w:ascii="Aptos" w:hAnsi="Aptos" w:cs="Calibri"/>
          <w:i/>
          <w:sz w:val="24"/>
          <w:szCs w:val="24"/>
        </w:rPr>
      </w:pPr>
      <w:r w:rsidRPr="007C41BE">
        <w:rPr>
          <w:rFonts w:ascii="Aptos" w:hAnsi="Aptos" w:cs="Calibri"/>
          <w:sz w:val="24"/>
          <w:szCs w:val="24"/>
        </w:rPr>
        <w:t xml:space="preserve">postanowienia </w:t>
      </w:r>
      <w:r w:rsidR="00316DDA" w:rsidRPr="007C41BE">
        <w:rPr>
          <w:rFonts w:ascii="Aptos" w:hAnsi="Aptos" w:cs="Calibri"/>
          <w:sz w:val="24"/>
          <w:szCs w:val="24"/>
        </w:rPr>
        <w:t>ust. </w:t>
      </w:r>
      <w:r w:rsidR="00316DDA" w:rsidRPr="007C41BE">
        <w:rPr>
          <w:rFonts w:ascii="Aptos" w:hAnsi="Aptos" w:cs="Calibri"/>
          <w:sz w:val="24"/>
          <w:szCs w:val="24"/>
        </w:rPr>
        <w:fldChar w:fldCharType="begin"/>
      </w:r>
      <w:r w:rsidR="00316DDA" w:rsidRPr="007C41BE">
        <w:rPr>
          <w:rFonts w:ascii="Aptos" w:hAnsi="Aptos" w:cs="Calibri"/>
          <w:sz w:val="24"/>
          <w:szCs w:val="24"/>
        </w:rPr>
        <w:instrText xml:space="preserve"> REF PODWYKONAWCY_POSTANOWIENIA \n \h </w:instrText>
      </w:r>
      <w:r w:rsidR="001C531A" w:rsidRPr="007C41BE">
        <w:rPr>
          <w:rFonts w:ascii="Aptos" w:hAnsi="Aptos" w:cs="Calibri"/>
          <w:sz w:val="24"/>
          <w:szCs w:val="24"/>
        </w:rPr>
        <w:instrText xml:space="preserve"> \* MERGEFORMAT </w:instrText>
      </w:r>
      <w:r w:rsidR="00316DDA" w:rsidRPr="007C41BE">
        <w:rPr>
          <w:rFonts w:ascii="Aptos" w:hAnsi="Aptos" w:cs="Calibri"/>
          <w:sz w:val="24"/>
          <w:szCs w:val="24"/>
        </w:rPr>
      </w:r>
      <w:r w:rsidR="00316DDA" w:rsidRPr="007C41BE">
        <w:rPr>
          <w:rFonts w:ascii="Aptos" w:hAnsi="Aptos" w:cs="Calibri"/>
          <w:sz w:val="24"/>
          <w:szCs w:val="24"/>
        </w:rPr>
        <w:fldChar w:fldCharType="separate"/>
      </w:r>
      <w:r w:rsidR="00907F65">
        <w:rPr>
          <w:rFonts w:ascii="Aptos" w:hAnsi="Aptos" w:cs="Calibri"/>
          <w:sz w:val="24"/>
          <w:szCs w:val="24"/>
        </w:rPr>
        <w:t>9</w:t>
      </w:r>
      <w:r w:rsidR="00316DDA" w:rsidRPr="007C41BE">
        <w:rPr>
          <w:rFonts w:ascii="Aptos" w:hAnsi="Aptos" w:cs="Calibri"/>
          <w:sz w:val="24"/>
          <w:szCs w:val="24"/>
        </w:rPr>
        <w:fldChar w:fldCharType="end"/>
      </w:r>
      <w:r w:rsidR="00316DDA" w:rsidRPr="007C41BE">
        <w:rPr>
          <w:rFonts w:ascii="Aptos" w:hAnsi="Aptos" w:cs="Calibri"/>
          <w:sz w:val="24"/>
          <w:szCs w:val="24"/>
        </w:rPr>
        <w:t xml:space="preserve"> pkt </w:t>
      </w:r>
      <w:r w:rsidR="00316DDA" w:rsidRPr="007C41BE">
        <w:rPr>
          <w:rFonts w:ascii="Aptos" w:hAnsi="Aptos" w:cs="Calibri"/>
          <w:sz w:val="24"/>
          <w:szCs w:val="24"/>
        </w:rPr>
        <w:fldChar w:fldCharType="begin"/>
      </w:r>
      <w:r w:rsidR="00316DDA" w:rsidRPr="007C41BE">
        <w:rPr>
          <w:rFonts w:ascii="Aptos" w:hAnsi="Aptos" w:cs="Calibri"/>
          <w:sz w:val="24"/>
          <w:szCs w:val="24"/>
        </w:rPr>
        <w:instrText xml:space="preserve"> REF PODWYKONAWCY_POSTANOWIENIA_PIERWSZY \n \h </w:instrText>
      </w:r>
      <w:r w:rsidR="001C531A" w:rsidRPr="007C41BE">
        <w:rPr>
          <w:rFonts w:ascii="Aptos" w:hAnsi="Aptos" w:cs="Calibri"/>
          <w:sz w:val="24"/>
          <w:szCs w:val="24"/>
        </w:rPr>
        <w:instrText xml:space="preserve"> \* MERGEFORMAT </w:instrText>
      </w:r>
      <w:r w:rsidR="00316DDA" w:rsidRPr="007C41BE">
        <w:rPr>
          <w:rFonts w:ascii="Aptos" w:hAnsi="Aptos" w:cs="Calibri"/>
          <w:sz w:val="24"/>
          <w:szCs w:val="24"/>
        </w:rPr>
      </w:r>
      <w:r w:rsidR="00316DDA" w:rsidRPr="007C41BE">
        <w:rPr>
          <w:rFonts w:ascii="Aptos" w:hAnsi="Aptos" w:cs="Calibri"/>
          <w:sz w:val="24"/>
          <w:szCs w:val="24"/>
        </w:rPr>
        <w:fldChar w:fldCharType="separate"/>
      </w:r>
      <w:r w:rsidR="00907F65">
        <w:rPr>
          <w:rFonts w:ascii="Aptos" w:hAnsi="Aptos" w:cs="Calibri"/>
          <w:sz w:val="24"/>
          <w:szCs w:val="24"/>
        </w:rPr>
        <w:t>1)</w:t>
      </w:r>
      <w:r w:rsidR="00316DDA" w:rsidRPr="007C41BE">
        <w:rPr>
          <w:rFonts w:ascii="Aptos" w:hAnsi="Aptos" w:cs="Calibri"/>
          <w:sz w:val="24"/>
          <w:szCs w:val="24"/>
        </w:rPr>
        <w:fldChar w:fldCharType="end"/>
      </w:r>
      <w:r w:rsidR="00E033AB" w:rsidRPr="007C41BE">
        <w:rPr>
          <w:rFonts w:ascii="Aptos" w:hAnsi="Aptos" w:cs="Calibri"/>
          <w:sz w:val="24"/>
          <w:szCs w:val="24"/>
        </w:rPr>
        <w:t> </w:t>
      </w:r>
      <w:r w:rsidR="00215561" w:rsidRPr="007C41BE">
        <w:rPr>
          <w:rFonts w:ascii="Aptos" w:hAnsi="Aptos" w:cs="Calibri"/>
          <w:sz w:val="24"/>
          <w:szCs w:val="24"/>
        </w:rPr>
        <w:noBreakHyphen/>
      </w:r>
      <w:r w:rsidR="00E033AB" w:rsidRPr="007C41BE">
        <w:rPr>
          <w:rFonts w:ascii="Aptos" w:hAnsi="Aptos" w:cs="Calibri"/>
          <w:sz w:val="24"/>
          <w:szCs w:val="24"/>
        </w:rPr>
        <w:t> </w:t>
      </w:r>
      <w:r w:rsidR="00215561" w:rsidRPr="007C41BE">
        <w:rPr>
          <w:rFonts w:ascii="Aptos" w:hAnsi="Aptos" w:cs="Calibri"/>
          <w:sz w:val="24"/>
          <w:szCs w:val="24"/>
        </w:rPr>
        <w:fldChar w:fldCharType="begin"/>
      </w:r>
      <w:r w:rsidR="00215561" w:rsidRPr="007C41BE">
        <w:rPr>
          <w:rFonts w:ascii="Aptos" w:hAnsi="Aptos" w:cs="Calibri"/>
          <w:sz w:val="24"/>
          <w:szCs w:val="24"/>
        </w:rPr>
        <w:instrText xml:space="preserve"> REF PODWYKONAWCY_POSTANOWIENIA_OSTATNI \n \h </w:instrText>
      </w:r>
      <w:r w:rsidR="001C531A" w:rsidRPr="007C41BE">
        <w:rPr>
          <w:rFonts w:ascii="Aptos" w:hAnsi="Aptos" w:cs="Calibri"/>
          <w:sz w:val="24"/>
          <w:szCs w:val="24"/>
        </w:rPr>
        <w:instrText xml:space="preserve"> \* MERGEFORMAT </w:instrText>
      </w:r>
      <w:r w:rsidR="00215561" w:rsidRPr="007C41BE">
        <w:rPr>
          <w:rFonts w:ascii="Aptos" w:hAnsi="Aptos" w:cs="Calibri"/>
          <w:sz w:val="24"/>
          <w:szCs w:val="24"/>
        </w:rPr>
      </w:r>
      <w:r w:rsidR="00215561" w:rsidRPr="007C41BE">
        <w:rPr>
          <w:rFonts w:ascii="Aptos" w:hAnsi="Aptos" w:cs="Calibri"/>
          <w:sz w:val="24"/>
          <w:szCs w:val="24"/>
        </w:rPr>
        <w:fldChar w:fldCharType="separate"/>
      </w:r>
      <w:r w:rsidR="00907F65">
        <w:rPr>
          <w:rFonts w:ascii="Aptos" w:hAnsi="Aptos" w:cs="Calibri"/>
          <w:sz w:val="24"/>
          <w:szCs w:val="24"/>
        </w:rPr>
        <w:t>14)</w:t>
      </w:r>
      <w:r w:rsidR="00215561" w:rsidRPr="007C41BE">
        <w:rPr>
          <w:rFonts w:ascii="Aptos" w:hAnsi="Aptos" w:cs="Calibri"/>
          <w:sz w:val="24"/>
          <w:szCs w:val="24"/>
        </w:rPr>
        <w:fldChar w:fldCharType="end"/>
      </w:r>
      <w:r w:rsidRPr="007C41BE">
        <w:rPr>
          <w:rFonts w:ascii="Aptos" w:hAnsi="Aptos" w:cs="Calibri"/>
          <w:sz w:val="24"/>
          <w:szCs w:val="24"/>
        </w:rPr>
        <w:t xml:space="preserve"> stosuje się odpowiednio do zmian umowy</w:t>
      </w:r>
      <w:r w:rsidR="005B0471" w:rsidRPr="007C41BE">
        <w:rPr>
          <w:rFonts w:ascii="Aptos" w:hAnsi="Aptos" w:cs="Calibri"/>
          <w:sz w:val="24"/>
          <w:szCs w:val="24"/>
        </w:rPr>
        <w:t xml:space="preserve"> o </w:t>
      </w:r>
      <w:r w:rsidRPr="007C41BE">
        <w:rPr>
          <w:rFonts w:ascii="Aptos" w:hAnsi="Aptos" w:cs="Calibri"/>
          <w:sz w:val="24"/>
          <w:szCs w:val="24"/>
        </w:rPr>
        <w:t xml:space="preserve">podwykonawstwo. </w:t>
      </w:r>
    </w:p>
    <w:p w14:paraId="50820CC3" w14:textId="77777777" w:rsidR="00B67909" w:rsidRPr="007C41BE" w:rsidRDefault="00195D7F" w:rsidP="006421F0">
      <w:pPr>
        <w:pStyle w:val="Akapitzlist"/>
        <w:numPr>
          <w:ilvl w:val="0"/>
          <w:numId w:val="24"/>
        </w:numPr>
        <w:shd w:val="clear" w:color="auto" w:fill="FFFFFF"/>
        <w:suppressAutoHyphens/>
        <w:spacing w:line="360" w:lineRule="auto"/>
        <w:ind w:left="426" w:hanging="426"/>
        <w:jc w:val="left"/>
        <w:rPr>
          <w:rFonts w:ascii="Aptos" w:hAnsi="Aptos" w:cs="Calibri"/>
          <w:i/>
          <w:sz w:val="24"/>
          <w:szCs w:val="24"/>
        </w:rPr>
      </w:pPr>
      <w:r w:rsidRPr="007C41BE">
        <w:rPr>
          <w:rFonts w:ascii="Aptos" w:hAnsi="Aptos" w:cs="Calibri"/>
          <w:sz w:val="24"/>
          <w:szCs w:val="24"/>
        </w:rPr>
        <w:t>Wykonawca, Podwykonawca lub dalszy Podwykonawca ma obowiązek pisemnie poinformować Zamawiającego</w:t>
      </w:r>
      <w:r w:rsidR="005B0471" w:rsidRPr="007C41BE">
        <w:rPr>
          <w:rFonts w:ascii="Aptos" w:hAnsi="Aptos" w:cs="Calibri"/>
          <w:sz w:val="24"/>
          <w:szCs w:val="24"/>
        </w:rPr>
        <w:t xml:space="preserve"> o </w:t>
      </w:r>
      <w:r w:rsidRPr="007C41BE">
        <w:rPr>
          <w:rFonts w:ascii="Aptos" w:hAnsi="Aptos" w:cs="Calibri"/>
          <w:sz w:val="24"/>
          <w:szCs w:val="24"/>
        </w:rPr>
        <w:t>zmianie lub rezygnacji</w:t>
      </w:r>
      <w:r w:rsidR="005B0471" w:rsidRPr="007C41BE">
        <w:rPr>
          <w:rFonts w:ascii="Aptos" w:hAnsi="Aptos" w:cs="Calibri"/>
          <w:sz w:val="24"/>
          <w:szCs w:val="24"/>
        </w:rPr>
        <w:t xml:space="preserve"> z </w:t>
      </w:r>
      <w:r w:rsidRPr="007C41BE">
        <w:rPr>
          <w:rFonts w:ascii="Aptos" w:hAnsi="Aptos" w:cs="Calibri"/>
          <w:sz w:val="24"/>
          <w:szCs w:val="24"/>
        </w:rPr>
        <w:t>Podwykonawcy.</w:t>
      </w:r>
    </w:p>
    <w:p w14:paraId="2830713A" w14:textId="7CE02F59" w:rsidR="00B67909" w:rsidRPr="007C41BE" w:rsidRDefault="00180B79" w:rsidP="006421F0">
      <w:pPr>
        <w:pStyle w:val="Akapitzlist"/>
        <w:numPr>
          <w:ilvl w:val="0"/>
          <w:numId w:val="24"/>
        </w:numPr>
        <w:shd w:val="clear" w:color="auto" w:fill="FFFFFF"/>
        <w:suppressAutoHyphens/>
        <w:spacing w:line="360" w:lineRule="auto"/>
        <w:ind w:left="426" w:hanging="426"/>
        <w:jc w:val="left"/>
        <w:rPr>
          <w:rFonts w:ascii="Aptos" w:hAnsi="Aptos" w:cs="Calibri"/>
          <w:i/>
          <w:sz w:val="24"/>
          <w:szCs w:val="24"/>
        </w:rPr>
      </w:pPr>
      <w:r w:rsidRPr="007C41BE">
        <w:rPr>
          <w:rFonts w:ascii="Aptos" w:hAnsi="Aptos" w:cs="Calibri"/>
          <w:sz w:val="24"/>
          <w:szCs w:val="24"/>
        </w:rPr>
        <w:t>U</w:t>
      </w:r>
      <w:r w:rsidR="00195D7F" w:rsidRPr="007C41BE">
        <w:rPr>
          <w:rFonts w:ascii="Aptos" w:hAnsi="Aptos" w:cs="Calibri"/>
          <w:sz w:val="24"/>
          <w:szCs w:val="24"/>
        </w:rPr>
        <w:t>mowa</w:t>
      </w:r>
      <w:r w:rsidR="005B0471" w:rsidRPr="007C41BE">
        <w:rPr>
          <w:rFonts w:ascii="Aptos" w:hAnsi="Aptos" w:cs="Calibri"/>
          <w:sz w:val="24"/>
          <w:szCs w:val="24"/>
        </w:rPr>
        <w:t xml:space="preserve"> o </w:t>
      </w:r>
      <w:r w:rsidR="00195D7F" w:rsidRPr="007C41BE">
        <w:rPr>
          <w:rFonts w:ascii="Aptos" w:hAnsi="Aptos" w:cs="Calibri"/>
          <w:sz w:val="24"/>
          <w:szCs w:val="24"/>
        </w:rPr>
        <w:t>podwykonawstwo pomi</w:t>
      </w:r>
      <w:r w:rsidRPr="007C41BE">
        <w:rPr>
          <w:rFonts w:ascii="Aptos" w:hAnsi="Aptos" w:cs="Calibri"/>
          <w:sz w:val="24"/>
          <w:szCs w:val="24"/>
        </w:rPr>
        <w:t>ędzy Wykonawcą</w:t>
      </w:r>
      <w:r w:rsidR="005B0471" w:rsidRPr="007C41BE">
        <w:rPr>
          <w:rFonts w:ascii="Aptos" w:hAnsi="Aptos" w:cs="Calibri"/>
          <w:sz w:val="24"/>
          <w:szCs w:val="24"/>
        </w:rPr>
        <w:t xml:space="preserve"> a </w:t>
      </w:r>
      <w:r w:rsidRPr="007C41BE">
        <w:rPr>
          <w:rFonts w:ascii="Aptos" w:hAnsi="Aptos" w:cs="Calibri"/>
          <w:sz w:val="24"/>
          <w:szCs w:val="24"/>
        </w:rPr>
        <w:t>P</w:t>
      </w:r>
      <w:r w:rsidR="00195D7F" w:rsidRPr="007C41BE">
        <w:rPr>
          <w:rFonts w:ascii="Aptos" w:hAnsi="Aptos" w:cs="Calibri"/>
          <w:sz w:val="24"/>
          <w:szCs w:val="24"/>
        </w:rPr>
        <w:t>odwykonawcą winna zawierać postanowienia dotyczące wymogu zatrudnienia na podstawie umowy</w:t>
      </w:r>
      <w:r w:rsidR="005B0471" w:rsidRPr="007C41BE">
        <w:rPr>
          <w:rFonts w:ascii="Aptos" w:hAnsi="Aptos" w:cs="Calibri"/>
          <w:sz w:val="24"/>
          <w:szCs w:val="24"/>
        </w:rPr>
        <w:t xml:space="preserve"> o </w:t>
      </w:r>
      <w:r w:rsidR="00195D7F" w:rsidRPr="007C41BE">
        <w:rPr>
          <w:rFonts w:ascii="Aptos" w:hAnsi="Aptos" w:cs="Calibri"/>
          <w:sz w:val="24"/>
          <w:szCs w:val="24"/>
        </w:rPr>
        <w:t>pracę osób wykonujących wskazane przez zamawiającego czynności</w:t>
      </w:r>
      <w:r w:rsidR="005B0471" w:rsidRPr="007C41BE">
        <w:rPr>
          <w:rFonts w:ascii="Aptos" w:hAnsi="Aptos" w:cs="Calibri"/>
          <w:sz w:val="24"/>
          <w:szCs w:val="24"/>
        </w:rPr>
        <w:t xml:space="preserve"> w </w:t>
      </w:r>
      <w:r w:rsidR="00195D7F" w:rsidRPr="007C41BE">
        <w:rPr>
          <w:rFonts w:ascii="Aptos" w:hAnsi="Aptos" w:cs="Calibri"/>
          <w:sz w:val="24"/>
          <w:szCs w:val="24"/>
        </w:rPr>
        <w:t>zakresie realizacji zamówienia, jeżeli wykonanie tych czynności polega na wykonywaniu pracy</w:t>
      </w:r>
      <w:r w:rsidR="005B0471" w:rsidRPr="007C41BE">
        <w:rPr>
          <w:rFonts w:ascii="Aptos" w:hAnsi="Aptos" w:cs="Calibri"/>
          <w:sz w:val="24"/>
          <w:szCs w:val="24"/>
        </w:rPr>
        <w:t xml:space="preserve"> w </w:t>
      </w:r>
      <w:r w:rsidR="00195D7F" w:rsidRPr="007C41BE">
        <w:rPr>
          <w:rFonts w:ascii="Aptos" w:hAnsi="Aptos" w:cs="Calibri"/>
          <w:sz w:val="24"/>
          <w:szCs w:val="24"/>
        </w:rPr>
        <w:t>sposób ok</w:t>
      </w:r>
      <w:r w:rsidR="00084C4B" w:rsidRPr="007C41BE">
        <w:rPr>
          <w:rFonts w:ascii="Aptos" w:hAnsi="Aptos" w:cs="Calibri"/>
          <w:sz w:val="24"/>
          <w:szCs w:val="24"/>
        </w:rPr>
        <w:t>reślony</w:t>
      </w:r>
      <w:r w:rsidR="005B0471" w:rsidRPr="007C41BE">
        <w:rPr>
          <w:rFonts w:ascii="Aptos" w:hAnsi="Aptos" w:cs="Calibri"/>
          <w:sz w:val="24"/>
          <w:szCs w:val="24"/>
        </w:rPr>
        <w:t xml:space="preserve"> w </w:t>
      </w:r>
      <w:r w:rsidR="009B5A39" w:rsidRPr="007C41BE">
        <w:rPr>
          <w:rFonts w:ascii="Aptos" w:hAnsi="Aptos" w:cs="Calibri"/>
          <w:sz w:val="24"/>
          <w:szCs w:val="24"/>
        </w:rPr>
        <w:t>art. </w:t>
      </w:r>
      <w:r w:rsidR="00084C4B" w:rsidRPr="007C41BE">
        <w:rPr>
          <w:rFonts w:ascii="Aptos" w:hAnsi="Aptos" w:cs="Calibri"/>
          <w:sz w:val="24"/>
          <w:szCs w:val="24"/>
        </w:rPr>
        <w:t>22 §</w:t>
      </w:r>
      <w:r w:rsidR="00195D7F" w:rsidRPr="007C41BE">
        <w:rPr>
          <w:rFonts w:ascii="Aptos" w:hAnsi="Aptos" w:cs="Calibri"/>
          <w:sz w:val="24"/>
          <w:szCs w:val="24"/>
        </w:rPr>
        <w:t xml:space="preserve">1 </w:t>
      </w:r>
      <w:hyperlink w:anchor="Ustawa_Kodeks_pracy" w:tooltip="Ustawa z dnia 26 czerwca 1974 r. Kodeks pracy" w:history="1">
        <w:r w:rsidR="00195D7F" w:rsidRPr="007C41BE">
          <w:rPr>
            <w:rStyle w:val="Hipercze"/>
            <w:rFonts w:ascii="Aptos" w:hAnsi="Aptos" w:cs="Calibri"/>
            <w:sz w:val="24"/>
            <w:szCs w:val="24"/>
          </w:rPr>
          <w:t>ustawy</w:t>
        </w:r>
        <w:r w:rsidR="00250D56" w:rsidRPr="007C41BE">
          <w:rPr>
            <w:rStyle w:val="Hipercze"/>
            <w:rFonts w:ascii="Aptos" w:hAnsi="Aptos" w:cs="Calibri"/>
            <w:sz w:val="24"/>
            <w:szCs w:val="24"/>
          </w:rPr>
          <w:t> </w:t>
        </w:r>
        <w:proofErr w:type="spellStart"/>
        <w:r w:rsidR="007978F3" w:rsidRPr="007C41BE">
          <w:rPr>
            <w:rStyle w:val="Hipercze"/>
            <w:rFonts w:ascii="Aptos" w:hAnsi="Aptos" w:cs="Calibri"/>
            <w:sz w:val="24"/>
            <w:szCs w:val="24"/>
          </w:rPr>
          <w:t>Kp</w:t>
        </w:r>
        <w:proofErr w:type="spellEnd"/>
        <w:r w:rsidR="007978F3" w:rsidRPr="007C41BE">
          <w:rPr>
            <w:rStyle w:val="Hipercze"/>
            <w:rFonts w:ascii="Aptos" w:hAnsi="Aptos" w:cs="Calibri"/>
            <w:sz w:val="24"/>
            <w:szCs w:val="24"/>
          </w:rPr>
          <w:t>.</w:t>
        </w:r>
      </w:hyperlink>
    </w:p>
    <w:p w14:paraId="6574967C" w14:textId="77777777" w:rsidR="00B67909" w:rsidRPr="007C41BE" w:rsidRDefault="00195D7F" w:rsidP="006421F0">
      <w:pPr>
        <w:pStyle w:val="Akapitzlist"/>
        <w:numPr>
          <w:ilvl w:val="0"/>
          <w:numId w:val="24"/>
        </w:numPr>
        <w:shd w:val="clear" w:color="auto" w:fill="FFFFFF"/>
        <w:suppressAutoHyphens/>
        <w:spacing w:line="360" w:lineRule="auto"/>
        <w:ind w:left="426" w:hanging="426"/>
        <w:jc w:val="left"/>
        <w:rPr>
          <w:rFonts w:ascii="Aptos" w:hAnsi="Aptos" w:cs="Calibri"/>
          <w:i/>
          <w:sz w:val="24"/>
          <w:szCs w:val="24"/>
        </w:rPr>
      </w:pPr>
      <w:r w:rsidRPr="007C41BE">
        <w:rPr>
          <w:rFonts w:ascii="Aptos" w:hAnsi="Aptos" w:cs="Calibri"/>
          <w:sz w:val="24"/>
          <w:szCs w:val="24"/>
        </w:rPr>
        <w:t>Zamawiający nie ponosi odpowiedzialności za zawarcie umowy</w:t>
      </w:r>
      <w:r w:rsidR="005B0471" w:rsidRPr="007C41BE">
        <w:rPr>
          <w:rFonts w:ascii="Aptos" w:hAnsi="Aptos" w:cs="Calibri"/>
          <w:sz w:val="24"/>
          <w:szCs w:val="24"/>
        </w:rPr>
        <w:t xml:space="preserve"> z </w:t>
      </w:r>
      <w:r w:rsidRPr="007C41BE">
        <w:rPr>
          <w:rFonts w:ascii="Aptos" w:hAnsi="Aptos" w:cs="Calibri"/>
          <w:sz w:val="24"/>
          <w:szCs w:val="24"/>
        </w:rPr>
        <w:t>podwykonawcami lub dalszymi podwykonawcami bez zachowania postanowień wynikających</w:t>
      </w:r>
      <w:r w:rsidR="005B0471" w:rsidRPr="007C41BE">
        <w:rPr>
          <w:rFonts w:ascii="Aptos" w:hAnsi="Aptos" w:cs="Calibri"/>
          <w:sz w:val="24"/>
          <w:szCs w:val="24"/>
        </w:rPr>
        <w:t xml:space="preserve"> z </w:t>
      </w:r>
      <w:r w:rsidRPr="007C41BE">
        <w:rPr>
          <w:rFonts w:ascii="Aptos" w:hAnsi="Aptos" w:cs="Calibri"/>
          <w:sz w:val="24"/>
          <w:szCs w:val="24"/>
        </w:rPr>
        <w:t>niniejszej umowy, zaś skutki</w:t>
      </w:r>
      <w:r w:rsidR="005B0471" w:rsidRPr="007C41BE">
        <w:rPr>
          <w:rFonts w:ascii="Aptos" w:hAnsi="Aptos" w:cs="Calibri"/>
          <w:sz w:val="24"/>
          <w:szCs w:val="24"/>
        </w:rPr>
        <w:t xml:space="preserve"> z </w:t>
      </w:r>
      <w:r w:rsidRPr="007C41BE">
        <w:rPr>
          <w:rFonts w:ascii="Aptos" w:hAnsi="Aptos" w:cs="Calibri"/>
          <w:sz w:val="24"/>
          <w:szCs w:val="24"/>
        </w:rPr>
        <w:t>tego wynikające, będą obciążały wyłącznie Wykonawcę.</w:t>
      </w:r>
    </w:p>
    <w:p w14:paraId="44BDF9C6" w14:textId="77777777" w:rsidR="00B67909" w:rsidRPr="007C41BE" w:rsidRDefault="00195D7F" w:rsidP="006421F0">
      <w:pPr>
        <w:pStyle w:val="Akapitzlist"/>
        <w:numPr>
          <w:ilvl w:val="0"/>
          <w:numId w:val="24"/>
        </w:numPr>
        <w:shd w:val="clear" w:color="auto" w:fill="FFFFFF"/>
        <w:suppressAutoHyphens/>
        <w:spacing w:line="360" w:lineRule="auto"/>
        <w:ind w:left="426" w:hanging="426"/>
        <w:jc w:val="left"/>
        <w:rPr>
          <w:rFonts w:ascii="Aptos" w:hAnsi="Aptos" w:cs="Calibri"/>
          <w:i/>
          <w:sz w:val="24"/>
          <w:szCs w:val="24"/>
        </w:rPr>
      </w:pPr>
      <w:r w:rsidRPr="007C41BE">
        <w:rPr>
          <w:rFonts w:ascii="Aptos" w:hAnsi="Aptos" w:cs="Calibri"/>
          <w:sz w:val="24"/>
          <w:szCs w:val="24"/>
        </w:rPr>
        <w:t>Wykonawca ponosi odpowiedzialność</w:t>
      </w:r>
      <w:r w:rsidR="005B0471" w:rsidRPr="007C41BE">
        <w:rPr>
          <w:rFonts w:ascii="Aptos" w:hAnsi="Aptos" w:cs="Calibri"/>
          <w:sz w:val="24"/>
          <w:szCs w:val="24"/>
        </w:rPr>
        <w:t xml:space="preserve"> w </w:t>
      </w:r>
      <w:r w:rsidRPr="007C41BE">
        <w:rPr>
          <w:rFonts w:ascii="Aptos" w:hAnsi="Aptos" w:cs="Calibri"/>
          <w:sz w:val="24"/>
          <w:szCs w:val="24"/>
        </w:rPr>
        <w:t xml:space="preserve">przypadku jakichkolwiek szkód wyrządzonych przez swoich Podwykonawców Zamawiającemu lub osobom trzecim. </w:t>
      </w:r>
    </w:p>
    <w:p w14:paraId="4723FBE4" w14:textId="77777777" w:rsidR="00324CDE" w:rsidRPr="007C41BE" w:rsidRDefault="00324CDE" w:rsidP="006421F0">
      <w:pPr>
        <w:pStyle w:val="Akapitzlist"/>
        <w:numPr>
          <w:ilvl w:val="0"/>
          <w:numId w:val="24"/>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Zamawiający może zażądać od Wykonawcy niezwłocznego usunięcia</w:t>
      </w:r>
      <w:r w:rsidR="005B0471" w:rsidRPr="007C41BE">
        <w:rPr>
          <w:rFonts w:ascii="Aptos" w:hAnsi="Aptos" w:cs="Calibri"/>
          <w:sz w:val="24"/>
          <w:szCs w:val="24"/>
        </w:rPr>
        <w:t xml:space="preserve"> z </w:t>
      </w:r>
      <w:r w:rsidRPr="007C41BE">
        <w:rPr>
          <w:rFonts w:ascii="Aptos" w:hAnsi="Aptos" w:cs="Calibri"/>
          <w:sz w:val="24"/>
          <w:szCs w:val="24"/>
        </w:rPr>
        <w:t>terenu budowy Podwykonawcy lub dalszego Podwykonawcy,</w:t>
      </w:r>
      <w:r w:rsidR="005B0471" w:rsidRPr="007C41BE">
        <w:rPr>
          <w:rFonts w:ascii="Aptos" w:hAnsi="Aptos" w:cs="Calibri"/>
          <w:sz w:val="24"/>
          <w:szCs w:val="24"/>
        </w:rPr>
        <w:t xml:space="preserve"> z </w:t>
      </w:r>
      <w:r w:rsidRPr="007C41BE">
        <w:rPr>
          <w:rFonts w:ascii="Aptos" w:hAnsi="Aptos" w:cs="Calibri"/>
          <w:sz w:val="24"/>
          <w:szCs w:val="24"/>
        </w:rPr>
        <w:t>którym nie została zawarta Umowa</w:t>
      </w:r>
      <w:r w:rsidR="005B0471" w:rsidRPr="007C41BE">
        <w:rPr>
          <w:rFonts w:ascii="Aptos" w:hAnsi="Aptos" w:cs="Calibri"/>
          <w:sz w:val="24"/>
          <w:szCs w:val="24"/>
        </w:rPr>
        <w:t xml:space="preserve"> o </w:t>
      </w:r>
      <w:r w:rsidRPr="007C41BE">
        <w:rPr>
          <w:rFonts w:ascii="Aptos" w:hAnsi="Aptos" w:cs="Calibri"/>
          <w:sz w:val="24"/>
          <w:szCs w:val="24"/>
        </w:rPr>
        <w:t xml:space="preserve">podwykonawstwo zaakceptowana przez Zamawiającego, lub może usunąć takiego Podwykonawcę lub dalszego Podwykonawcę na koszt Wykonawcy. </w:t>
      </w:r>
    </w:p>
    <w:p w14:paraId="4A83474C" w14:textId="77777777" w:rsidR="00324CDE" w:rsidRPr="007C41BE" w:rsidRDefault="00324CDE" w:rsidP="006421F0">
      <w:pPr>
        <w:pStyle w:val="Akapitzlist"/>
        <w:numPr>
          <w:ilvl w:val="0"/>
          <w:numId w:val="24"/>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 przypadku zawarcia Umowy</w:t>
      </w:r>
      <w:r w:rsidR="005B0471" w:rsidRPr="007C41BE">
        <w:rPr>
          <w:rFonts w:ascii="Aptos" w:hAnsi="Aptos" w:cs="Calibri"/>
          <w:sz w:val="24"/>
          <w:szCs w:val="24"/>
        </w:rPr>
        <w:t xml:space="preserve"> o </w:t>
      </w:r>
      <w:r w:rsidRPr="007C41BE">
        <w:rPr>
          <w:rFonts w:ascii="Aptos" w:hAnsi="Aptos" w:cs="Calibri"/>
          <w:sz w:val="24"/>
          <w:szCs w:val="24"/>
        </w:rPr>
        <w:t>podwykonawstwo Wykonawca, Podwykonawca lub dalszy Podwykonawca jest zobowiązany do zapłaty wynagrodzenia należnego Podwykonawcy lub dalszemu Podwykonawcy</w:t>
      </w:r>
      <w:r w:rsidR="005B0471" w:rsidRPr="007C41BE">
        <w:rPr>
          <w:rFonts w:ascii="Aptos" w:hAnsi="Aptos" w:cs="Calibri"/>
          <w:sz w:val="24"/>
          <w:szCs w:val="24"/>
        </w:rPr>
        <w:t xml:space="preserve"> z </w:t>
      </w:r>
      <w:r w:rsidRPr="007C41BE">
        <w:rPr>
          <w:rFonts w:ascii="Aptos" w:hAnsi="Aptos" w:cs="Calibri"/>
          <w:sz w:val="24"/>
          <w:szCs w:val="24"/>
        </w:rPr>
        <w:t>zachowaniem terminów określonych tą umową.</w:t>
      </w:r>
    </w:p>
    <w:p w14:paraId="295316E9" w14:textId="77777777" w:rsidR="00324CDE" w:rsidRPr="007C41BE" w:rsidRDefault="00324CDE" w:rsidP="006421F0">
      <w:pPr>
        <w:pStyle w:val="Akapitzlist"/>
        <w:numPr>
          <w:ilvl w:val="0"/>
          <w:numId w:val="24"/>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Zamawiający, może żądać od Wykonawcy zmiany lub odsunięcia Podwykonawcy lub dalszego Podwykonawcy od wykonywania świadczeń</w:t>
      </w:r>
      <w:r w:rsidR="005B0471" w:rsidRPr="007C41BE">
        <w:rPr>
          <w:rFonts w:ascii="Aptos" w:hAnsi="Aptos" w:cs="Calibri"/>
          <w:sz w:val="24"/>
          <w:szCs w:val="24"/>
        </w:rPr>
        <w:t xml:space="preserve"> w </w:t>
      </w:r>
      <w:r w:rsidRPr="007C41BE">
        <w:rPr>
          <w:rFonts w:ascii="Aptos" w:hAnsi="Aptos" w:cs="Calibri"/>
          <w:sz w:val="24"/>
          <w:szCs w:val="24"/>
        </w:rPr>
        <w:t>zakresie realizacji przedmiotu Umowy, jeżeli sprzęt techniczny, osoby</w:t>
      </w:r>
      <w:r w:rsidR="005B0471" w:rsidRPr="007C41BE">
        <w:rPr>
          <w:rFonts w:ascii="Aptos" w:hAnsi="Aptos" w:cs="Calibri"/>
          <w:sz w:val="24"/>
          <w:szCs w:val="24"/>
        </w:rPr>
        <w:t xml:space="preserve"> i </w:t>
      </w:r>
      <w:r w:rsidRPr="007C41BE">
        <w:rPr>
          <w:rFonts w:ascii="Aptos" w:hAnsi="Aptos" w:cs="Calibri"/>
          <w:sz w:val="24"/>
          <w:szCs w:val="24"/>
        </w:rPr>
        <w:t>kwalifikacje, którymi dysponuje Podwykonawca lub dalszy Podwykonawca, nie spełniają warunków lub wymagań dotyczących podwykonawstwa, określonych Umową, nie dają rękojmi należytego wykonania powierzonych Podwykonawcy lub dalszemu Podwykonawcy robót budowlanych, dostaw lub usług lub dotrzymania terminów realizacji tych robót. Wykonawca, Podwykonawca lub dalszy Podwykonawca niezwłocznie usunie na żądanie Zamawiającego Podwykonawcę lub dalszego Podwykonawcę</w:t>
      </w:r>
      <w:r w:rsidR="005B0471" w:rsidRPr="007C41BE">
        <w:rPr>
          <w:rFonts w:ascii="Aptos" w:hAnsi="Aptos" w:cs="Calibri"/>
          <w:sz w:val="24"/>
          <w:szCs w:val="24"/>
        </w:rPr>
        <w:t xml:space="preserve"> z </w:t>
      </w:r>
      <w:r w:rsidRPr="007C41BE">
        <w:rPr>
          <w:rFonts w:ascii="Aptos" w:hAnsi="Aptos" w:cs="Calibri"/>
          <w:sz w:val="24"/>
          <w:szCs w:val="24"/>
        </w:rPr>
        <w:t>terenu budowy, jeżeli działania Podwykonawcy lub dalszego Podwykonawcy na Terenie budowy naruszają postanowienia niniejszej Umowy.</w:t>
      </w:r>
    </w:p>
    <w:p w14:paraId="73A2BC7D" w14:textId="77777777" w:rsidR="00DC0C5A" w:rsidRPr="007C41BE" w:rsidRDefault="00195D7F" w:rsidP="006421F0">
      <w:pPr>
        <w:pStyle w:val="Akapitzlist"/>
        <w:numPr>
          <w:ilvl w:val="0"/>
          <w:numId w:val="24"/>
        </w:numPr>
        <w:shd w:val="clear" w:color="auto" w:fill="FFFFFF"/>
        <w:suppressAutoHyphens/>
        <w:spacing w:line="360" w:lineRule="auto"/>
        <w:ind w:left="426" w:hanging="426"/>
        <w:jc w:val="left"/>
        <w:rPr>
          <w:rFonts w:ascii="Aptos" w:hAnsi="Aptos" w:cs="Calibri"/>
          <w:iCs/>
          <w:sz w:val="24"/>
          <w:szCs w:val="24"/>
        </w:rPr>
      </w:pPr>
      <w:r w:rsidRPr="007C41BE">
        <w:rPr>
          <w:rFonts w:ascii="Aptos" w:hAnsi="Aptos" w:cs="Calibri"/>
          <w:sz w:val="24"/>
          <w:szCs w:val="24"/>
        </w:rPr>
        <w:t>Niniejsza umowa stanowi załącznik dla umowy</w:t>
      </w:r>
      <w:r w:rsidR="005B0471" w:rsidRPr="007C41BE">
        <w:rPr>
          <w:rFonts w:ascii="Aptos" w:hAnsi="Aptos" w:cs="Calibri"/>
          <w:sz w:val="24"/>
          <w:szCs w:val="24"/>
        </w:rPr>
        <w:t xml:space="preserve"> o </w:t>
      </w:r>
      <w:r w:rsidRPr="007C41BE">
        <w:rPr>
          <w:rFonts w:ascii="Aptos" w:hAnsi="Aptos" w:cs="Calibri"/>
          <w:sz w:val="24"/>
          <w:szCs w:val="24"/>
        </w:rPr>
        <w:t>podwykonawstwo. Niniejszy obowiązek spoczywa na Wykonawcy.</w:t>
      </w:r>
    </w:p>
    <w:p w14:paraId="4525EB11" w14:textId="77777777" w:rsidR="00B67909" w:rsidRPr="007C41BE" w:rsidRDefault="00195D7F" w:rsidP="00780196">
      <w:pPr>
        <w:pStyle w:val="Nagwek1"/>
      </w:pPr>
      <w:r w:rsidRPr="007C41BE">
        <w:t>ODSTĄPIENIE OD UMOWY</w:t>
      </w:r>
    </w:p>
    <w:p w14:paraId="5AB7B521" w14:textId="77777777" w:rsidR="00B67909" w:rsidRPr="007C41BE" w:rsidRDefault="00195D7F" w:rsidP="006421F0">
      <w:pPr>
        <w:pStyle w:val="Akapitzlist"/>
        <w:numPr>
          <w:ilvl w:val="0"/>
          <w:numId w:val="28"/>
        </w:numPr>
        <w:shd w:val="clear" w:color="auto" w:fill="FFFFFF"/>
        <w:suppressAutoHyphens/>
        <w:spacing w:line="360" w:lineRule="auto"/>
        <w:ind w:left="426" w:hanging="426"/>
        <w:jc w:val="left"/>
        <w:rPr>
          <w:rFonts w:ascii="Aptos" w:hAnsi="Aptos" w:cs="Calibri"/>
          <w:sz w:val="24"/>
          <w:szCs w:val="24"/>
        </w:rPr>
      </w:pPr>
      <w:bookmarkStart w:id="85" w:name="ODSTĄPIENIE_GDY"/>
      <w:bookmarkEnd w:id="85"/>
      <w:r w:rsidRPr="007C41BE">
        <w:rPr>
          <w:rFonts w:ascii="Aptos" w:hAnsi="Aptos" w:cs="Calibri"/>
          <w:sz w:val="24"/>
          <w:szCs w:val="24"/>
        </w:rPr>
        <w:t>Zamawiającemu przysługuje prawo odstąpienia od umowy, gdy:</w:t>
      </w:r>
    </w:p>
    <w:p w14:paraId="54AC978B" w14:textId="294D9EB7" w:rsidR="00B67909" w:rsidRPr="007C41BE" w:rsidRDefault="00195D7F" w:rsidP="006421F0">
      <w:pPr>
        <w:pStyle w:val="Akapitzlist"/>
        <w:numPr>
          <w:ilvl w:val="0"/>
          <w:numId w:val="29"/>
        </w:numPr>
        <w:shd w:val="clear" w:color="auto" w:fill="FFFFFF"/>
        <w:tabs>
          <w:tab w:val="left" w:pos="851"/>
        </w:tabs>
        <w:suppressAutoHyphens/>
        <w:spacing w:line="360" w:lineRule="auto"/>
        <w:ind w:left="851" w:hanging="425"/>
        <w:jc w:val="left"/>
        <w:rPr>
          <w:rFonts w:ascii="Aptos" w:hAnsi="Aptos" w:cs="Calibri"/>
          <w:sz w:val="24"/>
          <w:szCs w:val="24"/>
        </w:rPr>
      </w:pPr>
      <w:bookmarkStart w:id="86" w:name="ODSTĄPIENIE_OKOLICZNOŚCI_30DNI"/>
      <w:bookmarkEnd w:id="86"/>
      <w:r w:rsidRPr="007C41BE">
        <w:rPr>
          <w:rFonts w:ascii="Aptos" w:hAnsi="Aptos" w:cs="Calibri"/>
          <w:sz w:val="24"/>
          <w:szCs w:val="24"/>
        </w:rPr>
        <w:t xml:space="preserve">Wykonawca </w:t>
      </w:r>
      <w:r w:rsidR="00A75C52" w:rsidRPr="007C41BE">
        <w:rPr>
          <w:rFonts w:ascii="Aptos" w:hAnsi="Aptos" w:cs="Calibri"/>
          <w:sz w:val="24"/>
          <w:szCs w:val="24"/>
        </w:rPr>
        <w:t>nie przystąpił</w:t>
      </w:r>
      <w:r w:rsidR="005B0471" w:rsidRPr="007C41BE">
        <w:rPr>
          <w:rFonts w:ascii="Aptos" w:hAnsi="Aptos" w:cs="Calibri"/>
          <w:sz w:val="24"/>
          <w:szCs w:val="24"/>
        </w:rPr>
        <w:t xml:space="preserve"> w </w:t>
      </w:r>
      <w:r w:rsidR="00E73015" w:rsidRPr="007C41BE">
        <w:rPr>
          <w:rFonts w:ascii="Aptos" w:hAnsi="Aptos" w:cs="Calibri"/>
          <w:sz w:val="24"/>
          <w:szCs w:val="24"/>
        </w:rPr>
        <w:t xml:space="preserve">terminie 30 dni od </w:t>
      </w:r>
      <w:r w:rsidR="00C9191E" w:rsidRPr="007C41BE">
        <w:rPr>
          <w:rFonts w:ascii="Aptos" w:hAnsi="Aptos" w:cs="Calibri"/>
          <w:sz w:val="24"/>
          <w:szCs w:val="24"/>
        </w:rPr>
        <w:t>terminu przewidzianego</w:t>
      </w:r>
      <w:r w:rsidR="005B0471" w:rsidRPr="007C41BE">
        <w:rPr>
          <w:rFonts w:ascii="Aptos" w:hAnsi="Aptos" w:cs="Calibri"/>
          <w:sz w:val="24"/>
          <w:szCs w:val="24"/>
        </w:rPr>
        <w:t xml:space="preserve"> w </w:t>
      </w:r>
      <w:r w:rsidR="00C9191E" w:rsidRPr="007C41BE">
        <w:rPr>
          <w:rFonts w:ascii="Aptos" w:hAnsi="Aptos" w:cs="Calibri"/>
          <w:sz w:val="24"/>
          <w:szCs w:val="24"/>
        </w:rPr>
        <w:t>harmonogramie</w:t>
      </w:r>
      <w:r w:rsidR="00975ECB" w:rsidRPr="007C41BE">
        <w:rPr>
          <w:rFonts w:ascii="Aptos" w:hAnsi="Aptos" w:cs="Calibri"/>
          <w:sz w:val="24"/>
          <w:szCs w:val="24"/>
        </w:rPr>
        <w:t xml:space="preserve"> o </w:t>
      </w:r>
      <w:r w:rsidR="00C9191E" w:rsidRPr="007C41BE">
        <w:rPr>
          <w:rFonts w:ascii="Aptos" w:hAnsi="Aptos" w:cs="Calibri"/>
          <w:sz w:val="24"/>
          <w:szCs w:val="24"/>
        </w:rPr>
        <w:t>którym mowa</w:t>
      </w:r>
      <w:r w:rsidR="00494E21" w:rsidRPr="007C41BE">
        <w:rPr>
          <w:rFonts w:ascii="Aptos" w:hAnsi="Aptos" w:cs="Calibri"/>
          <w:sz w:val="24"/>
          <w:szCs w:val="24"/>
        </w:rPr>
        <w:t xml:space="preserve"> w </w:t>
      </w:r>
      <w:r w:rsidR="00494E21" w:rsidRPr="007C41BE">
        <w:rPr>
          <w:rFonts w:ascii="Aptos" w:hAnsi="Aptos" w:cs="Calibri"/>
          <w:sz w:val="24"/>
          <w:szCs w:val="24"/>
        </w:rPr>
        <w:fldChar w:fldCharType="begin"/>
      </w:r>
      <w:r w:rsidR="00494E21" w:rsidRPr="007C41BE">
        <w:rPr>
          <w:rFonts w:ascii="Aptos" w:hAnsi="Aptos" w:cs="Calibri"/>
          <w:sz w:val="24"/>
          <w:szCs w:val="24"/>
        </w:rPr>
        <w:instrText xml:space="preserve"> REF  OBOWIĄZKI_STRON \h \r  \* MERGEFORMAT </w:instrText>
      </w:r>
      <w:r w:rsidR="00494E21" w:rsidRPr="007C41BE">
        <w:rPr>
          <w:rFonts w:ascii="Aptos" w:hAnsi="Aptos" w:cs="Calibri"/>
          <w:sz w:val="24"/>
          <w:szCs w:val="24"/>
        </w:rPr>
      </w:r>
      <w:r w:rsidR="00494E21" w:rsidRPr="007C41BE">
        <w:rPr>
          <w:rFonts w:ascii="Aptos" w:hAnsi="Aptos" w:cs="Calibri"/>
          <w:sz w:val="24"/>
          <w:szCs w:val="24"/>
        </w:rPr>
        <w:fldChar w:fldCharType="separate"/>
      </w:r>
      <w:r w:rsidR="00907F65">
        <w:rPr>
          <w:rFonts w:ascii="Aptos" w:hAnsi="Aptos" w:cs="Calibri"/>
          <w:sz w:val="24"/>
          <w:szCs w:val="24"/>
        </w:rPr>
        <w:t>§6</w:t>
      </w:r>
      <w:r w:rsidR="00494E21" w:rsidRPr="007C41BE">
        <w:rPr>
          <w:rFonts w:ascii="Aptos" w:hAnsi="Aptos" w:cs="Calibri"/>
          <w:sz w:val="24"/>
          <w:szCs w:val="24"/>
        </w:rPr>
        <w:fldChar w:fldCharType="end"/>
      </w:r>
      <w:r w:rsidR="00494E21" w:rsidRPr="007C41BE">
        <w:rPr>
          <w:rFonts w:ascii="Aptos" w:hAnsi="Aptos" w:cs="Calibri"/>
          <w:sz w:val="24"/>
          <w:szCs w:val="24"/>
        </w:rPr>
        <w:t> ust. </w:t>
      </w:r>
      <w:r w:rsidR="00494E21" w:rsidRPr="007C41BE">
        <w:rPr>
          <w:rFonts w:ascii="Aptos" w:hAnsi="Aptos" w:cs="Calibri"/>
          <w:sz w:val="24"/>
          <w:szCs w:val="24"/>
        </w:rPr>
        <w:fldChar w:fldCharType="begin"/>
      </w:r>
      <w:r w:rsidR="00494E21" w:rsidRPr="007C41BE">
        <w:rPr>
          <w:rFonts w:ascii="Aptos" w:hAnsi="Aptos" w:cs="Calibri"/>
          <w:sz w:val="24"/>
          <w:szCs w:val="24"/>
        </w:rPr>
        <w:instrText xml:space="preserve"> REF  OBOWIĄZKI_WYKONAWCY_7_DNI \h \r  \* MERGEFORMAT </w:instrText>
      </w:r>
      <w:r w:rsidR="00494E21" w:rsidRPr="007C41BE">
        <w:rPr>
          <w:rFonts w:ascii="Aptos" w:hAnsi="Aptos" w:cs="Calibri"/>
          <w:sz w:val="24"/>
          <w:szCs w:val="24"/>
        </w:rPr>
      </w:r>
      <w:r w:rsidR="00494E21" w:rsidRPr="007C41BE">
        <w:rPr>
          <w:rFonts w:ascii="Aptos" w:hAnsi="Aptos" w:cs="Calibri"/>
          <w:sz w:val="24"/>
          <w:szCs w:val="24"/>
        </w:rPr>
        <w:fldChar w:fldCharType="separate"/>
      </w:r>
      <w:r w:rsidR="00907F65">
        <w:rPr>
          <w:rFonts w:ascii="Aptos" w:hAnsi="Aptos" w:cs="Calibri"/>
          <w:sz w:val="24"/>
          <w:szCs w:val="24"/>
        </w:rPr>
        <w:t>5</w:t>
      </w:r>
      <w:r w:rsidR="00494E21" w:rsidRPr="007C41BE">
        <w:rPr>
          <w:rFonts w:ascii="Aptos" w:hAnsi="Aptos" w:cs="Calibri"/>
          <w:sz w:val="24"/>
          <w:szCs w:val="24"/>
        </w:rPr>
        <w:fldChar w:fldCharType="end"/>
      </w:r>
      <w:r w:rsidR="00494E21" w:rsidRPr="007C41BE">
        <w:rPr>
          <w:rFonts w:ascii="Aptos" w:hAnsi="Aptos" w:cs="Calibri"/>
          <w:sz w:val="24"/>
          <w:szCs w:val="24"/>
        </w:rPr>
        <w:t> pkt </w:t>
      </w:r>
      <w:r w:rsidR="00C45A6E" w:rsidRPr="007C41BE">
        <w:rPr>
          <w:rFonts w:ascii="Aptos" w:hAnsi="Aptos" w:cs="Calibri"/>
          <w:sz w:val="24"/>
          <w:szCs w:val="24"/>
        </w:rPr>
        <w:fldChar w:fldCharType="begin"/>
      </w:r>
      <w:r w:rsidR="00C45A6E" w:rsidRPr="007C41BE">
        <w:rPr>
          <w:rFonts w:ascii="Aptos" w:hAnsi="Aptos" w:cs="Calibri"/>
          <w:sz w:val="24"/>
          <w:szCs w:val="24"/>
        </w:rPr>
        <w:instrText xml:space="preserve"> REF  OBOWIĄZKI_WYKONAWCY_HARMONOGRAM \h \n  \* MERGEFORMAT </w:instrText>
      </w:r>
      <w:r w:rsidR="00C45A6E" w:rsidRPr="007C41BE">
        <w:rPr>
          <w:rFonts w:ascii="Aptos" w:hAnsi="Aptos" w:cs="Calibri"/>
          <w:sz w:val="24"/>
          <w:szCs w:val="24"/>
        </w:rPr>
      </w:r>
      <w:r w:rsidR="00C45A6E" w:rsidRPr="007C41BE">
        <w:rPr>
          <w:rFonts w:ascii="Aptos" w:hAnsi="Aptos" w:cs="Calibri"/>
          <w:sz w:val="24"/>
          <w:szCs w:val="24"/>
        </w:rPr>
        <w:fldChar w:fldCharType="separate"/>
      </w:r>
      <w:r w:rsidR="00907F65">
        <w:rPr>
          <w:rFonts w:ascii="Aptos" w:hAnsi="Aptos" w:cs="Calibri"/>
          <w:sz w:val="24"/>
          <w:szCs w:val="24"/>
        </w:rPr>
        <w:t>2)</w:t>
      </w:r>
      <w:r w:rsidR="00C45A6E" w:rsidRPr="007C41BE">
        <w:rPr>
          <w:rFonts w:ascii="Aptos" w:hAnsi="Aptos" w:cs="Calibri"/>
          <w:sz w:val="24"/>
          <w:szCs w:val="24"/>
        </w:rPr>
        <w:fldChar w:fldCharType="end"/>
      </w:r>
      <w:r w:rsidR="00B61764" w:rsidRPr="007C41BE">
        <w:rPr>
          <w:rFonts w:ascii="Aptos" w:hAnsi="Aptos" w:cs="Calibri"/>
          <w:sz w:val="24"/>
          <w:szCs w:val="24"/>
        </w:rPr>
        <w:t xml:space="preserve"> </w:t>
      </w:r>
      <w:r w:rsidR="00A75C52" w:rsidRPr="007C41BE">
        <w:rPr>
          <w:rFonts w:ascii="Aptos" w:hAnsi="Aptos" w:cs="Calibri"/>
          <w:sz w:val="24"/>
          <w:szCs w:val="24"/>
        </w:rPr>
        <w:t xml:space="preserve">lub </w:t>
      </w:r>
      <w:r w:rsidRPr="007C41BE">
        <w:rPr>
          <w:rFonts w:ascii="Aptos" w:hAnsi="Aptos" w:cs="Calibri"/>
          <w:sz w:val="24"/>
          <w:szCs w:val="24"/>
        </w:rPr>
        <w:t>przerwał</w:t>
      </w:r>
      <w:r w:rsidR="005B0471" w:rsidRPr="007C41BE">
        <w:rPr>
          <w:rFonts w:ascii="Aptos" w:hAnsi="Aptos" w:cs="Calibri"/>
          <w:sz w:val="24"/>
          <w:szCs w:val="24"/>
        </w:rPr>
        <w:t xml:space="preserve"> z </w:t>
      </w:r>
      <w:r w:rsidRPr="007C41BE">
        <w:rPr>
          <w:rFonts w:ascii="Aptos" w:hAnsi="Aptos" w:cs="Calibri"/>
          <w:sz w:val="24"/>
          <w:szCs w:val="24"/>
        </w:rPr>
        <w:t>przyczyn leżących po stronie Wykonawcy realizację przedmiotu umowy</w:t>
      </w:r>
      <w:r w:rsidR="005B0471" w:rsidRPr="007C41BE">
        <w:rPr>
          <w:rFonts w:ascii="Aptos" w:hAnsi="Aptos" w:cs="Calibri"/>
          <w:sz w:val="24"/>
          <w:szCs w:val="24"/>
        </w:rPr>
        <w:t xml:space="preserve"> i </w:t>
      </w:r>
      <w:r w:rsidRPr="007C41BE">
        <w:rPr>
          <w:rFonts w:ascii="Aptos" w:hAnsi="Aptos" w:cs="Calibri"/>
          <w:sz w:val="24"/>
          <w:szCs w:val="24"/>
        </w:rPr>
        <w:t>przerwa ta trwa dłużej niż 30 dni – Zamawiający może odstąpić od umowy</w:t>
      </w:r>
      <w:r w:rsidR="005B0471" w:rsidRPr="007C41BE">
        <w:rPr>
          <w:rFonts w:ascii="Aptos" w:hAnsi="Aptos" w:cs="Calibri"/>
          <w:sz w:val="24"/>
          <w:szCs w:val="24"/>
        </w:rPr>
        <w:t xml:space="preserve"> w </w:t>
      </w:r>
      <w:r w:rsidRPr="007C41BE">
        <w:rPr>
          <w:rFonts w:ascii="Aptos" w:hAnsi="Aptos" w:cs="Calibri"/>
          <w:sz w:val="24"/>
          <w:szCs w:val="24"/>
        </w:rPr>
        <w:t>terminie 30 dni od upływu ostatniego dnia 30-dniowej przerwy</w:t>
      </w:r>
      <w:r w:rsidR="005B0471" w:rsidRPr="007C41BE">
        <w:rPr>
          <w:rFonts w:ascii="Aptos" w:hAnsi="Aptos" w:cs="Calibri"/>
          <w:sz w:val="24"/>
          <w:szCs w:val="24"/>
        </w:rPr>
        <w:t xml:space="preserve"> w </w:t>
      </w:r>
      <w:r w:rsidRPr="007C41BE">
        <w:rPr>
          <w:rFonts w:ascii="Aptos" w:hAnsi="Aptos" w:cs="Calibri"/>
          <w:sz w:val="24"/>
          <w:szCs w:val="24"/>
        </w:rPr>
        <w:t>realizacji robót</w:t>
      </w:r>
      <w:r w:rsidR="00E73015" w:rsidRPr="007C41BE">
        <w:rPr>
          <w:rFonts w:ascii="Aptos" w:hAnsi="Aptos" w:cs="Calibri"/>
          <w:sz w:val="24"/>
          <w:szCs w:val="24"/>
        </w:rPr>
        <w:t xml:space="preserve"> lub nieprzystąpienia do realizacji robót</w:t>
      </w:r>
      <w:r w:rsidRPr="007C41BE">
        <w:rPr>
          <w:rFonts w:ascii="Aptos" w:hAnsi="Aptos" w:cs="Calibri"/>
          <w:sz w:val="24"/>
          <w:szCs w:val="24"/>
        </w:rPr>
        <w:t>;</w:t>
      </w:r>
    </w:p>
    <w:p w14:paraId="7C3E8031" w14:textId="77777777" w:rsidR="00B67909" w:rsidRPr="007C41BE" w:rsidRDefault="00444554" w:rsidP="006421F0">
      <w:pPr>
        <w:pStyle w:val="Akapitzlist"/>
        <w:numPr>
          <w:ilvl w:val="0"/>
          <w:numId w:val="29"/>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W</w:t>
      </w:r>
      <w:r w:rsidR="00195D7F" w:rsidRPr="007C41BE">
        <w:rPr>
          <w:rFonts w:ascii="Aptos" w:hAnsi="Aptos" w:cs="Calibri"/>
          <w:sz w:val="24"/>
          <w:szCs w:val="24"/>
        </w:rPr>
        <w:t>ystąpi istotna zmiana okoliczności powodująca, że wykonanie umowy nie leży</w:t>
      </w:r>
      <w:r w:rsidR="005B0471" w:rsidRPr="007C41BE">
        <w:rPr>
          <w:rFonts w:ascii="Aptos" w:hAnsi="Aptos" w:cs="Calibri"/>
          <w:sz w:val="24"/>
          <w:szCs w:val="24"/>
        </w:rPr>
        <w:t xml:space="preserve"> w </w:t>
      </w:r>
      <w:r w:rsidR="00195D7F" w:rsidRPr="007C41BE">
        <w:rPr>
          <w:rFonts w:ascii="Aptos" w:hAnsi="Aptos" w:cs="Calibri"/>
          <w:sz w:val="24"/>
          <w:szCs w:val="24"/>
        </w:rPr>
        <w:t>interesie publicznym, czego nie można było przewidzieć</w:t>
      </w:r>
      <w:r w:rsidR="005B0471" w:rsidRPr="007C41BE">
        <w:rPr>
          <w:rFonts w:ascii="Aptos" w:hAnsi="Aptos" w:cs="Calibri"/>
          <w:sz w:val="24"/>
          <w:szCs w:val="24"/>
        </w:rPr>
        <w:t xml:space="preserve"> w </w:t>
      </w:r>
      <w:r w:rsidR="00195D7F" w:rsidRPr="007C41BE">
        <w:rPr>
          <w:rFonts w:ascii="Aptos" w:hAnsi="Aptos" w:cs="Calibri"/>
          <w:sz w:val="24"/>
          <w:szCs w:val="24"/>
        </w:rPr>
        <w:t>chwili zawarcia umowy lub dalsze wykonanie umowy może zagrozić podstawowemu interesowi bezpieczeństwa państwa lub bezpieczeństwu publicznemu – odstąpienie od umowy</w:t>
      </w:r>
      <w:r w:rsidR="005B0471" w:rsidRPr="007C41BE">
        <w:rPr>
          <w:rFonts w:ascii="Aptos" w:hAnsi="Aptos" w:cs="Calibri"/>
          <w:sz w:val="24"/>
          <w:szCs w:val="24"/>
        </w:rPr>
        <w:t xml:space="preserve"> w </w:t>
      </w:r>
      <w:r w:rsidR="00195D7F" w:rsidRPr="007C41BE">
        <w:rPr>
          <w:rFonts w:ascii="Aptos" w:hAnsi="Aptos" w:cs="Calibri"/>
          <w:sz w:val="24"/>
          <w:szCs w:val="24"/>
        </w:rPr>
        <w:t>tym przypadku może nastąpić</w:t>
      </w:r>
      <w:r w:rsidR="005B0471" w:rsidRPr="007C41BE">
        <w:rPr>
          <w:rFonts w:ascii="Aptos" w:hAnsi="Aptos" w:cs="Calibri"/>
          <w:sz w:val="24"/>
          <w:szCs w:val="24"/>
        </w:rPr>
        <w:t xml:space="preserve"> w </w:t>
      </w:r>
      <w:r w:rsidR="00195D7F" w:rsidRPr="007C41BE">
        <w:rPr>
          <w:rFonts w:ascii="Aptos" w:hAnsi="Aptos" w:cs="Calibri"/>
          <w:sz w:val="24"/>
          <w:szCs w:val="24"/>
        </w:rPr>
        <w:t>terminie 30 dni od powzięcia wiadomości</w:t>
      </w:r>
      <w:r w:rsidR="005B0471" w:rsidRPr="007C41BE">
        <w:rPr>
          <w:rFonts w:ascii="Aptos" w:hAnsi="Aptos" w:cs="Calibri"/>
          <w:sz w:val="24"/>
          <w:szCs w:val="24"/>
        </w:rPr>
        <w:t xml:space="preserve"> o </w:t>
      </w:r>
      <w:r w:rsidR="00195D7F" w:rsidRPr="007C41BE">
        <w:rPr>
          <w:rFonts w:ascii="Aptos" w:hAnsi="Aptos" w:cs="Calibri"/>
          <w:sz w:val="24"/>
          <w:szCs w:val="24"/>
        </w:rPr>
        <w:t>powyższych okolicznościach.</w:t>
      </w:r>
      <w:r w:rsidR="005B0471" w:rsidRPr="007C41BE">
        <w:rPr>
          <w:rFonts w:ascii="Aptos" w:hAnsi="Aptos" w:cs="Calibri"/>
          <w:sz w:val="24"/>
          <w:szCs w:val="24"/>
        </w:rPr>
        <w:t xml:space="preserve"> W </w:t>
      </w:r>
      <w:r w:rsidR="00195D7F" w:rsidRPr="007C41BE">
        <w:rPr>
          <w:rFonts w:ascii="Aptos" w:hAnsi="Aptos" w:cs="Calibri"/>
          <w:sz w:val="24"/>
          <w:szCs w:val="24"/>
        </w:rPr>
        <w:t>takim wypadku Wykonawca może żądać jedynie wynagrodzenia należnego mu</w:t>
      </w:r>
      <w:r w:rsidR="005B0471" w:rsidRPr="007C41BE">
        <w:rPr>
          <w:rFonts w:ascii="Aptos" w:hAnsi="Aptos" w:cs="Calibri"/>
          <w:sz w:val="24"/>
          <w:szCs w:val="24"/>
        </w:rPr>
        <w:t xml:space="preserve"> z </w:t>
      </w:r>
      <w:r w:rsidR="00195D7F" w:rsidRPr="007C41BE">
        <w:rPr>
          <w:rFonts w:ascii="Aptos" w:hAnsi="Aptos" w:cs="Calibri"/>
          <w:sz w:val="24"/>
          <w:szCs w:val="24"/>
        </w:rPr>
        <w:t>tytułu wykonania części umowy;</w:t>
      </w:r>
    </w:p>
    <w:p w14:paraId="04C8C9B2" w14:textId="0C65C920" w:rsidR="00B67909" w:rsidRPr="007C41BE" w:rsidRDefault="00195D7F" w:rsidP="006421F0">
      <w:pPr>
        <w:pStyle w:val="Akapitzlist"/>
        <w:numPr>
          <w:ilvl w:val="0"/>
          <w:numId w:val="29"/>
        </w:numPr>
        <w:shd w:val="clear" w:color="auto" w:fill="FFFFFF"/>
        <w:tabs>
          <w:tab w:val="left" w:pos="851"/>
        </w:tabs>
        <w:suppressAutoHyphens/>
        <w:spacing w:line="360" w:lineRule="auto"/>
        <w:ind w:left="851" w:hanging="425"/>
        <w:jc w:val="left"/>
        <w:rPr>
          <w:rFonts w:ascii="Aptos" w:hAnsi="Aptos" w:cs="Calibri"/>
          <w:sz w:val="24"/>
          <w:szCs w:val="24"/>
        </w:rPr>
      </w:pPr>
      <w:bookmarkStart w:id="87" w:name="ODSTĄPIENIE_OKOLICZNOŚCI_NIEZGODNIE"/>
      <w:bookmarkEnd w:id="87"/>
      <w:r w:rsidRPr="007C41BE">
        <w:rPr>
          <w:rFonts w:ascii="Aptos" w:hAnsi="Aptos" w:cs="Calibri"/>
          <w:sz w:val="24"/>
          <w:szCs w:val="24"/>
        </w:rPr>
        <w:t>Wykonawca realizuje przedmiot umowy</w:t>
      </w:r>
      <w:r w:rsidR="005B0471" w:rsidRPr="007C41BE">
        <w:rPr>
          <w:rFonts w:ascii="Aptos" w:hAnsi="Aptos" w:cs="Calibri"/>
          <w:sz w:val="24"/>
          <w:szCs w:val="24"/>
        </w:rPr>
        <w:t xml:space="preserve"> w </w:t>
      </w:r>
      <w:r w:rsidRPr="007C41BE">
        <w:rPr>
          <w:rFonts w:ascii="Aptos" w:hAnsi="Aptos" w:cs="Calibri"/>
          <w:sz w:val="24"/>
          <w:szCs w:val="24"/>
        </w:rPr>
        <w:t>sposób niezgodny</w:t>
      </w:r>
      <w:r w:rsidR="005B0471" w:rsidRPr="007C41BE">
        <w:rPr>
          <w:rFonts w:ascii="Aptos" w:hAnsi="Aptos" w:cs="Calibri"/>
          <w:sz w:val="24"/>
          <w:szCs w:val="24"/>
        </w:rPr>
        <w:t xml:space="preserve"> z </w:t>
      </w:r>
      <w:r w:rsidRPr="007C41BE">
        <w:rPr>
          <w:rFonts w:ascii="Aptos" w:hAnsi="Aptos" w:cs="Calibri"/>
          <w:sz w:val="24"/>
          <w:szCs w:val="24"/>
        </w:rPr>
        <w:t>niniejszą umową, dokumentacją projektową, specyfikacją techniczną wykonania</w:t>
      </w:r>
      <w:r w:rsidR="005B0471" w:rsidRPr="007C41BE">
        <w:rPr>
          <w:rFonts w:ascii="Aptos" w:hAnsi="Aptos" w:cs="Calibri"/>
          <w:sz w:val="24"/>
          <w:szCs w:val="24"/>
        </w:rPr>
        <w:t xml:space="preserve"> i </w:t>
      </w:r>
      <w:r w:rsidRPr="007C41BE">
        <w:rPr>
          <w:rFonts w:ascii="Aptos" w:hAnsi="Aptos" w:cs="Calibri"/>
          <w:sz w:val="24"/>
          <w:szCs w:val="24"/>
        </w:rPr>
        <w:t>odbioru robót budowlanych lub wskazaniami Zamawiającego – Zamawiający może odstąpić od umowy</w:t>
      </w:r>
      <w:r w:rsidR="005B0471" w:rsidRPr="007C41BE">
        <w:rPr>
          <w:rFonts w:ascii="Aptos" w:hAnsi="Aptos" w:cs="Calibri"/>
          <w:sz w:val="24"/>
          <w:szCs w:val="24"/>
        </w:rPr>
        <w:t xml:space="preserve"> w </w:t>
      </w:r>
      <w:r w:rsidRPr="007C41BE">
        <w:rPr>
          <w:rFonts w:ascii="Aptos" w:hAnsi="Aptos" w:cs="Calibri"/>
          <w:sz w:val="24"/>
          <w:szCs w:val="24"/>
        </w:rPr>
        <w:t>terminie 30 dni od powzięcia wiadomośc</w:t>
      </w:r>
      <w:r w:rsidR="00C70D81" w:rsidRPr="007C41BE">
        <w:rPr>
          <w:rFonts w:ascii="Aptos" w:hAnsi="Aptos" w:cs="Calibri"/>
          <w:sz w:val="24"/>
          <w:szCs w:val="24"/>
        </w:rPr>
        <w:t>i</w:t>
      </w:r>
      <w:r w:rsidR="005B0471" w:rsidRPr="007C41BE">
        <w:rPr>
          <w:rFonts w:ascii="Aptos" w:hAnsi="Aptos" w:cs="Calibri"/>
          <w:sz w:val="24"/>
          <w:szCs w:val="24"/>
        </w:rPr>
        <w:t xml:space="preserve"> o </w:t>
      </w:r>
      <w:r w:rsidR="00C70D81" w:rsidRPr="007C41BE">
        <w:rPr>
          <w:rFonts w:ascii="Aptos" w:hAnsi="Aptos" w:cs="Calibri"/>
          <w:sz w:val="24"/>
          <w:szCs w:val="24"/>
        </w:rPr>
        <w:t>powyższych oko</w:t>
      </w:r>
      <w:r w:rsidR="00FA6410" w:rsidRPr="007C41BE">
        <w:rPr>
          <w:rFonts w:ascii="Aptos" w:hAnsi="Aptos" w:cs="Calibri"/>
          <w:sz w:val="24"/>
          <w:szCs w:val="24"/>
        </w:rPr>
        <w:t>licznościach</w:t>
      </w:r>
      <w:r w:rsidR="005B0471" w:rsidRPr="007C41BE">
        <w:rPr>
          <w:rFonts w:ascii="Aptos" w:hAnsi="Aptos" w:cs="Calibri"/>
          <w:sz w:val="24"/>
          <w:szCs w:val="24"/>
        </w:rPr>
        <w:t xml:space="preserve"> z </w:t>
      </w:r>
      <w:r w:rsidR="00FA6410" w:rsidRPr="007C41BE">
        <w:rPr>
          <w:rFonts w:ascii="Aptos" w:hAnsi="Aptos" w:cs="Calibri"/>
          <w:sz w:val="24"/>
          <w:szCs w:val="24"/>
        </w:rPr>
        <w:t>zastrzeżeniem ust.</w:t>
      </w:r>
      <w:r w:rsidR="0065712A" w:rsidRPr="007C41BE">
        <w:rPr>
          <w:rFonts w:ascii="Aptos" w:hAnsi="Aptos" w:cs="Calibri"/>
          <w:sz w:val="24"/>
          <w:szCs w:val="24"/>
        </w:rPr>
        <w:t> </w:t>
      </w:r>
      <w:r w:rsidR="0065712A" w:rsidRPr="007C41BE">
        <w:rPr>
          <w:rFonts w:ascii="Aptos" w:hAnsi="Aptos" w:cs="Calibri"/>
          <w:sz w:val="24"/>
          <w:szCs w:val="24"/>
        </w:rPr>
        <w:fldChar w:fldCharType="begin"/>
      </w:r>
      <w:r w:rsidR="0065712A" w:rsidRPr="007C41BE">
        <w:rPr>
          <w:rFonts w:ascii="Aptos" w:hAnsi="Aptos" w:cs="Calibri"/>
          <w:sz w:val="24"/>
          <w:szCs w:val="24"/>
        </w:rPr>
        <w:instrText xml:space="preserve"> REF ODSTĄPIENIE_OBOWIĄZKI \n \h </w:instrText>
      </w:r>
      <w:r w:rsidR="001C531A" w:rsidRPr="007C41BE">
        <w:rPr>
          <w:rFonts w:ascii="Aptos" w:hAnsi="Aptos" w:cs="Calibri"/>
          <w:sz w:val="24"/>
          <w:szCs w:val="24"/>
        </w:rPr>
        <w:instrText xml:space="preserve"> \* MERGEFORMAT </w:instrText>
      </w:r>
      <w:r w:rsidR="0065712A" w:rsidRPr="007C41BE">
        <w:rPr>
          <w:rFonts w:ascii="Aptos" w:hAnsi="Aptos" w:cs="Calibri"/>
          <w:sz w:val="24"/>
          <w:szCs w:val="24"/>
        </w:rPr>
      </w:r>
      <w:r w:rsidR="0065712A" w:rsidRPr="007C41BE">
        <w:rPr>
          <w:rFonts w:ascii="Aptos" w:hAnsi="Aptos" w:cs="Calibri"/>
          <w:sz w:val="24"/>
          <w:szCs w:val="24"/>
        </w:rPr>
        <w:fldChar w:fldCharType="separate"/>
      </w:r>
      <w:r w:rsidR="00907F65">
        <w:rPr>
          <w:rFonts w:ascii="Aptos" w:hAnsi="Aptos" w:cs="Calibri"/>
          <w:sz w:val="24"/>
          <w:szCs w:val="24"/>
        </w:rPr>
        <w:t>5</w:t>
      </w:r>
      <w:r w:rsidR="0065712A" w:rsidRPr="007C41BE">
        <w:rPr>
          <w:rFonts w:ascii="Aptos" w:hAnsi="Aptos" w:cs="Calibri"/>
          <w:sz w:val="24"/>
          <w:szCs w:val="24"/>
        </w:rPr>
        <w:fldChar w:fldCharType="end"/>
      </w:r>
      <w:r w:rsidRPr="007C41BE">
        <w:rPr>
          <w:rFonts w:ascii="Aptos" w:hAnsi="Aptos" w:cs="Calibri"/>
          <w:sz w:val="24"/>
          <w:szCs w:val="24"/>
        </w:rPr>
        <w:t>;</w:t>
      </w:r>
    </w:p>
    <w:p w14:paraId="25EE68BD" w14:textId="03AC7229" w:rsidR="00DC0C5A" w:rsidRPr="007C41BE" w:rsidRDefault="002727FE" w:rsidP="006421F0">
      <w:pPr>
        <w:pStyle w:val="Akapitzlist"/>
        <w:numPr>
          <w:ilvl w:val="0"/>
          <w:numId w:val="29"/>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Co najmniej dwukrotnie dokonywano bezpośredniej zapłaty Podwykonawcy lub dalszemu Podwykonawcy,</w:t>
      </w:r>
      <w:r w:rsidR="005B0471" w:rsidRPr="007C41BE">
        <w:rPr>
          <w:rFonts w:ascii="Aptos" w:hAnsi="Aptos" w:cs="Calibri"/>
          <w:sz w:val="24"/>
          <w:szCs w:val="24"/>
        </w:rPr>
        <w:t xml:space="preserve"> o </w:t>
      </w:r>
      <w:r w:rsidRPr="007C41BE">
        <w:rPr>
          <w:rFonts w:ascii="Aptos" w:hAnsi="Aptos" w:cs="Calibri"/>
          <w:sz w:val="24"/>
          <w:szCs w:val="24"/>
        </w:rPr>
        <w:t>której mowa</w:t>
      </w:r>
      <w:r w:rsidR="005B0471" w:rsidRPr="007C41BE">
        <w:rPr>
          <w:rFonts w:ascii="Aptos" w:hAnsi="Aptos" w:cs="Calibri"/>
          <w:sz w:val="24"/>
          <w:szCs w:val="24"/>
        </w:rPr>
        <w:t xml:space="preserve"> w</w:t>
      </w:r>
      <w:r w:rsidR="00EE565E" w:rsidRPr="007C41BE">
        <w:rPr>
          <w:rFonts w:ascii="Aptos" w:hAnsi="Aptos" w:cs="Calibri"/>
          <w:sz w:val="24"/>
          <w:szCs w:val="24"/>
        </w:rPr>
        <w:t xml:space="preserve"> </w:t>
      </w:r>
      <w:r w:rsidR="00D515DA" w:rsidRPr="007C41BE">
        <w:rPr>
          <w:rFonts w:ascii="Aptos" w:hAnsi="Aptos" w:cs="Calibri"/>
          <w:sz w:val="24"/>
          <w:szCs w:val="24"/>
        </w:rPr>
        <w:fldChar w:fldCharType="begin"/>
      </w:r>
      <w:r w:rsidR="00D515DA" w:rsidRPr="007C41BE">
        <w:rPr>
          <w:rFonts w:ascii="Aptos" w:hAnsi="Aptos" w:cs="Calibri"/>
          <w:sz w:val="24"/>
          <w:szCs w:val="24"/>
        </w:rPr>
        <w:instrText xml:space="preserve"> REF WARUNKI_PŁATNOŚCI \n \h </w:instrText>
      </w:r>
      <w:r w:rsidR="001C531A" w:rsidRPr="007C41BE">
        <w:rPr>
          <w:rFonts w:ascii="Aptos" w:hAnsi="Aptos" w:cs="Calibri"/>
          <w:sz w:val="24"/>
          <w:szCs w:val="24"/>
        </w:rPr>
        <w:instrText xml:space="preserve"> \* MERGEFORMAT </w:instrText>
      </w:r>
      <w:r w:rsidR="00D515DA" w:rsidRPr="007C41BE">
        <w:rPr>
          <w:rFonts w:ascii="Aptos" w:hAnsi="Aptos" w:cs="Calibri"/>
          <w:sz w:val="24"/>
          <w:szCs w:val="24"/>
        </w:rPr>
      </w:r>
      <w:r w:rsidR="00D515DA" w:rsidRPr="007C41BE">
        <w:rPr>
          <w:rFonts w:ascii="Aptos" w:hAnsi="Aptos" w:cs="Calibri"/>
          <w:sz w:val="24"/>
          <w:szCs w:val="24"/>
        </w:rPr>
        <w:fldChar w:fldCharType="separate"/>
      </w:r>
      <w:r w:rsidR="00907F65">
        <w:rPr>
          <w:rFonts w:ascii="Aptos" w:hAnsi="Aptos" w:cs="Calibri"/>
          <w:sz w:val="24"/>
          <w:szCs w:val="24"/>
        </w:rPr>
        <w:t>§9</w:t>
      </w:r>
      <w:r w:rsidR="00D515DA" w:rsidRPr="007C41BE">
        <w:rPr>
          <w:rFonts w:ascii="Aptos" w:hAnsi="Aptos" w:cs="Calibri"/>
          <w:sz w:val="24"/>
          <w:szCs w:val="24"/>
        </w:rPr>
        <w:fldChar w:fldCharType="end"/>
      </w:r>
      <w:r w:rsidR="00D515DA" w:rsidRPr="007C41BE">
        <w:rPr>
          <w:rFonts w:ascii="Aptos" w:hAnsi="Aptos" w:cs="Calibri"/>
          <w:sz w:val="24"/>
          <w:szCs w:val="24"/>
        </w:rPr>
        <w:t> </w:t>
      </w:r>
      <w:r w:rsidRPr="007C41BE">
        <w:rPr>
          <w:rFonts w:ascii="Aptos" w:hAnsi="Aptos" w:cs="Calibri"/>
          <w:sz w:val="24"/>
          <w:szCs w:val="24"/>
        </w:rPr>
        <w:t>ust.</w:t>
      </w:r>
      <w:r w:rsidR="00D515DA" w:rsidRPr="007C41BE">
        <w:rPr>
          <w:rFonts w:ascii="Aptos" w:hAnsi="Aptos" w:cs="Calibri"/>
          <w:sz w:val="24"/>
          <w:szCs w:val="24"/>
        </w:rPr>
        <w:t> </w:t>
      </w:r>
      <w:r w:rsidR="00D515DA" w:rsidRPr="007C41BE">
        <w:rPr>
          <w:rFonts w:ascii="Aptos" w:hAnsi="Aptos" w:cs="Calibri"/>
          <w:sz w:val="24"/>
          <w:szCs w:val="24"/>
        </w:rPr>
        <w:fldChar w:fldCharType="begin"/>
      </w:r>
      <w:r w:rsidR="00D515DA" w:rsidRPr="007C41BE">
        <w:rPr>
          <w:rFonts w:ascii="Aptos" w:hAnsi="Aptos" w:cs="Calibri"/>
          <w:sz w:val="24"/>
          <w:szCs w:val="24"/>
        </w:rPr>
        <w:instrText xml:space="preserve"> REF WARUNKI_PŁATNOŚCI_NA_RZECZ_PODYKONAWCY \n \h </w:instrText>
      </w:r>
      <w:r w:rsidR="001C531A" w:rsidRPr="007C41BE">
        <w:rPr>
          <w:rFonts w:ascii="Aptos" w:hAnsi="Aptos" w:cs="Calibri"/>
          <w:sz w:val="24"/>
          <w:szCs w:val="24"/>
        </w:rPr>
        <w:instrText xml:space="preserve"> \* MERGEFORMAT </w:instrText>
      </w:r>
      <w:r w:rsidR="00D515DA" w:rsidRPr="007C41BE">
        <w:rPr>
          <w:rFonts w:ascii="Aptos" w:hAnsi="Aptos" w:cs="Calibri"/>
          <w:sz w:val="24"/>
          <w:szCs w:val="24"/>
        </w:rPr>
      </w:r>
      <w:r w:rsidR="00D515DA" w:rsidRPr="007C41BE">
        <w:rPr>
          <w:rFonts w:ascii="Aptos" w:hAnsi="Aptos" w:cs="Calibri"/>
          <w:sz w:val="24"/>
          <w:szCs w:val="24"/>
        </w:rPr>
        <w:fldChar w:fldCharType="separate"/>
      </w:r>
      <w:r w:rsidR="00907F65">
        <w:rPr>
          <w:rFonts w:ascii="Aptos" w:hAnsi="Aptos" w:cs="Calibri"/>
          <w:sz w:val="24"/>
          <w:szCs w:val="24"/>
        </w:rPr>
        <w:t>13</w:t>
      </w:r>
      <w:r w:rsidR="00D515DA" w:rsidRPr="007C41BE">
        <w:rPr>
          <w:rFonts w:ascii="Aptos" w:hAnsi="Aptos" w:cs="Calibri"/>
          <w:sz w:val="24"/>
          <w:szCs w:val="24"/>
        </w:rPr>
        <w:fldChar w:fldCharType="end"/>
      </w:r>
      <w:r w:rsidRPr="007C41BE">
        <w:rPr>
          <w:rFonts w:ascii="Aptos" w:hAnsi="Aptos" w:cs="Calibri"/>
          <w:sz w:val="24"/>
          <w:szCs w:val="24"/>
        </w:rPr>
        <w:t>, lub zaszła konieczność dokonania bezpośrednich zapłat na sumę większą niż 5% wynagrodzenia,</w:t>
      </w:r>
      <w:r w:rsidR="005B0471" w:rsidRPr="007C41BE">
        <w:rPr>
          <w:rFonts w:ascii="Aptos" w:hAnsi="Aptos" w:cs="Calibri"/>
          <w:sz w:val="24"/>
          <w:szCs w:val="24"/>
        </w:rPr>
        <w:t xml:space="preserve"> o </w:t>
      </w:r>
      <w:r w:rsidRPr="007C41BE">
        <w:rPr>
          <w:rFonts w:ascii="Aptos" w:hAnsi="Aptos" w:cs="Calibri"/>
          <w:sz w:val="24"/>
          <w:szCs w:val="24"/>
        </w:rPr>
        <w:t>którym mowa</w:t>
      </w:r>
      <w:r w:rsidR="005B0471" w:rsidRPr="007C41BE">
        <w:rPr>
          <w:rFonts w:ascii="Aptos" w:hAnsi="Aptos" w:cs="Calibri"/>
          <w:sz w:val="24"/>
          <w:szCs w:val="24"/>
        </w:rPr>
        <w:t xml:space="preserve"> w</w:t>
      </w:r>
      <w:r w:rsidR="00D515DA" w:rsidRPr="007C41BE">
        <w:rPr>
          <w:rFonts w:ascii="Aptos" w:hAnsi="Aptos" w:cs="Calibri"/>
          <w:sz w:val="24"/>
          <w:szCs w:val="24"/>
        </w:rPr>
        <w:t xml:space="preserve"> </w:t>
      </w:r>
      <w:r w:rsidR="00D515DA" w:rsidRPr="007C41BE">
        <w:rPr>
          <w:rFonts w:ascii="Aptos" w:hAnsi="Aptos" w:cs="Calibri"/>
          <w:sz w:val="24"/>
          <w:szCs w:val="24"/>
        </w:rPr>
        <w:fldChar w:fldCharType="begin"/>
      </w:r>
      <w:r w:rsidR="00D515DA" w:rsidRPr="007C41BE">
        <w:rPr>
          <w:rFonts w:ascii="Aptos" w:hAnsi="Aptos" w:cs="Calibri"/>
          <w:sz w:val="24"/>
          <w:szCs w:val="24"/>
        </w:rPr>
        <w:instrText xml:space="preserve"> REF WYNAGRODZENIE_WYKONAWCY \n \h </w:instrText>
      </w:r>
      <w:r w:rsidR="001C531A" w:rsidRPr="007C41BE">
        <w:rPr>
          <w:rFonts w:ascii="Aptos" w:hAnsi="Aptos" w:cs="Calibri"/>
          <w:sz w:val="24"/>
          <w:szCs w:val="24"/>
        </w:rPr>
        <w:instrText xml:space="preserve"> \* MERGEFORMAT </w:instrText>
      </w:r>
      <w:r w:rsidR="00D515DA" w:rsidRPr="007C41BE">
        <w:rPr>
          <w:rFonts w:ascii="Aptos" w:hAnsi="Aptos" w:cs="Calibri"/>
          <w:sz w:val="24"/>
          <w:szCs w:val="24"/>
        </w:rPr>
      </w:r>
      <w:r w:rsidR="00D515DA" w:rsidRPr="007C41BE">
        <w:rPr>
          <w:rFonts w:ascii="Aptos" w:hAnsi="Aptos" w:cs="Calibri"/>
          <w:sz w:val="24"/>
          <w:szCs w:val="24"/>
        </w:rPr>
        <w:fldChar w:fldCharType="separate"/>
      </w:r>
      <w:r w:rsidR="00907F65">
        <w:rPr>
          <w:rFonts w:ascii="Aptos" w:hAnsi="Aptos" w:cs="Calibri"/>
          <w:sz w:val="24"/>
          <w:szCs w:val="24"/>
        </w:rPr>
        <w:t>§8</w:t>
      </w:r>
      <w:r w:rsidR="00D515DA" w:rsidRPr="007C41BE">
        <w:rPr>
          <w:rFonts w:ascii="Aptos" w:hAnsi="Aptos" w:cs="Calibri"/>
          <w:sz w:val="24"/>
          <w:szCs w:val="24"/>
        </w:rPr>
        <w:fldChar w:fldCharType="end"/>
      </w:r>
      <w:r w:rsidR="00D515DA" w:rsidRPr="007C41BE">
        <w:rPr>
          <w:rFonts w:ascii="Aptos" w:hAnsi="Aptos" w:cs="Calibri"/>
          <w:sz w:val="24"/>
          <w:szCs w:val="24"/>
        </w:rPr>
        <w:t> </w:t>
      </w:r>
      <w:r w:rsidRPr="007C41BE">
        <w:rPr>
          <w:rFonts w:ascii="Aptos" w:hAnsi="Aptos" w:cs="Calibri"/>
          <w:sz w:val="24"/>
          <w:szCs w:val="24"/>
        </w:rPr>
        <w:t>ust.</w:t>
      </w:r>
      <w:r w:rsidR="00D515DA" w:rsidRPr="007C41BE">
        <w:rPr>
          <w:rFonts w:ascii="Aptos" w:hAnsi="Aptos" w:cs="Calibri"/>
          <w:sz w:val="24"/>
          <w:szCs w:val="24"/>
        </w:rPr>
        <w:t> </w:t>
      </w:r>
      <w:r w:rsidR="00EC1E93" w:rsidRPr="007C41BE">
        <w:rPr>
          <w:rFonts w:ascii="Aptos" w:hAnsi="Aptos" w:cs="Calibri"/>
          <w:sz w:val="24"/>
          <w:szCs w:val="24"/>
        </w:rPr>
        <w:fldChar w:fldCharType="begin"/>
      </w:r>
      <w:r w:rsidR="00EC1E93" w:rsidRPr="007C41BE">
        <w:rPr>
          <w:rFonts w:ascii="Aptos" w:hAnsi="Aptos" w:cs="Calibri"/>
          <w:sz w:val="24"/>
          <w:szCs w:val="24"/>
        </w:rPr>
        <w:instrText xml:space="preserve"> REF  WYNAGRODZENIE_WYKONAWCY_WYSOKOŚĆ \h \n  \* MERGEFORMAT </w:instrText>
      </w:r>
      <w:r w:rsidR="00EC1E93" w:rsidRPr="007C41BE">
        <w:rPr>
          <w:rFonts w:ascii="Aptos" w:hAnsi="Aptos" w:cs="Calibri"/>
          <w:sz w:val="24"/>
          <w:szCs w:val="24"/>
        </w:rPr>
      </w:r>
      <w:r w:rsidR="00EC1E93" w:rsidRPr="007C41BE">
        <w:rPr>
          <w:rFonts w:ascii="Aptos" w:hAnsi="Aptos" w:cs="Calibri"/>
          <w:sz w:val="24"/>
          <w:szCs w:val="24"/>
        </w:rPr>
        <w:fldChar w:fldCharType="separate"/>
      </w:r>
      <w:r w:rsidR="00907F65">
        <w:rPr>
          <w:rFonts w:ascii="Aptos" w:hAnsi="Aptos" w:cs="Calibri"/>
          <w:sz w:val="24"/>
          <w:szCs w:val="24"/>
        </w:rPr>
        <w:t>1</w:t>
      </w:r>
      <w:r w:rsidR="00EC1E93" w:rsidRPr="007C41BE">
        <w:rPr>
          <w:rFonts w:ascii="Aptos" w:hAnsi="Aptos" w:cs="Calibri"/>
          <w:sz w:val="24"/>
          <w:szCs w:val="24"/>
        </w:rPr>
        <w:fldChar w:fldCharType="end"/>
      </w:r>
      <w:r w:rsidRPr="007C41BE">
        <w:rPr>
          <w:rFonts w:ascii="Aptos" w:hAnsi="Aptos" w:cs="Calibri"/>
          <w:sz w:val="24"/>
          <w:szCs w:val="24"/>
        </w:rPr>
        <w:t>. Prawo odstąpienia należy wykonać</w:t>
      </w:r>
      <w:r w:rsidR="005B0471" w:rsidRPr="007C41BE">
        <w:rPr>
          <w:rFonts w:ascii="Aptos" w:hAnsi="Aptos" w:cs="Calibri"/>
          <w:sz w:val="24"/>
          <w:szCs w:val="24"/>
        </w:rPr>
        <w:t xml:space="preserve"> w </w:t>
      </w:r>
      <w:r w:rsidRPr="007C41BE">
        <w:rPr>
          <w:rFonts w:ascii="Aptos" w:hAnsi="Aptos" w:cs="Calibri"/>
          <w:sz w:val="24"/>
          <w:szCs w:val="24"/>
        </w:rPr>
        <w:t>terminie 30 dni od powzięcia wiadomości</w:t>
      </w:r>
      <w:r w:rsidR="005B0471" w:rsidRPr="007C41BE">
        <w:rPr>
          <w:rFonts w:ascii="Aptos" w:hAnsi="Aptos" w:cs="Calibri"/>
          <w:sz w:val="24"/>
          <w:szCs w:val="24"/>
        </w:rPr>
        <w:t xml:space="preserve"> o </w:t>
      </w:r>
      <w:r w:rsidRPr="007C41BE">
        <w:rPr>
          <w:rFonts w:ascii="Aptos" w:hAnsi="Aptos" w:cs="Calibri"/>
          <w:sz w:val="24"/>
          <w:szCs w:val="24"/>
        </w:rPr>
        <w:t>powyższych okolicznościach;</w:t>
      </w:r>
    </w:p>
    <w:p w14:paraId="4634E18B" w14:textId="77777777" w:rsidR="00B67909" w:rsidRPr="007C41BE" w:rsidRDefault="00195D7F" w:rsidP="006421F0">
      <w:pPr>
        <w:pStyle w:val="Akapitzlist"/>
        <w:numPr>
          <w:ilvl w:val="0"/>
          <w:numId w:val="29"/>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Wykonawca nie realizuje obowiązku zatrudnienia osób wykonujących czynności,</w:t>
      </w:r>
      <w:r w:rsidR="005B0471" w:rsidRPr="007C41BE">
        <w:rPr>
          <w:rFonts w:ascii="Aptos" w:hAnsi="Aptos" w:cs="Calibri"/>
          <w:sz w:val="24"/>
          <w:szCs w:val="24"/>
        </w:rPr>
        <w:t xml:space="preserve"> w </w:t>
      </w:r>
      <w:r w:rsidRPr="007C41BE">
        <w:rPr>
          <w:rFonts w:ascii="Aptos" w:hAnsi="Aptos" w:cs="Calibri"/>
          <w:sz w:val="24"/>
          <w:szCs w:val="24"/>
        </w:rPr>
        <w:t>zakresie realizacji zamówienia, wskazanych</w:t>
      </w:r>
      <w:r w:rsidR="005B0471" w:rsidRPr="007C41BE">
        <w:rPr>
          <w:rFonts w:ascii="Aptos" w:hAnsi="Aptos" w:cs="Calibri"/>
          <w:sz w:val="24"/>
          <w:szCs w:val="24"/>
        </w:rPr>
        <w:t xml:space="preserve"> w </w:t>
      </w:r>
      <w:r w:rsidRPr="007C41BE">
        <w:rPr>
          <w:rFonts w:ascii="Aptos" w:hAnsi="Aptos" w:cs="Calibri"/>
          <w:sz w:val="24"/>
          <w:szCs w:val="24"/>
        </w:rPr>
        <w:t>SWZ na podstawie umowy</w:t>
      </w:r>
      <w:r w:rsidR="005B0471" w:rsidRPr="007C41BE">
        <w:rPr>
          <w:rFonts w:ascii="Aptos" w:hAnsi="Aptos" w:cs="Calibri"/>
          <w:sz w:val="24"/>
          <w:szCs w:val="24"/>
        </w:rPr>
        <w:t xml:space="preserve"> o </w:t>
      </w:r>
      <w:r w:rsidRPr="007C41BE">
        <w:rPr>
          <w:rFonts w:ascii="Aptos" w:hAnsi="Aptos" w:cs="Calibri"/>
          <w:sz w:val="24"/>
          <w:szCs w:val="24"/>
        </w:rPr>
        <w:t>pracę</w:t>
      </w:r>
      <w:r w:rsidR="005B0471" w:rsidRPr="007C41BE">
        <w:rPr>
          <w:rFonts w:ascii="Aptos" w:hAnsi="Aptos" w:cs="Calibri"/>
          <w:sz w:val="24"/>
          <w:szCs w:val="24"/>
        </w:rPr>
        <w:t xml:space="preserve"> w </w:t>
      </w:r>
      <w:r w:rsidRPr="007C41BE">
        <w:rPr>
          <w:rFonts w:ascii="Aptos" w:hAnsi="Aptos" w:cs="Calibri"/>
          <w:sz w:val="24"/>
          <w:szCs w:val="24"/>
        </w:rPr>
        <w:t>rozumieniu przepisów Kodeksu Pracy,</w:t>
      </w:r>
      <w:r w:rsidR="005B0471" w:rsidRPr="007C41BE">
        <w:rPr>
          <w:rFonts w:ascii="Aptos" w:hAnsi="Aptos" w:cs="Calibri"/>
          <w:sz w:val="24"/>
          <w:szCs w:val="24"/>
        </w:rPr>
        <w:t xml:space="preserve"> w </w:t>
      </w:r>
      <w:r w:rsidRPr="007C41BE">
        <w:rPr>
          <w:rFonts w:ascii="Aptos" w:hAnsi="Aptos" w:cs="Calibri"/>
          <w:sz w:val="24"/>
          <w:szCs w:val="24"/>
        </w:rPr>
        <w:t>szczególności gdy zwłoka</w:t>
      </w:r>
      <w:r w:rsidR="005B0471" w:rsidRPr="007C41BE">
        <w:rPr>
          <w:rFonts w:ascii="Aptos" w:hAnsi="Aptos" w:cs="Calibri"/>
          <w:sz w:val="24"/>
          <w:szCs w:val="24"/>
        </w:rPr>
        <w:t xml:space="preserve"> w </w:t>
      </w:r>
      <w:r w:rsidRPr="007C41BE">
        <w:rPr>
          <w:rFonts w:ascii="Aptos" w:hAnsi="Aptos" w:cs="Calibri"/>
          <w:sz w:val="24"/>
          <w:szCs w:val="24"/>
        </w:rPr>
        <w:t>wykonaniu tego obowiązku przekroczy 10 dni roboczych. Prawo odstąpienia należy wykona</w:t>
      </w:r>
      <w:r w:rsidR="00C70D81" w:rsidRPr="007C41BE">
        <w:rPr>
          <w:rFonts w:ascii="Aptos" w:hAnsi="Aptos" w:cs="Calibri"/>
          <w:sz w:val="24"/>
          <w:szCs w:val="24"/>
        </w:rPr>
        <w:t>ć</w:t>
      </w:r>
      <w:r w:rsidR="005B0471" w:rsidRPr="007C41BE">
        <w:rPr>
          <w:rFonts w:ascii="Aptos" w:hAnsi="Aptos" w:cs="Calibri"/>
          <w:sz w:val="24"/>
          <w:szCs w:val="24"/>
        </w:rPr>
        <w:t xml:space="preserve"> w </w:t>
      </w:r>
      <w:r w:rsidR="00C70D81" w:rsidRPr="007C41BE">
        <w:rPr>
          <w:rFonts w:ascii="Aptos" w:hAnsi="Aptos" w:cs="Calibri"/>
          <w:sz w:val="24"/>
          <w:szCs w:val="24"/>
        </w:rPr>
        <w:t>terminie 14</w:t>
      </w:r>
      <w:r w:rsidRPr="007C41BE">
        <w:rPr>
          <w:rFonts w:ascii="Aptos" w:hAnsi="Aptos" w:cs="Calibri"/>
          <w:sz w:val="24"/>
          <w:szCs w:val="24"/>
        </w:rPr>
        <w:t xml:space="preserve"> dni</w:t>
      </w:r>
      <w:r w:rsidR="00F2570D" w:rsidRPr="007C41BE">
        <w:rPr>
          <w:rFonts w:ascii="Aptos" w:hAnsi="Aptos" w:cs="Calibri"/>
          <w:sz w:val="24"/>
          <w:szCs w:val="24"/>
        </w:rPr>
        <w:t xml:space="preserve"> </w:t>
      </w:r>
      <w:r w:rsidRPr="007C41BE">
        <w:rPr>
          <w:rFonts w:ascii="Aptos" w:hAnsi="Aptos" w:cs="Calibri"/>
          <w:sz w:val="24"/>
          <w:szCs w:val="24"/>
        </w:rPr>
        <w:t>od powzięcia wiado</w:t>
      </w:r>
      <w:r w:rsidR="00484C8E" w:rsidRPr="007C41BE">
        <w:rPr>
          <w:rFonts w:ascii="Aptos" w:hAnsi="Aptos" w:cs="Calibri"/>
          <w:sz w:val="24"/>
          <w:szCs w:val="24"/>
        </w:rPr>
        <w:t>mości</w:t>
      </w:r>
      <w:r w:rsidR="00975ECB" w:rsidRPr="007C41BE">
        <w:rPr>
          <w:rFonts w:ascii="Aptos" w:hAnsi="Aptos" w:cs="Calibri"/>
          <w:sz w:val="24"/>
          <w:szCs w:val="24"/>
        </w:rPr>
        <w:t xml:space="preserve"> o </w:t>
      </w:r>
      <w:r w:rsidR="00484C8E" w:rsidRPr="007C41BE">
        <w:rPr>
          <w:rFonts w:ascii="Aptos" w:hAnsi="Aptos" w:cs="Calibri"/>
          <w:sz w:val="24"/>
          <w:szCs w:val="24"/>
        </w:rPr>
        <w:t>podstawie zatrudnienia;</w:t>
      </w:r>
    </w:p>
    <w:p w14:paraId="75BD64E3" w14:textId="77777777" w:rsidR="00B67909" w:rsidRPr="007C41BE" w:rsidRDefault="00C70D81" w:rsidP="006421F0">
      <w:pPr>
        <w:pStyle w:val="Akapitzlist"/>
        <w:numPr>
          <w:ilvl w:val="0"/>
          <w:numId w:val="29"/>
        </w:numPr>
        <w:shd w:val="clear" w:color="auto" w:fill="FFFFFF"/>
        <w:tabs>
          <w:tab w:val="left" w:pos="851"/>
        </w:tabs>
        <w:suppressAutoHyphens/>
        <w:spacing w:line="360" w:lineRule="auto"/>
        <w:ind w:left="851" w:hanging="425"/>
        <w:jc w:val="left"/>
        <w:rPr>
          <w:rFonts w:ascii="Aptos" w:hAnsi="Aptos" w:cs="Calibri"/>
          <w:sz w:val="24"/>
          <w:szCs w:val="24"/>
        </w:rPr>
      </w:pPr>
      <w:bookmarkStart w:id="88" w:name="ODSTĄPIENIE_OKOLICZNOŚCI_PRZEJĘCIE_TEREN"/>
      <w:bookmarkEnd w:id="88"/>
      <w:r w:rsidRPr="007C41BE">
        <w:rPr>
          <w:rFonts w:ascii="Aptos" w:hAnsi="Aptos" w:cs="Calibri"/>
          <w:sz w:val="24"/>
          <w:szCs w:val="24"/>
        </w:rPr>
        <w:t>Wykonawca nie przejmie terenu</w:t>
      </w:r>
      <w:r w:rsidR="00444554" w:rsidRPr="007C41BE">
        <w:rPr>
          <w:rFonts w:ascii="Aptos" w:hAnsi="Aptos" w:cs="Calibri"/>
          <w:sz w:val="24"/>
          <w:szCs w:val="24"/>
        </w:rPr>
        <w:t xml:space="preserve"> budowy</w:t>
      </w:r>
      <w:r w:rsidR="005B0471" w:rsidRPr="007C41BE">
        <w:rPr>
          <w:rFonts w:ascii="Aptos" w:hAnsi="Aptos" w:cs="Calibri"/>
          <w:sz w:val="24"/>
          <w:szCs w:val="24"/>
        </w:rPr>
        <w:t xml:space="preserve"> w </w:t>
      </w:r>
      <w:r w:rsidR="00444554" w:rsidRPr="007C41BE">
        <w:rPr>
          <w:rFonts w:ascii="Aptos" w:hAnsi="Aptos" w:cs="Calibri"/>
          <w:sz w:val="24"/>
          <w:szCs w:val="24"/>
        </w:rPr>
        <w:t xml:space="preserve">terminie </w:t>
      </w:r>
      <w:r w:rsidR="00822AF9" w:rsidRPr="007C41BE">
        <w:rPr>
          <w:rFonts w:ascii="Aptos" w:hAnsi="Aptos" w:cs="Calibri"/>
          <w:sz w:val="24"/>
          <w:szCs w:val="24"/>
        </w:rPr>
        <w:t>wyznaczonym przez Zamawiającego</w:t>
      </w:r>
      <w:r w:rsidR="00444554" w:rsidRPr="007C41BE">
        <w:rPr>
          <w:rFonts w:ascii="Aptos" w:hAnsi="Aptos" w:cs="Calibri"/>
          <w:sz w:val="24"/>
          <w:szCs w:val="24"/>
        </w:rPr>
        <w:t xml:space="preserve"> – Zamawiający może odstąpić od umowy</w:t>
      </w:r>
      <w:r w:rsidR="005B0471" w:rsidRPr="007C41BE">
        <w:rPr>
          <w:rFonts w:ascii="Aptos" w:hAnsi="Aptos" w:cs="Calibri"/>
          <w:sz w:val="24"/>
          <w:szCs w:val="24"/>
        </w:rPr>
        <w:t xml:space="preserve"> w </w:t>
      </w:r>
      <w:r w:rsidR="00444554" w:rsidRPr="007C41BE">
        <w:rPr>
          <w:rFonts w:ascii="Aptos" w:hAnsi="Aptos" w:cs="Calibri"/>
          <w:sz w:val="24"/>
          <w:szCs w:val="24"/>
        </w:rPr>
        <w:t>terminie 30 dni od powzięcia wiadomoś</w:t>
      </w:r>
      <w:r w:rsidR="00484C8E" w:rsidRPr="007C41BE">
        <w:rPr>
          <w:rFonts w:ascii="Aptos" w:hAnsi="Aptos" w:cs="Calibri"/>
          <w:sz w:val="24"/>
          <w:szCs w:val="24"/>
        </w:rPr>
        <w:t>ci</w:t>
      </w:r>
      <w:r w:rsidR="00975ECB" w:rsidRPr="007C41BE">
        <w:rPr>
          <w:rFonts w:ascii="Aptos" w:hAnsi="Aptos" w:cs="Calibri"/>
          <w:sz w:val="24"/>
          <w:szCs w:val="24"/>
        </w:rPr>
        <w:t xml:space="preserve"> o </w:t>
      </w:r>
      <w:r w:rsidR="00484C8E" w:rsidRPr="007C41BE">
        <w:rPr>
          <w:rFonts w:ascii="Aptos" w:hAnsi="Aptos" w:cs="Calibri"/>
          <w:sz w:val="24"/>
          <w:szCs w:val="24"/>
        </w:rPr>
        <w:t>powyższych okolicznościach;</w:t>
      </w:r>
    </w:p>
    <w:p w14:paraId="7DD45F08" w14:textId="77777777" w:rsidR="00B67909" w:rsidRPr="007C41BE" w:rsidRDefault="00444554" w:rsidP="006421F0">
      <w:pPr>
        <w:pStyle w:val="Akapitzlist"/>
        <w:numPr>
          <w:ilvl w:val="0"/>
          <w:numId w:val="29"/>
        </w:numPr>
        <w:shd w:val="clear" w:color="auto" w:fill="FFFFFF"/>
        <w:tabs>
          <w:tab w:val="left" w:pos="851"/>
        </w:tabs>
        <w:suppressAutoHyphens/>
        <w:spacing w:line="360" w:lineRule="auto"/>
        <w:ind w:left="851" w:hanging="425"/>
        <w:jc w:val="left"/>
        <w:rPr>
          <w:rFonts w:ascii="Aptos" w:hAnsi="Aptos" w:cs="Calibri"/>
          <w:sz w:val="24"/>
          <w:szCs w:val="24"/>
        </w:rPr>
      </w:pPr>
      <w:bookmarkStart w:id="89" w:name="ODSTĄPIENIE_OKOLICZNOŚCI"/>
      <w:bookmarkEnd w:id="89"/>
      <w:r w:rsidRPr="007C41BE">
        <w:rPr>
          <w:rFonts w:ascii="Aptos" w:hAnsi="Aptos" w:cs="Calibri"/>
          <w:sz w:val="24"/>
          <w:szCs w:val="24"/>
        </w:rPr>
        <w:t>Z</w:t>
      </w:r>
      <w:r w:rsidR="00195D7F" w:rsidRPr="007C41BE">
        <w:rPr>
          <w:rFonts w:ascii="Aptos" w:hAnsi="Aptos" w:cs="Calibri"/>
          <w:sz w:val="24"/>
          <w:szCs w:val="24"/>
        </w:rPr>
        <w:t>achodzi co najmniej jedna</w:t>
      </w:r>
      <w:r w:rsidR="005B0471" w:rsidRPr="007C41BE">
        <w:rPr>
          <w:rFonts w:ascii="Aptos" w:hAnsi="Aptos" w:cs="Calibri"/>
          <w:sz w:val="24"/>
          <w:szCs w:val="24"/>
        </w:rPr>
        <w:t xml:space="preserve"> z </w:t>
      </w:r>
      <w:r w:rsidR="00195D7F" w:rsidRPr="007C41BE">
        <w:rPr>
          <w:rFonts w:ascii="Aptos" w:hAnsi="Aptos" w:cs="Calibri"/>
          <w:sz w:val="24"/>
          <w:szCs w:val="24"/>
        </w:rPr>
        <w:t>następujących okoliczności:</w:t>
      </w:r>
    </w:p>
    <w:p w14:paraId="574EBECD" w14:textId="69933226" w:rsidR="00B67909" w:rsidRPr="007C41BE" w:rsidRDefault="00195D7F" w:rsidP="006421F0">
      <w:pPr>
        <w:pStyle w:val="Akapitzlist"/>
        <w:numPr>
          <w:ilvl w:val="0"/>
          <w:numId w:val="30"/>
        </w:numPr>
        <w:shd w:val="clear" w:color="auto" w:fill="FFFFFF"/>
        <w:suppressAutoHyphens/>
        <w:spacing w:line="360" w:lineRule="auto"/>
        <w:ind w:left="1276" w:hanging="425"/>
        <w:jc w:val="left"/>
        <w:rPr>
          <w:rFonts w:ascii="Aptos" w:hAnsi="Aptos" w:cs="Calibri"/>
          <w:sz w:val="24"/>
          <w:szCs w:val="24"/>
        </w:rPr>
      </w:pPr>
      <w:bookmarkStart w:id="90" w:name="ODSTĄPIENIE_OKOLICZNOŚCI_454_455_PZP"/>
      <w:bookmarkEnd w:id="90"/>
      <w:r w:rsidRPr="007C41BE">
        <w:rPr>
          <w:rFonts w:ascii="Aptos" w:hAnsi="Aptos" w:cs="Calibri"/>
          <w:sz w:val="24"/>
          <w:szCs w:val="24"/>
        </w:rPr>
        <w:t>dokonano zmiany umowy</w:t>
      </w:r>
      <w:r w:rsidR="005B0471" w:rsidRPr="007C41BE">
        <w:rPr>
          <w:rFonts w:ascii="Aptos" w:hAnsi="Aptos" w:cs="Calibri"/>
          <w:sz w:val="24"/>
          <w:szCs w:val="24"/>
        </w:rPr>
        <w:t xml:space="preserve"> z </w:t>
      </w:r>
      <w:r w:rsidRPr="007C41BE">
        <w:rPr>
          <w:rFonts w:ascii="Aptos" w:hAnsi="Aptos" w:cs="Calibri"/>
          <w:sz w:val="24"/>
          <w:szCs w:val="24"/>
        </w:rPr>
        <w:t xml:space="preserve">naruszeniem </w:t>
      </w:r>
      <w:r w:rsidR="009B5A39" w:rsidRPr="007C41BE">
        <w:rPr>
          <w:rFonts w:ascii="Aptos" w:hAnsi="Aptos" w:cs="Calibri"/>
          <w:sz w:val="24"/>
          <w:szCs w:val="24"/>
        </w:rPr>
        <w:t>art. </w:t>
      </w:r>
      <w:r w:rsidRPr="007C41BE">
        <w:rPr>
          <w:rFonts w:ascii="Aptos" w:hAnsi="Aptos" w:cs="Calibri"/>
          <w:sz w:val="24"/>
          <w:szCs w:val="24"/>
        </w:rPr>
        <w:t>454</w:t>
      </w:r>
      <w:r w:rsidR="005B0471" w:rsidRPr="007C41BE">
        <w:rPr>
          <w:rFonts w:ascii="Aptos" w:hAnsi="Aptos" w:cs="Calibri"/>
          <w:sz w:val="24"/>
          <w:szCs w:val="24"/>
        </w:rPr>
        <w:t xml:space="preserve"> i </w:t>
      </w:r>
      <w:r w:rsidR="009B5A39" w:rsidRPr="007C41BE">
        <w:rPr>
          <w:rFonts w:ascii="Aptos" w:hAnsi="Aptos" w:cs="Calibri"/>
          <w:sz w:val="24"/>
          <w:szCs w:val="24"/>
        </w:rPr>
        <w:t>art. </w:t>
      </w:r>
      <w:r w:rsidRPr="007C41BE">
        <w:rPr>
          <w:rFonts w:ascii="Aptos" w:hAnsi="Aptos" w:cs="Calibri"/>
          <w:sz w:val="24"/>
          <w:szCs w:val="24"/>
        </w:rPr>
        <w:t xml:space="preserve">455 </w:t>
      </w:r>
      <w:hyperlink w:anchor="Ustawa_Prawo_zamówień_publicznych" w:tooltip="Ustawa z dnia 11 września 2019 r. - Prawo zamówień publicznych" w:history="1">
        <w:r w:rsidR="00C019DB" w:rsidRPr="007C41BE">
          <w:rPr>
            <w:rStyle w:val="Hipercze"/>
            <w:rFonts w:ascii="Aptos" w:hAnsi="Aptos"/>
            <w:sz w:val="24"/>
            <w:szCs w:val="24"/>
          </w:rPr>
          <w:t>ustawy</w:t>
        </w:r>
        <w:r w:rsidR="00250D56" w:rsidRPr="007C41BE">
          <w:rPr>
            <w:rStyle w:val="Hipercze"/>
            <w:rFonts w:ascii="Aptos" w:hAnsi="Aptos"/>
            <w:sz w:val="24"/>
            <w:szCs w:val="24"/>
          </w:rPr>
          <w:t> </w:t>
        </w:r>
        <w:proofErr w:type="spellStart"/>
        <w:r w:rsidR="00C019DB" w:rsidRPr="007C41BE">
          <w:rPr>
            <w:rStyle w:val="Hipercze"/>
            <w:rFonts w:ascii="Aptos" w:hAnsi="Aptos"/>
            <w:sz w:val="24"/>
            <w:szCs w:val="24"/>
          </w:rPr>
          <w:t>Pzp</w:t>
        </w:r>
        <w:proofErr w:type="spellEnd"/>
        <w:r w:rsidR="00C019DB" w:rsidRPr="007C41BE">
          <w:rPr>
            <w:rStyle w:val="Hipercze"/>
            <w:rFonts w:ascii="Aptos" w:hAnsi="Aptos"/>
            <w:sz w:val="24"/>
            <w:szCs w:val="24"/>
          </w:rPr>
          <w:t>.</w:t>
        </w:r>
      </w:hyperlink>
      <w:r w:rsidRPr="007C41BE">
        <w:rPr>
          <w:rFonts w:ascii="Aptos" w:hAnsi="Aptos" w:cs="Calibri"/>
          <w:sz w:val="24"/>
          <w:szCs w:val="24"/>
        </w:rPr>
        <w:t>,</w:t>
      </w:r>
    </w:p>
    <w:p w14:paraId="02FA92EC" w14:textId="15640E8A" w:rsidR="00B67909" w:rsidRPr="007C41BE" w:rsidRDefault="00195D7F" w:rsidP="006421F0">
      <w:pPr>
        <w:pStyle w:val="Akapitzlist"/>
        <w:numPr>
          <w:ilvl w:val="0"/>
          <w:numId w:val="30"/>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wykonawca</w:t>
      </w:r>
      <w:r w:rsidR="005B0471" w:rsidRPr="007C41BE">
        <w:rPr>
          <w:rFonts w:ascii="Aptos" w:hAnsi="Aptos" w:cs="Calibri"/>
          <w:sz w:val="24"/>
          <w:szCs w:val="24"/>
        </w:rPr>
        <w:t xml:space="preserve"> w </w:t>
      </w:r>
      <w:r w:rsidRPr="007C41BE">
        <w:rPr>
          <w:rFonts w:ascii="Aptos" w:hAnsi="Aptos" w:cs="Calibri"/>
          <w:sz w:val="24"/>
          <w:szCs w:val="24"/>
        </w:rPr>
        <w:t xml:space="preserve">chwili zawarcia umowy podlegał wykluczeniu na podstawie </w:t>
      </w:r>
      <w:r w:rsidR="009B5A39" w:rsidRPr="007C41BE">
        <w:rPr>
          <w:rFonts w:ascii="Aptos" w:hAnsi="Aptos" w:cs="Calibri"/>
          <w:sz w:val="24"/>
          <w:szCs w:val="24"/>
        </w:rPr>
        <w:t>art. </w:t>
      </w:r>
      <w:r w:rsidRPr="007C41BE">
        <w:rPr>
          <w:rFonts w:ascii="Aptos" w:hAnsi="Aptos" w:cs="Calibri"/>
          <w:sz w:val="24"/>
          <w:szCs w:val="24"/>
        </w:rPr>
        <w:t xml:space="preserve">108 </w:t>
      </w:r>
      <w:hyperlink w:anchor="Ustawa_Prawo_zamówień_publicznych" w:tooltip="Ustawa z dnia 11 września 2019 r. - Prawo zamówień publicznych" w:history="1">
        <w:r w:rsidR="00C019DB" w:rsidRPr="007C41BE">
          <w:rPr>
            <w:rStyle w:val="Hipercze"/>
            <w:rFonts w:ascii="Aptos" w:hAnsi="Aptos"/>
            <w:sz w:val="24"/>
            <w:szCs w:val="24"/>
          </w:rPr>
          <w:t>ustawy</w:t>
        </w:r>
        <w:r w:rsidR="00250D56" w:rsidRPr="007C41BE">
          <w:rPr>
            <w:rStyle w:val="Hipercze"/>
            <w:rFonts w:ascii="Aptos" w:hAnsi="Aptos"/>
            <w:sz w:val="24"/>
            <w:szCs w:val="24"/>
          </w:rPr>
          <w:t> </w:t>
        </w:r>
        <w:proofErr w:type="spellStart"/>
        <w:r w:rsidR="00C019DB" w:rsidRPr="007C41BE">
          <w:rPr>
            <w:rStyle w:val="Hipercze"/>
            <w:rFonts w:ascii="Aptos" w:hAnsi="Aptos"/>
            <w:sz w:val="24"/>
            <w:szCs w:val="24"/>
          </w:rPr>
          <w:t>Pzp</w:t>
        </w:r>
        <w:proofErr w:type="spellEnd"/>
        <w:r w:rsidR="00C019DB" w:rsidRPr="007C41BE">
          <w:rPr>
            <w:rStyle w:val="Hipercze"/>
            <w:rFonts w:ascii="Aptos" w:hAnsi="Aptos"/>
            <w:sz w:val="24"/>
            <w:szCs w:val="24"/>
          </w:rPr>
          <w:t>.</w:t>
        </w:r>
      </w:hyperlink>
      <w:r w:rsidRPr="007C41BE">
        <w:rPr>
          <w:rFonts w:ascii="Aptos" w:hAnsi="Aptos" w:cs="Calibri"/>
          <w:sz w:val="24"/>
          <w:szCs w:val="24"/>
        </w:rPr>
        <w:t>,</w:t>
      </w:r>
    </w:p>
    <w:p w14:paraId="61E3100B" w14:textId="77777777" w:rsidR="00B67909" w:rsidRPr="007C41BE" w:rsidRDefault="00195D7F" w:rsidP="006421F0">
      <w:pPr>
        <w:pStyle w:val="Akapitzlist"/>
        <w:numPr>
          <w:ilvl w:val="0"/>
          <w:numId w:val="30"/>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Trybunał Sprawiedliwości Unii Europejskiej stwierdził,</w:t>
      </w:r>
      <w:r w:rsidR="005B0471" w:rsidRPr="007C41BE">
        <w:rPr>
          <w:rFonts w:ascii="Aptos" w:hAnsi="Aptos" w:cs="Calibri"/>
          <w:sz w:val="24"/>
          <w:szCs w:val="24"/>
        </w:rPr>
        <w:t xml:space="preserve"> w </w:t>
      </w:r>
      <w:r w:rsidRPr="007C41BE">
        <w:rPr>
          <w:rFonts w:ascii="Aptos" w:hAnsi="Aptos" w:cs="Calibri"/>
          <w:sz w:val="24"/>
          <w:szCs w:val="24"/>
        </w:rPr>
        <w:t>ramach procedury przewidzianej</w:t>
      </w:r>
      <w:r w:rsidR="005B0471" w:rsidRPr="007C41BE">
        <w:rPr>
          <w:rFonts w:ascii="Aptos" w:hAnsi="Aptos" w:cs="Calibri"/>
          <w:sz w:val="24"/>
          <w:szCs w:val="24"/>
        </w:rPr>
        <w:t xml:space="preserve"> w </w:t>
      </w:r>
      <w:r w:rsidR="009B5A39" w:rsidRPr="007C41BE">
        <w:rPr>
          <w:rFonts w:ascii="Aptos" w:hAnsi="Aptos" w:cs="Calibri"/>
          <w:sz w:val="24"/>
          <w:szCs w:val="24"/>
        </w:rPr>
        <w:t>art. </w:t>
      </w:r>
      <w:r w:rsidRPr="007C41BE">
        <w:rPr>
          <w:rFonts w:ascii="Aptos" w:hAnsi="Aptos" w:cs="Calibri"/>
          <w:sz w:val="24"/>
          <w:szCs w:val="24"/>
        </w:rPr>
        <w:t>258 Traktatu</w:t>
      </w:r>
      <w:r w:rsidR="005B0471" w:rsidRPr="007C41BE">
        <w:rPr>
          <w:rFonts w:ascii="Aptos" w:hAnsi="Aptos" w:cs="Calibri"/>
          <w:sz w:val="24"/>
          <w:szCs w:val="24"/>
        </w:rPr>
        <w:t xml:space="preserve"> o </w:t>
      </w:r>
      <w:r w:rsidRPr="007C41BE">
        <w:rPr>
          <w:rFonts w:ascii="Aptos" w:hAnsi="Aptos" w:cs="Calibri"/>
          <w:sz w:val="24"/>
          <w:szCs w:val="24"/>
        </w:rPr>
        <w:t>funkcjonowaniu Unii Europejskiej, że Rzeczpospolita Polska uchybiła zobowiązaniom, które ciążą na niej na mocy Traktatów, dyrektywy 2014/24/UE, dyrektywy 2014/25/UE</w:t>
      </w:r>
      <w:r w:rsidR="005B0471" w:rsidRPr="007C41BE">
        <w:rPr>
          <w:rFonts w:ascii="Aptos" w:hAnsi="Aptos" w:cs="Calibri"/>
          <w:sz w:val="24"/>
          <w:szCs w:val="24"/>
        </w:rPr>
        <w:t xml:space="preserve"> i </w:t>
      </w:r>
      <w:r w:rsidRPr="007C41BE">
        <w:rPr>
          <w:rFonts w:ascii="Aptos" w:hAnsi="Aptos" w:cs="Calibri"/>
          <w:sz w:val="24"/>
          <w:szCs w:val="24"/>
        </w:rPr>
        <w:t>dyrektywy 2009/81/WE,</w:t>
      </w:r>
      <w:r w:rsidR="005B0471" w:rsidRPr="007C41BE">
        <w:rPr>
          <w:rFonts w:ascii="Aptos" w:hAnsi="Aptos" w:cs="Calibri"/>
          <w:sz w:val="24"/>
          <w:szCs w:val="24"/>
        </w:rPr>
        <w:t xml:space="preserve"> z </w:t>
      </w:r>
      <w:r w:rsidRPr="007C41BE">
        <w:rPr>
          <w:rFonts w:ascii="Aptos" w:hAnsi="Aptos" w:cs="Calibri"/>
          <w:sz w:val="24"/>
          <w:szCs w:val="24"/>
        </w:rPr>
        <w:t>uwagi na to, że za</w:t>
      </w:r>
      <w:r w:rsidR="00B67909" w:rsidRPr="007C41BE">
        <w:rPr>
          <w:rFonts w:ascii="Aptos" w:hAnsi="Aptos" w:cs="Calibri"/>
          <w:sz w:val="24"/>
          <w:szCs w:val="24"/>
        </w:rPr>
        <w:t>mawiający udzielił zamówienia z </w:t>
      </w:r>
      <w:r w:rsidRPr="007C41BE">
        <w:rPr>
          <w:rFonts w:ascii="Aptos" w:hAnsi="Aptos" w:cs="Calibri"/>
          <w:sz w:val="24"/>
          <w:szCs w:val="24"/>
        </w:rPr>
        <w:t>naruszeniem prawa Unii Europejskiej.</w:t>
      </w:r>
    </w:p>
    <w:p w14:paraId="5EEB6B8F" w14:textId="58F18EAE" w:rsidR="00B67909" w:rsidRPr="007C41BE" w:rsidRDefault="00195D7F" w:rsidP="006421F0">
      <w:pPr>
        <w:pStyle w:val="Akapitzlist"/>
        <w:numPr>
          <w:ilvl w:val="0"/>
          <w:numId w:val="28"/>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 przypadku,</w:t>
      </w:r>
      <w:r w:rsidR="005B0471" w:rsidRPr="007C41BE">
        <w:rPr>
          <w:rFonts w:ascii="Aptos" w:hAnsi="Aptos" w:cs="Calibri"/>
          <w:sz w:val="24"/>
          <w:szCs w:val="24"/>
        </w:rPr>
        <w:t xml:space="preserve"> o </w:t>
      </w:r>
      <w:r w:rsidRPr="007C41BE">
        <w:rPr>
          <w:rFonts w:ascii="Aptos" w:hAnsi="Aptos" w:cs="Calibri"/>
          <w:sz w:val="24"/>
          <w:szCs w:val="24"/>
        </w:rPr>
        <w:t>którym mowa</w:t>
      </w:r>
      <w:r w:rsidR="005B0471" w:rsidRPr="007C41BE">
        <w:rPr>
          <w:rFonts w:ascii="Aptos" w:hAnsi="Aptos" w:cs="Calibri"/>
          <w:sz w:val="24"/>
          <w:szCs w:val="24"/>
        </w:rPr>
        <w:t xml:space="preserve"> w </w:t>
      </w:r>
      <w:r w:rsidR="002063F6" w:rsidRPr="007C41BE">
        <w:rPr>
          <w:rFonts w:ascii="Aptos" w:hAnsi="Aptos" w:cs="Calibri"/>
          <w:sz w:val="24"/>
          <w:szCs w:val="24"/>
        </w:rPr>
        <w:t>ust.</w:t>
      </w:r>
      <w:r w:rsidR="008D4757" w:rsidRPr="007C41BE">
        <w:rPr>
          <w:rFonts w:ascii="Aptos" w:hAnsi="Aptos" w:cs="Calibri"/>
          <w:sz w:val="24"/>
          <w:szCs w:val="24"/>
        </w:rPr>
        <w:t> </w:t>
      </w:r>
      <w:r w:rsidR="008D4757" w:rsidRPr="007C41BE">
        <w:rPr>
          <w:rFonts w:ascii="Aptos" w:hAnsi="Aptos" w:cs="Calibri"/>
          <w:sz w:val="24"/>
          <w:szCs w:val="24"/>
        </w:rPr>
        <w:fldChar w:fldCharType="begin"/>
      </w:r>
      <w:r w:rsidR="008D4757" w:rsidRPr="007C41BE">
        <w:rPr>
          <w:rFonts w:ascii="Aptos" w:hAnsi="Aptos" w:cs="Calibri"/>
          <w:sz w:val="24"/>
          <w:szCs w:val="24"/>
        </w:rPr>
        <w:instrText xml:space="preserve"> REF ODSTĄPIENIE_GDY \n \h </w:instrText>
      </w:r>
      <w:r w:rsidR="001C531A" w:rsidRPr="007C41BE">
        <w:rPr>
          <w:rFonts w:ascii="Aptos" w:hAnsi="Aptos" w:cs="Calibri"/>
          <w:sz w:val="24"/>
          <w:szCs w:val="24"/>
        </w:rPr>
        <w:instrText xml:space="preserve"> \* MERGEFORMAT </w:instrText>
      </w:r>
      <w:r w:rsidR="008D4757" w:rsidRPr="007C41BE">
        <w:rPr>
          <w:rFonts w:ascii="Aptos" w:hAnsi="Aptos" w:cs="Calibri"/>
          <w:sz w:val="24"/>
          <w:szCs w:val="24"/>
        </w:rPr>
      </w:r>
      <w:r w:rsidR="008D4757" w:rsidRPr="007C41BE">
        <w:rPr>
          <w:rFonts w:ascii="Aptos" w:hAnsi="Aptos" w:cs="Calibri"/>
          <w:sz w:val="24"/>
          <w:szCs w:val="24"/>
        </w:rPr>
        <w:fldChar w:fldCharType="separate"/>
      </w:r>
      <w:r w:rsidR="00907F65">
        <w:rPr>
          <w:rFonts w:ascii="Aptos" w:hAnsi="Aptos" w:cs="Calibri"/>
          <w:sz w:val="24"/>
          <w:szCs w:val="24"/>
        </w:rPr>
        <w:t>1</w:t>
      </w:r>
      <w:r w:rsidR="008D4757" w:rsidRPr="007C41BE">
        <w:rPr>
          <w:rFonts w:ascii="Aptos" w:hAnsi="Aptos" w:cs="Calibri"/>
          <w:sz w:val="24"/>
          <w:szCs w:val="24"/>
        </w:rPr>
        <w:fldChar w:fldCharType="end"/>
      </w:r>
      <w:r w:rsidR="002063F6" w:rsidRPr="007C41BE">
        <w:rPr>
          <w:rFonts w:ascii="Aptos" w:hAnsi="Aptos" w:cs="Calibri"/>
          <w:sz w:val="24"/>
          <w:szCs w:val="24"/>
        </w:rPr>
        <w:t xml:space="preserve"> pkt </w:t>
      </w:r>
      <w:r w:rsidR="008D4757" w:rsidRPr="007C41BE">
        <w:rPr>
          <w:rFonts w:ascii="Aptos" w:hAnsi="Aptos" w:cs="Calibri"/>
          <w:sz w:val="24"/>
          <w:szCs w:val="24"/>
        </w:rPr>
        <w:fldChar w:fldCharType="begin"/>
      </w:r>
      <w:r w:rsidR="008D4757" w:rsidRPr="007C41BE">
        <w:rPr>
          <w:rFonts w:ascii="Aptos" w:hAnsi="Aptos" w:cs="Calibri"/>
          <w:sz w:val="24"/>
          <w:szCs w:val="24"/>
        </w:rPr>
        <w:instrText xml:space="preserve"> REF ODSTĄPIENIE_OKOLICZNOŚCI \n \h </w:instrText>
      </w:r>
      <w:r w:rsidR="001C531A" w:rsidRPr="007C41BE">
        <w:rPr>
          <w:rFonts w:ascii="Aptos" w:hAnsi="Aptos" w:cs="Calibri"/>
          <w:sz w:val="24"/>
          <w:szCs w:val="24"/>
        </w:rPr>
        <w:instrText xml:space="preserve"> \* MERGEFORMAT </w:instrText>
      </w:r>
      <w:r w:rsidR="008D4757" w:rsidRPr="007C41BE">
        <w:rPr>
          <w:rFonts w:ascii="Aptos" w:hAnsi="Aptos" w:cs="Calibri"/>
          <w:sz w:val="24"/>
          <w:szCs w:val="24"/>
        </w:rPr>
      </w:r>
      <w:r w:rsidR="008D4757" w:rsidRPr="007C41BE">
        <w:rPr>
          <w:rFonts w:ascii="Aptos" w:hAnsi="Aptos" w:cs="Calibri"/>
          <w:sz w:val="24"/>
          <w:szCs w:val="24"/>
        </w:rPr>
        <w:fldChar w:fldCharType="separate"/>
      </w:r>
      <w:r w:rsidR="00907F65">
        <w:rPr>
          <w:rFonts w:ascii="Aptos" w:hAnsi="Aptos" w:cs="Calibri"/>
          <w:sz w:val="24"/>
          <w:szCs w:val="24"/>
        </w:rPr>
        <w:t>7)</w:t>
      </w:r>
      <w:r w:rsidR="008D4757" w:rsidRPr="007C41BE">
        <w:rPr>
          <w:rFonts w:ascii="Aptos" w:hAnsi="Aptos" w:cs="Calibri"/>
          <w:sz w:val="24"/>
          <w:szCs w:val="24"/>
        </w:rPr>
        <w:fldChar w:fldCharType="end"/>
      </w:r>
      <w:r w:rsidRPr="007C41BE">
        <w:rPr>
          <w:rFonts w:ascii="Aptos" w:hAnsi="Aptos" w:cs="Calibri"/>
          <w:sz w:val="24"/>
          <w:szCs w:val="24"/>
        </w:rPr>
        <w:t xml:space="preserve"> lit. </w:t>
      </w:r>
      <w:r w:rsidR="008D4757" w:rsidRPr="007C41BE">
        <w:rPr>
          <w:rFonts w:ascii="Aptos" w:hAnsi="Aptos" w:cs="Calibri"/>
          <w:sz w:val="24"/>
          <w:szCs w:val="24"/>
        </w:rPr>
        <w:fldChar w:fldCharType="begin"/>
      </w:r>
      <w:r w:rsidR="008D4757" w:rsidRPr="007C41BE">
        <w:rPr>
          <w:rFonts w:ascii="Aptos" w:hAnsi="Aptos" w:cs="Calibri"/>
          <w:sz w:val="24"/>
          <w:szCs w:val="24"/>
        </w:rPr>
        <w:instrText xml:space="preserve"> REF ODSTĄPIENIE_OKOLICZNOŚCI_454_455_PZP \n \h </w:instrText>
      </w:r>
      <w:r w:rsidR="001C531A" w:rsidRPr="007C41BE">
        <w:rPr>
          <w:rFonts w:ascii="Aptos" w:hAnsi="Aptos" w:cs="Calibri"/>
          <w:sz w:val="24"/>
          <w:szCs w:val="24"/>
        </w:rPr>
        <w:instrText xml:space="preserve"> \* MERGEFORMAT </w:instrText>
      </w:r>
      <w:r w:rsidR="008D4757" w:rsidRPr="007C41BE">
        <w:rPr>
          <w:rFonts w:ascii="Aptos" w:hAnsi="Aptos" w:cs="Calibri"/>
          <w:sz w:val="24"/>
          <w:szCs w:val="24"/>
        </w:rPr>
      </w:r>
      <w:r w:rsidR="008D4757" w:rsidRPr="007C41BE">
        <w:rPr>
          <w:rFonts w:ascii="Aptos" w:hAnsi="Aptos" w:cs="Calibri"/>
          <w:sz w:val="24"/>
          <w:szCs w:val="24"/>
        </w:rPr>
        <w:fldChar w:fldCharType="separate"/>
      </w:r>
      <w:r w:rsidR="00907F65">
        <w:rPr>
          <w:rFonts w:ascii="Aptos" w:hAnsi="Aptos" w:cs="Calibri"/>
          <w:sz w:val="24"/>
          <w:szCs w:val="24"/>
        </w:rPr>
        <w:t>a)</w:t>
      </w:r>
      <w:r w:rsidR="008D4757" w:rsidRPr="007C41BE">
        <w:rPr>
          <w:rFonts w:ascii="Aptos" w:hAnsi="Aptos" w:cs="Calibri"/>
          <w:sz w:val="24"/>
          <w:szCs w:val="24"/>
        </w:rPr>
        <w:fldChar w:fldCharType="end"/>
      </w:r>
      <w:r w:rsidRPr="007C41BE">
        <w:rPr>
          <w:rFonts w:ascii="Aptos" w:hAnsi="Aptos" w:cs="Calibri"/>
          <w:sz w:val="24"/>
          <w:szCs w:val="24"/>
        </w:rPr>
        <w:t>, zamawiający odstępuje od umowy</w:t>
      </w:r>
      <w:r w:rsidR="005B0471" w:rsidRPr="007C41BE">
        <w:rPr>
          <w:rFonts w:ascii="Aptos" w:hAnsi="Aptos" w:cs="Calibri"/>
          <w:sz w:val="24"/>
          <w:szCs w:val="24"/>
        </w:rPr>
        <w:t xml:space="preserve"> w </w:t>
      </w:r>
      <w:r w:rsidRPr="007C41BE">
        <w:rPr>
          <w:rFonts w:ascii="Aptos" w:hAnsi="Aptos" w:cs="Calibri"/>
          <w:sz w:val="24"/>
          <w:szCs w:val="24"/>
        </w:rPr>
        <w:t>części, której zmiana dotyczy.</w:t>
      </w:r>
    </w:p>
    <w:p w14:paraId="088A3D92" w14:textId="5FFB9792" w:rsidR="00B67909" w:rsidRPr="007C41BE" w:rsidRDefault="00195D7F" w:rsidP="006421F0">
      <w:pPr>
        <w:pStyle w:val="Akapitzlist"/>
        <w:numPr>
          <w:ilvl w:val="0"/>
          <w:numId w:val="28"/>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Odstąpienie od umowy,</w:t>
      </w:r>
      <w:r w:rsidR="005B0471" w:rsidRPr="007C41BE">
        <w:rPr>
          <w:rFonts w:ascii="Aptos" w:hAnsi="Aptos" w:cs="Calibri"/>
          <w:sz w:val="24"/>
          <w:szCs w:val="24"/>
        </w:rPr>
        <w:t xml:space="preserve"> o </w:t>
      </w:r>
      <w:r w:rsidRPr="007C41BE">
        <w:rPr>
          <w:rFonts w:ascii="Aptos" w:hAnsi="Aptos" w:cs="Calibri"/>
          <w:sz w:val="24"/>
          <w:szCs w:val="24"/>
        </w:rPr>
        <w:t>którym mowa</w:t>
      </w:r>
      <w:r w:rsidR="005B0471" w:rsidRPr="007C41BE">
        <w:rPr>
          <w:rFonts w:ascii="Aptos" w:hAnsi="Aptos" w:cs="Calibri"/>
          <w:sz w:val="24"/>
          <w:szCs w:val="24"/>
        </w:rPr>
        <w:t xml:space="preserve"> w </w:t>
      </w:r>
      <w:r w:rsidRPr="007C41BE">
        <w:rPr>
          <w:rFonts w:ascii="Aptos" w:hAnsi="Aptos" w:cs="Calibri"/>
          <w:sz w:val="24"/>
          <w:szCs w:val="24"/>
        </w:rPr>
        <w:t xml:space="preserve">ust. </w:t>
      </w:r>
      <w:r w:rsidR="00C6636A" w:rsidRPr="007C41BE">
        <w:rPr>
          <w:rFonts w:ascii="Aptos" w:hAnsi="Aptos" w:cs="Calibri"/>
          <w:sz w:val="24"/>
          <w:szCs w:val="24"/>
        </w:rPr>
        <w:fldChar w:fldCharType="begin"/>
      </w:r>
      <w:r w:rsidR="00C6636A" w:rsidRPr="007C41BE">
        <w:rPr>
          <w:rFonts w:ascii="Aptos" w:hAnsi="Aptos" w:cs="Calibri"/>
          <w:sz w:val="24"/>
          <w:szCs w:val="24"/>
        </w:rPr>
        <w:instrText xml:space="preserve"> REF ODSTĄPIENIE_GDY \n \h </w:instrText>
      </w:r>
      <w:r w:rsidR="001C531A" w:rsidRPr="007C41BE">
        <w:rPr>
          <w:rFonts w:ascii="Aptos" w:hAnsi="Aptos" w:cs="Calibri"/>
          <w:sz w:val="24"/>
          <w:szCs w:val="24"/>
        </w:rPr>
        <w:instrText xml:space="preserve"> \* MERGEFORMAT </w:instrText>
      </w:r>
      <w:r w:rsidR="00C6636A" w:rsidRPr="007C41BE">
        <w:rPr>
          <w:rFonts w:ascii="Aptos" w:hAnsi="Aptos" w:cs="Calibri"/>
          <w:sz w:val="24"/>
          <w:szCs w:val="24"/>
        </w:rPr>
      </w:r>
      <w:r w:rsidR="00C6636A" w:rsidRPr="007C41BE">
        <w:rPr>
          <w:rFonts w:ascii="Aptos" w:hAnsi="Aptos" w:cs="Calibri"/>
          <w:sz w:val="24"/>
          <w:szCs w:val="24"/>
        </w:rPr>
        <w:fldChar w:fldCharType="separate"/>
      </w:r>
      <w:r w:rsidR="00907F65">
        <w:rPr>
          <w:rFonts w:ascii="Aptos" w:hAnsi="Aptos" w:cs="Calibri"/>
          <w:sz w:val="24"/>
          <w:szCs w:val="24"/>
        </w:rPr>
        <w:t>1</w:t>
      </w:r>
      <w:r w:rsidR="00C6636A" w:rsidRPr="007C41BE">
        <w:rPr>
          <w:rFonts w:ascii="Aptos" w:hAnsi="Aptos" w:cs="Calibri"/>
          <w:sz w:val="24"/>
          <w:szCs w:val="24"/>
        </w:rPr>
        <w:fldChar w:fldCharType="end"/>
      </w:r>
      <w:r w:rsidRPr="007C41BE">
        <w:rPr>
          <w:rFonts w:ascii="Aptos" w:hAnsi="Aptos" w:cs="Calibri"/>
          <w:sz w:val="24"/>
          <w:szCs w:val="24"/>
        </w:rPr>
        <w:t>, powinno nastąpić</w:t>
      </w:r>
      <w:r w:rsidR="005B0471" w:rsidRPr="007C41BE">
        <w:rPr>
          <w:rFonts w:ascii="Aptos" w:hAnsi="Aptos" w:cs="Calibri"/>
          <w:sz w:val="24"/>
          <w:szCs w:val="24"/>
        </w:rPr>
        <w:t xml:space="preserve"> w </w:t>
      </w:r>
      <w:r w:rsidRPr="007C41BE">
        <w:rPr>
          <w:rFonts w:ascii="Aptos" w:hAnsi="Aptos" w:cs="Calibri"/>
          <w:sz w:val="24"/>
          <w:szCs w:val="24"/>
        </w:rPr>
        <w:t>formie pisemnej pod rygorem nieważności</w:t>
      </w:r>
      <w:r w:rsidR="005B0471" w:rsidRPr="007C41BE">
        <w:rPr>
          <w:rFonts w:ascii="Aptos" w:hAnsi="Aptos" w:cs="Calibri"/>
          <w:sz w:val="24"/>
          <w:szCs w:val="24"/>
        </w:rPr>
        <w:t xml:space="preserve"> i </w:t>
      </w:r>
      <w:r w:rsidRPr="007C41BE">
        <w:rPr>
          <w:rFonts w:ascii="Aptos" w:hAnsi="Aptos" w:cs="Calibri"/>
          <w:sz w:val="24"/>
          <w:szCs w:val="24"/>
        </w:rPr>
        <w:t>powinno zawierać uzasadnienie.</w:t>
      </w:r>
    </w:p>
    <w:p w14:paraId="3A68BDBE" w14:textId="5349D2F1" w:rsidR="00B67909" w:rsidRPr="007C41BE" w:rsidRDefault="00195D7F" w:rsidP="006421F0">
      <w:pPr>
        <w:pStyle w:val="Akapitzlist"/>
        <w:numPr>
          <w:ilvl w:val="0"/>
          <w:numId w:val="28"/>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 przypadku odstąpienia od umowy</w:t>
      </w:r>
      <w:r w:rsidR="005B0471" w:rsidRPr="007C41BE">
        <w:rPr>
          <w:rFonts w:ascii="Aptos" w:hAnsi="Aptos" w:cs="Calibri"/>
          <w:sz w:val="24"/>
          <w:szCs w:val="24"/>
        </w:rPr>
        <w:t xml:space="preserve"> z </w:t>
      </w:r>
      <w:r w:rsidRPr="007C41BE">
        <w:rPr>
          <w:rFonts w:ascii="Aptos" w:hAnsi="Aptos" w:cs="Calibri"/>
          <w:sz w:val="24"/>
          <w:szCs w:val="24"/>
        </w:rPr>
        <w:t>przyczyn</w:t>
      </w:r>
      <w:r w:rsidR="000B5E8E" w:rsidRPr="007C41BE">
        <w:rPr>
          <w:rFonts w:ascii="Aptos" w:hAnsi="Aptos" w:cs="Calibri"/>
          <w:sz w:val="24"/>
          <w:szCs w:val="24"/>
        </w:rPr>
        <w:t>,</w:t>
      </w:r>
      <w:r w:rsidR="005B0471" w:rsidRPr="007C41BE">
        <w:rPr>
          <w:rFonts w:ascii="Aptos" w:hAnsi="Aptos" w:cs="Calibri"/>
          <w:sz w:val="24"/>
          <w:szCs w:val="24"/>
        </w:rPr>
        <w:t xml:space="preserve"> o </w:t>
      </w:r>
      <w:r w:rsidRPr="007C41BE">
        <w:rPr>
          <w:rFonts w:ascii="Aptos" w:hAnsi="Aptos" w:cs="Calibri"/>
          <w:sz w:val="24"/>
          <w:szCs w:val="24"/>
        </w:rPr>
        <w:t>których mowa</w:t>
      </w:r>
      <w:r w:rsidR="005B0471" w:rsidRPr="007C41BE">
        <w:rPr>
          <w:rFonts w:ascii="Aptos" w:hAnsi="Aptos" w:cs="Calibri"/>
          <w:sz w:val="24"/>
          <w:szCs w:val="24"/>
        </w:rPr>
        <w:t xml:space="preserve"> w </w:t>
      </w:r>
      <w:r w:rsidR="00444554" w:rsidRPr="007C41BE">
        <w:rPr>
          <w:rFonts w:ascii="Aptos" w:hAnsi="Aptos" w:cs="Calibri"/>
          <w:sz w:val="24"/>
          <w:szCs w:val="24"/>
        </w:rPr>
        <w:t>ust.</w:t>
      </w:r>
      <w:r w:rsidR="00C6636A" w:rsidRPr="007C41BE">
        <w:rPr>
          <w:rFonts w:ascii="Aptos" w:hAnsi="Aptos" w:cs="Calibri"/>
          <w:sz w:val="24"/>
          <w:szCs w:val="24"/>
        </w:rPr>
        <w:t> </w:t>
      </w:r>
      <w:r w:rsidR="00C6636A" w:rsidRPr="007C41BE">
        <w:rPr>
          <w:rFonts w:ascii="Aptos" w:hAnsi="Aptos" w:cs="Calibri"/>
          <w:sz w:val="24"/>
          <w:szCs w:val="24"/>
        </w:rPr>
        <w:fldChar w:fldCharType="begin"/>
      </w:r>
      <w:r w:rsidR="00C6636A" w:rsidRPr="007C41BE">
        <w:rPr>
          <w:rFonts w:ascii="Aptos" w:hAnsi="Aptos" w:cs="Calibri"/>
          <w:sz w:val="24"/>
          <w:szCs w:val="24"/>
        </w:rPr>
        <w:instrText xml:space="preserve"> REF ODSTĄPIENIE_GDY \n \h </w:instrText>
      </w:r>
      <w:r w:rsidR="001C531A" w:rsidRPr="007C41BE">
        <w:rPr>
          <w:rFonts w:ascii="Aptos" w:hAnsi="Aptos" w:cs="Calibri"/>
          <w:sz w:val="24"/>
          <w:szCs w:val="24"/>
        </w:rPr>
        <w:instrText xml:space="preserve"> \* MERGEFORMAT </w:instrText>
      </w:r>
      <w:r w:rsidR="00C6636A" w:rsidRPr="007C41BE">
        <w:rPr>
          <w:rFonts w:ascii="Aptos" w:hAnsi="Aptos" w:cs="Calibri"/>
          <w:sz w:val="24"/>
          <w:szCs w:val="24"/>
        </w:rPr>
      </w:r>
      <w:r w:rsidR="00C6636A" w:rsidRPr="007C41BE">
        <w:rPr>
          <w:rFonts w:ascii="Aptos" w:hAnsi="Aptos" w:cs="Calibri"/>
          <w:sz w:val="24"/>
          <w:szCs w:val="24"/>
        </w:rPr>
        <w:fldChar w:fldCharType="separate"/>
      </w:r>
      <w:r w:rsidR="00907F65">
        <w:rPr>
          <w:rFonts w:ascii="Aptos" w:hAnsi="Aptos" w:cs="Calibri"/>
          <w:sz w:val="24"/>
          <w:szCs w:val="24"/>
        </w:rPr>
        <w:t>1</w:t>
      </w:r>
      <w:r w:rsidR="00C6636A" w:rsidRPr="007C41BE">
        <w:rPr>
          <w:rFonts w:ascii="Aptos" w:hAnsi="Aptos" w:cs="Calibri"/>
          <w:sz w:val="24"/>
          <w:szCs w:val="24"/>
        </w:rPr>
        <w:fldChar w:fldCharType="end"/>
      </w:r>
      <w:r w:rsidR="00444554" w:rsidRPr="007C41BE">
        <w:rPr>
          <w:rFonts w:ascii="Aptos" w:hAnsi="Aptos" w:cs="Calibri"/>
          <w:sz w:val="24"/>
          <w:szCs w:val="24"/>
        </w:rPr>
        <w:t xml:space="preserve"> pkt</w:t>
      </w:r>
      <w:r w:rsidR="005F31DA" w:rsidRPr="007C41BE">
        <w:rPr>
          <w:rFonts w:ascii="Aptos" w:hAnsi="Aptos" w:cs="Calibri"/>
          <w:sz w:val="24"/>
          <w:szCs w:val="24"/>
        </w:rPr>
        <w:t> </w:t>
      </w:r>
      <w:r w:rsidR="005F31DA" w:rsidRPr="007C41BE">
        <w:rPr>
          <w:rFonts w:ascii="Aptos" w:hAnsi="Aptos" w:cs="Calibri"/>
          <w:sz w:val="24"/>
          <w:szCs w:val="24"/>
        </w:rPr>
        <w:fldChar w:fldCharType="begin"/>
      </w:r>
      <w:r w:rsidR="005F31DA" w:rsidRPr="007C41BE">
        <w:rPr>
          <w:rFonts w:ascii="Aptos" w:hAnsi="Aptos" w:cs="Calibri"/>
          <w:sz w:val="24"/>
          <w:szCs w:val="24"/>
        </w:rPr>
        <w:instrText xml:space="preserve"> REF ODSTĄPIENIE_OKOLICZNOŚCI_30DNI \n \h </w:instrText>
      </w:r>
      <w:r w:rsidR="001C531A" w:rsidRPr="007C41BE">
        <w:rPr>
          <w:rFonts w:ascii="Aptos" w:hAnsi="Aptos" w:cs="Calibri"/>
          <w:sz w:val="24"/>
          <w:szCs w:val="24"/>
        </w:rPr>
        <w:instrText xml:space="preserve"> \* MERGEFORMAT </w:instrText>
      </w:r>
      <w:r w:rsidR="005F31DA" w:rsidRPr="007C41BE">
        <w:rPr>
          <w:rFonts w:ascii="Aptos" w:hAnsi="Aptos" w:cs="Calibri"/>
          <w:sz w:val="24"/>
          <w:szCs w:val="24"/>
        </w:rPr>
      </w:r>
      <w:r w:rsidR="005F31DA" w:rsidRPr="007C41BE">
        <w:rPr>
          <w:rFonts w:ascii="Aptos" w:hAnsi="Aptos" w:cs="Calibri"/>
          <w:sz w:val="24"/>
          <w:szCs w:val="24"/>
        </w:rPr>
        <w:fldChar w:fldCharType="separate"/>
      </w:r>
      <w:r w:rsidR="00907F65">
        <w:rPr>
          <w:rFonts w:ascii="Aptos" w:hAnsi="Aptos" w:cs="Calibri"/>
          <w:sz w:val="24"/>
          <w:szCs w:val="24"/>
        </w:rPr>
        <w:t>1)</w:t>
      </w:r>
      <w:r w:rsidR="005F31DA" w:rsidRPr="007C41BE">
        <w:rPr>
          <w:rFonts w:ascii="Aptos" w:hAnsi="Aptos" w:cs="Calibri"/>
          <w:sz w:val="24"/>
          <w:szCs w:val="24"/>
        </w:rPr>
        <w:fldChar w:fldCharType="end"/>
      </w:r>
      <w:r w:rsidR="00C6636A" w:rsidRPr="007C41BE">
        <w:rPr>
          <w:rFonts w:ascii="Aptos" w:hAnsi="Aptos" w:cs="Calibri"/>
          <w:sz w:val="24"/>
          <w:szCs w:val="24"/>
        </w:rPr>
        <w:t> </w:t>
      </w:r>
      <w:r w:rsidR="00444554" w:rsidRPr="007C41BE">
        <w:rPr>
          <w:rFonts w:ascii="Aptos" w:hAnsi="Aptos" w:cs="Calibri"/>
          <w:sz w:val="24"/>
          <w:szCs w:val="24"/>
        </w:rPr>
        <w:t>oraz pkt</w:t>
      </w:r>
      <w:r w:rsidR="005F31DA" w:rsidRPr="007C41BE">
        <w:rPr>
          <w:rFonts w:ascii="Aptos" w:hAnsi="Aptos" w:cs="Calibri"/>
          <w:sz w:val="24"/>
          <w:szCs w:val="24"/>
        </w:rPr>
        <w:t> </w:t>
      </w:r>
      <w:r w:rsidR="005F31DA" w:rsidRPr="007C41BE">
        <w:rPr>
          <w:rFonts w:ascii="Aptos" w:hAnsi="Aptos" w:cs="Calibri"/>
          <w:sz w:val="24"/>
          <w:szCs w:val="24"/>
        </w:rPr>
        <w:fldChar w:fldCharType="begin"/>
      </w:r>
      <w:r w:rsidR="005F31DA" w:rsidRPr="007C41BE">
        <w:rPr>
          <w:rFonts w:ascii="Aptos" w:hAnsi="Aptos" w:cs="Calibri"/>
          <w:sz w:val="24"/>
          <w:szCs w:val="24"/>
        </w:rPr>
        <w:instrText xml:space="preserve"> REF ODSTĄPIENIE_OKOLICZNOŚCI_NIEZGODNIE \n \h </w:instrText>
      </w:r>
      <w:r w:rsidR="001C531A" w:rsidRPr="007C41BE">
        <w:rPr>
          <w:rFonts w:ascii="Aptos" w:hAnsi="Aptos" w:cs="Calibri"/>
          <w:sz w:val="24"/>
          <w:szCs w:val="24"/>
        </w:rPr>
        <w:instrText xml:space="preserve"> \* MERGEFORMAT </w:instrText>
      </w:r>
      <w:r w:rsidR="005F31DA" w:rsidRPr="007C41BE">
        <w:rPr>
          <w:rFonts w:ascii="Aptos" w:hAnsi="Aptos" w:cs="Calibri"/>
          <w:sz w:val="24"/>
          <w:szCs w:val="24"/>
        </w:rPr>
      </w:r>
      <w:r w:rsidR="005F31DA" w:rsidRPr="007C41BE">
        <w:rPr>
          <w:rFonts w:ascii="Aptos" w:hAnsi="Aptos" w:cs="Calibri"/>
          <w:sz w:val="24"/>
          <w:szCs w:val="24"/>
        </w:rPr>
        <w:fldChar w:fldCharType="separate"/>
      </w:r>
      <w:r w:rsidR="00907F65">
        <w:rPr>
          <w:rFonts w:ascii="Aptos" w:hAnsi="Aptos" w:cs="Calibri"/>
          <w:sz w:val="24"/>
          <w:szCs w:val="24"/>
        </w:rPr>
        <w:t>3)</w:t>
      </w:r>
      <w:r w:rsidR="005F31DA" w:rsidRPr="007C41BE">
        <w:rPr>
          <w:rFonts w:ascii="Aptos" w:hAnsi="Aptos" w:cs="Calibri"/>
          <w:sz w:val="24"/>
          <w:szCs w:val="24"/>
        </w:rPr>
        <w:fldChar w:fldCharType="end"/>
      </w:r>
      <w:r w:rsidR="005F31DA" w:rsidRPr="007C41BE">
        <w:rPr>
          <w:rFonts w:ascii="Aptos" w:hAnsi="Aptos" w:cs="Calibri"/>
          <w:sz w:val="24"/>
          <w:szCs w:val="24"/>
        </w:rPr>
        <w:t> </w:t>
      </w:r>
      <w:r w:rsidR="005F31DA" w:rsidRPr="007C41BE">
        <w:rPr>
          <w:rFonts w:ascii="Aptos" w:hAnsi="Aptos" w:cs="Calibri"/>
          <w:sz w:val="24"/>
          <w:szCs w:val="24"/>
        </w:rPr>
        <w:noBreakHyphen/>
        <w:t> </w:t>
      </w:r>
      <w:r w:rsidR="005F31DA" w:rsidRPr="007C41BE">
        <w:rPr>
          <w:rFonts w:ascii="Aptos" w:hAnsi="Aptos" w:cs="Calibri"/>
          <w:sz w:val="24"/>
          <w:szCs w:val="24"/>
        </w:rPr>
        <w:fldChar w:fldCharType="begin"/>
      </w:r>
      <w:r w:rsidR="005F31DA" w:rsidRPr="007C41BE">
        <w:rPr>
          <w:rFonts w:ascii="Aptos" w:hAnsi="Aptos" w:cs="Calibri"/>
          <w:sz w:val="24"/>
          <w:szCs w:val="24"/>
        </w:rPr>
        <w:instrText xml:space="preserve"> REF ODSTĄPIENIE_OKOLICZNOŚCI_PRZEJĘCIE_TEREN \n \h </w:instrText>
      </w:r>
      <w:r w:rsidR="001C531A" w:rsidRPr="007C41BE">
        <w:rPr>
          <w:rFonts w:ascii="Aptos" w:hAnsi="Aptos" w:cs="Calibri"/>
          <w:sz w:val="24"/>
          <w:szCs w:val="24"/>
        </w:rPr>
        <w:instrText xml:space="preserve"> \* MERGEFORMAT </w:instrText>
      </w:r>
      <w:r w:rsidR="005F31DA" w:rsidRPr="007C41BE">
        <w:rPr>
          <w:rFonts w:ascii="Aptos" w:hAnsi="Aptos" w:cs="Calibri"/>
          <w:sz w:val="24"/>
          <w:szCs w:val="24"/>
        </w:rPr>
      </w:r>
      <w:r w:rsidR="005F31DA" w:rsidRPr="007C41BE">
        <w:rPr>
          <w:rFonts w:ascii="Aptos" w:hAnsi="Aptos" w:cs="Calibri"/>
          <w:sz w:val="24"/>
          <w:szCs w:val="24"/>
        </w:rPr>
        <w:fldChar w:fldCharType="separate"/>
      </w:r>
      <w:r w:rsidR="00907F65">
        <w:rPr>
          <w:rFonts w:ascii="Aptos" w:hAnsi="Aptos" w:cs="Calibri"/>
          <w:sz w:val="24"/>
          <w:szCs w:val="24"/>
        </w:rPr>
        <w:t>6)</w:t>
      </w:r>
      <w:r w:rsidR="005F31DA" w:rsidRPr="007C41BE">
        <w:rPr>
          <w:rFonts w:ascii="Aptos" w:hAnsi="Aptos" w:cs="Calibri"/>
          <w:sz w:val="24"/>
          <w:szCs w:val="24"/>
        </w:rPr>
        <w:fldChar w:fldCharType="end"/>
      </w:r>
      <w:r w:rsidRPr="007C41BE">
        <w:rPr>
          <w:rFonts w:ascii="Aptos" w:hAnsi="Aptos" w:cs="Calibri"/>
          <w:sz w:val="24"/>
          <w:szCs w:val="24"/>
        </w:rPr>
        <w:t xml:space="preserve"> zastosowanie ma</w:t>
      </w:r>
      <w:r w:rsidR="004C69EC" w:rsidRPr="007C41BE">
        <w:rPr>
          <w:rFonts w:ascii="Aptos" w:hAnsi="Aptos" w:cs="Calibri"/>
          <w:sz w:val="24"/>
          <w:szCs w:val="24"/>
        </w:rPr>
        <w:t xml:space="preserve"> </w:t>
      </w:r>
      <w:r w:rsidR="004C69EC" w:rsidRPr="007C41BE">
        <w:rPr>
          <w:rFonts w:ascii="Aptos" w:hAnsi="Aptos" w:cs="Calibri"/>
          <w:sz w:val="24"/>
          <w:szCs w:val="24"/>
        </w:rPr>
        <w:fldChar w:fldCharType="begin"/>
      </w:r>
      <w:r w:rsidR="004C69EC" w:rsidRPr="007C41BE">
        <w:rPr>
          <w:rFonts w:ascii="Aptos" w:hAnsi="Aptos" w:cs="Calibri"/>
          <w:sz w:val="24"/>
          <w:szCs w:val="24"/>
        </w:rPr>
        <w:instrText xml:space="preserve"> REF KARY_UMOWNE \n \h </w:instrText>
      </w:r>
      <w:r w:rsidR="001C531A" w:rsidRPr="007C41BE">
        <w:rPr>
          <w:rFonts w:ascii="Aptos" w:hAnsi="Aptos" w:cs="Calibri"/>
          <w:sz w:val="24"/>
          <w:szCs w:val="24"/>
        </w:rPr>
        <w:instrText xml:space="preserve"> \* MERGEFORMAT </w:instrText>
      </w:r>
      <w:r w:rsidR="004C69EC" w:rsidRPr="007C41BE">
        <w:rPr>
          <w:rFonts w:ascii="Aptos" w:hAnsi="Aptos" w:cs="Calibri"/>
          <w:sz w:val="24"/>
          <w:szCs w:val="24"/>
        </w:rPr>
      </w:r>
      <w:r w:rsidR="004C69EC" w:rsidRPr="007C41BE">
        <w:rPr>
          <w:rFonts w:ascii="Aptos" w:hAnsi="Aptos" w:cs="Calibri"/>
          <w:sz w:val="24"/>
          <w:szCs w:val="24"/>
        </w:rPr>
        <w:fldChar w:fldCharType="separate"/>
      </w:r>
      <w:r w:rsidR="00907F65">
        <w:rPr>
          <w:rFonts w:ascii="Aptos" w:hAnsi="Aptos" w:cs="Calibri"/>
          <w:sz w:val="24"/>
          <w:szCs w:val="24"/>
        </w:rPr>
        <w:t>§15</w:t>
      </w:r>
      <w:r w:rsidR="004C69EC" w:rsidRPr="007C41BE">
        <w:rPr>
          <w:rFonts w:ascii="Aptos" w:hAnsi="Aptos" w:cs="Calibri"/>
          <w:sz w:val="24"/>
          <w:szCs w:val="24"/>
        </w:rPr>
        <w:fldChar w:fldCharType="end"/>
      </w:r>
      <w:r w:rsidR="004C69EC" w:rsidRPr="007C41BE">
        <w:rPr>
          <w:rFonts w:ascii="Aptos" w:hAnsi="Aptos" w:cs="Calibri"/>
          <w:sz w:val="24"/>
          <w:szCs w:val="24"/>
        </w:rPr>
        <w:t> </w:t>
      </w:r>
      <w:r w:rsidRPr="007C41BE">
        <w:rPr>
          <w:rFonts w:ascii="Aptos" w:hAnsi="Aptos" w:cs="Calibri"/>
          <w:sz w:val="24"/>
          <w:szCs w:val="24"/>
        </w:rPr>
        <w:t>ust.</w:t>
      </w:r>
      <w:r w:rsidR="004C69EC" w:rsidRPr="007C41BE">
        <w:rPr>
          <w:rFonts w:ascii="Aptos" w:hAnsi="Aptos" w:cs="Calibri"/>
          <w:sz w:val="24"/>
          <w:szCs w:val="24"/>
        </w:rPr>
        <w:t> </w:t>
      </w:r>
      <w:r w:rsidR="004C69EC" w:rsidRPr="007C41BE">
        <w:rPr>
          <w:rFonts w:ascii="Aptos" w:hAnsi="Aptos" w:cs="Calibri"/>
          <w:sz w:val="24"/>
          <w:szCs w:val="24"/>
        </w:rPr>
        <w:fldChar w:fldCharType="begin"/>
      </w:r>
      <w:r w:rsidR="004C69EC" w:rsidRPr="007C41BE">
        <w:rPr>
          <w:rFonts w:ascii="Aptos" w:hAnsi="Aptos" w:cs="Calibri"/>
          <w:sz w:val="24"/>
          <w:szCs w:val="24"/>
        </w:rPr>
        <w:instrText xml:space="preserve"> REF KARY_UMOWNE_WYKONAWCA \n \h </w:instrText>
      </w:r>
      <w:r w:rsidR="001C531A" w:rsidRPr="007C41BE">
        <w:rPr>
          <w:rFonts w:ascii="Aptos" w:hAnsi="Aptos" w:cs="Calibri"/>
          <w:sz w:val="24"/>
          <w:szCs w:val="24"/>
        </w:rPr>
        <w:instrText xml:space="preserve"> \* MERGEFORMAT </w:instrText>
      </w:r>
      <w:r w:rsidR="004C69EC" w:rsidRPr="007C41BE">
        <w:rPr>
          <w:rFonts w:ascii="Aptos" w:hAnsi="Aptos" w:cs="Calibri"/>
          <w:sz w:val="24"/>
          <w:szCs w:val="24"/>
        </w:rPr>
      </w:r>
      <w:r w:rsidR="004C69EC" w:rsidRPr="007C41BE">
        <w:rPr>
          <w:rFonts w:ascii="Aptos" w:hAnsi="Aptos" w:cs="Calibri"/>
          <w:sz w:val="24"/>
          <w:szCs w:val="24"/>
        </w:rPr>
        <w:fldChar w:fldCharType="separate"/>
      </w:r>
      <w:r w:rsidR="00907F65">
        <w:rPr>
          <w:rFonts w:ascii="Aptos" w:hAnsi="Aptos" w:cs="Calibri"/>
          <w:sz w:val="24"/>
          <w:szCs w:val="24"/>
        </w:rPr>
        <w:t>1</w:t>
      </w:r>
      <w:r w:rsidR="004C69EC" w:rsidRPr="007C41BE">
        <w:rPr>
          <w:rFonts w:ascii="Aptos" w:hAnsi="Aptos" w:cs="Calibri"/>
          <w:sz w:val="24"/>
          <w:szCs w:val="24"/>
        </w:rPr>
        <w:fldChar w:fldCharType="end"/>
      </w:r>
      <w:r w:rsidR="004C69EC" w:rsidRPr="007C41BE">
        <w:rPr>
          <w:rFonts w:ascii="Aptos" w:hAnsi="Aptos" w:cs="Calibri"/>
          <w:sz w:val="24"/>
          <w:szCs w:val="24"/>
        </w:rPr>
        <w:t> </w:t>
      </w:r>
      <w:r w:rsidRPr="007C41BE">
        <w:rPr>
          <w:rFonts w:ascii="Aptos" w:hAnsi="Aptos" w:cs="Calibri"/>
          <w:sz w:val="24"/>
          <w:szCs w:val="24"/>
        </w:rPr>
        <w:t>pkt</w:t>
      </w:r>
      <w:r w:rsidR="004C69EC" w:rsidRPr="007C41BE">
        <w:rPr>
          <w:rFonts w:ascii="Aptos" w:hAnsi="Aptos" w:cs="Calibri"/>
          <w:sz w:val="24"/>
          <w:szCs w:val="24"/>
        </w:rPr>
        <w:t> </w:t>
      </w:r>
      <w:r w:rsidR="004C69EC" w:rsidRPr="007C41BE">
        <w:rPr>
          <w:rFonts w:ascii="Aptos" w:hAnsi="Aptos" w:cs="Calibri"/>
          <w:sz w:val="24"/>
          <w:szCs w:val="24"/>
        </w:rPr>
        <w:fldChar w:fldCharType="begin"/>
      </w:r>
      <w:r w:rsidR="004C69EC" w:rsidRPr="007C41BE">
        <w:rPr>
          <w:rFonts w:ascii="Aptos" w:hAnsi="Aptos" w:cs="Calibri"/>
          <w:sz w:val="24"/>
          <w:szCs w:val="24"/>
        </w:rPr>
        <w:instrText xml:space="preserve"> REF KARY_UMOWNE_WYKONAWCA_ODSTĄPIENIE \n \h </w:instrText>
      </w:r>
      <w:r w:rsidR="001C531A" w:rsidRPr="007C41BE">
        <w:rPr>
          <w:rFonts w:ascii="Aptos" w:hAnsi="Aptos" w:cs="Calibri"/>
          <w:sz w:val="24"/>
          <w:szCs w:val="24"/>
        </w:rPr>
        <w:instrText xml:space="preserve"> \* MERGEFORMAT </w:instrText>
      </w:r>
      <w:r w:rsidR="004C69EC" w:rsidRPr="007C41BE">
        <w:rPr>
          <w:rFonts w:ascii="Aptos" w:hAnsi="Aptos" w:cs="Calibri"/>
          <w:sz w:val="24"/>
          <w:szCs w:val="24"/>
        </w:rPr>
      </w:r>
      <w:r w:rsidR="004C69EC" w:rsidRPr="007C41BE">
        <w:rPr>
          <w:rFonts w:ascii="Aptos" w:hAnsi="Aptos" w:cs="Calibri"/>
          <w:sz w:val="24"/>
          <w:szCs w:val="24"/>
        </w:rPr>
        <w:fldChar w:fldCharType="separate"/>
      </w:r>
      <w:r w:rsidR="00907F65">
        <w:rPr>
          <w:rFonts w:ascii="Aptos" w:hAnsi="Aptos" w:cs="Calibri"/>
          <w:sz w:val="24"/>
          <w:szCs w:val="24"/>
        </w:rPr>
        <w:t>1)</w:t>
      </w:r>
      <w:r w:rsidR="004C69EC" w:rsidRPr="007C41BE">
        <w:rPr>
          <w:rFonts w:ascii="Aptos" w:hAnsi="Aptos" w:cs="Calibri"/>
          <w:sz w:val="24"/>
          <w:szCs w:val="24"/>
        </w:rPr>
        <w:fldChar w:fldCharType="end"/>
      </w:r>
      <w:r w:rsidRPr="007C41BE">
        <w:rPr>
          <w:rFonts w:ascii="Aptos" w:hAnsi="Aptos" w:cs="Calibri"/>
          <w:sz w:val="24"/>
          <w:szCs w:val="24"/>
        </w:rPr>
        <w:t>.</w:t>
      </w:r>
    </w:p>
    <w:p w14:paraId="5F43E23C" w14:textId="77777777" w:rsidR="00B67909" w:rsidRPr="007C41BE" w:rsidRDefault="00195D7F" w:rsidP="006421F0">
      <w:pPr>
        <w:pStyle w:val="Akapitzlist"/>
        <w:numPr>
          <w:ilvl w:val="0"/>
          <w:numId w:val="28"/>
        </w:numPr>
        <w:shd w:val="clear" w:color="auto" w:fill="FFFFFF"/>
        <w:suppressAutoHyphens/>
        <w:spacing w:line="360" w:lineRule="auto"/>
        <w:ind w:left="426" w:hanging="426"/>
        <w:jc w:val="left"/>
        <w:rPr>
          <w:rFonts w:ascii="Aptos" w:hAnsi="Aptos" w:cs="Calibri"/>
          <w:sz w:val="24"/>
          <w:szCs w:val="24"/>
        </w:rPr>
      </w:pPr>
      <w:bookmarkStart w:id="91" w:name="ODSTĄPIENIE_OBOWIĄZKI"/>
      <w:bookmarkEnd w:id="91"/>
      <w:r w:rsidRPr="007C41BE">
        <w:rPr>
          <w:rFonts w:ascii="Aptos" w:hAnsi="Aptos" w:cs="Calibri"/>
          <w:sz w:val="24"/>
          <w:szCs w:val="24"/>
        </w:rPr>
        <w:t>W wypadku odstąpienia od umowy Strony obciążają następujące obowiązki:</w:t>
      </w:r>
    </w:p>
    <w:p w14:paraId="4A4B0B30" w14:textId="77777777" w:rsidR="00B67909" w:rsidRPr="007C41BE" w:rsidRDefault="00195D7F" w:rsidP="006421F0">
      <w:pPr>
        <w:pStyle w:val="Akapitzlist"/>
        <w:numPr>
          <w:ilvl w:val="0"/>
          <w:numId w:val="31"/>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Wykonawca zabezpieczy przerwane roboty</w:t>
      </w:r>
      <w:r w:rsidR="005B0471" w:rsidRPr="007C41BE">
        <w:rPr>
          <w:rFonts w:ascii="Aptos" w:hAnsi="Aptos" w:cs="Calibri"/>
          <w:sz w:val="24"/>
          <w:szCs w:val="24"/>
        </w:rPr>
        <w:t xml:space="preserve"> w </w:t>
      </w:r>
      <w:r w:rsidRPr="007C41BE">
        <w:rPr>
          <w:rFonts w:ascii="Aptos" w:hAnsi="Aptos" w:cs="Calibri"/>
          <w:sz w:val="24"/>
          <w:szCs w:val="24"/>
        </w:rPr>
        <w:t>zakresie obustronnie uzgodnionym na koszt tej strony,</w:t>
      </w:r>
      <w:r w:rsidR="005B0471" w:rsidRPr="007C41BE">
        <w:rPr>
          <w:rFonts w:ascii="Aptos" w:hAnsi="Aptos" w:cs="Calibri"/>
          <w:sz w:val="24"/>
          <w:szCs w:val="24"/>
        </w:rPr>
        <w:t xml:space="preserve"> z </w:t>
      </w:r>
      <w:r w:rsidRPr="007C41BE">
        <w:rPr>
          <w:rFonts w:ascii="Aptos" w:hAnsi="Aptos" w:cs="Calibri"/>
          <w:sz w:val="24"/>
          <w:szCs w:val="24"/>
        </w:rPr>
        <w:t>której to winy nastąpiło odstąpienie od umowy,</w:t>
      </w:r>
    </w:p>
    <w:p w14:paraId="3BF8FFCA" w14:textId="77777777" w:rsidR="00B67909" w:rsidRPr="007C41BE" w:rsidRDefault="00195D7F" w:rsidP="006421F0">
      <w:pPr>
        <w:pStyle w:val="Akapitzlist"/>
        <w:numPr>
          <w:ilvl w:val="0"/>
          <w:numId w:val="31"/>
        </w:numPr>
        <w:shd w:val="clear" w:color="auto" w:fill="FFFFFF"/>
        <w:tabs>
          <w:tab w:val="left" w:pos="851"/>
        </w:tabs>
        <w:suppressAutoHyphens/>
        <w:spacing w:line="360" w:lineRule="auto"/>
        <w:ind w:left="851" w:hanging="425"/>
        <w:jc w:val="left"/>
        <w:rPr>
          <w:rFonts w:ascii="Aptos" w:hAnsi="Aptos" w:cs="Calibri"/>
          <w:sz w:val="24"/>
          <w:szCs w:val="24"/>
        </w:rPr>
      </w:pPr>
      <w:bookmarkStart w:id="92" w:name="ODSTĄPIENIE_OBOWIĄZKI_ZGŁOSZENIE"/>
      <w:bookmarkEnd w:id="92"/>
      <w:r w:rsidRPr="007C41BE">
        <w:rPr>
          <w:rFonts w:ascii="Aptos" w:hAnsi="Aptos" w:cs="Calibri"/>
          <w:sz w:val="24"/>
          <w:szCs w:val="24"/>
        </w:rPr>
        <w:t xml:space="preserve">Wykonawca zgłosi do dokonania przez Zamawiającego odbioru robót przerwanych, </w:t>
      </w:r>
    </w:p>
    <w:p w14:paraId="5A79A992" w14:textId="561ECD83" w:rsidR="00B67909" w:rsidRPr="007C41BE" w:rsidRDefault="00195D7F" w:rsidP="006421F0">
      <w:pPr>
        <w:pStyle w:val="Akapitzlist"/>
        <w:numPr>
          <w:ilvl w:val="0"/>
          <w:numId w:val="31"/>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w terminie 10 dni od daty zgłoszenia,</w:t>
      </w:r>
      <w:r w:rsidR="005B0471" w:rsidRPr="007C41BE">
        <w:rPr>
          <w:rFonts w:ascii="Aptos" w:hAnsi="Aptos" w:cs="Calibri"/>
          <w:sz w:val="24"/>
          <w:szCs w:val="24"/>
        </w:rPr>
        <w:t xml:space="preserve"> o </w:t>
      </w:r>
      <w:r w:rsidRPr="007C41BE">
        <w:rPr>
          <w:rFonts w:ascii="Aptos" w:hAnsi="Aptos" w:cs="Calibri"/>
          <w:sz w:val="24"/>
          <w:szCs w:val="24"/>
        </w:rPr>
        <w:t>którym mowa</w:t>
      </w:r>
      <w:r w:rsidR="005B0471" w:rsidRPr="007C41BE">
        <w:rPr>
          <w:rFonts w:ascii="Aptos" w:hAnsi="Aptos" w:cs="Calibri"/>
          <w:sz w:val="24"/>
          <w:szCs w:val="24"/>
        </w:rPr>
        <w:t xml:space="preserve"> w </w:t>
      </w:r>
      <w:r w:rsidRPr="007C41BE">
        <w:rPr>
          <w:rFonts w:ascii="Aptos" w:hAnsi="Aptos" w:cs="Calibri"/>
          <w:sz w:val="24"/>
          <w:szCs w:val="24"/>
        </w:rPr>
        <w:t>pkt</w:t>
      </w:r>
      <w:r w:rsidR="00940CAB" w:rsidRPr="007C41BE">
        <w:rPr>
          <w:rFonts w:ascii="Aptos" w:hAnsi="Aptos" w:cs="Calibri"/>
          <w:sz w:val="24"/>
          <w:szCs w:val="24"/>
        </w:rPr>
        <w:t> </w:t>
      </w:r>
      <w:r w:rsidR="00940CAB" w:rsidRPr="007C41BE">
        <w:rPr>
          <w:rFonts w:ascii="Aptos" w:hAnsi="Aptos" w:cs="Calibri"/>
          <w:sz w:val="24"/>
          <w:szCs w:val="24"/>
        </w:rPr>
        <w:fldChar w:fldCharType="begin"/>
      </w:r>
      <w:r w:rsidR="00940CAB" w:rsidRPr="007C41BE">
        <w:rPr>
          <w:rFonts w:ascii="Aptos" w:hAnsi="Aptos" w:cs="Calibri"/>
          <w:sz w:val="24"/>
          <w:szCs w:val="24"/>
        </w:rPr>
        <w:instrText xml:space="preserve"> REF ODSTĄPIENIE_OBOWIĄZKI_ZGŁOSZENIE \n \h </w:instrText>
      </w:r>
      <w:r w:rsidR="001C531A" w:rsidRPr="007C41BE">
        <w:rPr>
          <w:rFonts w:ascii="Aptos" w:hAnsi="Aptos" w:cs="Calibri"/>
          <w:sz w:val="24"/>
          <w:szCs w:val="24"/>
        </w:rPr>
        <w:instrText xml:space="preserve"> \* MERGEFORMAT </w:instrText>
      </w:r>
      <w:r w:rsidR="00940CAB" w:rsidRPr="007C41BE">
        <w:rPr>
          <w:rFonts w:ascii="Aptos" w:hAnsi="Aptos" w:cs="Calibri"/>
          <w:sz w:val="24"/>
          <w:szCs w:val="24"/>
        </w:rPr>
      </w:r>
      <w:r w:rsidR="00940CAB" w:rsidRPr="007C41BE">
        <w:rPr>
          <w:rFonts w:ascii="Aptos" w:hAnsi="Aptos" w:cs="Calibri"/>
          <w:sz w:val="24"/>
          <w:szCs w:val="24"/>
        </w:rPr>
        <w:fldChar w:fldCharType="separate"/>
      </w:r>
      <w:r w:rsidR="00907F65">
        <w:rPr>
          <w:rFonts w:ascii="Aptos" w:hAnsi="Aptos" w:cs="Calibri"/>
          <w:sz w:val="24"/>
          <w:szCs w:val="24"/>
        </w:rPr>
        <w:t>2)</w:t>
      </w:r>
      <w:r w:rsidR="00940CAB" w:rsidRPr="007C41BE">
        <w:rPr>
          <w:rFonts w:ascii="Aptos" w:hAnsi="Aptos" w:cs="Calibri"/>
          <w:sz w:val="24"/>
          <w:szCs w:val="24"/>
        </w:rPr>
        <w:fldChar w:fldCharType="end"/>
      </w:r>
      <w:r w:rsidR="00940CAB" w:rsidRPr="007C41BE">
        <w:rPr>
          <w:rFonts w:ascii="Aptos" w:hAnsi="Aptos" w:cs="Calibri"/>
          <w:sz w:val="24"/>
          <w:szCs w:val="24"/>
        </w:rPr>
        <w:t>,</w:t>
      </w:r>
      <w:r w:rsidRPr="007C41BE">
        <w:rPr>
          <w:rFonts w:ascii="Aptos" w:hAnsi="Aptos" w:cs="Calibri"/>
          <w:sz w:val="24"/>
          <w:szCs w:val="24"/>
        </w:rPr>
        <w:t xml:space="preserve"> Wykonawca przy udziale Zamawiającego sporządzi szczegółowy protokół inwentaryzacji robót</w:t>
      </w:r>
      <w:r w:rsidR="005B0471" w:rsidRPr="007C41BE">
        <w:rPr>
          <w:rFonts w:ascii="Aptos" w:hAnsi="Aptos" w:cs="Calibri"/>
          <w:sz w:val="24"/>
          <w:szCs w:val="24"/>
        </w:rPr>
        <w:t xml:space="preserve"> w </w:t>
      </w:r>
      <w:r w:rsidRPr="007C41BE">
        <w:rPr>
          <w:rFonts w:ascii="Aptos" w:hAnsi="Aptos" w:cs="Calibri"/>
          <w:sz w:val="24"/>
          <w:szCs w:val="24"/>
        </w:rPr>
        <w:t>toku wraz</w:t>
      </w:r>
      <w:r w:rsidR="00975ECB" w:rsidRPr="007C41BE">
        <w:rPr>
          <w:rFonts w:ascii="Aptos" w:hAnsi="Aptos" w:cs="Calibri"/>
          <w:sz w:val="24"/>
          <w:szCs w:val="24"/>
        </w:rPr>
        <w:t xml:space="preserve"> z </w:t>
      </w:r>
      <w:r w:rsidRPr="007C41BE">
        <w:rPr>
          <w:rFonts w:ascii="Aptos" w:hAnsi="Aptos" w:cs="Calibri"/>
          <w:sz w:val="24"/>
          <w:szCs w:val="24"/>
        </w:rPr>
        <w:t>zestawieniem wartości wykonanych robót według stanu na dzień odstąpienia, protokół inwentaryzacji robót</w:t>
      </w:r>
      <w:r w:rsidR="005B0471" w:rsidRPr="007C41BE">
        <w:rPr>
          <w:rFonts w:ascii="Aptos" w:hAnsi="Aptos" w:cs="Calibri"/>
          <w:sz w:val="24"/>
          <w:szCs w:val="24"/>
        </w:rPr>
        <w:t xml:space="preserve"> w </w:t>
      </w:r>
      <w:r w:rsidRPr="007C41BE">
        <w:rPr>
          <w:rFonts w:ascii="Aptos" w:hAnsi="Aptos" w:cs="Calibri"/>
          <w:sz w:val="24"/>
          <w:szCs w:val="24"/>
        </w:rPr>
        <w:t>toku stanowić będzie p</w:t>
      </w:r>
      <w:r w:rsidR="00B67909" w:rsidRPr="007C41BE">
        <w:rPr>
          <w:rFonts w:ascii="Aptos" w:hAnsi="Aptos" w:cs="Calibri"/>
          <w:sz w:val="24"/>
          <w:szCs w:val="24"/>
        </w:rPr>
        <w:t>odstawę do wystawienia faktury/</w:t>
      </w:r>
      <w:r w:rsidRPr="007C41BE">
        <w:rPr>
          <w:rFonts w:ascii="Aptos" w:hAnsi="Aptos" w:cs="Calibri"/>
          <w:sz w:val="24"/>
          <w:szCs w:val="24"/>
        </w:rPr>
        <w:t>rachunku przez Wykonawcę,</w:t>
      </w:r>
    </w:p>
    <w:p w14:paraId="086B20EE" w14:textId="77777777" w:rsidR="00AD4CF2" w:rsidRPr="007C41BE" w:rsidRDefault="00195D7F" w:rsidP="006421F0">
      <w:pPr>
        <w:pStyle w:val="Akapitzlist"/>
        <w:numPr>
          <w:ilvl w:val="0"/>
          <w:numId w:val="31"/>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Zamawiający</w:t>
      </w:r>
      <w:r w:rsidR="005B0471" w:rsidRPr="007C41BE">
        <w:rPr>
          <w:rFonts w:ascii="Aptos" w:hAnsi="Aptos" w:cs="Calibri"/>
          <w:sz w:val="24"/>
          <w:szCs w:val="24"/>
        </w:rPr>
        <w:t xml:space="preserve"> w </w:t>
      </w:r>
      <w:r w:rsidRPr="007C41BE">
        <w:rPr>
          <w:rFonts w:ascii="Aptos" w:hAnsi="Aptos" w:cs="Calibri"/>
          <w:sz w:val="24"/>
          <w:szCs w:val="24"/>
        </w:rPr>
        <w:t>razie odstąpienia od umowy</w:t>
      </w:r>
      <w:r w:rsidR="005B0471" w:rsidRPr="007C41BE">
        <w:rPr>
          <w:rFonts w:ascii="Aptos" w:hAnsi="Aptos" w:cs="Calibri"/>
          <w:sz w:val="24"/>
          <w:szCs w:val="24"/>
        </w:rPr>
        <w:t xml:space="preserve"> z </w:t>
      </w:r>
      <w:r w:rsidRPr="007C41BE">
        <w:rPr>
          <w:rFonts w:ascii="Aptos" w:hAnsi="Aptos" w:cs="Calibri"/>
          <w:sz w:val="24"/>
          <w:szCs w:val="24"/>
        </w:rPr>
        <w:t>przyczyn, za które Wykonawca nie odpowiada, obowiązany jest do dokonania odbioru robót przerwanych oraz przejęcia od Wykonawcy terenu robót</w:t>
      </w:r>
      <w:r w:rsidR="005B0471" w:rsidRPr="007C41BE">
        <w:rPr>
          <w:rFonts w:ascii="Aptos" w:hAnsi="Aptos" w:cs="Calibri"/>
          <w:sz w:val="24"/>
          <w:szCs w:val="24"/>
        </w:rPr>
        <w:t xml:space="preserve"> w </w:t>
      </w:r>
      <w:r w:rsidRPr="007C41BE">
        <w:rPr>
          <w:rFonts w:ascii="Aptos" w:hAnsi="Aptos" w:cs="Calibri"/>
          <w:sz w:val="24"/>
          <w:szCs w:val="24"/>
        </w:rPr>
        <w:t>terminie 10 dni od daty odstąpienia oraz do zapłaty wynagrodzenia za roboty, które zostały wykonane do dnia odstąpienia.</w:t>
      </w:r>
    </w:p>
    <w:p w14:paraId="10DB0A9A" w14:textId="77777777" w:rsidR="00BA1C12" w:rsidRPr="007C41BE" w:rsidRDefault="00195D7F" w:rsidP="006421F0">
      <w:pPr>
        <w:pStyle w:val="Akapitzlist"/>
        <w:numPr>
          <w:ilvl w:val="0"/>
          <w:numId w:val="28"/>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Jeżeli Wykonawca będzie wykonywał przedmiot umowy wadliwie, albo sprzecznie</w:t>
      </w:r>
      <w:r w:rsidR="005B0471" w:rsidRPr="007C41BE">
        <w:rPr>
          <w:rFonts w:ascii="Aptos" w:hAnsi="Aptos" w:cs="Calibri"/>
          <w:sz w:val="24"/>
          <w:szCs w:val="24"/>
        </w:rPr>
        <w:t xml:space="preserve"> z </w:t>
      </w:r>
      <w:r w:rsidRPr="007C41BE">
        <w:rPr>
          <w:rFonts w:ascii="Aptos" w:hAnsi="Aptos" w:cs="Calibri"/>
          <w:sz w:val="24"/>
          <w:szCs w:val="24"/>
        </w:rPr>
        <w:t>umową Zamawiający może wezwać go do zmiany sposobu wykonywania umowy</w:t>
      </w:r>
      <w:r w:rsidR="005B0471" w:rsidRPr="007C41BE">
        <w:rPr>
          <w:rFonts w:ascii="Aptos" w:hAnsi="Aptos" w:cs="Calibri"/>
          <w:sz w:val="24"/>
          <w:szCs w:val="24"/>
        </w:rPr>
        <w:t xml:space="preserve"> i </w:t>
      </w:r>
      <w:r w:rsidRPr="007C41BE">
        <w:rPr>
          <w:rFonts w:ascii="Aptos" w:hAnsi="Aptos" w:cs="Calibri"/>
          <w:sz w:val="24"/>
          <w:szCs w:val="24"/>
        </w:rPr>
        <w:t>wyznaczyć mu</w:t>
      </w:r>
      <w:r w:rsidR="005B0471" w:rsidRPr="007C41BE">
        <w:rPr>
          <w:rFonts w:ascii="Aptos" w:hAnsi="Aptos" w:cs="Calibri"/>
          <w:sz w:val="24"/>
          <w:szCs w:val="24"/>
        </w:rPr>
        <w:t xml:space="preserve"> w </w:t>
      </w:r>
      <w:r w:rsidRPr="007C41BE">
        <w:rPr>
          <w:rFonts w:ascii="Aptos" w:hAnsi="Aptos" w:cs="Calibri"/>
          <w:sz w:val="24"/>
          <w:szCs w:val="24"/>
        </w:rPr>
        <w:t>tym celu odpowiedni termin, po bezskutecznym upływie wyznaczonego terminu Zamawiający może powierzyć poprawienie lub dalsze wykonanie przedmiotu umowy innemu podmiotowi na koszt</w:t>
      </w:r>
      <w:r w:rsidR="005B0471" w:rsidRPr="007C41BE">
        <w:rPr>
          <w:rFonts w:ascii="Aptos" w:hAnsi="Aptos" w:cs="Calibri"/>
          <w:sz w:val="24"/>
          <w:szCs w:val="24"/>
        </w:rPr>
        <w:t xml:space="preserve"> i </w:t>
      </w:r>
      <w:r w:rsidRPr="007C41BE">
        <w:rPr>
          <w:rFonts w:ascii="Aptos" w:hAnsi="Aptos" w:cs="Calibri"/>
          <w:sz w:val="24"/>
          <w:szCs w:val="24"/>
        </w:rPr>
        <w:t>ryzyko Wykonawcy</w:t>
      </w:r>
      <w:r w:rsidR="005B0471" w:rsidRPr="007C41BE">
        <w:rPr>
          <w:rFonts w:ascii="Aptos" w:hAnsi="Aptos" w:cs="Calibri"/>
          <w:sz w:val="24"/>
          <w:szCs w:val="24"/>
        </w:rPr>
        <w:t xml:space="preserve"> i </w:t>
      </w:r>
      <w:r w:rsidRPr="007C41BE">
        <w:rPr>
          <w:rFonts w:ascii="Aptos" w:hAnsi="Aptos" w:cs="Calibri"/>
          <w:sz w:val="24"/>
          <w:szCs w:val="24"/>
        </w:rPr>
        <w:t>potrącić poniesione wydatki</w:t>
      </w:r>
      <w:r w:rsidR="005B0471" w:rsidRPr="007C41BE">
        <w:rPr>
          <w:rFonts w:ascii="Aptos" w:hAnsi="Aptos" w:cs="Calibri"/>
          <w:sz w:val="24"/>
          <w:szCs w:val="24"/>
        </w:rPr>
        <w:t xml:space="preserve"> z </w:t>
      </w:r>
      <w:r w:rsidRPr="007C41BE">
        <w:rPr>
          <w:rFonts w:ascii="Aptos" w:hAnsi="Aptos" w:cs="Calibri"/>
          <w:sz w:val="24"/>
          <w:szCs w:val="24"/>
        </w:rPr>
        <w:t>wynagrodzenia Wykonawcy.</w:t>
      </w:r>
      <w:r w:rsidR="005B0471" w:rsidRPr="007C41BE">
        <w:rPr>
          <w:rFonts w:ascii="Aptos" w:hAnsi="Aptos" w:cs="Calibri"/>
          <w:sz w:val="24"/>
          <w:szCs w:val="24"/>
        </w:rPr>
        <w:t xml:space="preserve"> W </w:t>
      </w:r>
      <w:r w:rsidRPr="007C41BE">
        <w:rPr>
          <w:rFonts w:ascii="Aptos" w:hAnsi="Aptos" w:cs="Calibri"/>
          <w:sz w:val="24"/>
          <w:szCs w:val="24"/>
        </w:rPr>
        <w:t>sytuacji</w:t>
      </w:r>
      <w:r w:rsidR="00822AF9" w:rsidRPr="007C41BE">
        <w:rPr>
          <w:rFonts w:ascii="Aptos" w:hAnsi="Aptos" w:cs="Calibri"/>
          <w:sz w:val="24"/>
          <w:szCs w:val="24"/>
        </w:rPr>
        <w:t>,</w:t>
      </w:r>
      <w:r w:rsidR="005B0471" w:rsidRPr="007C41BE">
        <w:rPr>
          <w:rFonts w:ascii="Aptos" w:hAnsi="Aptos" w:cs="Calibri"/>
          <w:sz w:val="24"/>
          <w:szCs w:val="24"/>
        </w:rPr>
        <w:t xml:space="preserve"> o </w:t>
      </w:r>
      <w:r w:rsidRPr="007C41BE">
        <w:rPr>
          <w:rFonts w:ascii="Aptos" w:hAnsi="Aptos" w:cs="Calibri"/>
          <w:sz w:val="24"/>
          <w:szCs w:val="24"/>
        </w:rPr>
        <w:t xml:space="preserve">której </w:t>
      </w:r>
      <w:r w:rsidR="00822AF9" w:rsidRPr="007C41BE">
        <w:rPr>
          <w:rFonts w:ascii="Aptos" w:hAnsi="Aptos" w:cs="Calibri"/>
          <w:sz w:val="24"/>
          <w:szCs w:val="24"/>
        </w:rPr>
        <w:t>m</w:t>
      </w:r>
      <w:r w:rsidRPr="007C41BE">
        <w:rPr>
          <w:rFonts w:ascii="Aptos" w:hAnsi="Aptos" w:cs="Calibri"/>
          <w:sz w:val="24"/>
          <w:szCs w:val="24"/>
        </w:rPr>
        <w:t>owa</w:t>
      </w:r>
      <w:r w:rsidR="00975ECB" w:rsidRPr="007C41BE">
        <w:rPr>
          <w:rFonts w:ascii="Aptos" w:hAnsi="Aptos" w:cs="Calibri"/>
          <w:sz w:val="24"/>
          <w:szCs w:val="24"/>
        </w:rPr>
        <w:t xml:space="preserve"> w </w:t>
      </w:r>
      <w:r w:rsidRPr="007C41BE">
        <w:rPr>
          <w:rFonts w:ascii="Aptos" w:hAnsi="Aptos" w:cs="Calibri"/>
          <w:sz w:val="24"/>
          <w:szCs w:val="24"/>
        </w:rPr>
        <w:t>zdaniu pierwszym Zamawiający nie jest zobowiązany do uzyskania upoważnienia sądu do zastępczego wykonania zobowiązania.</w:t>
      </w:r>
    </w:p>
    <w:p w14:paraId="3E327C01" w14:textId="77777777" w:rsidR="00195D7F" w:rsidRPr="007C41BE" w:rsidRDefault="00195D7F" w:rsidP="00780196">
      <w:pPr>
        <w:pStyle w:val="Nagwek1"/>
      </w:pPr>
      <w:bookmarkStart w:id="93" w:name="KARY_UMOWNE"/>
      <w:bookmarkEnd w:id="93"/>
      <w:r w:rsidRPr="007C41BE">
        <w:t>KARY UMOWNE</w:t>
      </w:r>
    </w:p>
    <w:p w14:paraId="31CC05D6" w14:textId="77777777" w:rsidR="00AD4CF2" w:rsidRPr="007C41BE" w:rsidRDefault="00195D7F" w:rsidP="006421F0">
      <w:pPr>
        <w:pStyle w:val="Akapitzlist"/>
        <w:numPr>
          <w:ilvl w:val="0"/>
          <w:numId w:val="32"/>
        </w:numPr>
        <w:shd w:val="clear" w:color="auto" w:fill="FFFFFF"/>
        <w:suppressAutoHyphens/>
        <w:spacing w:line="360" w:lineRule="auto"/>
        <w:ind w:left="426" w:hanging="426"/>
        <w:jc w:val="left"/>
        <w:rPr>
          <w:rFonts w:ascii="Aptos" w:hAnsi="Aptos" w:cs="Calibri"/>
          <w:sz w:val="24"/>
          <w:szCs w:val="24"/>
        </w:rPr>
      </w:pPr>
      <w:bookmarkStart w:id="94" w:name="KARY_UMOWNE_WYKONAWCA"/>
      <w:bookmarkStart w:id="95" w:name="KARY_UMOWNE_WYLICZENIE"/>
      <w:bookmarkEnd w:id="94"/>
      <w:bookmarkEnd w:id="95"/>
      <w:r w:rsidRPr="007C41BE">
        <w:rPr>
          <w:rFonts w:ascii="Aptos" w:hAnsi="Aptos" w:cs="Calibri"/>
          <w:sz w:val="24"/>
          <w:szCs w:val="24"/>
        </w:rPr>
        <w:t>Wykonawca zapłaci Zamawiającemu kary umowne:</w:t>
      </w:r>
    </w:p>
    <w:p w14:paraId="7B08A38D" w14:textId="3B3F8540" w:rsidR="00AD4CF2" w:rsidRPr="007C41BE" w:rsidRDefault="00195D7F"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bookmarkStart w:id="96" w:name="KARY_UMOWNE_WYKONAWCA_ODSTĄPIENIE"/>
      <w:bookmarkEnd w:id="96"/>
      <w:r w:rsidRPr="007C41BE">
        <w:rPr>
          <w:rFonts w:ascii="Aptos" w:hAnsi="Aptos" w:cs="Calibri"/>
          <w:sz w:val="24"/>
          <w:szCs w:val="24"/>
        </w:rPr>
        <w:t>za odstąpienie od umowy</w:t>
      </w:r>
      <w:r w:rsidR="005B0471" w:rsidRPr="007C41BE">
        <w:rPr>
          <w:rFonts w:ascii="Aptos" w:hAnsi="Aptos" w:cs="Calibri"/>
          <w:sz w:val="24"/>
          <w:szCs w:val="24"/>
        </w:rPr>
        <w:t xml:space="preserve"> z </w:t>
      </w:r>
      <w:r w:rsidRPr="007C41BE">
        <w:rPr>
          <w:rFonts w:ascii="Aptos" w:hAnsi="Aptos" w:cs="Calibri"/>
          <w:sz w:val="24"/>
          <w:szCs w:val="24"/>
        </w:rPr>
        <w:t>przyczyn leżących po</w:t>
      </w:r>
      <w:r w:rsidR="00C67050" w:rsidRPr="007C41BE">
        <w:rPr>
          <w:rFonts w:ascii="Aptos" w:hAnsi="Aptos" w:cs="Calibri"/>
          <w:sz w:val="24"/>
          <w:szCs w:val="24"/>
        </w:rPr>
        <w:t xml:space="preserve"> stronie Wykonawcy</w:t>
      </w:r>
      <w:r w:rsidR="005B0471" w:rsidRPr="007C41BE">
        <w:rPr>
          <w:rFonts w:ascii="Aptos" w:hAnsi="Aptos" w:cs="Calibri"/>
          <w:sz w:val="24"/>
          <w:szCs w:val="24"/>
        </w:rPr>
        <w:t xml:space="preserve"> w </w:t>
      </w:r>
      <w:r w:rsidR="00C67050" w:rsidRPr="007C41BE">
        <w:rPr>
          <w:rFonts w:ascii="Aptos" w:hAnsi="Aptos" w:cs="Calibri"/>
          <w:sz w:val="24"/>
          <w:szCs w:val="24"/>
        </w:rPr>
        <w:t xml:space="preserve">wysokości </w:t>
      </w:r>
      <w:r w:rsidR="00670D2D" w:rsidRPr="007C41BE">
        <w:rPr>
          <w:rFonts w:ascii="Aptos" w:hAnsi="Aptos" w:cs="Calibri"/>
          <w:sz w:val="24"/>
          <w:szCs w:val="24"/>
        </w:rPr>
        <w:t>1</w:t>
      </w:r>
      <w:r w:rsidR="00C67050" w:rsidRPr="007C41BE">
        <w:rPr>
          <w:rFonts w:ascii="Aptos" w:hAnsi="Aptos" w:cs="Calibri"/>
          <w:sz w:val="24"/>
          <w:szCs w:val="24"/>
        </w:rPr>
        <w:t>0</w:t>
      </w:r>
      <w:r w:rsidRPr="007C41BE">
        <w:rPr>
          <w:rFonts w:ascii="Aptos" w:hAnsi="Aptos" w:cs="Calibri"/>
          <w:sz w:val="24"/>
          <w:szCs w:val="24"/>
        </w:rPr>
        <w:t>% wynagrodzenia umownego brutto</w:t>
      </w:r>
      <w:r w:rsidR="00EA26F9" w:rsidRPr="007C41BE">
        <w:rPr>
          <w:rFonts w:ascii="Aptos" w:hAnsi="Aptos" w:cs="Calibri"/>
          <w:sz w:val="24"/>
          <w:szCs w:val="24"/>
        </w:rPr>
        <w:t>, określonego</w:t>
      </w:r>
      <w:r w:rsidR="005B0471" w:rsidRPr="007C41BE">
        <w:rPr>
          <w:rFonts w:ascii="Aptos" w:hAnsi="Aptos" w:cs="Calibri"/>
          <w:sz w:val="24"/>
          <w:szCs w:val="24"/>
        </w:rPr>
        <w:t xml:space="preserve"> w</w:t>
      </w:r>
      <w:r w:rsidR="00063C4F" w:rsidRPr="007C41BE">
        <w:rPr>
          <w:rFonts w:ascii="Aptos" w:hAnsi="Aptos" w:cs="Calibri"/>
          <w:sz w:val="24"/>
          <w:szCs w:val="24"/>
        </w:rPr>
        <w:t xml:space="preserve"> </w:t>
      </w:r>
      <w:r w:rsidR="00063C4F" w:rsidRPr="007C41BE">
        <w:rPr>
          <w:rFonts w:ascii="Aptos" w:hAnsi="Aptos" w:cs="Calibri"/>
          <w:sz w:val="24"/>
          <w:szCs w:val="24"/>
        </w:rPr>
        <w:fldChar w:fldCharType="begin"/>
      </w:r>
      <w:r w:rsidR="00063C4F" w:rsidRPr="007C41BE">
        <w:rPr>
          <w:rFonts w:ascii="Aptos" w:hAnsi="Aptos" w:cs="Calibri"/>
          <w:sz w:val="24"/>
          <w:szCs w:val="24"/>
        </w:rPr>
        <w:instrText xml:space="preserve"> REF WYNAGRODZENIE_WYKONAWCY \n \h </w:instrText>
      </w:r>
      <w:r w:rsidR="001C531A" w:rsidRPr="007C41BE">
        <w:rPr>
          <w:rFonts w:ascii="Aptos" w:hAnsi="Aptos" w:cs="Calibri"/>
          <w:sz w:val="24"/>
          <w:szCs w:val="24"/>
        </w:rPr>
        <w:instrText xml:space="preserve"> \* MERGEFORMAT </w:instrText>
      </w:r>
      <w:r w:rsidR="00063C4F" w:rsidRPr="007C41BE">
        <w:rPr>
          <w:rFonts w:ascii="Aptos" w:hAnsi="Aptos" w:cs="Calibri"/>
          <w:sz w:val="24"/>
          <w:szCs w:val="24"/>
        </w:rPr>
      </w:r>
      <w:r w:rsidR="00063C4F" w:rsidRPr="007C41BE">
        <w:rPr>
          <w:rFonts w:ascii="Aptos" w:hAnsi="Aptos" w:cs="Calibri"/>
          <w:sz w:val="24"/>
          <w:szCs w:val="24"/>
        </w:rPr>
        <w:fldChar w:fldCharType="separate"/>
      </w:r>
      <w:r w:rsidR="00907F65">
        <w:rPr>
          <w:rFonts w:ascii="Aptos" w:hAnsi="Aptos" w:cs="Calibri"/>
          <w:sz w:val="24"/>
          <w:szCs w:val="24"/>
        </w:rPr>
        <w:t>§8</w:t>
      </w:r>
      <w:r w:rsidR="00063C4F" w:rsidRPr="007C41BE">
        <w:rPr>
          <w:rFonts w:ascii="Aptos" w:hAnsi="Aptos" w:cs="Calibri"/>
          <w:sz w:val="24"/>
          <w:szCs w:val="24"/>
        </w:rPr>
        <w:fldChar w:fldCharType="end"/>
      </w:r>
      <w:r w:rsidR="00063C4F" w:rsidRPr="007C41BE">
        <w:rPr>
          <w:rFonts w:ascii="Aptos" w:hAnsi="Aptos" w:cs="Calibri"/>
          <w:sz w:val="24"/>
          <w:szCs w:val="24"/>
        </w:rPr>
        <w:t> </w:t>
      </w:r>
      <w:r w:rsidR="00EA26F9" w:rsidRPr="007C41BE">
        <w:rPr>
          <w:rFonts w:ascii="Aptos" w:hAnsi="Aptos" w:cs="Calibri"/>
          <w:sz w:val="24"/>
          <w:szCs w:val="24"/>
        </w:rPr>
        <w:t>ust.</w:t>
      </w:r>
      <w:r w:rsidR="00063C4F" w:rsidRPr="007C41BE">
        <w:rPr>
          <w:rFonts w:ascii="Aptos" w:hAnsi="Aptos" w:cs="Calibri"/>
          <w:sz w:val="24"/>
          <w:szCs w:val="24"/>
        </w:rPr>
        <w:t> </w:t>
      </w:r>
      <w:r w:rsidR="00063C4F" w:rsidRPr="007C41BE">
        <w:rPr>
          <w:rFonts w:ascii="Aptos" w:hAnsi="Aptos" w:cs="Calibri"/>
          <w:sz w:val="24"/>
          <w:szCs w:val="24"/>
        </w:rPr>
        <w:fldChar w:fldCharType="begin"/>
      </w:r>
      <w:r w:rsidR="00063C4F" w:rsidRPr="007C41BE">
        <w:rPr>
          <w:rFonts w:ascii="Aptos" w:hAnsi="Aptos" w:cs="Calibri"/>
          <w:sz w:val="24"/>
          <w:szCs w:val="24"/>
        </w:rPr>
        <w:instrText xml:space="preserve"> REF WYNAGRODZENIE_WYKONAWCY_W_WYSOKOŚCI \n \h </w:instrText>
      </w:r>
      <w:r w:rsidR="001C531A" w:rsidRPr="007C41BE">
        <w:rPr>
          <w:rFonts w:ascii="Aptos" w:hAnsi="Aptos" w:cs="Calibri"/>
          <w:sz w:val="24"/>
          <w:szCs w:val="24"/>
        </w:rPr>
        <w:instrText xml:space="preserve"> \* MERGEFORMAT </w:instrText>
      </w:r>
      <w:r w:rsidR="00063C4F" w:rsidRPr="007C41BE">
        <w:rPr>
          <w:rFonts w:ascii="Aptos" w:hAnsi="Aptos" w:cs="Calibri"/>
          <w:sz w:val="24"/>
          <w:szCs w:val="24"/>
        </w:rPr>
      </w:r>
      <w:r w:rsidR="00063C4F" w:rsidRPr="007C41BE">
        <w:rPr>
          <w:rFonts w:ascii="Aptos" w:hAnsi="Aptos" w:cs="Calibri"/>
          <w:sz w:val="24"/>
          <w:szCs w:val="24"/>
        </w:rPr>
        <w:fldChar w:fldCharType="separate"/>
      </w:r>
      <w:r w:rsidR="00907F65">
        <w:rPr>
          <w:rFonts w:ascii="Aptos" w:hAnsi="Aptos" w:cs="Calibri"/>
          <w:sz w:val="24"/>
          <w:szCs w:val="24"/>
        </w:rPr>
        <w:t>1</w:t>
      </w:r>
      <w:r w:rsidR="00063C4F" w:rsidRPr="007C41BE">
        <w:rPr>
          <w:rFonts w:ascii="Aptos" w:hAnsi="Aptos" w:cs="Calibri"/>
          <w:sz w:val="24"/>
          <w:szCs w:val="24"/>
        </w:rPr>
        <w:fldChar w:fldCharType="end"/>
      </w:r>
      <w:r w:rsidRPr="007C41BE">
        <w:rPr>
          <w:rFonts w:ascii="Aptos" w:hAnsi="Aptos" w:cs="Calibri"/>
          <w:sz w:val="24"/>
          <w:szCs w:val="24"/>
        </w:rPr>
        <w:t>;</w:t>
      </w:r>
    </w:p>
    <w:p w14:paraId="15775D00" w14:textId="5A2E5F60" w:rsidR="00AD4CF2" w:rsidRPr="007C41BE" w:rsidRDefault="00084BF7"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 zwłokę Wykonawcy</w:t>
      </w:r>
      <w:r w:rsidR="005B0471" w:rsidRPr="007C41BE">
        <w:rPr>
          <w:rFonts w:ascii="Aptos" w:hAnsi="Aptos" w:cs="Calibri"/>
          <w:sz w:val="24"/>
          <w:szCs w:val="24"/>
        </w:rPr>
        <w:t xml:space="preserve"> w </w:t>
      </w:r>
      <w:r w:rsidRPr="007C41BE">
        <w:rPr>
          <w:rFonts w:ascii="Aptos" w:hAnsi="Aptos" w:cs="Calibri"/>
          <w:sz w:val="24"/>
          <w:szCs w:val="24"/>
        </w:rPr>
        <w:t>stosunku do terminu zakończenia robót</w:t>
      </w:r>
      <w:r w:rsidR="005B0471" w:rsidRPr="007C41BE">
        <w:rPr>
          <w:rFonts w:ascii="Aptos" w:hAnsi="Aptos" w:cs="Calibri"/>
          <w:sz w:val="24"/>
          <w:szCs w:val="24"/>
        </w:rPr>
        <w:t xml:space="preserve"> w </w:t>
      </w:r>
      <w:r w:rsidRPr="007C41BE">
        <w:rPr>
          <w:rFonts w:ascii="Aptos" w:hAnsi="Aptos" w:cs="Calibri"/>
          <w:sz w:val="24"/>
          <w:szCs w:val="24"/>
        </w:rPr>
        <w:t>wysokości 0,</w:t>
      </w:r>
      <w:r w:rsidR="00670D2D" w:rsidRPr="007C41BE">
        <w:rPr>
          <w:rFonts w:ascii="Aptos" w:hAnsi="Aptos" w:cs="Calibri"/>
          <w:sz w:val="24"/>
          <w:szCs w:val="24"/>
        </w:rPr>
        <w:t>05</w:t>
      </w:r>
      <w:r w:rsidRPr="007C41BE">
        <w:rPr>
          <w:rFonts w:ascii="Aptos" w:hAnsi="Aptos" w:cs="Calibri"/>
          <w:sz w:val="24"/>
          <w:szCs w:val="24"/>
        </w:rPr>
        <w:t>% wynagrodzenia brutto</w:t>
      </w:r>
      <w:r w:rsidR="00EA26F9" w:rsidRPr="007C41BE">
        <w:rPr>
          <w:rFonts w:ascii="Aptos" w:hAnsi="Aptos" w:cs="Calibri"/>
          <w:sz w:val="24"/>
          <w:szCs w:val="24"/>
        </w:rPr>
        <w:t>,</w:t>
      </w:r>
      <w:r w:rsidRPr="007C41BE">
        <w:rPr>
          <w:rFonts w:ascii="Aptos" w:hAnsi="Aptos" w:cs="Calibri"/>
          <w:sz w:val="24"/>
          <w:szCs w:val="24"/>
        </w:rPr>
        <w:t xml:space="preserve"> </w:t>
      </w:r>
      <w:r w:rsidR="00EA26F9" w:rsidRPr="007C41BE">
        <w:rPr>
          <w:rFonts w:ascii="Aptos" w:hAnsi="Aptos" w:cs="Calibri"/>
          <w:sz w:val="24"/>
          <w:szCs w:val="24"/>
        </w:rPr>
        <w:t>określonego</w:t>
      </w:r>
      <w:r w:rsidR="005B0471" w:rsidRPr="007C41BE">
        <w:rPr>
          <w:rFonts w:ascii="Aptos" w:hAnsi="Aptos" w:cs="Calibri"/>
          <w:sz w:val="24"/>
          <w:szCs w:val="24"/>
        </w:rPr>
        <w:t xml:space="preserve"> w </w:t>
      </w:r>
      <w:r w:rsidR="00063C4F" w:rsidRPr="007C41BE">
        <w:rPr>
          <w:rFonts w:ascii="Aptos" w:hAnsi="Aptos" w:cs="Calibri"/>
          <w:sz w:val="24"/>
          <w:szCs w:val="24"/>
        </w:rPr>
        <w:fldChar w:fldCharType="begin"/>
      </w:r>
      <w:r w:rsidR="00063C4F" w:rsidRPr="007C41BE">
        <w:rPr>
          <w:rFonts w:ascii="Aptos" w:hAnsi="Aptos" w:cs="Calibri"/>
          <w:sz w:val="24"/>
          <w:szCs w:val="24"/>
        </w:rPr>
        <w:instrText xml:space="preserve"> REF WYNAGRODZENIE_WYKONAWCY \n \h </w:instrText>
      </w:r>
      <w:r w:rsidR="001C531A" w:rsidRPr="007C41BE">
        <w:rPr>
          <w:rFonts w:ascii="Aptos" w:hAnsi="Aptos" w:cs="Calibri"/>
          <w:sz w:val="24"/>
          <w:szCs w:val="24"/>
        </w:rPr>
        <w:instrText xml:space="preserve"> \* MERGEFORMAT </w:instrText>
      </w:r>
      <w:r w:rsidR="00063C4F" w:rsidRPr="007C41BE">
        <w:rPr>
          <w:rFonts w:ascii="Aptos" w:hAnsi="Aptos" w:cs="Calibri"/>
          <w:sz w:val="24"/>
          <w:szCs w:val="24"/>
        </w:rPr>
      </w:r>
      <w:r w:rsidR="00063C4F" w:rsidRPr="007C41BE">
        <w:rPr>
          <w:rFonts w:ascii="Aptos" w:hAnsi="Aptos" w:cs="Calibri"/>
          <w:sz w:val="24"/>
          <w:szCs w:val="24"/>
        </w:rPr>
        <w:fldChar w:fldCharType="separate"/>
      </w:r>
      <w:r w:rsidR="00907F65">
        <w:rPr>
          <w:rFonts w:ascii="Aptos" w:hAnsi="Aptos" w:cs="Calibri"/>
          <w:sz w:val="24"/>
          <w:szCs w:val="24"/>
        </w:rPr>
        <w:t>§8</w:t>
      </w:r>
      <w:r w:rsidR="00063C4F" w:rsidRPr="007C41BE">
        <w:rPr>
          <w:rFonts w:ascii="Aptos" w:hAnsi="Aptos" w:cs="Calibri"/>
          <w:sz w:val="24"/>
          <w:szCs w:val="24"/>
        </w:rPr>
        <w:fldChar w:fldCharType="end"/>
      </w:r>
      <w:r w:rsidR="00063C4F" w:rsidRPr="007C41BE">
        <w:rPr>
          <w:rFonts w:ascii="Aptos" w:hAnsi="Aptos" w:cs="Calibri"/>
          <w:sz w:val="24"/>
          <w:szCs w:val="24"/>
        </w:rPr>
        <w:t> ust. </w:t>
      </w:r>
      <w:r w:rsidR="00063C4F" w:rsidRPr="007C41BE">
        <w:rPr>
          <w:rFonts w:ascii="Aptos" w:hAnsi="Aptos" w:cs="Calibri"/>
          <w:sz w:val="24"/>
          <w:szCs w:val="24"/>
        </w:rPr>
        <w:fldChar w:fldCharType="begin"/>
      </w:r>
      <w:r w:rsidR="00063C4F" w:rsidRPr="007C41BE">
        <w:rPr>
          <w:rFonts w:ascii="Aptos" w:hAnsi="Aptos" w:cs="Calibri"/>
          <w:sz w:val="24"/>
          <w:szCs w:val="24"/>
        </w:rPr>
        <w:instrText xml:space="preserve"> REF WYNAGRODZENIE_WYKONAWCY_W_WYSOKOŚCI \n \h </w:instrText>
      </w:r>
      <w:r w:rsidR="001C531A" w:rsidRPr="007C41BE">
        <w:rPr>
          <w:rFonts w:ascii="Aptos" w:hAnsi="Aptos" w:cs="Calibri"/>
          <w:sz w:val="24"/>
          <w:szCs w:val="24"/>
        </w:rPr>
        <w:instrText xml:space="preserve"> \* MERGEFORMAT </w:instrText>
      </w:r>
      <w:r w:rsidR="00063C4F" w:rsidRPr="007C41BE">
        <w:rPr>
          <w:rFonts w:ascii="Aptos" w:hAnsi="Aptos" w:cs="Calibri"/>
          <w:sz w:val="24"/>
          <w:szCs w:val="24"/>
        </w:rPr>
      </w:r>
      <w:r w:rsidR="00063C4F" w:rsidRPr="007C41BE">
        <w:rPr>
          <w:rFonts w:ascii="Aptos" w:hAnsi="Aptos" w:cs="Calibri"/>
          <w:sz w:val="24"/>
          <w:szCs w:val="24"/>
        </w:rPr>
        <w:fldChar w:fldCharType="separate"/>
      </w:r>
      <w:r w:rsidR="00907F65">
        <w:rPr>
          <w:rFonts w:ascii="Aptos" w:hAnsi="Aptos" w:cs="Calibri"/>
          <w:sz w:val="24"/>
          <w:szCs w:val="24"/>
        </w:rPr>
        <w:t>1</w:t>
      </w:r>
      <w:r w:rsidR="00063C4F" w:rsidRPr="007C41BE">
        <w:rPr>
          <w:rFonts w:ascii="Aptos" w:hAnsi="Aptos" w:cs="Calibri"/>
          <w:sz w:val="24"/>
          <w:szCs w:val="24"/>
        </w:rPr>
        <w:fldChar w:fldCharType="end"/>
      </w:r>
      <w:r w:rsidR="00822BA0" w:rsidRPr="007C41BE">
        <w:rPr>
          <w:rFonts w:ascii="Aptos" w:hAnsi="Aptos" w:cs="Calibri"/>
          <w:sz w:val="24"/>
          <w:szCs w:val="24"/>
        </w:rPr>
        <w:t>,</w:t>
      </w:r>
      <w:r w:rsidR="00063C4F" w:rsidRPr="007C41BE">
        <w:rPr>
          <w:rFonts w:ascii="Aptos" w:hAnsi="Aptos" w:cs="Calibri"/>
          <w:sz w:val="24"/>
          <w:szCs w:val="24"/>
        </w:rPr>
        <w:t xml:space="preserve"> </w:t>
      </w:r>
      <w:r w:rsidRPr="007C41BE">
        <w:rPr>
          <w:rFonts w:ascii="Aptos" w:hAnsi="Aptos" w:cs="Calibri"/>
          <w:sz w:val="24"/>
          <w:szCs w:val="24"/>
        </w:rPr>
        <w:t>za każdy rozpoczęty dzień zwłoki, jaki upłynie pomiędzy terminem zakończenia robót</w:t>
      </w:r>
      <w:r w:rsidR="005B0471" w:rsidRPr="007C41BE">
        <w:rPr>
          <w:rFonts w:ascii="Aptos" w:hAnsi="Aptos" w:cs="Calibri"/>
          <w:sz w:val="24"/>
          <w:szCs w:val="24"/>
        </w:rPr>
        <w:t xml:space="preserve"> a </w:t>
      </w:r>
      <w:r w:rsidRPr="007C41BE">
        <w:rPr>
          <w:rFonts w:ascii="Aptos" w:hAnsi="Aptos" w:cs="Calibri"/>
          <w:sz w:val="24"/>
          <w:szCs w:val="24"/>
        </w:rPr>
        <w:t>faktycznym dniem zakończenia robót;</w:t>
      </w:r>
    </w:p>
    <w:p w14:paraId="1F377762" w14:textId="6F03D133" w:rsidR="00AD4CF2" w:rsidRPr="007C41BE" w:rsidRDefault="00195D7F"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 zwłokę</w:t>
      </w:r>
      <w:r w:rsidR="005B0471" w:rsidRPr="007C41BE">
        <w:rPr>
          <w:rFonts w:ascii="Aptos" w:hAnsi="Aptos" w:cs="Calibri"/>
          <w:sz w:val="24"/>
          <w:szCs w:val="24"/>
        </w:rPr>
        <w:t xml:space="preserve"> w </w:t>
      </w:r>
      <w:r w:rsidRPr="007C41BE">
        <w:rPr>
          <w:rFonts w:ascii="Aptos" w:hAnsi="Aptos" w:cs="Calibri"/>
          <w:sz w:val="24"/>
          <w:szCs w:val="24"/>
        </w:rPr>
        <w:t>usunięciu wad</w:t>
      </w:r>
      <w:r w:rsidR="005B0471" w:rsidRPr="007C41BE">
        <w:rPr>
          <w:rFonts w:ascii="Aptos" w:hAnsi="Aptos" w:cs="Calibri"/>
          <w:sz w:val="24"/>
          <w:szCs w:val="24"/>
        </w:rPr>
        <w:t xml:space="preserve"> i </w:t>
      </w:r>
      <w:r w:rsidRPr="007C41BE">
        <w:rPr>
          <w:rFonts w:ascii="Aptos" w:hAnsi="Aptos" w:cs="Calibri"/>
          <w:sz w:val="24"/>
          <w:szCs w:val="24"/>
        </w:rPr>
        <w:t>usterek stwierdzonych przy odbiorze lub</w:t>
      </w:r>
      <w:r w:rsidR="005B0471" w:rsidRPr="007C41BE">
        <w:rPr>
          <w:rFonts w:ascii="Aptos" w:hAnsi="Aptos" w:cs="Calibri"/>
          <w:sz w:val="24"/>
          <w:szCs w:val="24"/>
        </w:rPr>
        <w:t xml:space="preserve"> w </w:t>
      </w:r>
      <w:r w:rsidRPr="007C41BE">
        <w:rPr>
          <w:rFonts w:ascii="Aptos" w:hAnsi="Aptos" w:cs="Calibri"/>
          <w:sz w:val="24"/>
          <w:szCs w:val="24"/>
        </w:rPr>
        <w:t>okresie gwarancyjnym</w:t>
      </w:r>
      <w:r w:rsidR="005B0471" w:rsidRPr="007C41BE">
        <w:rPr>
          <w:rFonts w:ascii="Aptos" w:hAnsi="Aptos" w:cs="Calibri"/>
          <w:sz w:val="24"/>
          <w:szCs w:val="24"/>
        </w:rPr>
        <w:t xml:space="preserve"> </w:t>
      </w:r>
      <w:r w:rsidR="00B1115B" w:rsidRPr="007C41BE">
        <w:rPr>
          <w:rFonts w:ascii="Aptos" w:hAnsi="Aptos" w:cs="Calibri"/>
          <w:sz w:val="24"/>
          <w:szCs w:val="24"/>
        </w:rPr>
        <w:t>w wysokości 0,</w:t>
      </w:r>
      <w:r w:rsidR="00670D2D" w:rsidRPr="007C41BE">
        <w:rPr>
          <w:rFonts w:ascii="Aptos" w:hAnsi="Aptos" w:cs="Calibri"/>
          <w:sz w:val="24"/>
          <w:szCs w:val="24"/>
        </w:rPr>
        <w:t>025</w:t>
      </w:r>
      <w:r w:rsidR="00B1115B" w:rsidRPr="007C41BE">
        <w:rPr>
          <w:rFonts w:ascii="Aptos" w:hAnsi="Aptos" w:cs="Calibri"/>
          <w:sz w:val="24"/>
          <w:szCs w:val="24"/>
        </w:rPr>
        <w:t>% wynagrodzenia brutto, określonego w </w:t>
      </w:r>
      <w:r w:rsidR="00B1115B" w:rsidRPr="007C41BE">
        <w:rPr>
          <w:rFonts w:ascii="Aptos" w:hAnsi="Aptos" w:cs="Calibri"/>
          <w:sz w:val="24"/>
          <w:szCs w:val="24"/>
        </w:rPr>
        <w:fldChar w:fldCharType="begin"/>
      </w:r>
      <w:r w:rsidR="00B1115B" w:rsidRPr="007C41BE">
        <w:rPr>
          <w:rFonts w:ascii="Aptos" w:hAnsi="Aptos" w:cs="Calibri"/>
          <w:sz w:val="24"/>
          <w:szCs w:val="24"/>
        </w:rPr>
        <w:instrText xml:space="preserve"> REF WYNAGRODZENIE_WYKONAWCY \n \h </w:instrText>
      </w:r>
      <w:r w:rsidR="001C531A" w:rsidRPr="007C41BE">
        <w:rPr>
          <w:rFonts w:ascii="Aptos" w:hAnsi="Aptos" w:cs="Calibri"/>
          <w:sz w:val="24"/>
          <w:szCs w:val="24"/>
        </w:rPr>
        <w:instrText xml:space="preserve"> \* MERGEFORMAT </w:instrText>
      </w:r>
      <w:r w:rsidR="00B1115B" w:rsidRPr="007C41BE">
        <w:rPr>
          <w:rFonts w:ascii="Aptos" w:hAnsi="Aptos" w:cs="Calibri"/>
          <w:sz w:val="24"/>
          <w:szCs w:val="24"/>
        </w:rPr>
      </w:r>
      <w:r w:rsidR="00B1115B" w:rsidRPr="007C41BE">
        <w:rPr>
          <w:rFonts w:ascii="Aptos" w:hAnsi="Aptos" w:cs="Calibri"/>
          <w:sz w:val="24"/>
          <w:szCs w:val="24"/>
        </w:rPr>
        <w:fldChar w:fldCharType="separate"/>
      </w:r>
      <w:r w:rsidR="00907F65">
        <w:rPr>
          <w:rFonts w:ascii="Aptos" w:hAnsi="Aptos" w:cs="Calibri"/>
          <w:sz w:val="24"/>
          <w:szCs w:val="24"/>
        </w:rPr>
        <w:t>§8</w:t>
      </w:r>
      <w:r w:rsidR="00B1115B" w:rsidRPr="007C41BE">
        <w:rPr>
          <w:rFonts w:ascii="Aptos" w:hAnsi="Aptos" w:cs="Calibri"/>
          <w:sz w:val="24"/>
          <w:szCs w:val="24"/>
        </w:rPr>
        <w:fldChar w:fldCharType="end"/>
      </w:r>
      <w:r w:rsidR="00B1115B" w:rsidRPr="007C41BE">
        <w:rPr>
          <w:rFonts w:ascii="Aptos" w:hAnsi="Aptos" w:cs="Calibri"/>
          <w:sz w:val="24"/>
          <w:szCs w:val="24"/>
        </w:rPr>
        <w:t> ust. </w:t>
      </w:r>
      <w:r w:rsidR="00B1115B" w:rsidRPr="007C41BE">
        <w:rPr>
          <w:rFonts w:ascii="Aptos" w:hAnsi="Aptos" w:cs="Calibri"/>
          <w:sz w:val="24"/>
          <w:szCs w:val="24"/>
        </w:rPr>
        <w:fldChar w:fldCharType="begin"/>
      </w:r>
      <w:r w:rsidR="00B1115B" w:rsidRPr="007C41BE">
        <w:rPr>
          <w:rFonts w:ascii="Aptos" w:hAnsi="Aptos" w:cs="Calibri"/>
          <w:sz w:val="24"/>
          <w:szCs w:val="24"/>
        </w:rPr>
        <w:instrText xml:space="preserve"> REF WYNAGRODZENIE_WYKONAWCY_W_WYSOKOŚCI \n \h </w:instrText>
      </w:r>
      <w:r w:rsidR="001C531A" w:rsidRPr="007C41BE">
        <w:rPr>
          <w:rFonts w:ascii="Aptos" w:hAnsi="Aptos" w:cs="Calibri"/>
          <w:sz w:val="24"/>
          <w:szCs w:val="24"/>
        </w:rPr>
        <w:instrText xml:space="preserve"> \* MERGEFORMAT </w:instrText>
      </w:r>
      <w:r w:rsidR="00B1115B" w:rsidRPr="007C41BE">
        <w:rPr>
          <w:rFonts w:ascii="Aptos" w:hAnsi="Aptos" w:cs="Calibri"/>
          <w:sz w:val="24"/>
          <w:szCs w:val="24"/>
        </w:rPr>
      </w:r>
      <w:r w:rsidR="00B1115B" w:rsidRPr="007C41BE">
        <w:rPr>
          <w:rFonts w:ascii="Aptos" w:hAnsi="Aptos" w:cs="Calibri"/>
          <w:sz w:val="24"/>
          <w:szCs w:val="24"/>
        </w:rPr>
        <w:fldChar w:fldCharType="separate"/>
      </w:r>
      <w:r w:rsidR="00907F65">
        <w:rPr>
          <w:rFonts w:ascii="Aptos" w:hAnsi="Aptos" w:cs="Calibri"/>
          <w:sz w:val="24"/>
          <w:szCs w:val="24"/>
        </w:rPr>
        <w:t>1</w:t>
      </w:r>
      <w:r w:rsidR="00B1115B" w:rsidRPr="007C41BE">
        <w:rPr>
          <w:rFonts w:ascii="Aptos" w:hAnsi="Aptos" w:cs="Calibri"/>
          <w:sz w:val="24"/>
          <w:szCs w:val="24"/>
        </w:rPr>
        <w:fldChar w:fldCharType="end"/>
      </w:r>
      <w:r w:rsidR="00822BA0" w:rsidRPr="007C41BE">
        <w:rPr>
          <w:rFonts w:ascii="Aptos" w:hAnsi="Aptos" w:cs="Calibri"/>
          <w:sz w:val="24"/>
          <w:szCs w:val="24"/>
        </w:rPr>
        <w:t>,</w:t>
      </w:r>
      <w:r w:rsidR="00B1115B" w:rsidRPr="007C41BE">
        <w:rPr>
          <w:rFonts w:ascii="Aptos" w:hAnsi="Aptos" w:cs="Calibri"/>
          <w:sz w:val="24"/>
          <w:szCs w:val="24"/>
        </w:rPr>
        <w:t xml:space="preserve"> </w:t>
      </w:r>
      <w:r w:rsidRPr="007C41BE">
        <w:rPr>
          <w:rFonts w:ascii="Aptos" w:hAnsi="Aptos" w:cs="Calibri"/>
          <w:sz w:val="24"/>
          <w:szCs w:val="24"/>
        </w:rPr>
        <w:t>za każdy dzień zwłoki liczony od upływu terminu wyznaczonego na usunięcie wad;</w:t>
      </w:r>
    </w:p>
    <w:p w14:paraId="2DEBAECA" w14:textId="116097CE" w:rsidR="00AD4CF2" w:rsidRPr="007C41BE" w:rsidRDefault="00195D7F"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 brak zapłaty wynagrodzenia należnego Podwykonawcom lub dalszym Podwykonawcom</w:t>
      </w:r>
      <w:r w:rsidR="00975ECB" w:rsidRPr="007C41BE">
        <w:rPr>
          <w:rFonts w:ascii="Aptos" w:hAnsi="Aptos" w:cs="Calibri"/>
          <w:sz w:val="24"/>
          <w:szCs w:val="24"/>
        </w:rPr>
        <w:t xml:space="preserve"> w </w:t>
      </w:r>
      <w:r w:rsidRPr="007C41BE">
        <w:rPr>
          <w:rFonts w:ascii="Aptos" w:hAnsi="Aptos" w:cs="Calibri"/>
          <w:sz w:val="24"/>
          <w:szCs w:val="24"/>
        </w:rPr>
        <w:t>wy</w:t>
      </w:r>
      <w:r w:rsidR="00670D2D" w:rsidRPr="007C41BE">
        <w:rPr>
          <w:rFonts w:ascii="Aptos" w:hAnsi="Aptos" w:cs="Calibri"/>
          <w:sz w:val="24"/>
          <w:szCs w:val="24"/>
        </w:rPr>
        <w:t>sokości 0,25</w:t>
      </w:r>
      <w:r w:rsidRPr="007C41BE">
        <w:rPr>
          <w:rFonts w:ascii="Aptos" w:hAnsi="Aptos" w:cs="Calibri"/>
          <w:sz w:val="24"/>
          <w:szCs w:val="24"/>
        </w:rPr>
        <w:t>% wynagrodzenia brutto, określonego</w:t>
      </w:r>
      <w:r w:rsidR="005B0471" w:rsidRPr="007C41BE">
        <w:rPr>
          <w:rFonts w:ascii="Aptos" w:hAnsi="Aptos" w:cs="Calibri"/>
          <w:sz w:val="24"/>
          <w:szCs w:val="24"/>
        </w:rPr>
        <w:t xml:space="preserve"> w </w:t>
      </w:r>
      <w:r w:rsidR="00B1115B" w:rsidRPr="007C41BE">
        <w:rPr>
          <w:rFonts w:ascii="Aptos" w:hAnsi="Aptos" w:cs="Calibri"/>
          <w:sz w:val="24"/>
          <w:szCs w:val="24"/>
        </w:rPr>
        <w:fldChar w:fldCharType="begin"/>
      </w:r>
      <w:r w:rsidR="00B1115B" w:rsidRPr="007C41BE">
        <w:rPr>
          <w:rFonts w:ascii="Aptos" w:hAnsi="Aptos" w:cs="Calibri"/>
          <w:sz w:val="24"/>
          <w:szCs w:val="24"/>
        </w:rPr>
        <w:instrText xml:space="preserve"> REF WYNAGRODZENIE_WYKONAWCY \n \h </w:instrText>
      </w:r>
      <w:r w:rsidR="001C531A" w:rsidRPr="007C41BE">
        <w:rPr>
          <w:rFonts w:ascii="Aptos" w:hAnsi="Aptos" w:cs="Calibri"/>
          <w:sz w:val="24"/>
          <w:szCs w:val="24"/>
        </w:rPr>
        <w:instrText xml:space="preserve"> \* MERGEFORMAT </w:instrText>
      </w:r>
      <w:r w:rsidR="00B1115B" w:rsidRPr="007C41BE">
        <w:rPr>
          <w:rFonts w:ascii="Aptos" w:hAnsi="Aptos" w:cs="Calibri"/>
          <w:sz w:val="24"/>
          <w:szCs w:val="24"/>
        </w:rPr>
      </w:r>
      <w:r w:rsidR="00B1115B" w:rsidRPr="007C41BE">
        <w:rPr>
          <w:rFonts w:ascii="Aptos" w:hAnsi="Aptos" w:cs="Calibri"/>
          <w:sz w:val="24"/>
          <w:szCs w:val="24"/>
        </w:rPr>
        <w:fldChar w:fldCharType="separate"/>
      </w:r>
      <w:r w:rsidR="00907F65">
        <w:rPr>
          <w:rFonts w:ascii="Aptos" w:hAnsi="Aptos" w:cs="Calibri"/>
          <w:sz w:val="24"/>
          <w:szCs w:val="24"/>
        </w:rPr>
        <w:t>§8</w:t>
      </w:r>
      <w:r w:rsidR="00B1115B" w:rsidRPr="007C41BE">
        <w:rPr>
          <w:rFonts w:ascii="Aptos" w:hAnsi="Aptos" w:cs="Calibri"/>
          <w:sz w:val="24"/>
          <w:szCs w:val="24"/>
        </w:rPr>
        <w:fldChar w:fldCharType="end"/>
      </w:r>
      <w:r w:rsidR="00B1115B" w:rsidRPr="007C41BE">
        <w:rPr>
          <w:rFonts w:ascii="Aptos" w:hAnsi="Aptos" w:cs="Calibri"/>
          <w:sz w:val="24"/>
          <w:szCs w:val="24"/>
        </w:rPr>
        <w:t> ust. </w:t>
      </w:r>
      <w:r w:rsidR="00B1115B" w:rsidRPr="007C41BE">
        <w:rPr>
          <w:rFonts w:ascii="Aptos" w:hAnsi="Aptos" w:cs="Calibri"/>
          <w:sz w:val="24"/>
          <w:szCs w:val="24"/>
        </w:rPr>
        <w:fldChar w:fldCharType="begin"/>
      </w:r>
      <w:r w:rsidR="00B1115B" w:rsidRPr="007C41BE">
        <w:rPr>
          <w:rFonts w:ascii="Aptos" w:hAnsi="Aptos" w:cs="Calibri"/>
          <w:sz w:val="24"/>
          <w:szCs w:val="24"/>
        </w:rPr>
        <w:instrText xml:space="preserve"> REF WYNAGRODZENIE_WYKONAWCY_W_WYSOKOŚCI \n \h </w:instrText>
      </w:r>
      <w:r w:rsidR="001C531A" w:rsidRPr="007C41BE">
        <w:rPr>
          <w:rFonts w:ascii="Aptos" w:hAnsi="Aptos" w:cs="Calibri"/>
          <w:sz w:val="24"/>
          <w:szCs w:val="24"/>
        </w:rPr>
        <w:instrText xml:space="preserve"> \* MERGEFORMAT </w:instrText>
      </w:r>
      <w:r w:rsidR="00B1115B" w:rsidRPr="007C41BE">
        <w:rPr>
          <w:rFonts w:ascii="Aptos" w:hAnsi="Aptos" w:cs="Calibri"/>
          <w:sz w:val="24"/>
          <w:szCs w:val="24"/>
        </w:rPr>
      </w:r>
      <w:r w:rsidR="00B1115B" w:rsidRPr="007C41BE">
        <w:rPr>
          <w:rFonts w:ascii="Aptos" w:hAnsi="Aptos" w:cs="Calibri"/>
          <w:sz w:val="24"/>
          <w:szCs w:val="24"/>
        </w:rPr>
        <w:fldChar w:fldCharType="separate"/>
      </w:r>
      <w:r w:rsidR="00907F65">
        <w:rPr>
          <w:rFonts w:ascii="Aptos" w:hAnsi="Aptos" w:cs="Calibri"/>
          <w:sz w:val="24"/>
          <w:szCs w:val="24"/>
        </w:rPr>
        <w:t>1</w:t>
      </w:r>
      <w:r w:rsidR="00B1115B" w:rsidRPr="007C41BE">
        <w:rPr>
          <w:rFonts w:ascii="Aptos" w:hAnsi="Aptos" w:cs="Calibri"/>
          <w:sz w:val="24"/>
          <w:szCs w:val="24"/>
        </w:rPr>
        <w:fldChar w:fldCharType="end"/>
      </w:r>
      <w:r w:rsidRPr="007C41BE">
        <w:rPr>
          <w:rFonts w:ascii="Aptos" w:hAnsi="Aptos" w:cs="Calibri"/>
          <w:sz w:val="24"/>
          <w:szCs w:val="24"/>
        </w:rPr>
        <w:t>, za każde dokonanie przez Zamawiającego bezpośredniej płatności na rzecz Podwykonawców lub dalszych Podwykonawców;</w:t>
      </w:r>
    </w:p>
    <w:p w14:paraId="459D3A19" w14:textId="6A126AC7" w:rsidR="00AD4CF2" w:rsidRPr="007C41BE" w:rsidRDefault="00DA5A22"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 nieterminową zapłatę wynagrodzenia należnego Podwykonawcom lub dalszym Podwykonawcom</w:t>
      </w:r>
      <w:r w:rsidR="005B0471" w:rsidRPr="007C41BE">
        <w:rPr>
          <w:rFonts w:ascii="Aptos" w:hAnsi="Aptos" w:cs="Calibri"/>
          <w:sz w:val="24"/>
          <w:szCs w:val="24"/>
        </w:rPr>
        <w:t xml:space="preserve"> w </w:t>
      </w:r>
      <w:r w:rsidRPr="007C41BE">
        <w:rPr>
          <w:rFonts w:ascii="Aptos" w:hAnsi="Aptos" w:cs="Calibri"/>
          <w:sz w:val="24"/>
          <w:szCs w:val="24"/>
        </w:rPr>
        <w:t>wysokości 0,</w:t>
      </w:r>
      <w:r w:rsidR="00670D2D" w:rsidRPr="007C41BE">
        <w:rPr>
          <w:rFonts w:ascii="Aptos" w:hAnsi="Aptos" w:cs="Calibri"/>
          <w:sz w:val="24"/>
          <w:szCs w:val="24"/>
        </w:rPr>
        <w:t>025</w:t>
      </w:r>
      <w:r w:rsidRPr="007C41BE">
        <w:rPr>
          <w:rFonts w:ascii="Aptos" w:hAnsi="Aptos" w:cs="Calibri"/>
          <w:sz w:val="24"/>
          <w:szCs w:val="24"/>
        </w:rPr>
        <w:t>% wynagrodzenia brutto, określonego</w:t>
      </w:r>
      <w:r w:rsidR="005B0471" w:rsidRPr="007C41BE">
        <w:rPr>
          <w:rFonts w:ascii="Aptos" w:hAnsi="Aptos" w:cs="Calibri"/>
          <w:sz w:val="24"/>
          <w:szCs w:val="24"/>
        </w:rPr>
        <w:t xml:space="preserve"> w </w:t>
      </w:r>
      <w:r w:rsidR="00B1115B" w:rsidRPr="007C41BE">
        <w:rPr>
          <w:rFonts w:ascii="Aptos" w:hAnsi="Aptos" w:cs="Calibri"/>
          <w:sz w:val="24"/>
          <w:szCs w:val="24"/>
        </w:rPr>
        <w:fldChar w:fldCharType="begin"/>
      </w:r>
      <w:r w:rsidR="00B1115B" w:rsidRPr="007C41BE">
        <w:rPr>
          <w:rFonts w:ascii="Aptos" w:hAnsi="Aptos" w:cs="Calibri"/>
          <w:sz w:val="24"/>
          <w:szCs w:val="24"/>
        </w:rPr>
        <w:instrText xml:space="preserve"> REF WYNAGRODZENIE_WYKONAWCY \n \h </w:instrText>
      </w:r>
      <w:r w:rsidR="001C531A" w:rsidRPr="007C41BE">
        <w:rPr>
          <w:rFonts w:ascii="Aptos" w:hAnsi="Aptos" w:cs="Calibri"/>
          <w:sz w:val="24"/>
          <w:szCs w:val="24"/>
        </w:rPr>
        <w:instrText xml:space="preserve"> \* MERGEFORMAT </w:instrText>
      </w:r>
      <w:r w:rsidR="00B1115B" w:rsidRPr="007C41BE">
        <w:rPr>
          <w:rFonts w:ascii="Aptos" w:hAnsi="Aptos" w:cs="Calibri"/>
          <w:sz w:val="24"/>
          <w:szCs w:val="24"/>
        </w:rPr>
      </w:r>
      <w:r w:rsidR="00B1115B" w:rsidRPr="007C41BE">
        <w:rPr>
          <w:rFonts w:ascii="Aptos" w:hAnsi="Aptos" w:cs="Calibri"/>
          <w:sz w:val="24"/>
          <w:szCs w:val="24"/>
        </w:rPr>
        <w:fldChar w:fldCharType="separate"/>
      </w:r>
      <w:r w:rsidR="00907F65">
        <w:rPr>
          <w:rFonts w:ascii="Aptos" w:hAnsi="Aptos" w:cs="Calibri"/>
          <w:sz w:val="24"/>
          <w:szCs w:val="24"/>
        </w:rPr>
        <w:t>§8</w:t>
      </w:r>
      <w:r w:rsidR="00B1115B" w:rsidRPr="007C41BE">
        <w:rPr>
          <w:rFonts w:ascii="Aptos" w:hAnsi="Aptos" w:cs="Calibri"/>
          <w:sz w:val="24"/>
          <w:szCs w:val="24"/>
        </w:rPr>
        <w:fldChar w:fldCharType="end"/>
      </w:r>
      <w:r w:rsidR="00B1115B" w:rsidRPr="007C41BE">
        <w:rPr>
          <w:rFonts w:ascii="Aptos" w:hAnsi="Aptos" w:cs="Calibri"/>
          <w:sz w:val="24"/>
          <w:szCs w:val="24"/>
        </w:rPr>
        <w:t> ust. </w:t>
      </w:r>
      <w:r w:rsidR="00B1115B" w:rsidRPr="007C41BE">
        <w:rPr>
          <w:rFonts w:ascii="Aptos" w:hAnsi="Aptos" w:cs="Calibri"/>
          <w:sz w:val="24"/>
          <w:szCs w:val="24"/>
        </w:rPr>
        <w:fldChar w:fldCharType="begin"/>
      </w:r>
      <w:r w:rsidR="00B1115B" w:rsidRPr="007C41BE">
        <w:rPr>
          <w:rFonts w:ascii="Aptos" w:hAnsi="Aptos" w:cs="Calibri"/>
          <w:sz w:val="24"/>
          <w:szCs w:val="24"/>
        </w:rPr>
        <w:instrText xml:space="preserve"> REF WYNAGRODZENIE_WYKONAWCY_W_WYSOKOŚCI \n \h </w:instrText>
      </w:r>
      <w:r w:rsidR="001C531A" w:rsidRPr="007C41BE">
        <w:rPr>
          <w:rFonts w:ascii="Aptos" w:hAnsi="Aptos" w:cs="Calibri"/>
          <w:sz w:val="24"/>
          <w:szCs w:val="24"/>
        </w:rPr>
        <w:instrText xml:space="preserve"> \* MERGEFORMAT </w:instrText>
      </w:r>
      <w:r w:rsidR="00B1115B" w:rsidRPr="007C41BE">
        <w:rPr>
          <w:rFonts w:ascii="Aptos" w:hAnsi="Aptos" w:cs="Calibri"/>
          <w:sz w:val="24"/>
          <w:szCs w:val="24"/>
        </w:rPr>
      </w:r>
      <w:r w:rsidR="00B1115B" w:rsidRPr="007C41BE">
        <w:rPr>
          <w:rFonts w:ascii="Aptos" w:hAnsi="Aptos" w:cs="Calibri"/>
          <w:sz w:val="24"/>
          <w:szCs w:val="24"/>
        </w:rPr>
        <w:fldChar w:fldCharType="separate"/>
      </w:r>
      <w:r w:rsidR="00907F65">
        <w:rPr>
          <w:rFonts w:ascii="Aptos" w:hAnsi="Aptos" w:cs="Calibri"/>
          <w:sz w:val="24"/>
          <w:szCs w:val="24"/>
        </w:rPr>
        <w:t>1</w:t>
      </w:r>
      <w:r w:rsidR="00B1115B" w:rsidRPr="007C41BE">
        <w:rPr>
          <w:rFonts w:ascii="Aptos" w:hAnsi="Aptos" w:cs="Calibri"/>
          <w:sz w:val="24"/>
          <w:szCs w:val="24"/>
        </w:rPr>
        <w:fldChar w:fldCharType="end"/>
      </w:r>
      <w:r w:rsidR="00822BA0" w:rsidRPr="007C41BE">
        <w:rPr>
          <w:rFonts w:ascii="Aptos" w:hAnsi="Aptos" w:cs="Calibri"/>
          <w:sz w:val="24"/>
          <w:szCs w:val="24"/>
        </w:rPr>
        <w:t>,</w:t>
      </w:r>
      <w:r w:rsidR="00B1115B" w:rsidRPr="007C41BE">
        <w:rPr>
          <w:rFonts w:ascii="Aptos" w:hAnsi="Aptos" w:cs="Calibri"/>
          <w:sz w:val="24"/>
          <w:szCs w:val="24"/>
        </w:rPr>
        <w:t xml:space="preserve"> </w:t>
      </w:r>
      <w:r w:rsidRPr="007C41BE">
        <w:rPr>
          <w:rFonts w:ascii="Aptos" w:hAnsi="Aptos" w:cs="Calibri"/>
          <w:sz w:val="24"/>
          <w:szCs w:val="24"/>
        </w:rPr>
        <w:t xml:space="preserve">za każdy dzień zwłoki od dnia upływu </w:t>
      </w:r>
      <w:r w:rsidR="00484C8E" w:rsidRPr="007C41BE">
        <w:rPr>
          <w:rFonts w:ascii="Aptos" w:hAnsi="Aptos" w:cs="Calibri"/>
          <w:sz w:val="24"/>
          <w:szCs w:val="24"/>
        </w:rPr>
        <w:t>terminu zapłaty do dnia zapłaty;</w:t>
      </w:r>
    </w:p>
    <w:p w14:paraId="3BCAAC32" w14:textId="25EC9463" w:rsidR="00AD4CF2" w:rsidRPr="007C41BE" w:rsidRDefault="00195D7F"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 nieprzedłożenie do zaakceptowania projektu umowy</w:t>
      </w:r>
      <w:r w:rsidR="005B0471" w:rsidRPr="007C41BE">
        <w:rPr>
          <w:rFonts w:ascii="Aptos" w:hAnsi="Aptos" w:cs="Calibri"/>
          <w:sz w:val="24"/>
          <w:szCs w:val="24"/>
        </w:rPr>
        <w:t xml:space="preserve"> o </w:t>
      </w:r>
      <w:r w:rsidRPr="007C41BE">
        <w:rPr>
          <w:rFonts w:ascii="Aptos" w:hAnsi="Aptos" w:cs="Calibri"/>
          <w:sz w:val="24"/>
          <w:szCs w:val="24"/>
        </w:rPr>
        <w:t>podwykonawstwo, której przedmiotem</w:t>
      </w:r>
      <w:r w:rsidR="00642B59" w:rsidRPr="007C41BE">
        <w:rPr>
          <w:rFonts w:ascii="Aptos" w:hAnsi="Aptos" w:cs="Calibri"/>
          <w:sz w:val="24"/>
          <w:szCs w:val="24"/>
        </w:rPr>
        <w:t xml:space="preserve"> </w:t>
      </w:r>
      <w:r w:rsidRPr="007C41BE">
        <w:rPr>
          <w:rFonts w:ascii="Aptos" w:hAnsi="Aptos" w:cs="Calibri"/>
          <w:sz w:val="24"/>
          <w:szCs w:val="24"/>
        </w:rPr>
        <w:t>są roboty budowlane lub projektu jej zmiany,</w:t>
      </w:r>
      <w:r w:rsidR="005B0471" w:rsidRPr="007C41BE">
        <w:rPr>
          <w:rFonts w:ascii="Aptos" w:hAnsi="Aptos" w:cs="Calibri"/>
          <w:sz w:val="24"/>
          <w:szCs w:val="24"/>
        </w:rPr>
        <w:t xml:space="preserve"> w </w:t>
      </w:r>
      <w:r w:rsidRPr="007C41BE">
        <w:rPr>
          <w:rFonts w:ascii="Aptos" w:hAnsi="Aptos" w:cs="Calibri"/>
          <w:sz w:val="24"/>
          <w:szCs w:val="24"/>
        </w:rPr>
        <w:t>wysokości 0,</w:t>
      </w:r>
      <w:r w:rsidR="00670D2D" w:rsidRPr="007C41BE">
        <w:rPr>
          <w:rFonts w:ascii="Aptos" w:hAnsi="Aptos" w:cs="Calibri"/>
          <w:sz w:val="24"/>
          <w:szCs w:val="24"/>
        </w:rPr>
        <w:t>1</w:t>
      </w:r>
      <w:r w:rsidRPr="007C41BE">
        <w:rPr>
          <w:rFonts w:ascii="Aptos" w:hAnsi="Aptos" w:cs="Calibri"/>
          <w:sz w:val="24"/>
          <w:szCs w:val="24"/>
        </w:rPr>
        <w:t>% wynagrodzenia brutto, określonego</w:t>
      </w:r>
      <w:r w:rsidR="005B0471" w:rsidRPr="007C41BE">
        <w:rPr>
          <w:rFonts w:ascii="Aptos" w:hAnsi="Aptos" w:cs="Calibri"/>
          <w:sz w:val="24"/>
          <w:szCs w:val="24"/>
        </w:rPr>
        <w:t xml:space="preserve"> w </w:t>
      </w:r>
      <w:r w:rsidR="00B1115B" w:rsidRPr="007C41BE">
        <w:rPr>
          <w:rFonts w:ascii="Aptos" w:hAnsi="Aptos" w:cs="Calibri"/>
          <w:sz w:val="24"/>
          <w:szCs w:val="24"/>
        </w:rPr>
        <w:fldChar w:fldCharType="begin"/>
      </w:r>
      <w:r w:rsidR="00B1115B" w:rsidRPr="007C41BE">
        <w:rPr>
          <w:rFonts w:ascii="Aptos" w:hAnsi="Aptos" w:cs="Calibri"/>
          <w:sz w:val="24"/>
          <w:szCs w:val="24"/>
        </w:rPr>
        <w:instrText xml:space="preserve"> REF WYNAGRODZENIE_WYKONAWCY \n \h </w:instrText>
      </w:r>
      <w:r w:rsidR="001C531A" w:rsidRPr="007C41BE">
        <w:rPr>
          <w:rFonts w:ascii="Aptos" w:hAnsi="Aptos" w:cs="Calibri"/>
          <w:sz w:val="24"/>
          <w:szCs w:val="24"/>
        </w:rPr>
        <w:instrText xml:space="preserve"> \* MERGEFORMAT </w:instrText>
      </w:r>
      <w:r w:rsidR="00B1115B" w:rsidRPr="007C41BE">
        <w:rPr>
          <w:rFonts w:ascii="Aptos" w:hAnsi="Aptos" w:cs="Calibri"/>
          <w:sz w:val="24"/>
          <w:szCs w:val="24"/>
        </w:rPr>
      </w:r>
      <w:r w:rsidR="00B1115B" w:rsidRPr="007C41BE">
        <w:rPr>
          <w:rFonts w:ascii="Aptos" w:hAnsi="Aptos" w:cs="Calibri"/>
          <w:sz w:val="24"/>
          <w:szCs w:val="24"/>
        </w:rPr>
        <w:fldChar w:fldCharType="separate"/>
      </w:r>
      <w:r w:rsidR="00907F65">
        <w:rPr>
          <w:rFonts w:ascii="Aptos" w:hAnsi="Aptos" w:cs="Calibri"/>
          <w:sz w:val="24"/>
          <w:szCs w:val="24"/>
        </w:rPr>
        <w:t>§8</w:t>
      </w:r>
      <w:r w:rsidR="00B1115B" w:rsidRPr="007C41BE">
        <w:rPr>
          <w:rFonts w:ascii="Aptos" w:hAnsi="Aptos" w:cs="Calibri"/>
          <w:sz w:val="24"/>
          <w:szCs w:val="24"/>
        </w:rPr>
        <w:fldChar w:fldCharType="end"/>
      </w:r>
      <w:r w:rsidR="00B1115B" w:rsidRPr="007C41BE">
        <w:rPr>
          <w:rFonts w:ascii="Aptos" w:hAnsi="Aptos" w:cs="Calibri"/>
          <w:sz w:val="24"/>
          <w:szCs w:val="24"/>
        </w:rPr>
        <w:t> ust. </w:t>
      </w:r>
      <w:r w:rsidR="00B1115B" w:rsidRPr="007C41BE">
        <w:rPr>
          <w:rFonts w:ascii="Aptos" w:hAnsi="Aptos" w:cs="Calibri"/>
          <w:sz w:val="24"/>
          <w:szCs w:val="24"/>
        </w:rPr>
        <w:fldChar w:fldCharType="begin"/>
      </w:r>
      <w:r w:rsidR="00B1115B" w:rsidRPr="007C41BE">
        <w:rPr>
          <w:rFonts w:ascii="Aptos" w:hAnsi="Aptos" w:cs="Calibri"/>
          <w:sz w:val="24"/>
          <w:szCs w:val="24"/>
        </w:rPr>
        <w:instrText xml:space="preserve"> REF WYNAGRODZENIE_WYKONAWCY_W_WYSOKOŚCI \n \h </w:instrText>
      </w:r>
      <w:r w:rsidR="001C531A" w:rsidRPr="007C41BE">
        <w:rPr>
          <w:rFonts w:ascii="Aptos" w:hAnsi="Aptos" w:cs="Calibri"/>
          <w:sz w:val="24"/>
          <w:szCs w:val="24"/>
        </w:rPr>
        <w:instrText xml:space="preserve"> \* MERGEFORMAT </w:instrText>
      </w:r>
      <w:r w:rsidR="00B1115B" w:rsidRPr="007C41BE">
        <w:rPr>
          <w:rFonts w:ascii="Aptos" w:hAnsi="Aptos" w:cs="Calibri"/>
          <w:sz w:val="24"/>
          <w:szCs w:val="24"/>
        </w:rPr>
      </w:r>
      <w:r w:rsidR="00B1115B" w:rsidRPr="007C41BE">
        <w:rPr>
          <w:rFonts w:ascii="Aptos" w:hAnsi="Aptos" w:cs="Calibri"/>
          <w:sz w:val="24"/>
          <w:szCs w:val="24"/>
        </w:rPr>
        <w:fldChar w:fldCharType="separate"/>
      </w:r>
      <w:r w:rsidR="00907F65">
        <w:rPr>
          <w:rFonts w:ascii="Aptos" w:hAnsi="Aptos" w:cs="Calibri"/>
          <w:sz w:val="24"/>
          <w:szCs w:val="24"/>
        </w:rPr>
        <w:t>1</w:t>
      </w:r>
      <w:r w:rsidR="00B1115B" w:rsidRPr="007C41BE">
        <w:rPr>
          <w:rFonts w:ascii="Aptos" w:hAnsi="Aptos" w:cs="Calibri"/>
          <w:sz w:val="24"/>
          <w:szCs w:val="24"/>
        </w:rPr>
        <w:fldChar w:fldCharType="end"/>
      </w:r>
      <w:r w:rsidRPr="007C41BE">
        <w:rPr>
          <w:rFonts w:ascii="Aptos" w:hAnsi="Aptos" w:cs="Calibri"/>
          <w:sz w:val="24"/>
          <w:szCs w:val="24"/>
        </w:rPr>
        <w:t>, za każdy nieprzedłożony do zaakceptowania</w:t>
      </w:r>
      <w:r w:rsidR="00F2570D" w:rsidRPr="007C41BE">
        <w:rPr>
          <w:rFonts w:ascii="Aptos" w:hAnsi="Aptos" w:cs="Calibri"/>
          <w:sz w:val="24"/>
          <w:szCs w:val="24"/>
        </w:rPr>
        <w:t xml:space="preserve"> </w:t>
      </w:r>
      <w:r w:rsidRPr="007C41BE">
        <w:rPr>
          <w:rFonts w:ascii="Aptos" w:hAnsi="Aptos" w:cs="Calibri"/>
          <w:sz w:val="24"/>
          <w:szCs w:val="24"/>
        </w:rPr>
        <w:t>projekt lub jej zmiany;</w:t>
      </w:r>
    </w:p>
    <w:p w14:paraId="693CCF35" w14:textId="1B6013EB" w:rsidR="00AD4CF2" w:rsidRPr="007C41BE" w:rsidRDefault="00195D7F"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 nieprzedłożenie poświadczonej za zgodność</w:t>
      </w:r>
      <w:r w:rsidR="005B0471" w:rsidRPr="007C41BE">
        <w:rPr>
          <w:rFonts w:ascii="Aptos" w:hAnsi="Aptos" w:cs="Calibri"/>
          <w:sz w:val="24"/>
          <w:szCs w:val="24"/>
        </w:rPr>
        <w:t xml:space="preserve"> z </w:t>
      </w:r>
      <w:r w:rsidRPr="007C41BE">
        <w:rPr>
          <w:rFonts w:ascii="Aptos" w:hAnsi="Aptos" w:cs="Calibri"/>
          <w:sz w:val="24"/>
          <w:szCs w:val="24"/>
        </w:rPr>
        <w:t>oryginałem kopii umowy</w:t>
      </w:r>
      <w:r w:rsidR="005B0471" w:rsidRPr="007C41BE">
        <w:rPr>
          <w:rFonts w:ascii="Aptos" w:hAnsi="Aptos" w:cs="Calibri"/>
          <w:sz w:val="24"/>
          <w:szCs w:val="24"/>
        </w:rPr>
        <w:t xml:space="preserve"> o </w:t>
      </w:r>
      <w:r w:rsidRPr="007C41BE">
        <w:rPr>
          <w:rFonts w:ascii="Aptos" w:hAnsi="Aptos" w:cs="Calibri"/>
          <w:sz w:val="24"/>
          <w:szCs w:val="24"/>
        </w:rPr>
        <w:t>podwykonawstwo, której przedmiotem są roboty budowlane lub jej zmiany</w:t>
      </w:r>
      <w:r w:rsidR="005B0471" w:rsidRPr="007C41BE">
        <w:rPr>
          <w:rFonts w:ascii="Aptos" w:hAnsi="Aptos" w:cs="Calibri"/>
          <w:sz w:val="24"/>
          <w:szCs w:val="24"/>
        </w:rPr>
        <w:t xml:space="preserve"> w </w:t>
      </w:r>
      <w:r w:rsidRPr="007C41BE">
        <w:rPr>
          <w:rFonts w:ascii="Aptos" w:hAnsi="Aptos" w:cs="Calibri"/>
          <w:sz w:val="24"/>
          <w:szCs w:val="24"/>
        </w:rPr>
        <w:t>wysokości 0,</w:t>
      </w:r>
      <w:r w:rsidR="00670D2D" w:rsidRPr="007C41BE">
        <w:rPr>
          <w:rFonts w:ascii="Aptos" w:hAnsi="Aptos" w:cs="Calibri"/>
          <w:sz w:val="24"/>
          <w:szCs w:val="24"/>
        </w:rPr>
        <w:t>1</w:t>
      </w:r>
      <w:r w:rsidRPr="007C41BE">
        <w:rPr>
          <w:rFonts w:ascii="Aptos" w:hAnsi="Aptos" w:cs="Calibri"/>
          <w:sz w:val="24"/>
          <w:szCs w:val="24"/>
        </w:rPr>
        <w:t>% wynagrodzenia brutto, określonego</w:t>
      </w:r>
      <w:r w:rsidR="005B0471" w:rsidRPr="007C41BE">
        <w:rPr>
          <w:rFonts w:ascii="Aptos" w:hAnsi="Aptos" w:cs="Calibri"/>
          <w:sz w:val="24"/>
          <w:szCs w:val="24"/>
        </w:rPr>
        <w:t xml:space="preserve"> w </w:t>
      </w:r>
      <w:r w:rsidR="00822BA0" w:rsidRPr="007C41BE">
        <w:rPr>
          <w:rFonts w:ascii="Aptos" w:hAnsi="Aptos" w:cs="Calibri"/>
          <w:sz w:val="24"/>
          <w:szCs w:val="24"/>
        </w:rPr>
        <w:fldChar w:fldCharType="begin"/>
      </w:r>
      <w:r w:rsidR="00822BA0" w:rsidRPr="007C41BE">
        <w:rPr>
          <w:rFonts w:ascii="Aptos" w:hAnsi="Aptos" w:cs="Calibri"/>
          <w:sz w:val="24"/>
          <w:szCs w:val="24"/>
        </w:rPr>
        <w:instrText xml:space="preserve"> REF WYNAGRODZENIE_WYKONAWCY \n \h </w:instrText>
      </w:r>
      <w:r w:rsidR="001C531A" w:rsidRPr="007C41BE">
        <w:rPr>
          <w:rFonts w:ascii="Aptos" w:hAnsi="Aptos" w:cs="Calibri"/>
          <w:sz w:val="24"/>
          <w:szCs w:val="24"/>
        </w:rPr>
        <w:instrText xml:space="preserve"> \* MERGEFORMAT </w:instrText>
      </w:r>
      <w:r w:rsidR="00822BA0" w:rsidRPr="007C41BE">
        <w:rPr>
          <w:rFonts w:ascii="Aptos" w:hAnsi="Aptos" w:cs="Calibri"/>
          <w:sz w:val="24"/>
          <w:szCs w:val="24"/>
        </w:rPr>
      </w:r>
      <w:r w:rsidR="00822BA0" w:rsidRPr="007C41BE">
        <w:rPr>
          <w:rFonts w:ascii="Aptos" w:hAnsi="Aptos" w:cs="Calibri"/>
          <w:sz w:val="24"/>
          <w:szCs w:val="24"/>
        </w:rPr>
        <w:fldChar w:fldCharType="separate"/>
      </w:r>
      <w:r w:rsidR="00907F65">
        <w:rPr>
          <w:rFonts w:ascii="Aptos" w:hAnsi="Aptos" w:cs="Calibri"/>
          <w:sz w:val="24"/>
          <w:szCs w:val="24"/>
        </w:rPr>
        <w:t>§8</w:t>
      </w:r>
      <w:r w:rsidR="00822BA0" w:rsidRPr="007C41BE">
        <w:rPr>
          <w:rFonts w:ascii="Aptos" w:hAnsi="Aptos" w:cs="Calibri"/>
          <w:sz w:val="24"/>
          <w:szCs w:val="24"/>
        </w:rPr>
        <w:fldChar w:fldCharType="end"/>
      </w:r>
      <w:r w:rsidR="00822BA0" w:rsidRPr="007C41BE">
        <w:rPr>
          <w:rFonts w:ascii="Aptos" w:hAnsi="Aptos" w:cs="Calibri"/>
          <w:sz w:val="24"/>
          <w:szCs w:val="24"/>
        </w:rPr>
        <w:t> ust. </w:t>
      </w:r>
      <w:r w:rsidR="00822BA0" w:rsidRPr="007C41BE">
        <w:rPr>
          <w:rFonts w:ascii="Aptos" w:hAnsi="Aptos" w:cs="Calibri"/>
          <w:sz w:val="24"/>
          <w:szCs w:val="24"/>
        </w:rPr>
        <w:fldChar w:fldCharType="begin"/>
      </w:r>
      <w:r w:rsidR="00822BA0" w:rsidRPr="007C41BE">
        <w:rPr>
          <w:rFonts w:ascii="Aptos" w:hAnsi="Aptos" w:cs="Calibri"/>
          <w:sz w:val="24"/>
          <w:szCs w:val="24"/>
        </w:rPr>
        <w:instrText xml:space="preserve"> REF WYNAGRODZENIE_WYKONAWCY_W_WYSOKOŚCI \n \h </w:instrText>
      </w:r>
      <w:r w:rsidR="001C531A" w:rsidRPr="007C41BE">
        <w:rPr>
          <w:rFonts w:ascii="Aptos" w:hAnsi="Aptos" w:cs="Calibri"/>
          <w:sz w:val="24"/>
          <w:szCs w:val="24"/>
        </w:rPr>
        <w:instrText xml:space="preserve"> \* MERGEFORMAT </w:instrText>
      </w:r>
      <w:r w:rsidR="00822BA0" w:rsidRPr="007C41BE">
        <w:rPr>
          <w:rFonts w:ascii="Aptos" w:hAnsi="Aptos" w:cs="Calibri"/>
          <w:sz w:val="24"/>
          <w:szCs w:val="24"/>
        </w:rPr>
      </w:r>
      <w:r w:rsidR="00822BA0" w:rsidRPr="007C41BE">
        <w:rPr>
          <w:rFonts w:ascii="Aptos" w:hAnsi="Aptos" w:cs="Calibri"/>
          <w:sz w:val="24"/>
          <w:szCs w:val="24"/>
        </w:rPr>
        <w:fldChar w:fldCharType="separate"/>
      </w:r>
      <w:r w:rsidR="00907F65">
        <w:rPr>
          <w:rFonts w:ascii="Aptos" w:hAnsi="Aptos" w:cs="Calibri"/>
          <w:sz w:val="24"/>
          <w:szCs w:val="24"/>
        </w:rPr>
        <w:t>1</w:t>
      </w:r>
      <w:r w:rsidR="00822BA0" w:rsidRPr="007C41BE">
        <w:rPr>
          <w:rFonts w:ascii="Aptos" w:hAnsi="Aptos" w:cs="Calibri"/>
          <w:sz w:val="24"/>
          <w:szCs w:val="24"/>
        </w:rPr>
        <w:fldChar w:fldCharType="end"/>
      </w:r>
      <w:r w:rsidRPr="007C41BE">
        <w:rPr>
          <w:rFonts w:ascii="Aptos" w:hAnsi="Aptos" w:cs="Calibri"/>
          <w:sz w:val="24"/>
          <w:szCs w:val="24"/>
        </w:rPr>
        <w:t>,</w:t>
      </w:r>
      <w:r w:rsidR="00F2570D" w:rsidRPr="007C41BE">
        <w:rPr>
          <w:rFonts w:ascii="Aptos" w:hAnsi="Aptos" w:cs="Calibri"/>
          <w:sz w:val="24"/>
          <w:szCs w:val="24"/>
        </w:rPr>
        <w:t xml:space="preserve"> </w:t>
      </w:r>
      <w:r w:rsidRPr="007C41BE">
        <w:rPr>
          <w:rFonts w:ascii="Aptos" w:hAnsi="Aptos" w:cs="Calibri"/>
          <w:sz w:val="24"/>
          <w:szCs w:val="24"/>
        </w:rPr>
        <w:t>za każdą nieprzedłożoną kopię Umowy lub jej zmiany;</w:t>
      </w:r>
    </w:p>
    <w:p w14:paraId="5CE6044F" w14:textId="28C6C071" w:rsidR="00AD4CF2" w:rsidRPr="007C41BE" w:rsidRDefault="00195D7F"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 nieprzedłożenie poświadczonej za zgodność</w:t>
      </w:r>
      <w:r w:rsidR="005B0471" w:rsidRPr="007C41BE">
        <w:rPr>
          <w:rFonts w:ascii="Aptos" w:hAnsi="Aptos" w:cs="Calibri"/>
          <w:sz w:val="24"/>
          <w:szCs w:val="24"/>
        </w:rPr>
        <w:t xml:space="preserve"> z </w:t>
      </w:r>
      <w:r w:rsidRPr="007C41BE">
        <w:rPr>
          <w:rFonts w:ascii="Aptos" w:hAnsi="Aptos" w:cs="Calibri"/>
          <w:sz w:val="24"/>
          <w:szCs w:val="24"/>
        </w:rPr>
        <w:t>oryginałem kopii umowy</w:t>
      </w:r>
      <w:r w:rsidR="005B0471" w:rsidRPr="007C41BE">
        <w:rPr>
          <w:rFonts w:ascii="Aptos" w:hAnsi="Aptos" w:cs="Calibri"/>
          <w:sz w:val="24"/>
          <w:szCs w:val="24"/>
        </w:rPr>
        <w:t xml:space="preserve"> o </w:t>
      </w:r>
      <w:r w:rsidRPr="007C41BE">
        <w:rPr>
          <w:rFonts w:ascii="Aptos" w:hAnsi="Aptos" w:cs="Calibri"/>
          <w:sz w:val="24"/>
          <w:szCs w:val="24"/>
        </w:rPr>
        <w:t>podwykonawstwo,</w:t>
      </w:r>
      <w:r w:rsidR="00975ECB" w:rsidRPr="007C41BE">
        <w:rPr>
          <w:rFonts w:ascii="Aptos" w:hAnsi="Aptos" w:cs="Calibri"/>
          <w:sz w:val="24"/>
          <w:szCs w:val="24"/>
        </w:rPr>
        <w:t xml:space="preserve"> o </w:t>
      </w:r>
      <w:r w:rsidRPr="007C41BE">
        <w:rPr>
          <w:rFonts w:ascii="Aptos" w:hAnsi="Aptos" w:cs="Calibri"/>
          <w:sz w:val="24"/>
          <w:szCs w:val="24"/>
        </w:rPr>
        <w:t>której mowa</w:t>
      </w:r>
      <w:r w:rsidR="005B0471" w:rsidRPr="007C41BE">
        <w:rPr>
          <w:rFonts w:ascii="Aptos" w:hAnsi="Aptos" w:cs="Calibri"/>
          <w:sz w:val="24"/>
          <w:szCs w:val="24"/>
        </w:rPr>
        <w:t xml:space="preserve"> w</w:t>
      </w:r>
      <w:r w:rsidR="001B4D30" w:rsidRPr="007C41BE">
        <w:rPr>
          <w:rFonts w:ascii="Aptos" w:hAnsi="Aptos" w:cs="Calibri"/>
          <w:sz w:val="24"/>
          <w:szCs w:val="24"/>
        </w:rPr>
        <w:t xml:space="preserve"> </w:t>
      </w:r>
      <w:r w:rsidR="001B4D30" w:rsidRPr="007C41BE">
        <w:rPr>
          <w:rFonts w:ascii="Aptos" w:hAnsi="Aptos" w:cs="Calibri"/>
          <w:sz w:val="24"/>
          <w:szCs w:val="24"/>
        </w:rPr>
        <w:fldChar w:fldCharType="begin"/>
      </w:r>
      <w:r w:rsidR="001B4D30" w:rsidRPr="007C41BE">
        <w:rPr>
          <w:rFonts w:ascii="Aptos" w:hAnsi="Aptos" w:cs="Calibri"/>
          <w:sz w:val="24"/>
          <w:szCs w:val="24"/>
        </w:rPr>
        <w:instrText xml:space="preserve"> REF PODWYKONAWCY \n \h </w:instrText>
      </w:r>
      <w:r w:rsidR="001C531A" w:rsidRPr="007C41BE">
        <w:rPr>
          <w:rFonts w:ascii="Aptos" w:hAnsi="Aptos" w:cs="Calibri"/>
          <w:sz w:val="24"/>
          <w:szCs w:val="24"/>
        </w:rPr>
        <w:instrText xml:space="preserve"> \* MERGEFORMAT </w:instrText>
      </w:r>
      <w:r w:rsidR="001B4D30" w:rsidRPr="007C41BE">
        <w:rPr>
          <w:rFonts w:ascii="Aptos" w:hAnsi="Aptos" w:cs="Calibri"/>
          <w:sz w:val="24"/>
          <w:szCs w:val="24"/>
        </w:rPr>
      </w:r>
      <w:r w:rsidR="001B4D30" w:rsidRPr="007C41BE">
        <w:rPr>
          <w:rFonts w:ascii="Aptos" w:hAnsi="Aptos" w:cs="Calibri"/>
          <w:sz w:val="24"/>
          <w:szCs w:val="24"/>
        </w:rPr>
        <w:fldChar w:fldCharType="separate"/>
      </w:r>
      <w:r w:rsidR="00907F65">
        <w:rPr>
          <w:rFonts w:ascii="Aptos" w:hAnsi="Aptos" w:cs="Calibri"/>
          <w:sz w:val="24"/>
          <w:szCs w:val="24"/>
        </w:rPr>
        <w:t>§13</w:t>
      </w:r>
      <w:r w:rsidR="001B4D30" w:rsidRPr="007C41BE">
        <w:rPr>
          <w:rFonts w:ascii="Aptos" w:hAnsi="Aptos" w:cs="Calibri"/>
          <w:sz w:val="24"/>
          <w:szCs w:val="24"/>
        </w:rPr>
        <w:fldChar w:fldCharType="end"/>
      </w:r>
      <w:r w:rsidR="001B4D30" w:rsidRPr="007C41BE">
        <w:rPr>
          <w:rFonts w:ascii="Aptos" w:hAnsi="Aptos" w:cs="Calibri"/>
          <w:sz w:val="24"/>
          <w:szCs w:val="24"/>
        </w:rPr>
        <w:t> </w:t>
      </w:r>
      <w:r w:rsidRPr="007C41BE">
        <w:rPr>
          <w:rFonts w:ascii="Aptos" w:hAnsi="Aptos" w:cs="Calibri"/>
          <w:sz w:val="24"/>
          <w:szCs w:val="24"/>
        </w:rPr>
        <w:t>ust.</w:t>
      </w:r>
      <w:r w:rsidR="001B4D30" w:rsidRPr="007C41BE">
        <w:rPr>
          <w:rFonts w:ascii="Aptos" w:hAnsi="Aptos" w:cs="Calibri"/>
          <w:sz w:val="24"/>
          <w:szCs w:val="24"/>
        </w:rPr>
        <w:t> </w:t>
      </w:r>
      <w:r w:rsidR="001B4D30" w:rsidRPr="007C41BE">
        <w:rPr>
          <w:rFonts w:ascii="Aptos" w:hAnsi="Aptos" w:cs="Calibri"/>
          <w:sz w:val="24"/>
          <w:szCs w:val="24"/>
        </w:rPr>
        <w:fldChar w:fldCharType="begin"/>
      </w:r>
      <w:r w:rsidR="001B4D30" w:rsidRPr="007C41BE">
        <w:rPr>
          <w:rFonts w:ascii="Aptos" w:hAnsi="Aptos" w:cs="Calibri"/>
          <w:sz w:val="24"/>
          <w:szCs w:val="24"/>
        </w:rPr>
        <w:instrText xml:space="preserve"> REF PODWYKONAWCY_POSTANOWIENIA \n \h </w:instrText>
      </w:r>
      <w:r w:rsidR="001C531A" w:rsidRPr="007C41BE">
        <w:rPr>
          <w:rFonts w:ascii="Aptos" w:hAnsi="Aptos" w:cs="Calibri"/>
          <w:sz w:val="24"/>
          <w:szCs w:val="24"/>
        </w:rPr>
        <w:instrText xml:space="preserve"> \* MERGEFORMAT </w:instrText>
      </w:r>
      <w:r w:rsidR="001B4D30" w:rsidRPr="007C41BE">
        <w:rPr>
          <w:rFonts w:ascii="Aptos" w:hAnsi="Aptos" w:cs="Calibri"/>
          <w:sz w:val="24"/>
          <w:szCs w:val="24"/>
        </w:rPr>
      </w:r>
      <w:r w:rsidR="001B4D30" w:rsidRPr="007C41BE">
        <w:rPr>
          <w:rFonts w:ascii="Aptos" w:hAnsi="Aptos" w:cs="Calibri"/>
          <w:sz w:val="24"/>
          <w:szCs w:val="24"/>
        </w:rPr>
        <w:fldChar w:fldCharType="separate"/>
      </w:r>
      <w:r w:rsidR="00907F65">
        <w:rPr>
          <w:rFonts w:ascii="Aptos" w:hAnsi="Aptos" w:cs="Calibri"/>
          <w:sz w:val="24"/>
          <w:szCs w:val="24"/>
        </w:rPr>
        <w:t>9</w:t>
      </w:r>
      <w:r w:rsidR="001B4D30" w:rsidRPr="007C41BE">
        <w:rPr>
          <w:rFonts w:ascii="Aptos" w:hAnsi="Aptos" w:cs="Calibri"/>
          <w:sz w:val="24"/>
          <w:szCs w:val="24"/>
        </w:rPr>
        <w:fldChar w:fldCharType="end"/>
      </w:r>
      <w:r w:rsidR="001B4D30" w:rsidRPr="007C41BE">
        <w:rPr>
          <w:rFonts w:ascii="Aptos" w:hAnsi="Aptos" w:cs="Calibri"/>
          <w:sz w:val="24"/>
          <w:szCs w:val="24"/>
        </w:rPr>
        <w:t> </w:t>
      </w:r>
      <w:r w:rsidRPr="007C41BE">
        <w:rPr>
          <w:rFonts w:ascii="Aptos" w:hAnsi="Aptos" w:cs="Calibri"/>
          <w:sz w:val="24"/>
          <w:szCs w:val="24"/>
        </w:rPr>
        <w:t>pkt</w:t>
      </w:r>
      <w:r w:rsidR="001B4D30" w:rsidRPr="007C41BE">
        <w:rPr>
          <w:rFonts w:ascii="Aptos" w:hAnsi="Aptos" w:cs="Calibri"/>
          <w:sz w:val="24"/>
          <w:szCs w:val="24"/>
        </w:rPr>
        <w:t> </w:t>
      </w:r>
      <w:r w:rsidR="001B4D30" w:rsidRPr="007C41BE">
        <w:rPr>
          <w:rFonts w:ascii="Aptos" w:hAnsi="Aptos" w:cs="Calibri"/>
          <w:sz w:val="24"/>
          <w:szCs w:val="24"/>
        </w:rPr>
        <w:fldChar w:fldCharType="begin"/>
      </w:r>
      <w:r w:rsidR="001B4D30" w:rsidRPr="007C41BE">
        <w:rPr>
          <w:rFonts w:ascii="Aptos" w:hAnsi="Aptos" w:cs="Calibri"/>
          <w:sz w:val="24"/>
          <w:szCs w:val="24"/>
        </w:rPr>
        <w:instrText xml:space="preserve"> REF PODWYKONAWCY_POSTANOWIENIA_KOPIA_UMOWY \n \h </w:instrText>
      </w:r>
      <w:r w:rsidR="001C531A" w:rsidRPr="007C41BE">
        <w:rPr>
          <w:rFonts w:ascii="Aptos" w:hAnsi="Aptos" w:cs="Calibri"/>
          <w:sz w:val="24"/>
          <w:szCs w:val="24"/>
        </w:rPr>
        <w:instrText xml:space="preserve"> \* MERGEFORMAT </w:instrText>
      </w:r>
      <w:r w:rsidR="001B4D30" w:rsidRPr="007C41BE">
        <w:rPr>
          <w:rFonts w:ascii="Aptos" w:hAnsi="Aptos" w:cs="Calibri"/>
          <w:sz w:val="24"/>
          <w:szCs w:val="24"/>
        </w:rPr>
      </w:r>
      <w:r w:rsidR="001B4D30" w:rsidRPr="007C41BE">
        <w:rPr>
          <w:rFonts w:ascii="Aptos" w:hAnsi="Aptos" w:cs="Calibri"/>
          <w:sz w:val="24"/>
          <w:szCs w:val="24"/>
        </w:rPr>
        <w:fldChar w:fldCharType="separate"/>
      </w:r>
      <w:r w:rsidR="00907F65">
        <w:rPr>
          <w:rFonts w:ascii="Aptos" w:hAnsi="Aptos" w:cs="Calibri"/>
          <w:sz w:val="24"/>
          <w:szCs w:val="24"/>
        </w:rPr>
        <w:t>12)</w:t>
      </w:r>
      <w:r w:rsidR="001B4D30" w:rsidRPr="007C41BE">
        <w:rPr>
          <w:rFonts w:ascii="Aptos" w:hAnsi="Aptos" w:cs="Calibri"/>
          <w:sz w:val="24"/>
          <w:szCs w:val="24"/>
        </w:rPr>
        <w:fldChar w:fldCharType="end"/>
      </w:r>
      <w:r w:rsidR="001B4D30" w:rsidRPr="007C41BE">
        <w:rPr>
          <w:rFonts w:ascii="Aptos" w:hAnsi="Aptos" w:cs="Calibri"/>
          <w:sz w:val="24"/>
          <w:szCs w:val="24"/>
        </w:rPr>
        <w:t xml:space="preserve"> </w:t>
      </w:r>
      <w:r w:rsidR="005B0471" w:rsidRPr="007C41BE">
        <w:rPr>
          <w:rFonts w:ascii="Aptos" w:hAnsi="Aptos" w:cs="Calibri"/>
          <w:sz w:val="24"/>
          <w:szCs w:val="24"/>
        </w:rPr>
        <w:t>w </w:t>
      </w:r>
      <w:r w:rsidRPr="007C41BE">
        <w:rPr>
          <w:rFonts w:ascii="Aptos" w:hAnsi="Aptos" w:cs="Calibri"/>
          <w:sz w:val="24"/>
          <w:szCs w:val="24"/>
        </w:rPr>
        <w:t>wysokości 0,1% wynagrodzenia brutto, określonego</w:t>
      </w:r>
      <w:r w:rsidR="005B0471" w:rsidRPr="007C41BE">
        <w:rPr>
          <w:rFonts w:ascii="Aptos" w:hAnsi="Aptos" w:cs="Calibri"/>
          <w:sz w:val="24"/>
          <w:szCs w:val="24"/>
        </w:rPr>
        <w:t xml:space="preserve"> w </w:t>
      </w:r>
      <w:r w:rsidR="00822BA0" w:rsidRPr="007C41BE">
        <w:rPr>
          <w:rFonts w:ascii="Aptos" w:hAnsi="Aptos" w:cs="Calibri"/>
          <w:sz w:val="24"/>
          <w:szCs w:val="24"/>
        </w:rPr>
        <w:fldChar w:fldCharType="begin"/>
      </w:r>
      <w:r w:rsidR="00822BA0" w:rsidRPr="007C41BE">
        <w:rPr>
          <w:rFonts w:ascii="Aptos" w:hAnsi="Aptos" w:cs="Calibri"/>
          <w:sz w:val="24"/>
          <w:szCs w:val="24"/>
        </w:rPr>
        <w:instrText xml:space="preserve"> REF WYNAGRODZENIE_WYKONAWCY \n \h </w:instrText>
      </w:r>
      <w:r w:rsidR="001C531A" w:rsidRPr="007C41BE">
        <w:rPr>
          <w:rFonts w:ascii="Aptos" w:hAnsi="Aptos" w:cs="Calibri"/>
          <w:sz w:val="24"/>
          <w:szCs w:val="24"/>
        </w:rPr>
        <w:instrText xml:space="preserve"> \* MERGEFORMAT </w:instrText>
      </w:r>
      <w:r w:rsidR="00822BA0" w:rsidRPr="007C41BE">
        <w:rPr>
          <w:rFonts w:ascii="Aptos" w:hAnsi="Aptos" w:cs="Calibri"/>
          <w:sz w:val="24"/>
          <w:szCs w:val="24"/>
        </w:rPr>
      </w:r>
      <w:r w:rsidR="00822BA0" w:rsidRPr="007C41BE">
        <w:rPr>
          <w:rFonts w:ascii="Aptos" w:hAnsi="Aptos" w:cs="Calibri"/>
          <w:sz w:val="24"/>
          <w:szCs w:val="24"/>
        </w:rPr>
        <w:fldChar w:fldCharType="separate"/>
      </w:r>
      <w:r w:rsidR="00907F65">
        <w:rPr>
          <w:rFonts w:ascii="Aptos" w:hAnsi="Aptos" w:cs="Calibri"/>
          <w:sz w:val="24"/>
          <w:szCs w:val="24"/>
        </w:rPr>
        <w:t>§8</w:t>
      </w:r>
      <w:r w:rsidR="00822BA0" w:rsidRPr="007C41BE">
        <w:rPr>
          <w:rFonts w:ascii="Aptos" w:hAnsi="Aptos" w:cs="Calibri"/>
          <w:sz w:val="24"/>
          <w:szCs w:val="24"/>
        </w:rPr>
        <w:fldChar w:fldCharType="end"/>
      </w:r>
      <w:r w:rsidR="00822BA0" w:rsidRPr="007C41BE">
        <w:rPr>
          <w:rFonts w:ascii="Aptos" w:hAnsi="Aptos" w:cs="Calibri"/>
          <w:sz w:val="24"/>
          <w:szCs w:val="24"/>
        </w:rPr>
        <w:t> ust. </w:t>
      </w:r>
      <w:r w:rsidR="00822BA0" w:rsidRPr="007C41BE">
        <w:rPr>
          <w:rFonts w:ascii="Aptos" w:hAnsi="Aptos" w:cs="Calibri"/>
          <w:sz w:val="24"/>
          <w:szCs w:val="24"/>
        </w:rPr>
        <w:fldChar w:fldCharType="begin"/>
      </w:r>
      <w:r w:rsidR="00822BA0" w:rsidRPr="007C41BE">
        <w:rPr>
          <w:rFonts w:ascii="Aptos" w:hAnsi="Aptos" w:cs="Calibri"/>
          <w:sz w:val="24"/>
          <w:szCs w:val="24"/>
        </w:rPr>
        <w:instrText xml:space="preserve"> REF WYNAGRODZENIE_WYKONAWCY_W_WYSOKOŚCI \n \h </w:instrText>
      </w:r>
      <w:r w:rsidR="001C531A" w:rsidRPr="007C41BE">
        <w:rPr>
          <w:rFonts w:ascii="Aptos" w:hAnsi="Aptos" w:cs="Calibri"/>
          <w:sz w:val="24"/>
          <w:szCs w:val="24"/>
        </w:rPr>
        <w:instrText xml:space="preserve"> \* MERGEFORMAT </w:instrText>
      </w:r>
      <w:r w:rsidR="00822BA0" w:rsidRPr="007C41BE">
        <w:rPr>
          <w:rFonts w:ascii="Aptos" w:hAnsi="Aptos" w:cs="Calibri"/>
          <w:sz w:val="24"/>
          <w:szCs w:val="24"/>
        </w:rPr>
      </w:r>
      <w:r w:rsidR="00822BA0" w:rsidRPr="007C41BE">
        <w:rPr>
          <w:rFonts w:ascii="Aptos" w:hAnsi="Aptos" w:cs="Calibri"/>
          <w:sz w:val="24"/>
          <w:szCs w:val="24"/>
        </w:rPr>
        <w:fldChar w:fldCharType="separate"/>
      </w:r>
      <w:r w:rsidR="00907F65">
        <w:rPr>
          <w:rFonts w:ascii="Aptos" w:hAnsi="Aptos" w:cs="Calibri"/>
          <w:sz w:val="24"/>
          <w:szCs w:val="24"/>
        </w:rPr>
        <w:t>1</w:t>
      </w:r>
      <w:r w:rsidR="00822BA0" w:rsidRPr="007C41BE">
        <w:rPr>
          <w:rFonts w:ascii="Aptos" w:hAnsi="Aptos" w:cs="Calibri"/>
          <w:sz w:val="24"/>
          <w:szCs w:val="24"/>
        </w:rPr>
        <w:fldChar w:fldCharType="end"/>
      </w:r>
      <w:r w:rsidRPr="007C41BE">
        <w:rPr>
          <w:rFonts w:ascii="Aptos" w:hAnsi="Aptos" w:cs="Calibri"/>
          <w:sz w:val="24"/>
          <w:szCs w:val="24"/>
        </w:rPr>
        <w:t>,</w:t>
      </w:r>
      <w:r w:rsidR="00F2570D" w:rsidRPr="007C41BE">
        <w:rPr>
          <w:rFonts w:ascii="Aptos" w:hAnsi="Aptos" w:cs="Calibri"/>
          <w:sz w:val="24"/>
          <w:szCs w:val="24"/>
        </w:rPr>
        <w:t xml:space="preserve"> </w:t>
      </w:r>
      <w:r w:rsidRPr="007C41BE">
        <w:rPr>
          <w:rFonts w:ascii="Aptos" w:hAnsi="Aptos" w:cs="Calibri"/>
          <w:sz w:val="24"/>
          <w:szCs w:val="24"/>
        </w:rPr>
        <w:t>za każdą nieprzedłożoną kopię Umowy lub jej zmiany;</w:t>
      </w:r>
    </w:p>
    <w:p w14:paraId="7F4045A7" w14:textId="491E2A15" w:rsidR="00AD4CF2" w:rsidRPr="007C41BE" w:rsidRDefault="00195D7F"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 brak dokonania wymaganej przez Zamawiającego zmiany umowy</w:t>
      </w:r>
      <w:r w:rsidR="005B0471" w:rsidRPr="007C41BE">
        <w:rPr>
          <w:rFonts w:ascii="Aptos" w:hAnsi="Aptos" w:cs="Calibri"/>
          <w:sz w:val="24"/>
          <w:szCs w:val="24"/>
        </w:rPr>
        <w:t xml:space="preserve"> </w:t>
      </w:r>
      <w:r w:rsidR="00A371CA" w:rsidRPr="007C41BE">
        <w:rPr>
          <w:rFonts w:ascii="Aptos" w:hAnsi="Aptos" w:cs="Calibri"/>
          <w:sz w:val="24"/>
          <w:szCs w:val="24"/>
        </w:rPr>
        <w:t>o</w:t>
      </w:r>
      <w:r w:rsidR="005B0471" w:rsidRPr="007C41BE">
        <w:rPr>
          <w:rFonts w:ascii="Aptos" w:hAnsi="Aptos" w:cs="Calibri"/>
          <w:sz w:val="24"/>
          <w:szCs w:val="24"/>
        </w:rPr>
        <w:t> </w:t>
      </w:r>
      <w:r w:rsidRPr="007C41BE">
        <w:rPr>
          <w:rFonts w:ascii="Aptos" w:hAnsi="Aptos" w:cs="Calibri"/>
          <w:sz w:val="24"/>
          <w:szCs w:val="24"/>
        </w:rPr>
        <w:t>podwykonawstwo</w:t>
      </w:r>
      <w:r w:rsidR="00975ECB" w:rsidRPr="007C41BE">
        <w:rPr>
          <w:rFonts w:ascii="Aptos" w:hAnsi="Aptos" w:cs="Calibri"/>
          <w:sz w:val="24"/>
          <w:szCs w:val="24"/>
        </w:rPr>
        <w:t xml:space="preserve"> w </w:t>
      </w:r>
      <w:r w:rsidRPr="007C41BE">
        <w:rPr>
          <w:rFonts w:ascii="Aptos" w:hAnsi="Aptos" w:cs="Calibri"/>
          <w:sz w:val="24"/>
          <w:szCs w:val="24"/>
        </w:rPr>
        <w:t>zakresie terminu zapłaty we wskazanym przez Zamawiającego terminie,</w:t>
      </w:r>
      <w:r w:rsidR="005B0471" w:rsidRPr="007C41BE">
        <w:rPr>
          <w:rFonts w:ascii="Aptos" w:hAnsi="Aptos" w:cs="Calibri"/>
          <w:sz w:val="24"/>
          <w:szCs w:val="24"/>
        </w:rPr>
        <w:t xml:space="preserve"> </w:t>
      </w:r>
      <w:r w:rsidR="00670D2D" w:rsidRPr="007C41BE">
        <w:rPr>
          <w:rFonts w:ascii="Aptos" w:hAnsi="Aptos" w:cs="Calibri"/>
          <w:sz w:val="24"/>
          <w:szCs w:val="24"/>
        </w:rPr>
        <w:t>w wysokości 0,1% wynagrodzenia brutto, określonego w </w:t>
      </w:r>
      <w:r w:rsidR="00670D2D" w:rsidRPr="007C41BE">
        <w:rPr>
          <w:rFonts w:ascii="Aptos" w:hAnsi="Aptos" w:cs="Calibri"/>
          <w:sz w:val="24"/>
          <w:szCs w:val="24"/>
        </w:rPr>
        <w:fldChar w:fldCharType="begin"/>
      </w:r>
      <w:r w:rsidR="00670D2D" w:rsidRPr="007C41BE">
        <w:rPr>
          <w:rFonts w:ascii="Aptos" w:hAnsi="Aptos" w:cs="Calibri"/>
          <w:sz w:val="24"/>
          <w:szCs w:val="24"/>
        </w:rPr>
        <w:instrText xml:space="preserve"> REF WYNAGRODZENIE_WYKONAWCY \n \h  \* MERGEFORMAT </w:instrText>
      </w:r>
      <w:r w:rsidR="00670D2D" w:rsidRPr="007C41BE">
        <w:rPr>
          <w:rFonts w:ascii="Aptos" w:hAnsi="Aptos" w:cs="Calibri"/>
          <w:sz w:val="24"/>
          <w:szCs w:val="24"/>
        </w:rPr>
      </w:r>
      <w:r w:rsidR="00670D2D" w:rsidRPr="007C41BE">
        <w:rPr>
          <w:rFonts w:ascii="Aptos" w:hAnsi="Aptos" w:cs="Calibri"/>
          <w:sz w:val="24"/>
          <w:szCs w:val="24"/>
        </w:rPr>
        <w:fldChar w:fldCharType="separate"/>
      </w:r>
      <w:r w:rsidR="00907F65">
        <w:rPr>
          <w:rFonts w:ascii="Aptos" w:hAnsi="Aptos" w:cs="Calibri"/>
          <w:sz w:val="24"/>
          <w:szCs w:val="24"/>
        </w:rPr>
        <w:t>§8</w:t>
      </w:r>
      <w:r w:rsidR="00670D2D" w:rsidRPr="007C41BE">
        <w:rPr>
          <w:rFonts w:ascii="Aptos" w:hAnsi="Aptos" w:cs="Calibri"/>
          <w:sz w:val="24"/>
          <w:szCs w:val="24"/>
        </w:rPr>
        <w:fldChar w:fldCharType="end"/>
      </w:r>
      <w:r w:rsidR="00670D2D" w:rsidRPr="007C41BE">
        <w:rPr>
          <w:rFonts w:ascii="Aptos" w:hAnsi="Aptos" w:cs="Calibri"/>
          <w:sz w:val="24"/>
          <w:szCs w:val="24"/>
        </w:rPr>
        <w:t> ust. </w:t>
      </w:r>
      <w:r w:rsidR="00670D2D" w:rsidRPr="007C41BE">
        <w:rPr>
          <w:rFonts w:ascii="Aptos" w:hAnsi="Aptos" w:cs="Calibri"/>
          <w:sz w:val="24"/>
          <w:szCs w:val="24"/>
        </w:rPr>
        <w:fldChar w:fldCharType="begin"/>
      </w:r>
      <w:r w:rsidR="00670D2D" w:rsidRPr="007C41BE">
        <w:rPr>
          <w:rFonts w:ascii="Aptos" w:hAnsi="Aptos" w:cs="Calibri"/>
          <w:sz w:val="24"/>
          <w:szCs w:val="24"/>
        </w:rPr>
        <w:instrText xml:space="preserve"> REF WYNAGRODZENIE_WYKONAWCY_W_WYSOKOŚCI \n \h  \* MERGEFORMAT </w:instrText>
      </w:r>
      <w:r w:rsidR="00670D2D" w:rsidRPr="007C41BE">
        <w:rPr>
          <w:rFonts w:ascii="Aptos" w:hAnsi="Aptos" w:cs="Calibri"/>
          <w:sz w:val="24"/>
          <w:szCs w:val="24"/>
        </w:rPr>
      </w:r>
      <w:r w:rsidR="00670D2D" w:rsidRPr="007C41BE">
        <w:rPr>
          <w:rFonts w:ascii="Aptos" w:hAnsi="Aptos" w:cs="Calibri"/>
          <w:sz w:val="24"/>
          <w:szCs w:val="24"/>
        </w:rPr>
        <w:fldChar w:fldCharType="separate"/>
      </w:r>
      <w:r w:rsidR="00907F65">
        <w:rPr>
          <w:rFonts w:ascii="Aptos" w:hAnsi="Aptos" w:cs="Calibri"/>
          <w:sz w:val="24"/>
          <w:szCs w:val="24"/>
        </w:rPr>
        <w:t>1</w:t>
      </w:r>
      <w:r w:rsidR="00670D2D" w:rsidRPr="007C41BE">
        <w:rPr>
          <w:rFonts w:ascii="Aptos" w:hAnsi="Aptos" w:cs="Calibri"/>
          <w:sz w:val="24"/>
          <w:szCs w:val="24"/>
        </w:rPr>
        <w:fldChar w:fldCharType="end"/>
      </w:r>
      <w:r w:rsidR="00DA5A22" w:rsidRPr="007C41BE">
        <w:rPr>
          <w:rFonts w:ascii="Aptos" w:hAnsi="Aptos" w:cs="Calibri"/>
          <w:sz w:val="24"/>
          <w:szCs w:val="24"/>
        </w:rPr>
        <w:t>;</w:t>
      </w:r>
      <w:r w:rsidRPr="007C41BE">
        <w:rPr>
          <w:rFonts w:ascii="Aptos" w:hAnsi="Aptos" w:cs="Calibri"/>
          <w:sz w:val="24"/>
          <w:szCs w:val="24"/>
        </w:rPr>
        <w:t xml:space="preserve"> </w:t>
      </w:r>
    </w:p>
    <w:p w14:paraId="5FBD1AA4" w14:textId="3FFB8557" w:rsidR="00642B59" w:rsidRPr="007C41BE" w:rsidRDefault="00195D7F"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 dopuszczenie do wykonywania robót budowlanych objętych przedmiotem umowy innego podmiotu niż Wykonawca</w:t>
      </w:r>
      <w:r w:rsidR="00A81903" w:rsidRPr="007C41BE">
        <w:rPr>
          <w:rFonts w:ascii="Aptos" w:hAnsi="Aptos" w:cs="Calibri"/>
          <w:sz w:val="24"/>
          <w:szCs w:val="24"/>
        </w:rPr>
        <w:t>,</w:t>
      </w:r>
      <w:r w:rsidRPr="007C41BE">
        <w:rPr>
          <w:rFonts w:ascii="Aptos" w:hAnsi="Aptos" w:cs="Calibri"/>
          <w:sz w:val="24"/>
          <w:szCs w:val="24"/>
        </w:rPr>
        <w:t xml:space="preserve"> Podwykonawca lub dalszy podwykonawca</w:t>
      </w:r>
      <w:r w:rsidR="00A81903" w:rsidRPr="007C41BE">
        <w:rPr>
          <w:rFonts w:ascii="Aptos" w:hAnsi="Aptos" w:cs="Calibri"/>
          <w:sz w:val="24"/>
          <w:szCs w:val="24"/>
        </w:rPr>
        <w:t>,</w:t>
      </w:r>
      <w:r w:rsidR="00F2570D" w:rsidRPr="007C41BE">
        <w:rPr>
          <w:rFonts w:ascii="Aptos" w:hAnsi="Aptos" w:cs="Calibri"/>
          <w:sz w:val="24"/>
          <w:szCs w:val="24"/>
        </w:rPr>
        <w:t xml:space="preserve"> </w:t>
      </w:r>
      <w:r w:rsidR="00A81903" w:rsidRPr="007C41BE">
        <w:rPr>
          <w:rFonts w:ascii="Aptos" w:hAnsi="Aptos" w:cs="Calibri"/>
          <w:sz w:val="24"/>
          <w:szCs w:val="24"/>
        </w:rPr>
        <w:t>co do którego Zamawiający złożył sprzeciw Wykonawcy, Podwykonawcy wobec wykonania tych robót odpowiednio przez inny podmiot, Podwykonawcę lub dalszego Podwykonawcę na zasadach wynikających</w:t>
      </w:r>
      <w:r w:rsidR="005B0471" w:rsidRPr="007C41BE">
        <w:rPr>
          <w:rFonts w:ascii="Aptos" w:hAnsi="Aptos" w:cs="Calibri"/>
          <w:sz w:val="24"/>
          <w:szCs w:val="24"/>
        </w:rPr>
        <w:t xml:space="preserve"> z </w:t>
      </w:r>
      <w:r w:rsidR="00A81903" w:rsidRPr="007C41BE">
        <w:rPr>
          <w:rFonts w:ascii="Aptos" w:hAnsi="Aptos" w:cs="Calibri"/>
          <w:sz w:val="24"/>
          <w:szCs w:val="24"/>
        </w:rPr>
        <w:t>Kodeksu Cywilnego</w:t>
      </w:r>
      <w:r w:rsidR="005B0471" w:rsidRPr="007C41BE">
        <w:rPr>
          <w:rFonts w:ascii="Aptos" w:hAnsi="Aptos" w:cs="Calibri"/>
          <w:sz w:val="24"/>
          <w:szCs w:val="24"/>
        </w:rPr>
        <w:t xml:space="preserve"> w </w:t>
      </w:r>
      <w:r w:rsidRPr="007C41BE">
        <w:rPr>
          <w:rFonts w:ascii="Aptos" w:hAnsi="Aptos" w:cs="Calibri"/>
          <w:sz w:val="24"/>
          <w:szCs w:val="24"/>
        </w:rPr>
        <w:t xml:space="preserve">wysokości </w:t>
      </w:r>
      <w:r w:rsidR="00670D2D" w:rsidRPr="007C41BE">
        <w:rPr>
          <w:rFonts w:ascii="Aptos" w:hAnsi="Aptos" w:cs="Calibri"/>
          <w:sz w:val="24"/>
          <w:szCs w:val="24"/>
        </w:rPr>
        <w:t>0,25</w:t>
      </w:r>
      <w:r w:rsidRPr="007C41BE">
        <w:rPr>
          <w:rFonts w:ascii="Aptos" w:hAnsi="Aptos" w:cs="Calibri"/>
          <w:sz w:val="24"/>
          <w:szCs w:val="24"/>
        </w:rPr>
        <w:t xml:space="preserve"> % wynagrodzenia brutto, określonego</w:t>
      </w:r>
      <w:r w:rsidR="005B0471" w:rsidRPr="007C41BE">
        <w:rPr>
          <w:rFonts w:ascii="Aptos" w:hAnsi="Aptos" w:cs="Calibri"/>
          <w:sz w:val="24"/>
          <w:szCs w:val="24"/>
        </w:rPr>
        <w:t xml:space="preserve"> w </w:t>
      </w:r>
      <w:r w:rsidR="00822BA0" w:rsidRPr="007C41BE">
        <w:rPr>
          <w:rFonts w:ascii="Aptos" w:hAnsi="Aptos" w:cs="Calibri"/>
          <w:sz w:val="24"/>
          <w:szCs w:val="24"/>
        </w:rPr>
        <w:fldChar w:fldCharType="begin"/>
      </w:r>
      <w:r w:rsidR="00822BA0" w:rsidRPr="007C41BE">
        <w:rPr>
          <w:rFonts w:ascii="Aptos" w:hAnsi="Aptos" w:cs="Calibri"/>
          <w:sz w:val="24"/>
          <w:szCs w:val="24"/>
        </w:rPr>
        <w:instrText xml:space="preserve"> REF WYNAGRODZENIE_WYKONAWCY \n \h </w:instrText>
      </w:r>
      <w:r w:rsidR="001C531A" w:rsidRPr="007C41BE">
        <w:rPr>
          <w:rFonts w:ascii="Aptos" w:hAnsi="Aptos" w:cs="Calibri"/>
          <w:sz w:val="24"/>
          <w:szCs w:val="24"/>
        </w:rPr>
        <w:instrText xml:space="preserve"> \* MERGEFORMAT </w:instrText>
      </w:r>
      <w:r w:rsidR="00822BA0" w:rsidRPr="007C41BE">
        <w:rPr>
          <w:rFonts w:ascii="Aptos" w:hAnsi="Aptos" w:cs="Calibri"/>
          <w:sz w:val="24"/>
          <w:szCs w:val="24"/>
        </w:rPr>
      </w:r>
      <w:r w:rsidR="00822BA0" w:rsidRPr="007C41BE">
        <w:rPr>
          <w:rFonts w:ascii="Aptos" w:hAnsi="Aptos" w:cs="Calibri"/>
          <w:sz w:val="24"/>
          <w:szCs w:val="24"/>
        </w:rPr>
        <w:fldChar w:fldCharType="separate"/>
      </w:r>
      <w:r w:rsidR="00907F65">
        <w:rPr>
          <w:rFonts w:ascii="Aptos" w:hAnsi="Aptos" w:cs="Calibri"/>
          <w:sz w:val="24"/>
          <w:szCs w:val="24"/>
        </w:rPr>
        <w:t>§8</w:t>
      </w:r>
      <w:r w:rsidR="00822BA0" w:rsidRPr="007C41BE">
        <w:rPr>
          <w:rFonts w:ascii="Aptos" w:hAnsi="Aptos" w:cs="Calibri"/>
          <w:sz w:val="24"/>
          <w:szCs w:val="24"/>
        </w:rPr>
        <w:fldChar w:fldCharType="end"/>
      </w:r>
      <w:r w:rsidR="00822BA0" w:rsidRPr="007C41BE">
        <w:rPr>
          <w:rFonts w:ascii="Aptos" w:hAnsi="Aptos" w:cs="Calibri"/>
          <w:sz w:val="24"/>
          <w:szCs w:val="24"/>
        </w:rPr>
        <w:t> ust. </w:t>
      </w:r>
      <w:r w:rsidR="00822BA0" w:rsidRPr="007C41BE">
        <w:rPr>
          <w:rFonts w:ascii="Aptos" w:hAnsi="Aptos" w:cs="Calibri"/>
          <w:sz w:val="24"/>
          <w:szCs w:val="24"/>
        </w:rPr>
        <w:fldChar w:fldCharType="begin"/>
      </w:r>
      <w:r w:rsidR="00822BA0" w:rsidRPr="007C41BE">
        <w:rPr>
          <w:rFonts w:ascii="Aptos" w:hAnsi="Aptos" w:cs="Calibri"/>
          <w:sz w:val="24"/>
          <w:szCs w:val="24"/>
        </w:rPr>
        <w:instrText xml:space="preserve"> REF WYNAGRODZENIE_WYKONAWCY_W_WYSOKOŚCI \n \h </w:instrText>
      </w:r>
      <w:r w:rsidR="001C531A" w:rsidRPr="007C41BE">
        <w:rPr>
          <w:rFonts w:ascii="Aptos" w:hAnsi="Aptos" w:cs="Calibri"/>
          <w:sz w:val="24"/>
          <w:szCs w:val="24"/>
        </w:rPr>
        <w:instrText xml:space="preserve"> \* MERGEFORMAT </w:instrText>
      </w:r>
      <w:r w:rsidR="00822BA0" w:rsidRPr="007C41BE">
        <w:rPr>
          <w:rFonts w:ascii="Aptos" w:hAnsi="Aptos" w:cs="Calibri"/>
          <w:sz w:val="24"/>
          <w:szCs w:val="24"/>
        </w:rPr>
      </w:r>
      <w:r w:rsidR="00822BA0" w:rsidRPr="007C41BE">
        <w:rPr>
          <w:rFonts w:ascii="Aptos" w:hAnsi="Aptos" w:cs="Calibri"/>
          <w:sz w:val="24"/>
          <w:szCs w:val="24"/>
        </w:rPr>
        <w:fldChar w:fldCharType="separate"/>
      </w:r>
      <w:r w:rsidR="00907F65">
        <w:rPr>
          <w:rFonts w:ascii="Aptos" w:hAnsi="Aptos" w:cs="Calibri"/>
          <w:sz w:val="24"/>
          <w:szCs w:val="24"/>
        </w:rPr>
        <w:t>1</w:t>
      </w:r>
      <w:r w:rsidR="00822BA0" w:rsidRPr="007C41BE">
        <w:rPr>
          <w:rFonts w:ascii="Aptos" w:hAnsi="Aptos" w:cs="Calibri"/>
          <w:sz w:val="24"/>
          <w:szCs w:val="24"/>
        </w:rPr>
        <w:fldChar w:fldCharType="end"/>
      </w:r>
      <w:r w:rsidRPr="007C41BE">
        <w:rPr>
          <w:rFonts w:ascii="Aptos" w:hAnsi="Aptos" w:cs="Calibri"/>
          <w:sz w:val="24"/>
          <w:szCs w:val="24"/>
        </w:rPr>
        <w:t>;</w:t>
      </w:r>
    </w:p>
    <w:p w14:paraId="74B3F2E5" w14:textId="0B61A8BF" w:rsidR="00AD4CF2" w:rsidRPr="007C41BE" w:rsidRDefault="00195D7F"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 niespełnienie przez Wykonawcę lub Podwykonawcę wymogu zatrudnienia na podstawie umowy</w:t>
      </w:r>
      <w:r w:rsidR="005B0471" w:rsidRPr="007C41BE">
        <w:rPr>
          <w:rFonts w:ascii="Aptos" w:hAnsi="Aptos" w:cs="Calibri"/>
          <w:sz w:val="24"/>
          <w:szCs w:val="24"/>
        </w:rPr>
        <w:t xml:space="preserve"> o </w:t>
      </w:r>
      <w:r w:rsidRPr="007C41BE">
        <w:rPr>
          <w:rFonts w:ascii="Aptos" w:hAnsi="Aptos" w:cs="Calibri"/>
          <w:sz w:val="24"/>
          <w:szCs w:val="24"/>
        </w:rPr>
        <w:t>pracę</w:t>
      </w:r>
      <w:r w:rsidR="005B0471" w:rsidRPr="007C41BE">
        <w:rPr>
          <w:rFonts w:ascii="Aptos" w:hAnsi="Aptos" w:cs="Calibri"/>
          <w:sz w:val="24"/>
          <w:szCs w:val="24"/>
        </w:rPr>
        <w:t xml:space="preserve"> w </w:t>
      </w:r>
      <w:r w:rsidRPr="007C41BE">
        <w:rPr>
          <w:rFonts w:ascii="Aptos" w:hAnsi="Aptos" w:cs="Calibri"/>
          <w:sz w:val="24"/>
          <w:szCs w:val="24"/>
        </w:rPr>
        <w:t>rozumieniu przepisów Kodeksu Pracy osób wykonujących czynności,</w:t>
      </w:r>
      <w:r w:rsidR="00975ECB" w:rsidRPr="007C41BE">
        <w:rPr>
          <w:rFonts w:ascii="Aptos" w:hAnsi="Aptos" w:cs="Calibri"/>
          <w:sz w:val="24"/>
          <w:szCs w:val="24"/>
        </w:rPr>
        <w:t xml:space="preserve"> o </w:t>
      </w:r>
      <w:r w:rsidRPr="007C41BE">
        <w:rPr>
          <w:rFonts w:ascii="Aptos" w:hAnsi="Aptos" w:cs="Calibri"/>
          <w:sz w:val="24"/>
          <w:szCs w:val="24"/>
        </w:rPr>
        <w:t>których mowa</w:t>
      </w:r>
      <w:r w:rsidR="005B0471" w:rsidRPr="007C41BE">
        <w:rPr>
          <w:rFonts w:ascii="Aptos" w:hAnsi="Aptos" w:cs="Calibri"/>
          <w:sz w:val="24"/>
          <w:szCs w:val="24"/>
        </w:rPr>
        <w:t xml:space="preserve"> w </w:t>
      </w:r>
      <w:r w:rsidR="00551CF7" w:rsidRPr="007C41BE">
        <w:rPr>
          <w:rFonts w:ascii="Aptos" w:hAnsi="Aptos" w:cs="Calibri"/>
          <w:sz w:val="24"/>
          <w:szCs w:val="24"/>
        </w:rPr>
        <w:fldChar w:fldCharType="begin"/>
      </w:r>
      <w:r w:rsidR="00551CF7" w:rsidRPr="007C41BE">
        <w:rPr>
          <w:rFonts w:ascii="Aptos" w:hAnsi="Aptos" w:cs="Calibri"/>
          <w:sz w:val="24"/>
          <w:szCs w:val="24"/>
        </w:rPr>
        <w:instrText xml:space="preserve"> REF WARUNKI_ZATRUDNIANIA \n \h </w:instrText>
      </w:r>
      <w:r w:rsidR="001C531A" w:rsidRPr="007C41BE">
        <w:rPr>
          <w:rFonts w:ascii="Aptos" w:hAnsi="Aptos" w:cs="Calibri"/>
          <w:sz w:val="24"/>
          <w:szCs w:val="24"/>
        </w:rPr>
        <w:instrText xml:space="preserve"> \* MERGEFORMAT </w:instrText>
      </w:r>
      <w:r w:rsidR="00551CF7" w:rsidRPr="007C41BE">
        <w:rPr>
          <w:rFonts w:ascii="Aptos" w:hAnsi="Aptos" w:cs="Calibri"/>
          <w:sz w:val="24"/>
          <w:szCs w:val="24"/>
        </w:rPr>
      </w:r>
      <w:r w:rsidR="00551CF7" w:rsidRPr="007C41BE">
        <w:rPr>
          <w:rFonts w:ascii="Aptos" w:hAnsi="Aptos" w:cs="Calibri"/>
          <w:sz w:val="24"/>
          <w:szCs w:val="24"/>
        </w:rPr>
        <w:fldChar w:fldCharType="separate"/>
      </w:r>
      <w:r w:rsidR="00907F65">
        <w:rPr>
          <w:rFonts w:ascii="Aptos" w:hAnsi="Aptos" w:cs="Calibri"/>
          <w:sz w:val="24"/>
          <w:szCs w:val="24"/>
        </w:rPr>
        <w:t>§18</w:t>
      </w:r>
      <w:r w:rsidR="00551CF7" w:rsidRPr="007C41BE">
        <w:rPr>
          <w:rFonts w:ascii="Aptos" w:hAnsi="Aptos" w:cs="Calibri"/>
          <w:sz w:val="24"/>
          <w:szCs w:val="24"/>
        </w:rPr>
        <w:fldChar w:fldCharType="end"/>
      </w:r>
      <w:r w:rsidR="00551CF7" w:rsidRPr="007C41BE">
        <w:rPr>
          <w:rFonts w:ascii="Aptos" w:hAnsi="Aptos" w:cs="Calibri"/>
          <w:sz w:val="24"/>
          <w:szCs w:val="24"/>
        </w:rPr>
        <w:t> </w:t>
      </w:r>
      <w:r w:rsidRPr="007C41BE">
        <w:rPr>
          <w:rFonts w:ascii="Aptos" w:hAnsi="Aptos" w:cs="Calibri"/>
          <w:sz w:val="24"/>
          <w:szCs w:val="24"/>
        </w:rPr>
        <w:t>ust.</w:t>
      </w:r>
      <w:r w:rsidR="00551CF7" w:rsidRPr="007C41BE">
        <w:rPr>
          <w:rFonts w:ascii="Aptos" w:hAnsi="Aptos" w:cs="Calibri"/>
          <w:sz w:val="24"/>
          <w:szCs w:val="24"/>
        </w:rPr>
        <w:t> </w:t>
      </w:r>
      <w:r w:rsidR="00551CF7" w:rsidRPr="007C41BE">
        <w:rPr>
          <w:rFonts w:ascii="Aptos" w:hAnsi="Aptos" w:cs="Calibri"/>
          <w:sz w:val="24"/>
          <w:szCs w:val="24"/>
        </w:rPr>
        <w:fldChar w:fldCharType="begin"/>
      </w:r>
      <w:r w:rsidR="00551CF7" w:rsidRPr="007C41BE">
        <w:rPr>
          <w:rFonts w:ascii="Aptos" w:hAnsi="Aptos" w:cs="Calibri"/>
          <w:sz w:val="24"/>
          <w:szCs w:val="24"/>
        </w:rPr>
        <w:instrText xml:space="preserve"> REF WARUNKI_ZATRUDNIANIA_CZYNNOŚCI \n \h </w:instrText>
      </w:r>
      <w:r w:rsidR="001C531A" w:rsidRPr="007C41BE">
        <w:rPr>
          <w:rFonts w:ascii="Aptos" w:hAnsi="Aptos" w:cs="Calibri"/>
          <w:sz w:val="24"/>
          <w:szCs w:val="24"/>
        </w:rPr>
        <w:instrText xml:space="preserve"> \* MERGEFORMAT </w:instrText>
      </w:r>
      <w:r w:rsidR="00551CF7" w:rsidRPr="007C41BE">
        <w:rPr>
          <w:rFonts w:ascii="Aptos" w:hAnsi="Aptos" w:cs="Calibri"/>
          <w:sz w:val="24"/>
          <w:szCs w:val="24"/>
        </w:rPr>
      </w:r>
      <w:r w:rsidR="00551CF7" w:rsidRPr="007C41BE">
        <w:rPr>
          <w:rFonts w:ascii="Aptos" w:hAnsi="Aptos" w:cs="Calibri"/>
          <w:sz w:val="24"/>
          <w:szCs w:val="24"/>
        </w:rPr>
        <w:fldChar w:fldCharType="separate"/>
      </w:r>
      <w:r w:rsidR="00907F65">
        <w:rPr>
          <w:rFonts w:ascii="Aptos" w:hAnsi="Aptos" w:cs="Calibri"/>
          <w:sz w:val="24"/>
          <w:szCs w:val="24"/>
        </w:rPr>
        <w:t>1</w:t>
      </w:r>
      <w:r w:rsidR="00551CF7" w:rsidRPr="007C41BE">
        <w:rPr>
          <w:rFonts w:ascii="Aptos" w:hAnsi="Aptos" w:cs="Calibri"/>
          <w:sz w:val="24"/>
          <w:szCs w:val="24"/>
        </w:rPr>
        <w:fldChar w:fldCharType="end"/>
      </w:r>
      <w:r w:rsidRPr="007C41BE">
        <w:rPr>
          <w:rFonts w:ascii="Aptos" w:hAnsi="Aptos" w:cs="Calibri"/>
          <w:sz w:val="24"/>
          <w:szCs w:val="24"/>
        </w:rPr>
        <w:t xml:space="preserve"> umowy</w:t>
      </w:r>
      <w:r w:rsidR="005B0471" w:rsidRPr="007C41BE">
        <w:rPr>
          <w:rFonts w:ascii="Aptos" w:hAnsi="Aptos" w:cs="Calibri"/>
          <w:sz w:val="24"/>
          <w:szCs w:val="24"/>
        </w:rPr>
        <w:t xml:space="preserve"> w </w:t>
      </w:r>
      <w:r w:rsidRPr="007C41BE">
        <w:rPr>
          <w:rFonts w:ascii="Aptos" w:hAnsi="Aptos" w:cs="Calibri"/>
          <w:sz w:val="24"/>
          <w:szCs w:val="24"/>
        </w:rPr>
        <w:t>zakresie realizacji</w:t>
      </w:r>
      <w:r w:rsidR="00F2570D" w:rsidRPr="007C41BE">
        <w:rPr>
          <w:rFonts w:ascii="Aptos" w:hAnsi="Aptos" w:cs="Calibri"/>
          <w:sz w:val="24"/>
          <w:szCs w:val="24"/>
        </w:rPr>
        <w:t xml:space="preserve"> </w:t>
      </w:r>
      <w:r w:rsidRPr="007C41BE">
        <w:rPr>
          <w:rFonts w:ascii="Aptos" w:hAnsi="Aptos" w:cs="Calibri"/>
          <w:sz w:val="24"/>
          <w:szCs w:val="24"/>
        </w:rPr>
        <w:t>przedmiotu zamówienia</w:t>
      </w:r>
      <w:r w:rsidR="005B0471" w:rsidRPr="007C41BE">
        <w:rPr>
          <w:rFonts w:ascii="Aptos" w:hAnsi="Aptos" w:cs="Calibri"/>
          <w:sz w:val="24"/>
          <w:szCs w:val="24"/>
        </w:rPr>
        <w:t xml:space="preserve"> w </w:t>
      </w:r>
      <w:r w:rsidRPr="007C41BE">
        <w:rPr>
          <w:rFonts w:ascii="Aptos" w:hAnsi="Aptos" w:cs="Calibri"/>
          <w:sz w:val="24"/>
          <w:szCs w:val="24"/>
        </w:rPr>
        <w:t xml:space="preserve">wysokości </w:t>
      </w:r>
      <w:r w:rsidR="00670D2D" w:rsidRPr="007C41BE">
        <w:rPr>
          <w:rFonts w:ascii="Aptos" w:hAnsi="Aptos" w:cs="Calibri"/>
          <w:sz w:val="24"/>
          <w:szCs w:val="24"/>
        </w:rPr>
        <w:t>0,2</w:t>
      </w:r>
      <w:r w:rsidRPr="007C41BE">
        <w:rPr>
          <w:rFonts w:ascii="Aptos" w:hAnsi="Aptos" w:cs="Calibri"/>
          <w:sz w:val="24"/>
          <w:szCs w:val="24"/>
        </w:rPr>
        <w:t>5% wynagrodzenia brutto, określonego</w:t>
      </w:r>
      <w:r w:rsidR="005B0471" w:rsidRPr="007C41BE">
        <w:rPr>
          <w:rFonts w:ascii="Aptos" w:hAnsi="Aptos" w:cs="Calibri"/>
          <w:sz w:val="24"/>
          <w:szCs w:val="24"/>
        </w:rPr>
        <w:t xml:space="preserve"> w </w:t>
      </w:r>
      <w:r w:rsidR="00822BA0" w:rsidRPr="007C41BE">
        <w:rPr>
          <w:rFonts w:ascii="Aptos" w:hAnsi="Aptos" w:cs="Calibri"/>
          <w:sz w:val="24"/>
          <w:szCs w:val="24"/>
        </w:rPr>
        <w:fldChar w:fldCharType="begin"/>
      </w:r>
      <w:r w:rsidR="00822BA0" w:rsidRPr="007C41BE">
        <w:rPr>
          <w:rFonts w:ascii="Aptos" w:hAnsi="Aptos" w:cs="Calibri"/>
          <w:sz w:val="24"/>
          <w:szCs w:val="24"/>
        </w:rPr>
        <w:instrText xml:space="preserve"> REF WYNAGRODZENIE_WYKONAWCY \n \h </w:instrText>
      </w:r>
      <w:r w:rsidR="001C531A" w:rsidRPr="007C41BE">
        <w:rPr>
          <w:rFonts w:ascii="Aptos" w:hAnsi="Aptos" w:cs="Calibri"/>
          <w:sz w:val="24"/>
          <w:szCs w:val="24"/>
        </w:rPr>
        <w:instrText xml:space="preserve"> \* MERGEFORMAT </w:instrText>
      </w:r>
      <w:r w:rsidR="00822BA0" w:rsidRPr="007C41BE">
        <w:rPr>
          <w:rFonts w:ascii="Aptos" w:hAnsi="Aptos" w:cs="Calibri"/>
          <w:sz w:val="24"/>
          <w:szCs w:val="24"/>
        </w:rPr>
      </w:r>
      <w:r w:rsidR="00822BA0" w:rsidRPr="007C41BE">
        <w:rPr>
          <w:rFonts w:ascii="Aptos" w:hAnsi="Aptos" w:cs="Calibri"/>
          <w:sz w:val="24"/>
          <w:szCs w:val="24"/>
        </w:rPr>
        <w:fldChar w:fldCharType="separate"/>
      </w:r>
      <w:r w:rsidR="00907F65">
        <w:rPr>
          <w:rFonts w:ascii="Aptos" w:hAnsi="Aptos" w:cs="Calibri"/>
          <w:sz w:val="24"/>
          <w:szCs w:val="24"/>
        </w:rPr>
        <w:t>§8</w:t>
      </w:r>
      <w:r w:rsidR="00822BA0" w:rsidRPr="007C41BE">
        <w:rPr>
          <w:rFonts w:ascii="Aptos" w:hAnsi="Aptos" w:cs="Calibri"/>
          <w:sz w:val="24"/>
          <w:szCs w:val="24"/>
        </w:rPr>
        <w:fldChar w:fldCharType="end"/>
      </w:r>
      <w:r w:rsidR="00822BA0" w:rsidRPr="007C41BE">
        <w:rPr>
          <w:rFonts w:ascii="Aptos" w:hAnsi="Aptos" w:cs="Calibri"/>
          <w:sz w:val="24"/>
          <w:szCs w:val="24"/>
        </w:rPr>
        <w:t> ust. </w:t>
      </w:r>
      <w:r w:rsidR="00822BA0" w:rsidRPr="007C41BE">
        <w:rPr>
          <w:rFonts w:ascii="Aptos" w:hAnsi="Aptos" w:cs="Calibri"/>
          <w:sz w:val="24"/>
          <w:szCs w:val="24"/>
        </w:rPr>
        <w:fldChar w:fldCharType="begin"/>
      </w:r>
      <w:r w:rsidR="00822BA0" w:rsidRPr="007C41BE">
        <w:rPr>
          <w:rFonts w:ascii="Aptos" w:hAnsi="Aptos" w:cs="Calibri"/>
          <w:sz w:val="24"/>
          <w:szCs w:val="24"/>
        </w:rPr>
        <w:instrText xml:space="preserve"> REF WYNAGRODZENIE_WYKONAWCY_W_WYSOKOŚCI \n \h </w:instrText>
      </w:r>
      <w:r w:rsidR="001C531A" w:rsidRPr="007C41BE">
        <w:rPr>
          <w:rFonts w:ascii="Aptos" w:hAnsi="Aptos" w:cs="Calibri"/>
          <w:sz w:val="24"/>
          <w:szCs w:val="24"/>
        </w:rPr>
        <w:instrText xml:space="preserve"> \* MERGEFORMAT </w:instrText>
      </w:r>
      <w:r w:rsidR="00822BA0" w:rsidRPr="007C41BE">
        <w:rPr>
          <w:rFonts w:ascii="Aptos" w:hAnsi="Aptos" w:cs="Calibri"/>
          <w:sz w:val="24"/>
          <w:szCs w:val="24"/>
        </w:rPr>
      </w:r>
      <w:r w:rsidR="00822BA0" w:rsidRPr="007C41BE">
        <w:rPr>
          <w:rFonts w:ascii="Aptos" w:hAnsi="Aptos" w:cs="Calibri"/>
          <w:sz w:val="24"/>
          <w:szCs w:val="24"/>
        </w:rPr>
        <w:fldChar w:fldCharType="separate"/>
      </w:r>
      <w:r w:rsidR="00907F65">
        <w:rPr>
          <w:rFonts w:ascii="Aptos" w:hAnsi="Aptos" w:cs="Calibri"/>
          <w:sz w:val="24"/>
          <w:szCs w:val="24"/>
        </w:rPr>
        <w:t>1</w:t>
      </w:r>
      <w:r w:rsidR="00822BA0" w:rsidRPr="007C41BE">
        <w:rPr>
          <w:rFonts w:ascii="Aptos" w:hAnsi="Aptos" w:cs="Calibri"/>
          <w:sz w:val="24"/>
          <w:szCs w:val="24"/>
        </w:rPr>
        <w:fldChar w:fldCharType="end"/>
      </w:r>
      <w:r w:rsidRPr="007C41BE">
        <w:rPr>
          <w:rFonts w:ascii="Aptos" w:hAnsi="Aptos" w:cs="Calibri"/>
          <w:sz w:val="24"/>
          <w:szCs w:val="24"/>
        </w:rPr>
        <w:t xml:space="preserve">; </w:t>
      </w:r>
    </w:p>
    <w:p w14:paraId="367A3BEB" w14:textId="088B62C9" w:rsidR="00AD4CF2" w:rsidRPr="007C41BE" w:rsidRDefault="00195D7F"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 nieprzedłożenie przez Wykonawcę dowodów</w:t>
      </w:r>
      <w:r w:rsidR="00C67050" w:rsidRPr="007C41BE">
        <w:rPr>
          <w:rFonts w:ascii="Aptos" w:hAnsi="Aptos" w:cs="Calibri"/>
          <w:sz w:val="24"/>
          <w:szCs w:val="24"/>
        </w:rPr>
        <w:t>,</w:t>
      </w:r>
      <w:r w:rsidR="005B0471" w:rsidRPr="007C41BE">
        <w:rPr>
          <w:rFonts w:ascii="Aptos" w:hAnsi="Aptos" w:cs="Calibri"/>
          <w:sz w:val="24"/>
          <w:szCs w:val="24"/>
        </w:rPr>
        <w:t xml:space="preserve"> o </w:t>
      </w:r>
      <w:r w:rsidRPr="007C41BE">
        <w:rPr>
          <w:rFonts w:ascii="Aptos" w:hAnsi="Aptos" w:cs="Calibri"/>
          <w:sz w:val="24"/>
          <w:szCs w:val="24"/>
        </w:rPr>
        <w:t>których mowa</w:t>
      </w:r>
      <w:r w:rsidR="005B0471" w:rsidRPr="007C41BE">
        <w:rPr>
          <w:rFonts w:ascii="Aptos" w:hAnsi="Aptos" w:cs="Calibri"/>
          <w:sz w:val="24"/>
          <w:szCs w:val="24"/>
        </w:rPr>
        <w:t xml:space="preserve"> w </w:t>
      </w:r>
      <w:r w:rsidR="00551CF7" w:rsidRPr="007C41BE">
        <w:rPr>
          <w:rFonts w:ascii="Aptos" w:hAnsi="Aptos" w:cs="Calibri"/>
          <w:sz w:val="24"/>
          <w:szCs w:val="24"/>
        </w:rPr>
        <w:fldChar w:fldCharType="begin"/>
      </w:r>
      <w:r w:rsidR="00551CF7" w:rsidRPr="007C41BE">
        <w:rPr>
          <w:rFonts w:ascii="Aptos" w:hAnsi="Aptos" w:cs="Calibri"/>
          <w:sz w:val="24"/>
          <w:szCs w:val="24"/>
        </w:rPr>
        <w:instrText xml:space="preserve"> REF WARUNKI_ZATRUDNIANIA \n \h </w:instrText>
      </w:r>
      <w:r w:rsidR="001C531A" w:rsidRPr="007C41BE">
        <w:rPr>
          <w:rFonts w:ascii="Aptos" w:hAnsi="Aptos" w:cs="Calibri"/>
          <w:sz w:val="24"/>
          <w:szCs w:val="24"/>
        </w:rPr>
        <w:instrText xml:space="preserve"> \* MERGEFORMAT </w:instrText>
      </w:r>
      <w:r w:rsidR="00551CF7" w:rsidRPr="007C41BE">
        <w:rPr>
          <w:rFonts w:ascii="Aptos" w:hAnsi="Aptos" w:cs="Calibri"/>
          <w:sz w:val="24"/>
          <w:szCs w:val="24"/>
        </w:rPr>
      </w:r>
      <w:r w:rsidR="00551CF7" w:rsidRPr="007C41BE">
        <w:rPr>
          <w:rFonts w:ascii="Aptos" w:hAnsi="Aptos" w:cs="Calibri"/>
          <w:sz w:val="24"/>
          <w:szCs w:val="24"/>
        </w:rPr>
        <w:fldChar w:fldCharType="separate"/>
      </w:r>
      <w:r w:rsidR="00907F65">
        <w:rPr>
          <w:rFonts w:ascii="Aptos" w:hAnsi="Aptos" w:cs="Calibri"/>
          <w:sz w:val="24"/>
          <w:szCs w:val="24"/>
        </w:rPr>
        <w:t>§18</w:t>
      </w:r>
      <w:r w:rsidR="00551CF7" w:rsidRPr="007C41BE">
        <w:rPr>
          <w:rFonts w:ascii="Aptos" w:hAnsi="Aptos" w:cs="Calibri"/>
          <w:sz w:val="24"/>
          <w:szCs w:val="24"/>
        </w:rPr>
        <w:fldChar w:fldCharType="end"/>
      </w:r>
      <w:r w:rsidR="00551CF7" w:rsidRPr="007C41BE">
        <w:rPr>
          <w:rFonts w:ascii="Aptos" w:hAnsi="Aptos" w:cs="Calibri"/>
          <w:sz w:val="24"/>
          <w:szCs w:val="24"/>
        </w:rPr>
        <w:t> </w:t>
      </w:r>
      <w:r w:rsidRPr="007C41BE">
        <w:rPr>
          <w:rFonts w:ascii="Aptos" w:hAnsi="Aptos" w:cs="Calibri"/>
          <w:sz w:val="24"/>
          <w:szCs w:val="24"/>
        </w:rPr>
        <w:t>ust.</w:t>
      </w:r>
      <w:r w:rsidR="00551CF7" w:rsidRPr="007C41BE">
        <w:rPr>
          <w:rFonts w:ascii="Aptos" w:hAnsi="Aptos" w:cs="Calibri"/>
          <w:sz w:val="24"/>
          <w:szCs w:val="24"/>
        </w:rPr>
        <w:t> </w:t>
      </w:r>
      <w:r w:rsidR="00551CF7" w:rsidRPr="007C41BE">
        <w:rPr>
          <w:rFonts w:ascii="Aptos" w:hAnsi="Aptos" w:cs="Calibri"/>
          <w:sz w:val="24"/>
          <w:szCs w:val="24"/>
        </w:rPr>
        <w:fldChar w:fldCharType="begin"/>
      </w:r>
      <w:r w:rsidR="00551CF7" w:rsidRPr="007C41BE">
        <w:rPr>
          <w:rFonts w:ascii="Aptos" w:hAnsi="Aptos" w:cs="Calibri"/>
          <w:sz w:val="24"/>
          <w:szCs w:val="24"/>
        </w:rPr>
        <w:instrText xml:space="preserve"> REF WARUNKI_ZATRUDNIANIA_DOWODY \n \h </w:instrText>
      </w:r>
      <w:r w:rsidR="001C531A" w:rsidRPr="007C41BE">
        <w:rPr>
          <w:rFonts w:ascii="Aptos" w:hAnsi="Aptos" w:cs="Calibri"/>
          <w:sz w:val="24"/>
          <w:szCs w:val="24"/>
        </w:rPr>
        <w:instrText xml:space="preserve"> \* MERGEFORMAT </w:instrText>
      </w:r>
      <w:r w:rsidR="00551CF7" w:rsidRPr="007C41BE">
        <w:rPr>
          <w:rFonts w:ascii="Aptos" w:hAnsi="Aptos" w:cs="Calibri"/>
          <w:sz w:val="24"/>
          <w:szCs w:val="24"/>
        </w:rPr>
      </w:r>
      <w:r w:rsidR="00551CF7" w:rsidRPr="007C41BE">
        <w:rPr>
          <w:rFonts w:ascii="Aptos" w:hAnsi="Aptos" w:cs="Calibri"/>
          <w:sz w:val="24"/>
          <w:szCs w:val="24"/>
        </w:rPr>
        <w:fldChar w:fldCharType="separate"/>
      </w:r>
      <w:r w:rsidR="00907F65">
        <w:rPr>
          <w:rFonts w:ascii="Aptos" w:hAnsi="Aptos" w:cs="Calibri"/>
          <w:sz w:val="24"/>
          <w:szCs w:val="24"/>
        </w:rPr>
        <w:t>2</w:t>
      </w:r>
      <w:r w:rsidR="00551CF7" w:rsidRPr="007C41BE">
        <w:rPr>
          <w:rFonts w:ascii="Aptos" w:hAnsi="Aptos" w:cs="Calibri"/>
          <w:sz w:val="24"/>
          <w:szCs w:val="24"/>
        </w:rPr>
        <w:fldChar w:fldCharType="end"/>
      </w:r>
      <w:r w:rsidR="005B0471" w:rsidRPr="007C41BE">
        <w:rPr>
          <w:rFonts w:ascii="Aptos" w:hAnsi="Aptos" w:cs="Calibri"/>
          <w:sz w:val="24"/>
          <w:szCs w:val="24"/>
        </w:rPr>
        <w:t xml:space="preserve"> w </w:t>
      </w:r>
      <w:r w:rsidRPr="007C41BE">
        <w:rPr>
          <w:rFonts w:ascii="Aptos" w:hAnsi="Aptos" w:cs="Calibri"/>
          <w:sz w:val="24"/>
          <w:szCs w:val="24"/>
        </w:rPr>
        <w:t>wysokości 0,</w:t>
      </w:r>
      <w:r w:rsidR="00670D2D" w:rsidRPr="007C41BE">
        <w:rPr>
          <w:rFonts w:ascii="Aptos" w:hAnsi="Aptos" w:cs="Calibri"/>
          <w:sz w:val="24"/>
          <w:szCs w:val="24"/>
        </w:rPr>
        <w:t>02</w:t>
      </w:r>
      <w:r w:rsidRPr="007C41BE">
        <w:rPr>
          <w:rFonts w:ascii="Aptos" w:hAnsi="Aptos" w:cs="Calibri"/>
          <w:sz w:val="24"/>
          <w:szCs w:val="24"/>
        </w:rPr>
        <w:t>5% wynagrodzenia brutto, określonego</w:t>
      </w:r>
      <w:r w:rsidR="005B0471" w:rsidRPr="007C41BE">
        <w:rPr>
          <w:rFonts w:ascii="Aptos" w:hAnsi="Aptos" w:cs="Calibri"/>
          <w:sz w:val="24"/>
          <w:szCs w:val="24"/>
        </w:rPr>
        <w:t xml:space="preserve"> w </w:t>
      </w:r>
      <w:r w:rsidR="00822BA0" w:rsidRPr="007C41BE">
        <w:rPr>
          <w:rFonts w:ascii="Aptos" w:hAnsi="Aptos" w:cs="Calibri"/>
          <w:sz w:val="24"/>
          <w:szCs w:val="24"/>
        </w:rPr>
        <w:fldChar w:fldCharType="begin"/>
      </w:r>
      <w:r w:rsidR="00822BA0" w:rsidRPr="007C41BE">
        <w:rPr>
          <w:rFonts w:ascii="Aptos" w:hAnsi="Aptos" w:cs="Calibri"/>
          <w:sz w:val="24"/>
          <w:szCs w:val="24"/>
        </w:rPr>
        <w:instrText xml:space="preserve"> REF WYNAGRODZENIE_WYKONAWCY \n \h </w:instrText>
      </w:r>
      <w:r w:rsidR="001C531A" w:rsidRPr="007C41BE">
        <w:rPr>
          <w:rFonts w:ascii="Aptos" w:hAnsi="Aptos" w:cs="Calibri"/>
          <w:sz w:val="24"/>
          <w:szCs w:val="24"/>
        </w:rPr>
        <w:instrText xml:space="preserve"> \* MERGEFORMAT </w:instrText>
      </w:r>
      <w:r w:rsidR="00822BA0" w:rsidRPr="007C41BE">
        <w:rPr>
          <w:rFonts w:ascii="Aptos" w:hAnsi="Aptos" w:cs="Calibri"/>
          <w:sz w:val="24"/>
          <w:szCs w:val="24"/>
        </w:rPr>
      </w:r>
      <w:r w:rsidR="00822BA0" w:rsidRPr="007C41BE">
        <w:rPr>
          <w:rFonts w:ascii="Aptos" w:hAnsi="Aptos" w:cs="Calibri"/>
          <w:sz w:val="24"/>
          <w:szCs w:val="24"/>
        </w:rPr>
        <w:fldChar w:fldCharType="separate"/>
      </w:r>
      <w:r w:rsidR="00907F65">
        <w:rPr>
          <w:rFonts w:ascii="Aptos" w:hAnsi="Aptos" w:cs="Calibri"/>
          <w:sz w:val="24"/>
          <w:szCs w:val="24"/>
        </w:rPr>
        <w:t>§8</w:t>
      </w:r>
      <w:r w:rsidR="00822BA0" w:rsidRPr="007C41BE">
        <w:rPr>
          <w:rFonts w:ascii="Aptos" w:hAnsi="Aptos" w:cs="Calibri"/>
          <w:sz w:val="24"/>
          <w:szCs w:val="24"/>
        </w:rPr>
        <w:fldChar w:fldCharType="end"/>
      </w:r>
      <w:r w:rsidR="00822BA0" w:rsidRPr="007C41BE">
        <w:rPr>
          <w:rFonts w:ascii="Aptos" w:hAnsi="Aptos" w:cs="Calibri"/>
          <w:sz w:val="24"/>
          <w:szCs w:val="24"/>
        </w:rPr>
        <w:t> ust. </w:t>
      </w:r>
      <w:r w:rsidR="00822BA0" w:rsidRPr="007C41BE">
        <w:rPr>
          <w:rFonts w:ascii="Aptos" w:hAnsi="Aptos" w:cs="Calibri"/>
          <w:sz w:val="24"/>
          <w:szCs w:val="24"/>
        </w:rPr>
        <w:fldChar w:fldCharType="begin"/>
      </w:r>
      <w:r w:rsidR="00822BA0" w:rsidRPr="007C41BE">
        <w:rPr>
          <w:rFonts w:ascii="Aptos" w:hAnsi="Aptos" w:cs="Calibri"/>
          <w:sz w:val="24"/>
          <w:szCs w:val="24"/>
        </w:rPr>
        <w:instrText xml:space="preserve"> REF WYNAGRODZENIE_WYKONAWCY_W_WYSOKOŚCI \n \h </w:instrText>
      </w:r>
      <w:r w:rsidR="001C531A" w:rsidRPr="007C41BE">
        <w:rPr>
          <w:rFonts w:ascii="Aptos" w:hAnsi="Aptos" w:cs="Calibri"/>
          <w:sz w:val="24"/>
          <w:szCs w:val="24"/>
        </w:rPr>
        <w:instrText xml:space="preserve"> \* MERGEFORMAT </w:instrText>
      </w:r>
      <w:r w:rsidR="00822BA0" w:rsidRPr="007C41BE">
        <w:rPr>
          <w:rFonts w:ascii="Aptos" w:hAnsi="Aptos" w:cs="Calibri"/>
          <w:sz w:val="24"/>
          <w:szCs w:val="24"/>
        </w:rPr>
      </w:r>
      <w:r w:rsidR="00822BA0" w:rsidRPr="007C41BE">
        <w:rPr>
          <w:rFonts w:ascii="Aptos" w:hAnsi="Aptos" w:cs="Calibri"/>
          <w:sz w:val="24"/>
          <w:szCs w:val="24"/>
        </w:rPr>
        <w:fldChar w:fldCharType="separate"/>
      </w:r>
      <w:r w:rsidR="00907F65">
        <w:rPr>
          <w:rFonts w:ascii="Aptos" w:hAnsi="Aptos" w:cs="Calibri"/>
          <w:sz w:val="24"/>
          <w:szCs w:val="24"/>
        </w:rPr>
        <w:t>1</w:t>
      </w:r>
      <w:r w:rsidR="00822BA0" w:rsidRPr="007C41BE">
        <w:rPr>
          <w:rFonts w:ascii="Aptos" w:hAnsi="Aptos" w:cs="Calibri"/>
          <w:sz w:val="24"/>
          <w:szCs w:val="24"/>
        </w:rPr>
        <w:fldChar w:fldCharType="end"/>
      </w:r>
      <w:r w:rsidRPr="007C41BE">
        <w:rPr>
          <w:rFonts w:ascii="Aptos" w:hAnsi="Aptos" w:cs="Calibri"/>
          <w:sz w:val="24"/>
          <w:szCs w:val="24"/>
        </w:rPr>
        <w:t xml:space="preserve">, za każdy dzień </w:t>
      </w:r>
      <w:r w:rsidR="00C67050" w:rsidRPr="007C41BE">
        <w:rPr>
          <w:rFonts w:ascii="Aptos" w:hAnsi="Aptos" w:cs="Calibri"/>
          <w:sz w:val="24"/>
          <w:szCs w:val="24"/>
        </w:rPr>
        <w:t>zwłoki</w:t>
      </w:r>
      <w:r w:rsidRPr="007C41BE">
        <w:rPr>
          <w:rFonts w:ascii="Aptos" w:hAnsi="Aptos" w:cs="Calibri"/>
          <w:sz w:val="24"/>
          <w:szCs w:val="24"/>
        </w:rPr>
        <w:t>;</w:t>
      </w:r>
    </w:p>
    <w:p w14:paraId="26F46527" w14:textId="69B21F78" w:rsidR="00AD4CF2" w:rsidRPr="007C41BE" w:rsidRDefault="00195D7F"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 xml:space="preserve">za nieprzedłożenie przez Wykonawcę </w:t>
      </w:r>
      <w:r w:rsidR="005B6315" w:rsidRPr="007C41BE">
        <w:rPr>
          <w:rFonts w:ascii="Aptos" w:hAnsi="Aptos" w:cs="Calibri"/>
          <w:sz w:val="24"/>
          <w:szCs w:val="24"/>
        </w:rPr>
        <w:t>kosztorysu o którym mowa</w:t>
      </w:r>
      <w:r w:rsidR="00B71EF2" w:rsidRPr="007C41BE">
        <w:rPr>
          <w:rFonts w:ascii="Aptos" w:hAnsi="Aptos" w:cs="Calibri"/>
          <w:sz w:val="24"/>
          <w:szCs w:val="24"/>
        </w:rPr>
        <w:t xml:space="preserve"> </w:t>
      </w:r>
      <w:r w:rsidR="005B6315" w:rsidRPr="007C41BE">
        <w:rPr>
          <w:rFonts w:ascii="Aptos" w:hAnsi="Aptos" w:cs="Calibri"/>
          <w:sz w:val="24"/>
          <w:szCs w:val="24"/>
        </w:rPr>
        <w:t>w </w:t>
      </w:r>
      <w:r w:rsidR="005B6315" w:rsidRPr="007C41BE">
        <w:rPr>
          <w:rFonts w:ascii="Aptos" w:hAnsi="Aptos" w:cs="Calibri"/>
          <w:sz w:val="24"/>
          <w:szCs w:val="24"/>
        </w:rPr>
        <w:fldChar w:fldCharType="begin"/>
      </w:r>
      <w:r w:rsidR="005B6315" w:rsidRPr="007C41BE">
        <w:rPr>
          <w:rFonts w:ascii="Aptos" w:hAnsi="Aptos" w:cs="Calibri"/>
          <w:sz w:val="24"/>
          <w:szCs w:val="24"/>
        </w:rPr>
        <w:instrText xml:space="preserve"> REF  OBOWIĄZKI_STRON \h \r  \* MERGEFORMAT </w:instrText>
      </w:r>
      <w:r w:rsidR="005B6315" w:rsidRPr="007C41BE">
        <w:rPr>
          <w:rFonts w:ascii="Aptos" w:hAnsi="Aptos" w:cs="Calibri"/>
          <w:sz w:val="24"/>
          <w:szCs w:val="24"/>
        </w:rPr>
      </w:r>
      <w:r w:rsidR="005B6315" w:rsidRPr="007C41BE">
        <w:rPr>
          <w:rFonts w:ascii="Aptos" w:hAnsi="Aptos" w:cs="Calibri"/>
          <w:sz w:val="24"/>
          <w:szCs w:val="24"/>
        </w:rPr>
        <w:fldChar w:fldCharType="separate"/>
      </w:r>
      <w:r w:rsidR="00907F65">
        <w:rPr>
          <w:rFonts w:ascii="Aptos" w:hAnsi="Aptos" w:cs="Calibri"/>
          <w:sz w:val="24"/>
          <w:szCs w:val="24"/>
        </w:rPr>
        <w:t>§6</w:t>
      </w:r>
      <w:r w:rsidR="005B6315" w:rsidRPr="007C41BE">
        <w:rPr>
          <w:rFonts w:ascii="Aptos" w:hAnsi="Aptos" w:cs="Calibri"/>
          <w:sz w:val="24"/>
          <w:szCs w:val="24"/>
        </w:rPr>
        <w:fldChar w:fldCharType="end"/>
      </w:r>
      <w:r w:rsidR="005B6315" w:rsidRPr="007C41BE">
        <w:rPr>
          <w:rFonts w:ascii="Aptos" w:hAnsi="Aptos" w:cs="Calibri"/>
          <w:sz w:val="24"/>
          <w:szCs w:val="24"/>
        </w:rPr>
        <w:t> ust. </w:t>
      </w:r>
      <w:r w:rsidR="005B6315" w:rsidRPr="007C41BE">
        <w:rPr>
          <w:rFonts w:ascii="Aptos" w:hAnsi="Aptos" w:cs="Calibri"/>
          <w:sz w:val="24"/>
          <w:szCs w:val="24"/>
        </w:rPr>
        <w:fldChar w:fldCharType="begin"/>
      </w:r>
      <w:r w:rsidR="005B6315" w:rsidRPr="007C41BE">
        <w:rPr>
          <w:rFonts w:ascii="Aptos" w:hAnsi="Aptos" w:cs="Calibri"/>
          <w:sz w:val="24"/>
          <w:szCs w:val="24"/>
        </w:rPr>
        <w:instrText xml:space="preserve"> REF  OBOWIĄZKI_WYKONAWCY_7_DNI \h \r  \* MERGEFORMAT </w:instrText>
      </w:r>
      <w:r w:rsidR="005B6315" w:rsidRPr="007C41BE">
        <w:rPr>
          <w:rFonts w:ascii="Aptos" w:hAnsi="Aptos" w:cs="Calibri"/>
          <w:sz w:val="24"/>
          <w:szCs w:val="24"/>
        </w:rPr>
      </w:r>
      <w:r w:rsidR="005B6315" w:rsidRPr="007C41BE">
        <w:rPr>
          <w:rFonts w:ascii="Aptos" w:hAnsi="Aptos" w:cs="Calibri"/>
          <w:sz w:val="24"/>
          <w:szCs w:val="24"/>
        </w:rPr>
        <w:fldChar w:fldCharType="separate"/>
      </w:r>
      <w:r w:rsidR="00907F65">
        <w:rPr>
          <w:rFonts w:ascii="Aptos" w:hAnsi="Aptos" w:cs="Calibri"/>
          <w:sz w:val="24"/>
          <w:szCs w:val="24"/>
        </w:rPr>
        <w:t>5</w:t>
      </w:r>
      <w:r w:rsidR="005B6315" w:rsidRPr="007C41BE">
        <w:rPr>
          <w:rFonts w:ascii="Aptos" w:hAnsi="Aptos" w:cs="Calibri"/>
          <w:sz w:val="24"/>
          <w:szCs w:val="24"/>
        </w:rPr>
        <w:fldChar w:fldCharType="end"/>
      </w:r>
      <w:r w:rsidR="005B6315" w:rsidRPr="007C41BE">
        <w:rPr>
          <w:rFonts w:ascii="Aptos" w:hAnsi="Aptos" w:cs="Calibri"/>
          <w:sz w:val="24"/>
          <w:szCs w:val="24"/>
        </w:rPr>
        <w:t> pkt </w:t>
      </w:r>
      <w:r w:rsidR="005B6315" w:rsidRPr="007C41BE">
        <w:rPr>
          <w:rFonts w:ascii="Aptos" w:hAnsi="Aptos" w:cs="Calibri"/>
          <w:sz w:val="24"/>
          <w:szCs w:val="24"/>
        </w:rPr>
        <w:fldChar w:fldCharType="begin"/>
      </w:r>
      <w:r w:rsidR="005B6315" w:rsidRPr="007C41BE">
        <w:rPr>
          <w:rFonts w:ascii="Aptos" w:hAnsi="Aptos" w:cs="Calibri"/>
          <w:sz w:val="24"/>
          <w:szCs w:val="24"/>
        </w:rPr>
        <w:instrText xml:space="preserve"> REF  OBOWIĄZKI_WYKONAWCY_KOSZTORYS \h \r  \* MERGEFORMAT </w:instrText>
      </w:r>
      <w:r w:rsidR="005B6315" w:rsidRPr="007C41BE">
        <w:rPr>
          <w:rFonts w:ascii="Aptos" w:hAnsi="Aptos" w:cs="Calibri"/>
          <w:sz w:val="24"/>
          <w:szCs w:val="24"/>
        </w:rPr>
      </w:r>
      <w:r w:rsidR="005B6315" w:rsidRPr="007C41BE">
        <w:rPr>
          <w:rFonts w:ascii="Aptos" w:hAnsi="Aptos" w:cs="Calibri"/>
          <w:sz w:val="24"/>
          <w:szCs w:val="24"/>
        </w:rPr>
        <w:fldChar w:fldCharType="separate"/>
      </w:r>
      <w:r w:rsidR="00907F65">
        <w:rPr>
          <w:rFonts w:ascii="Aptos" w:hAnsi="Aptos" w:cs="Calibri"/>
          <w:sz w:val="24"/>
          <w:szCs w:val="24"/>
        </w:rPr>
        <w:t>1)</w:t>
      </w:r>
      <w:r w:rsidR="005B6315" w:rsidRPr="007C41BE">
        <w:rPr>
          <w:rFonts w:ascii="Aptos" w:hAnsi="Aptos" w:cs="Calibri"/>
          <w:sz w:val="24"/>
          <w:szCs w:val="24"/>
        </w:rPr>
        <w:fldChar w:fldCharType="end"/>
      </w:r>
      <w:r w:rsidR="005B6315" w:rsidRPr="007C41BE">
        <w:rPr>
          <w:rFonts w:ascii="Aptos" w:hAnsi="Aptos" w:cs="Calibri"/>
          <w:sz w:val="24"/>
          <w:szCs w:val="24"/>
        </w:rPr>
        <w:t xml:space="preserve"> </w:t>
      </w:r>
      <w:r w:rsidR="00A371CA" w:rsidRPr="007C41BE">
        <w:rPr>
          <w:rFonts w:ascii="Aptos" w:hAnsi="Aptos" w:cs="Calibri"/>
          <w:sz w:val="24"/>
          <w:szCs w:val="24"/>
        </w:rPr>
        <w:t>lub harmonogramu rzeczowo–finansowego o którym mowa w </w:t>
      </w:r>
      <w:r w:rsidR="00A371CA" w:rsidRPr="007C41BE">
        <w:rPr>
          <w:rFonts w:ascii="Aptos" w:hAnsi="Aptos" w:cs="Calibri"/>
          <w:sz w:val="24"/>
          <w:szCs w:val="24"/>
        </w:rPr>
        <w:fldChar w:fldCharType="begin"/>
      </w:r>
      <w:r w:rsidR="00A371CA" w:rsidRPr="007C41BE">
        <w:rPr>
          <w:rFonts w:ascii="Aptos" w:hAnsi="Aptos" w:cs="Calibri"/>
          <w:sz w:val="24"/>
          <w:szCs w:val="24"/>
        </w:rPr>
        <w:instrText xml:space="preserve"> REF  OBOWIĄZKI_STRON \h \r  \* MERGEFORMAT </w:instrText>
      </w:r>
      <w:r w:rsidR="00A371CA" w:rsidRPr="007C41BE">
        <w:rPr>
          <w:rFonts w:ascii="Aptos" w:hAnsi="Aptos" w:cs="Calibri"/>
          <w:sz w:val="24"/>
          <w:szCs w:val="24"/>
        </w:rPr>
      </w:r>
      <w:r w:rsidR="00A371CA" w:rsidRPr="007C41BE">
        <w:rPr>
          <w:rFonts w:ascii="Aptos" w:hAnsi="Aptos" w:cs="Calibri"/>
          <w:sz w:val="24"/>
          <w:szCs w:val="24"/>
        </w:rPr>
        <w:fldChar w:fldCharType="separate"/>
      </w:r>
      <w:r w:rsidR="00907F65">
        <w:rPr>
          <w:rFonts w:ascii="Aptos" w:hAnsi="Aptos" w:cs="Calibri"/>
          <w:sz w:val="24"/>
          <w:szCs w:val="24"/>
        </w:rPr>
        <w:t>§6</w:t>
      </w:r>
      <w:r w:rsidR="00A371CA" w:rsidRPr="007C41BE">
        <w:rPr>
          <w:rFonts w:ascii="Aptos" w:hAnsi="Aptos" w:cs="Calibri"/>
          <w:sz w:val="24"/>
          <w:szCs w:val="24"/>
        </w:rPr>
        <w:fldChar w:fldCharType="end"/>
      </w:r>
      <w:r w:rsidR="00A371CA" w:rsidRPr="007C41BE">
        <w:rPr>
          <w:rFonts w:ascii="Aptos" w:hAnsi="Aptos" w:cs="Calibri"/>
          <w:sz w:val="24"/>
          <w:szCs w:val="24"/>
        </w:rPr>
        <w:t> ust. </w:t>
      </w:r>
      <w:r w:rsidR="00A371CA" w:rsidRPr="007C41BE">
        <w:rPr>
          <w:rFonts w:ascii="Aptos" w:hAnsi="Aptos" w:cs="Calibri"/>
          <w:sz w:val="24"/>
          <w:szCs w:val="24"/>
        </w:rPr>
        <w:fldChar w:fldCharType="begin"/>
      </w:r>
      <w:r w:rsidR="00A371CA" w:rsidRPr="007C41BE">
        <w:rPr>
          <w:rFonts w:ascii="Aptos" w:hAnsi="Aptos" w:cs="Calibri"/>
          <w:sz w:val="24"/>
          <w:szCs w:val="24"/>
        </w:rPr>
        <w:instrText xml:space="preserve"> REF  OBOWIĄZKI_WYKONAWCY_7_DNI \h \r  \* MERGEFORMAT </w:instrText>
      </w:r>
      <w:r w:rsidR="00A371CA" w:rsidRPr="007C41BE">
        <w:rPr>
          <w:rFonts w:ascii="Aptos" w:hAnsi="Aptos" w:cs="Calibri"/>
          <w:sz w:val="24"/>
          <w:szCs w:val="24"/>
        </w:rPr>
      </w:r>
      <w:r w:rsidR="00A371CA" w:rsidRPr="007C41BE">
        <w:rPr>
          <w:rFonts w:ascii="Aptos" w:hAnsi="Aptos" w:cs="Calibri"/>
          <w:sz w:val="24"/>
          <w:szCs w:val="24"/>
        </w:rPr>
        <w:fldChar w:fldCharType="separate"/>
      </w:r>
      <w:r w:rsidR="00907F65">
        <w:rPr>
          <w:rFonts w:ascii="Aptos" w:hAnsi="Aptos" w:cs="Calibri"/>
          <w:sz w:val="24"/>
          <w:szCs w:val="24"/>
        </w:rPr>
        <w:t>5</w:t>
      </w:r>
      <w:r w:rsidR="00A371CA" w:rsidRPr="007C41BE">
        <w:rPr>
          <w:rFonts w:ascii="Aptos" w:hAnsi="Aptos" w:cs="Calibri"/>
          <w:sz w:val="24"/>
          <w:szCs w:val="24"/>
        </w:rPr>
        <w:fldChar w:fldCharType="end"/>
      </w:r>
      <w:r w:rsidR="00A371CA" w:rsidRPr="007C41BE">
        <w:rPr>
          <w:rFonts w:ascii="Aptos" w:hAnsi="Aptos" w:cs="Calibri"/>
          <w:sz w:val="24"/>
          <w:szCs w:val="24"/>
        </w:rPr>
        <w:t> pkt </w:t>
      </w:r>
      <w:r w:rsidR="00A371CA" w:rsidRPr="007C41BE">
        <w:rPr>
          <w:rFonts w:ascii="Aptos" w:hAnsi="Aptos" w:cs="Calibri"/>
          <w:sz w:val="24"/>
          <w:szCs w:val="24"/>
        </w:rPr>
        <w:fldChar w:fldCharType="begin"/>
      </w:r>
      <w:r w:rsidR="00A371CA" w:rsidRPr="007C41BE">
        <w:rPr>
          <w:rFonts w:ascii="Aptos" w:hAnsi="Aptos" w:cs="Calibri"/>
          <w:sz w:val="24"/>
          <w:szCs w:val="24"/>
        </w:rPr>
        <w:instrText xml:space="preserve"> REF  OBOWIĄZKI_WYKONAWCY_HARMONOGRAM \h \r  \* MERGEFORMAT </w:instrText>
      </w:r>
      <w:r w:rsidR="00A371CA" w:rsidRPr="007C41BE">
        <w:rPr>
          <w:rFonts w:ascii="Aptos" w:hAnsi="Aptos" w:cs="Calibri"/>
          <w:sz w:val="24"/>
          <w:szCs w:val="24"/>
        </w:rPr>
      </w:r>
      <w:r w:rsidR="00A371CA" w:rsidRPr="007C41BE">
        <w:rPr>
          <w:rFonts w:ascii="Aptos" w:hAnsi="Aptos" w:cs="Calibri"/>
          <w:sz w:val="24"/>
          <w:szCs w:val="24"/>
        </w:rPr>
        <w:fldChar w:fldCharType="separate"/>
      </w:r>
      <w:r w:rsidR="00907F65">
        <w:rPr>
          <w:rFonts w:ascii="Aptos" w:hAnsi="Aptos" w:cs="Calibri"/>
          <w:sz w:val="24"/>
          <w:szCs w:val="24"/>
        </w:rPr>
        <w:t>2)</w:t>
      </w:r>
      <w:r w:rsidR="00A371CA" w:rsidRPr="007C41BE">
        <w:rPr>
          <w:rFonts w:ascii="Aptos" w:hAnsi="Aptos" w:cs="Calibri"/>
          <w:sz w:val="24"/>
          <w:szCs w:val="24"/>
        </w:rPr>
        <w:fldChar w:fldCharType="end"/>
      </w:r>
      <w:r w:rsidR="00A371CA" w:rsidRPr="007C41BE">
        <w:rPr>
          <w:rFonts w:ascii="Aptos" w:hAnsi="Aptos" w:cs="Calibri"/>
          <w:sz w:val="24"/>
          <w:szCs w:val="24"/>
        </w:rPr>
        <w:t xml:space="preserve"> w</w:t>
      </w:r>
      <w:r w:rsidR="005B6315" w:rsidRPr="007C41BE">
        <w:rPr>
          <w:rFonts w:ascii="Aptos" w:hAnsi="Aptos" w:cs="Calibri"/>
          <w:sz w:val="24"/>
          <w:szCs w:val="24"/>
        </w:rPr>
        <w:t xml:space="preserve"> terminie </w:t>
      </w:r>
      <w:r w:rsidR="005B0471" w:rsidRPr="007C41BE">
        <w:rPr>
          <w:rFonts w:ascii="Aptos" w:hAnsi="Aptos" w:cs="Calibri"/>
          <w:sz w:val="24"/>
          <w:szCs w:val="24"/>
        </w:rPr>
        <w:t>o </w:t>
      </w:r>
      <w:r w:rsidRPr="007C41BE">
        <w:rPr>
          <w:rFonts w:ascii="Aptos" w:hAnsi="Aptos" w:cs="Calibri"/>
          <w:sz w:val="24"/>
          <w:szCs w:val="24"/>
        </w:rPr>
        <w:t>którym mowa</w:t>
      </w:r>
      <w:r w:rsidR="005B0471" w:rsidRPr="007C41BE">
        <w:rPr>
          <w:rFonts w:ascii="Aptos" w:hAnsi="Aptos" w:cs="Calibri"/>
          <w:sz w:val="24"/>
          <w:szCs w:val="24"/>
        </w:rPr>
        <w:t xml:space="preserve"> </w:t>
      </w:r>
      <w:r w:rsidR="005B6315" w:rsidRPr="007C41BE">
        <w:rPr>
          <w:rFonts w:ascii="Aptos" w:hAnsi="Aptos" w:cs="Calibri"/>
          <w:sz w:val="24"/>
          <w:szCs w:val="24"/>
        </w:rPr>
        <w:t>w </w:t>
      </w:r>
      <w:r w:rsidR="005B6315" w:rsidRPr="007C41BE">
        <w:rPr>
          <w:rFonts w:ascii="Aptos" w:hAnsi="Aptos" w:cs="Calibri"/>
          <w:sz w:val="24"/>
          <w:szCs w:val="24"/>
        </w:rPr>
        <w:fldChar w:fldCharType="begin"/>
      </w:r>
      <w:r w:rsidR="005B6315" w:rsidRPr="007C41BE">
        <w:rPr>
          <w:rFonts w:ascii="Aptos" w:hAnsi="Aptos" w:cs="Calibri"/>
          <w:sz w:val="24"/>
          <w:szCs w:val="24"/>
        </w:rPr>
        <w:instrText xml:space="preserve"> REF  OBOWIĄZKI_STRON \h \r  \* MERGEFORMAT </w:instrText>
      </w:r>
      <w:r w:rsidR="005B6315" w:rsidRPr="007C41BE">
        <w:rPr>
          <w:rFonts w:ascii="Aptos" w:hAnsi="Aptos" w:cs="Calibri"/>
          <w:sz w:val="24"/>
          <w:szCs w:val="24"/>
        </w:rPr>
      </w:r>
      <w:r w:rsidR="005B6315" w:rsidRPr="007C41BE">
        <w:rPr>
          <w:rFonts w:ascii="Aptos" w:hAnsi="Aptos" w:cs="Calibri"/>
          <w:sz w:val="24"/>
          <w:szCs w:val="24"/>
        </w:rPr>
        <w:fldChar w:fldCharType="separate"/>
      </w:r>
      <w:r w:rsidR="00907F65">
        <w:rPr>
          <w:rFonts w:ascii="Aptos" w:hAnsi="Aptos" w:cs="Calibri"/>
          <w:sz w:val="24"/>
          <w:szCs w:val="24"/>
        </w:rPr>
        <w:t>§6</w:t>
      </w:r>
      <w:r w:rsidR="005B6315" w:rsidRPr="007C41BE">
        <w:rPr>
          <w:rFonts w:ascii="Aptos" w:hAnsi="Aptos" w:cs="Calibri"/>
          <w:sz w:val="24"/>
          <w:szCs w:val="24"/>
        </w:rPr>
        <w:fldChar w:fldCharType="end"/>
      </w:r>
      <w:r w:rsidR="005B6315" w:rsidRPr="007C41BE">
        <w:rPr>
          <w:rFonts w:ascii="Aptos" w:hAnsi="Aptos" w:cs="Calibri"/>
          <w:sz w:val="24"/>
          <w:szCs w:val="24"/>
        </w:rPr>
        <w:t> ust. </w:t>
      </w:r>
      <w:r w:rsidR="005B6315" w:rsidRPr="007C41BE">
        <w:rPr>
          <w:rFonts w:ascii="Aptos" w:hAnsi="Aptos" w:cs="Calibri"/>
          <w:sz w:val="24"/>
          <w:szCs w:val="24"/>
        </w:rPr>
        <w:fldChar w:fldCharType="begin"/>
      </w:r>
      <w:r w:rsidR="005B6315" w:rsidRPr="007C41BE">
        <w:rPr>
          <w:rFonts w:ascii="Aptos" w:hAnsi="Aptos" w:cs="Calibri"/>
          <w:sz w:val="24"/>
          <w:szCs w:val="24"/>
        </w:rPr>
        <w:instrText xml:space="preserve"> REF  OBOWIĄZKI_WYKONAWCY_7_DNI \h \r  \* MERGEFORMAT </w:instrText>
      </w:r>
      <w:r w:rsidR="005B6315" w:rsidRPr="007C41BE">
        <w:rPr>
          <w:rFonts w:ascii="Aptos" w:hAnsi="Aptos" w:cs="Calibri"/>
          <w:sz w:val="24"/>
          <w:szCs w:val="24"/>
        </w:rPr>
      </w:r>
      <w:r w:rsidR="005B6315" w:rsidRPr="007C41BE">
        <w:rPr>
          <w:rFonts w:ascii="Aptos" w:hAnsi="Aptos" w:cs="Calibri"/>
          <w:sz w:val="24"/>
          <w:szCs w:val="24"/>
        </w:rPr>
        <w:fldChar w:fldCharType="separate"/>
      </w:r>
      <w:r w:rsidR="00907F65">
        <w:rPr>
          <w:rFonts w:ascii="Aptos" w:hAnsi="Aptos" w:cs="Calibri"/>
          <w:sz w:val="24"/>
          <w:szCs w:val="24"/>
        </w:rPr>
        <w:t>5</w:t>
      </w:r>
      <w:r w:rsidR="005B6315" w:rsidRPr="007C41BE">
        <w:rPr>
          <w:rFonts w:ascii="Aptos" w:hAnsi="Aptos" w:cs="Calibri"/>
          <w:sz w:val="24"/>
          <w:szCs w:val="24"/>
        </w:rPr>
        <w:fldChar w:fldCharType="end"/>
      </w:r>
      <w:r w:rsidR="00C67050" w:rsidRPr="007C41BE">
        <w:rPr>
          <w:rFonts w:ascii="Aptos" w:hAnsi="Aptos" w:cs="Calibri"/>
          <w:sz w:val="24"/>
          <w:szCs w:val="24"/>
        </w:rPr>
        <w:t>,</w:t>
      </w:r>
      <w:r w:rsidR="00975ECB" w:rsidRPr="007C41BE">
        <w:rPr>
          <w:rFonts w:ascii="Aptos" w:hAnsi="Aptos" w:cs="Calibri"/>
          <w:sz w:val="24"/>
          <w:szCs w:val="24"/>
        </w:rPr>
        <w:t xml:space="preserve"> </w:t>
      </w:r>
      <w:r w:rsidR="00670D2D" w:rsidRPr="007C41BE">
        <w:rPr>
          <w:rFonts w:ascii="Aptos" w:hAnsi="Aptos" w:cs="Calibri"/>
          <w:sz w:val="24"/>
          <w:szCs w:val="24"/>
        </w:rPr>
        <w:t>w wysokości 0,025% wynagrodzenia brutto, określonego w </w:t>
      </w:r>
      <w:r w:rsidR="00670D2D" w:rsidRPr="007C41BE">
        <w:rPr>
          <w:rFonts w:ascii="Aptos" w:hAnsi="Aptos" w:cs="Calibri"/>
          <w:sz w:val="24"/>
          <w:szCs w:val="24"/>
        </w:rPr>
        <w:fldChar w:fldCharType="begin"/>
      </w:r>
      <w:r w:rsidR="00670D2D" w:rsidRPr="007C41BE">
        <w:rPr>
          <w:rFonts w:ascii="Aptos" w:hAnsi="Aptos" w:cs="Calibri"/>
          <w:sz w:val="24"/>
          <w:szCs w:val="24"/>
        </w:rPr>
        <w:instrText xml:space="preserve"> REF WYNAGRODZENIE_WYKONAWCY \n \h  \* MERGEFORMAT </w:instrText>
      </w:r>
      <w:r w:rsidR="00670D2D" w:rsidRPr="007C41BE">
        <w:rPr>
          <w:rFonts w:ascii="Aptos" w:hAnsi="Aptos" w:cs="Calibri"/>
          <w:sz w:val="24"/>
          <w:szCs w:val="24"/>
        </w:rPr>
      </w:r>
      <w:r w:rsidR="00670D2D" w:rsidRPr="007C41BE">
        <w:rPr>
          <w:rFonts w:ascii="Aptos" w:hAnsi="Aptos" w:cs="Calibri"/>
          <w:sz w:val="24"/>
          <w:szCs w:val="24"/>
        </w:rPr>
        <w:fldChar w:fldCharType="separate"/>
      </w:r>
      <w:r w:rsidR="00907F65">
        <w:rPr>
          <w:rFonts w:ascii="Aptos" w:hAnsi="Aptos" w:cs="Calibri"/>
          <w:sz w:val="24"/>
          <w:szCs w:val="24"/>
        </w:rPr>
        <w:t>§8</w:t>
      </w:r>
      <w:r w:rsidR="00670D2D" w:rsidRPr="007C41BE">
        <w:rPr>
          <w:rFonts w:ascii="Aptos" w:hAnsi="Aptos" w:cs="Calibri"/>
          <w:sz w:val="24"/>
          <w:szCs w:val="24"/>
        </w:rPr>
        <w:fldChar w:fldCharType="end"/>
      </w:r>
      <w:r w:rsidR="00670D2D" w:rsidRPr="007C41BE">
        <w:rPr>
          <w:rFonts w:ascii="Aptos" w:hAnsi="Aptos" w:cs="Calibri"/>
          <w:sz w:val="24"/>
          <w:szCs w:val="24"/>
        </w:rPr>
        <w:t> ust. </w:t>
      </w:r>
      <w:r w:rsidR="00670D2D" w:rsidRPr="007C41BE">
        <w:rPr>
          <w:rFonts w:ascii="Aptos" w:hAnsi="Aptos" w:cs="Calibri"/>
          <w:sz w:val="24"/>
          <w:szCs w:val="24"/>
        </w:rPr>
        <w:fldChar w:fldCharType="begin"/>
      </w:r>
      <w:r w:rsidR="00670D2D" w:rsidRPr="007C41BE">
        <w:rPr>
          <w:rFonts w:ascii="Aptos" w:hAnsi="Aptos" w:cs="Calibri"/>
          <w:sz w:val="24"/>
          <w:szCs w:val="24"/>
        </w:rPr>
        <w:instrText xml:space="preserve"> REF WYNAGRODZENIE_WYKONAWCY_W_WYSOKOŚCI \n \h  \* MERGEFORMAT </w:instrText>
      </w:r>
      <w:r w:rsidR="00670D2D" w:rsidRPr="007C41BE">
        <w:rPr>
          <w:rFonts w:ascii="Aptos" w:hAnsi="Aptos" w:cs="Calibri"/>
          <w:sz w:val="24"/>
          <w:szCs w:val="24"/>
        </w:rPr>
      </w:r>
      <w:r w:rsidR="00670D2D" w:rsidRPr="007C41BE">
        <w:rPr>
          <w:rFonts w:ascii="Aptos" w:hAnsi="Aptos" w:cs="Calibri"/>
          <w:sz w:val="24"/>
          <w:szCs w:val="24"/>
        </w:rPr>
        <w:fldChar w:fldCharType="separate"/>
      </w:r>
      <w:r w:rsidR="00907F65">
        <w:rPr>
          <w:rFonts w:ascii="Aptos" w:hAnsi="Aptos" w:cs="Calibri"/>
          <w:sz w:val="24"/>
          <w:szCs w:val="24"/>
        </w:rPr>
        <w:t>1</w:t>
      </w:r>
      <w:r w:rsidR="00670D2D" w:rsidRPr="007C41BE">
        <w:rPr>
          <w:rFonts w:ascii="Aptos" w:hAnsi="Aptos" w:cs="Calibri"/>
          <w:sz w:val="24"/>
          <w:szCs w:val="24"/>
        </w:rPr>
        <w:fldChar w:fldCharType="end"/>
      </w:r>
      <w:r w:rsidR="00670D2D" w:rsidRPr="007C41BE">
        <w:rPr>
          <w:rFonts w:ascii="Aptos" w:hAnsi="Aptos" w:cs="Calibri"/>
          <w:sz w:val="24"/>
          <w:szCs w:val="24"/>
        </w:rPr>
        <w:t xml:space="preserve"> </w:t>
      </w:r>
      <w:r w:rsidR="00C67050" w:rsidRPr="007C41BE">
        <w:rPr>
          <w:rFonts w:ascii="Aptos" w:hAnsi="Aptos" w:cs="Calibri"/>
          <w:sz w:val="24"/>
          <w:szCs w:val="24"/>
        </w:rPr>
        <w:t>za każdy dzień zwłoki</w:t>
      </w:r>
      <w:r w:rsidRPr="007C41BE">
        <w:rPr>
          <w:rFonts w:ascii="Aptos" w:hAnsi="Aptos" w:cs="Calibri"/>
          <w:sz w:val="24"/>
          <w:szCs w:val="24"/>
        </w:rPr>
        <w:t>;</w:t>
      </w:r>
    </w:p>
    <w:p w14:paraId="0743CB9E" w14:textId="7929A16B" w:rsidR="004F3E5E" w:rsidRPr="007C41BE" w:rsidRDefault="004F3E5E"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 niedokonanie przez Wykonawcę poprawek kosztorysu lub harmonogramu rzeczowo-finansowego w terminie o którym mowa w </w:t>
      </w:r>
      <w:r w:rsidRPr="007C41BE">
        <w:rPr>
          <w:rFonts w:ascii="Aptos" w:hAnsi="Aptos" w:cs="Calibri"/>
          <w:sz w:val="24"/>
          <w:szCs w:val="24"/>
        </w:rPr>
        <w:fldChar w:fldCharType="begin"/>
      </w:r>
      <w:r w:rsidRPr="007C41BE">
        <w:rPr>
          <w:rFonts w:ascii="Aptos" w:hAnsi="Aptos" w:cs="Calibri"/>
          <w:sz w:val="24"/>
          <w:szCs w:val="24"/>
        </w:rPr>
        <w:instrText xml:space="preserve"> REF  OBOWIĄZKI_STRON \h \r  \* MERGEFORMAT </w:instrText>
      </w:r>
      <w:r w:rsidRPr="007C41BE">
        <w:rPr>
          <w:rFonts w:ascii="Aptos" w:hAnsi="Aptos" w:cs="Calibri"/>
          <w:sz w:val="24"/>
          <w:szCs w:val="24"/>
        </w:rPr>
      </w:r>
      <w:r w:rsidRPr="007C41BE">
        <w:rPr>
          <w:rFonts w:ascii="Aptos" w:hAnsi="Aptos" w:cs="Calibri"/>
          <w:sz w:val="24"/>
          <w:szCs w:val="24"/>
        </w:rPr>
        <w:fldChar w:fldCharType="separate"/>
      </w:r>
      <w:r w:rsidR="00907F65">
        <w:rPr>
          <w:rFonts w:ascii="Aptos" w:hAnsi="Aptos" w:cs="Calibri"/>
          <w:sz w:val="24"/>
          <w:szCs w:val="24"/>
        </w:rPr>
        <w:t>§6</w:t>
      </w:r>
      <w:r w:rsidRPr="007C41BE">
        <w:rPr>
          <w:rFonts w:ascii="Aptos" w:hAnsi="Aptos" w:cs="Calibri"/>
          <w:sz w:val="24"/>
          <w:szCs w:val="24"/>
        </w:rPr>
        <w:fldChar w:fldCharType="end"/>
      </w:r>
      <w:r w:rsidRPr="007C41BE">
        <w:rPr>
          <w:rFonts w:ascii="Aptos" w:hAnsi="Aptos" w:cs="Calibri"/>
          <w:sz w:val="24"/>
          <w:szCs w:val="24"/>
        </w:rPr>
        <w:t xml:space="preserve"> ust. </w:t>
      </w:r>
      <w:r w:rsidRPr="007C41BE">
        <w:rPr>
          <w:rFonts w:ascii="Aptos" w:hAnsi="Aptos" w:cs="Calibri"/>
          <w:sz w:val="24"/>
          <w:szCs w:val="24"/>
        </w:rPr>
        <w:fldChar w:fldCharType="begin"/>
      </w:r>
      <w:r w:rsidRPr="007C41BE">
        <w:rPr>
          <w:rFonts w:ascii="Aptos" w:hAnsi="Aptos" w:cs="Calibri"/>
          <w:sz w:val="24"/>
          <w:szCs w:val="24"/>
        </w:rPr>
        <w:instrText xml:space="preserve"> REF  OBOWIĄZKI_STRON_popr_koszt1 \h \n  \* MERGEFORMAT </w:instrText>
      </w:r>
      <w:r w:rsidRPr="007C41BE">
        <w:rPr>
          <w:rFonts w:ascii="Aptos" w:hAnsi="Aptos" w:cs="Calibri"/>
          <w:sz w:val="24"/>
          <w:szCs w:val="24"/>
        </w:rPr>
      </w:r>
      <w:r w:rsidRPr="007C41BE">
        <w:rPr>
          <w:rFonts w:ascii="Aptos" w:hAnsi="Aptos" w:cs="Calibri"/>
          <w:sz w:val="24"/>
          <w:szCs w:val="24"/>
        </w:rPr>
        <w:fldChar w:fldCharType="separate"/>
      </w:r>
      <w:r w:rsidR="00907F65">
        <w:rPr>
          <w:rFonts w:ascii="Aptos" w:hAnsi="Aptos" w:cs="Calibri"/>
          <w:sz w:val="24"/>
          <w:szCs w:val="24"/>
        </w:rPr>
        <w:t>6</w:t>
      </w:r>
      <w:r w:rsidRPr="007C41BE">
        <w:rPr>
          <w:rFonts w:ascii="Aptos" w:hAnsi="Aptos" w:cs="Calibri"/>
          <w:sz w:val="24"/>
          <w:szCs w:val="24"/>
        </w:rPr>
        <w:fldChar w:fldCharType="end"/>
      </w:r>
      <w:r w:rsidRPr="007C41BE">
        <w:rPr>
          <w:rFonts w:ascii="Aptos" w:hAnsi="Aptos" w:cs="Calibri"/>
          <w:sz w:val="24"/>
          <w:szCs w:val="24"/>
        </w:rPr>
        <w:t>-</w:t>
      </w:r>
      <w:r w:rsidRPr="007C41BE">
        <w:rPr>
          <w:rFonts w:ascii="Aptos" w:hAnsi="Aptos" w:cs="Calibri"/>
          <w:sz w:val="24"/>
          <w:szCs w:val="24"/>
        </w:rPr>
        <w:fldChar w:fldCharType="begin"/>
      </w:r>
      <w:r w:rsidRPr="007C41BE">
        <w:rPr>
          <w:rFonts w:ascii="Aptos" w:hAnsi="Aptos" w:cs="Calibri"/>
          <w:sz w:val="24"/>
          <w:szCs w:val="24"/>
        </w:rPr>
        <w:instrText xml:space="preserve"> REF  OBOWIĄZKI_STRON_popr_harm1 \h \n  \* MERGEFORMAT </w:instrText>
      </w:r>
      <w:r w:rsidRPr="007C41BE">
        <w:rPr>
          <w:rFonts w:ascii="Aptos" w:hAnsi="Aptos" w:cs="Calibri"/>
          <w:sz w:val="24"/>
          <w:szCs w:val="24"/>
        </w:rPr>
      </w:r>
      <w:r w:rsidRPr="007C41BE">
        <w:rPr>
          <w:rFonts w:ascii="Aptos" w:hAnsi="Aptos" w:cs="Calibri"/>
          <w:sz w:val="24"/>
          <w:szCs w:val="24"/>
        </w:rPr>
        <w:fldChar w:fldCharType="separate"/>
      </w:r>
      <w:r w:rsidR="00907F65">
        <w:rPr>
          <w:rFonts w:ascii="Aptos" w:hAnsi="Aptos" w:cs="Calibri"/>
          <w:sz w:val="24"/>
          <w:szCs w:val="24"/>
        </w:rPr>
        <w:t>7</w:t>
      </w:r>
      <w:r w:rsidRPr="007C41BE">
        <w:rPr>
          <w:rFonts w:ascii="Aptos" w:hAnsi="Aptos" w:cs="Calibri"/>
          <w:sz w:val="24"/>
          <w:szCs w:val="24"/>
        </w:rPr>
        <w:fldChar w:fldCharType="end"/>
      </w:r>
      <w:r w:rsidRPr="007C41BE">
        <w:rPr>
          <w:rFonts w:ascii="Aptos" w:hAnsi="Aptos" w:cs="Calibri"/>
          <w:sz w:val="24"/>
          <w:szCs w:val="24"/>
        </w:rPr>
        <w:t xml:space="preserve">, </w:t>
      </w:r>
      <w:r w:rsidR="00670D2D" w:rsidRPr="007C41BE">
        <w:rPr>
          <w:rFonts w:ascii="Aptos" w:hAnsi="Aptos" w:cs="Calibri"/>
          <w:sz w:val="24"/>
          <w:szCs w:val="24"/>
        </w:rPr>
        <w:t>w wysokości 0,025% wynagrodzenia brutto, określonego w </w:t>
      </w:r>
      <w:r w:rsidR="00670D2D" w:rsidRPr="007C41BE">
        <w:rPr>
          <w:rFonts w:ascii="Aptos" w:hAnsi="Aptos" w:cs="Calibri"/>
          <w:sz w:val="24"/>
          <w:szCs w:val="24"/>
        </w:rPr>
        <w:fldChar w:fldCharType="begin"/>
      </w:r>
      <w:r w:rsidR="00670D2D" w:rsidRPr="007C41BE">
        <w:rPr>
          <w:rFonts w:ascii="Aptos" w:hAnsi="Aptos" w:cs="Calibri"/>
          <w:sz w:val="24"/>
          <w:szCs w:val="24"/>
        </w:rPr>
        <w:instrText xml:space="preserve"> REF WYNAGRODZENIE_WYKONAWCY \n \h  \* MERGEFORMAT </w:instrText>
      </w:r>
      <w:r w:rsidR="00670D2D" w:rsidRPr="007C41BE">
        <w:rPr>
          <w:rFonts w:ascii="Aptos" w:hAnsi="Aptos" w:cs="Calibri"/>
          <w:sz w:val="24"/>
          <w:szCs w:val="24"/>
        </w:rPr>
      </w:r>
      <w:r w:rsidR="00670D2D" w:rsidRPr="007C41BE">
        <w:rPr>
          <w:rFonts w:ascii="Aptos" w:hAnsi="Aptos" w:cs="Calibri"/>
          <w:sz w:val="24"/>
          <w:szCs w:val="24"/>
        </w:rPr>
        <w:fldChar w:fldCharType="separate"/>
      </w:r>
      <w:r w:rsidR="00907F65">
        <w:rPr>
          <w:rFonts w:ascii="Aptos" w:hAnsi="Aptos" w:cs="Calibri"/>
          <w:sz w:val="24"/>
          <w:szCs w:val="24"/>
        </w:rPr>
        <w:t>§8</w:t>
      </w:r>
      <w:r w:rsidR="00670D2D" w:rsidRPr="007C41BE">
        <w:rPr>
          <w:rFonts w:ascii="Aptos" w:hAnsi="Aptos" w:cs="Calibri"/>
          <w:sz w:val="24"/>
          <w:szCs w:val="24"/>
        </w:rPr>
        <w:fldChar w:fldCharType="end"/>
      </w:r>
      <w:r w:rsidR="00670D2D" w:rsidRPr="007C41BE">
        <w:rPr>
          <w:rFonts w:ascii="Aptos" w:hAnsi="Aptos" w:cs="Calibri"/>
          <w:sz w:val="24"/>
          <w:szCs w:val="24"/>
        </w:rPr>
        <w:t> ust. </w:t>
      </w:r>
      <w:r w:rsidR="00670D2D" w:rsidRPr="007C41BE">
        <w:rPr>
          <w:rFonts w:ascii="Aptos" w:hAnsi="Aptos" w:cs="Calibri"/>
          <w:sz w:val="24"/>
          <w:szCs w:val="24"/>
        </w:rPr>
        <w:fldChar w:fldCharType="begin"/>
      </w:r>
      <w:r w:rsidR="00670D2D" w:rsidRPr="007C41BE">
        <w:rPr>
          <w:rFonts w:ascii="Aptos" w:hAnsi="Aptos" w:cs="Calibri"/>
          <w:sz w:val="24"/>
          <w:szCs w:val="24"/>
        </w:rPr>
        <w:instrText xml:space="preserve"> REF WYNAGRODZENIE_WYKONAWCY_W_WYSOKOŚCI \n \h  \* MERGEFORMAT </w:instrText>
      </w:r>
      <w:r w:rsidR="00670D2D" w:rsidRPr="007C41BE">
        <w:rPr>
          <w:rFonts w:ascii="Aptos" w:hAnsi="Aptos" w:cs="Calibri"/>
          <w:sz w:val="24"/>
          <w:szCs w:val="24"/>
        </w:rPr>
      </w:r>
      <w:r w:rsidR="00670D2D" w:rsidRPr="007C41BE">
        <w:rPr>
          <w:rFonts w:ascii="Aptos" w:hAnsi="Aptos" w:cs="Calibri"/>
          <w:sz w:val="24"/>
          <w:szCs w:val="24"/>
        </w:rPr>
        <w:fldChar w:fldCharType="separate"/>
      </w:r>
      <w:r w:rsidR="00907F65">
        <w:rPr>
          <w:rFonts w:ascii="Aptos" w:hAnsi="Aptos" w:cs="Calibri"/>
          <w:sz w:val="24"/>
          <w:szCs w:val="24"/>
        </w:rPr>
        <w:t>1</w:t>
      </w:r>
      <w:r w:rsidR="00670D2D" w:rsidRPr="007C41BE">
        <w:rPr>
          <w:rFonts w:ascii="Aptos" w:hAnsi="Aptos" w:cs="Calibri"/>
          <w:sz w:val="24"/>
          <w:szCs w:val="24"/>
        </w:rPr>
        <w:fldChar w:fldCharType="end"/>
      </w:r>
      <w:r w:rsidRPr="007C41BE">
        <w:rPr>
          <w:rFonts w:ascii="Aptos" w:hAnsi="Aptos" w:cs="Calibri"/>
          <w:sz w:val="24"/>
          <w:szCs w:val="24"/>
        </w:rPr>
        <w:t xml:space="preserve"> za każdy dzień zwłoki;</w:t>
      </w:r>
    </w:p>
    <w:p w14:paraId="08D951C7" w14:textId="0E572F0A" w:rsidR="00AD4CF2" w:rsidRPr="007C41BE" w:rsidRDefault="00195D7F"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 xml:space="preserve">za nieprzedłożenie przez Wykonawcę polisy ubezpieczeniowej </w:t>
      </w:r>
      <w:r w:rsidR="00677938" w:rsidRPr="007C41BE">
        <w:rPr>
          <w:rFonts w:ascii="Aptos" w:hAnsi="Aptos" w:cs="Calibri"/>
          <w:sz w:val="24"/>
          <w:szCs w:val="24"/>
        </w:rPr>
        <w:t>o której mowa w </w:t>
      </w:r>
      <w:r w:rsidR="008139D6" w:rsidRPr="007C41BE">
        <w:rPr>
          <w:rFonts w:ascii="Aptos" w:hAnsi="Aptos" w:cs="Calibri"/>
          <w:sz w:val="24"/>
          <w:szCs w:val="24"/>
        </w:rPr>
        <w:fldChar w:fldCharType="begin"/>
      </w:r>
      <w:r w:rsidR="008139D6" w:rsidRPr="007C41BE">
        <w:rPr>
          <w:rFonts w:ascii="Aptos" w:hAnsi="Aptos" w:cs="Calibri"/>
          <w:sz w:val="24"/>
          <w:szCs w:val="24"/>
        </w:rPr>
        <w:instrText xml:space="preserve"> REF  UBEZPIECZENIE \h \n  \* MERGEFORMAT </w:instrText>
      </w:r>
      <w:r w:rsidR="008139D6" w:rsidRPr="007C41BE">
        <w:rPr>
          <w:rFonts w:ascii="Aptos" w:hAnsi="Aptos" w:cs="Calibri"/>
          <w:sz w:val="24"/>
          <w:szCs w:val="24"/>
        </w:rPr>
      </w:r>
      <w:r w:rsidR="008139D6" w:rsidRPr="007C41BE">
        <w:rPr>
          <w:rFonts w:ascii="Aptos" w:hAnsi="Aptos" w:cs="Calibri"/>
          <w:sz w:val="24"/>
          <w:szCs w:val="24"/>
        </w:rPr>
        <w:fldChar w:fldCharType="separate"/>
      </w:r>
      <w:r w:rsidR="00907F65">
        <w:rPr>
          <w:rFonts w:ascii="Aptos" w:hAnsi="Aptos" w:cs="Calibri"/>
          <w:sz w:val="24"/>
          <w:szCs w:val="24"/>
        </w:rPr>
        <w:t>§7</w:t>
      </w:r>
      <w:r w:rsidR="008139D6" w:rsidRPr="007C41BE">
        <w:rPr>
          <w:rFonts w:ascii="Aptos" w:hAnsi="Aptos" w:cs="Calibri"/>
          <w:sz w:val="24"/>
          <w:szCs w:val="24"/>
        </w:rPr>
        <w:fldChar w:fldCharType="end"/>
      </w:r>
      <w:r w:rsidR="008139D6" w:rsidRPr="007C41BE">
        <w:rPr>
          <w:rFonts w:ascii="Aptos" w:hAnsi="Aptos" w:cs="Calibri"/>
          <w:sz w:val="24"/>
          <w:szCs w:val="24"/>
        </w:rPr>
        <w:t xml:space="preserve"> </w:t>
      </w:r>
      <w:r w:rsidR="00677938" w:rsidRPr="007C41BE">
        <w:rPr>
          <w:rFonts w:ascii="Aptos" w:hAnsi="Aptos" w:cs="Calibri"/>
          <w:sz w:val="24"/>
          <w:szCs w:val="24"/>
        </w:rPr>
        <w:t xml:space="preserve">ust. </w:t>
      </w:r>
      <w:r w:rsidR="00677938" w:rsidRPr="007C41BE">
        <w:rPr>
          <w:rFonts w:ascii="Aptos" w:hAnsi="Aptos" w:cs="Calibri"/>
          <w:sz w:val="24"/>
          <w:szCs w:val="24"/>
        </w:rPr>
        <w:fldChar w:fldCharType="begin"/>
      </w:r>
      <w:r w:rsidR="00677938" w:rsidRPr="007C41BE">
        <w:rPr>
          <w:rFonts w:ascii="Aptos" w:hAnsi="Aptos" w:cs="Calibri"/>
          <w:sz w:val="24"/>
          <w:szCs w:val="24"/>
        </w:rPr>
        <w:instrText xml:space="preserve"> REF  UBEZPIECZENIE_POLISA \h \n  \* MERGEFORMAT </w:instrText>
      </w:r>
      <w:r w:rsidR="00677938" w:rsidRPr="007C41BE">
        <w:rPr>
          <w:rFonts w:ascii="Aptos" w:hAnsi="Aptos" w:cs="Calibri"/>
          <w:sz w:val="24"/>
          <w:szCs w:val="24"/>
        </w:rPr>
      </w:r>
      <w:r w:rsidR="00677938" w:rsidRPr="007C41BE">
        <w:rPr>
          <w:rFonts w:ascii="Aptos" w:hAnsi="Aptos" w:cs="Calibri"/>
          <w:sz w:val="24"/>
          <w:szCs w:val="24"/>
        </w:rPr>
        <w:fldChar w:fldCharType="separate"/>
      </w:r>
      <w:r w:rsidR="00907F65">
        <w:rPr>
          <w:rFonts w:ascii="Aptos" w:hAnsi="Aptos" w:cs="Calibri"/>
          <w:sz w:val="24"/>
          <w:szCs w:val="24"/>
        </w:rPr>
        <w:t>2</w:t>
      </w:r>
      <w:r w:rsidR="00677938" w:rsidRPr="007C41BE">
        <w:rPr>
          <w:rFonts w:ascii="Aptos" w:hAnsi="Aptos" w:cs="Calibri"/>
          <w:sz w:val="24"/>
          <w:szCs w:val="24"/>
        </w:rPr>
        <w:fldChar w:fldCharType="end"/>
      </w:r>
      <w:r w:rsidR="00677938" w:rsidRPr="007C41BE">
        <w:rPr>
          <w:rFonts w:ascii="Aptos" w:hAnsi="Aptos" w:cs="Calibri"/>
          <w:sz w:val="24"/>
          <w:szCs w:val="24"/>
        </w:rPr>
        <w:t xml:space="preserve"> </w:t>
      </w:r>
      <w:r w:rsidRPr="007C41BE">
        <w:rPr>
          <w:rFonts w:ascii="Aptos" w:hAnsi="Aptos" w:cs="Calibri"/>
          <w:sz w:val="24"/>
          <w:szCs w:val="24"/>
        </w:rPr>
        <w:t>lub jej aktualizacji</w:t>
      </w:r>
      <w:r w:rsidR="005B0471" w:rsidRPr="007C41BE">
        <w:rPr>
          <w:rFonts w:ascii="Aptos" w:hAnsi="Aptos" w:cs="Calibri"/>
          <w:sz w:val="24"/>
          <w:szCs w:val="24"/>
        </w:rPr>
        <w:t xml:space="preserve"> w </w:t>
      </w:r>
      <w:r w:rsidRPr="007C41BE">
        <w:rPr>
          <w:rFonts w:ascii="Aptos" w:hAnsi="Aptos" w:cs="Calibri"/>
          <w:sz w:val="24"/>
          <w:szCs w:val="24"/>
        </w:rPr>
        <w:t>terminie</w:t>
      </w:r>
      <w:r w:rsidR="00975ECB" w:rsidRPr="007C41BE">
        <w:rPr>
          <w:rFonts w:ascii="Aptos" w:hAnsi="Aptos" w:cs="Calibri"/>
          <w:sz w:val="24"/>
          <w:szCs w:val="24"/>
        </w:rPr>
        <w:t xml:space="preserve"> o </w:t>
      </w:r>
      <w:r w:rsidRPr="007C41BE">
        <w:rPr>
          <w:rFonts w:ascii="Aptos" w:hAnsi="Aptos" w:cs="Calibri"/>
          <w:sz w:val="24"/>
          <w:szCs w:val="24"/>
        </w:rPr>
        <w:t xml:space="preserve">którym </w:t>
      </w:r>
      <w:r w:rsidR="000702D5" w:rsidRPr="007C41BE">
        <w:rPr>
          <w:rFonts w:ascii="Aptos" w:hAnsi="Aptos" w:cs="Calibri"/>
          <w:sz w:val="24"/>
          <w:szCs w:val="24"/>
        </w:rPr>
        <w:t xml:space="preserve">mowa </w:t>
      </w:r>
      <w:r w:rsidR="008139D6" w:rsidRPr="007C41BE">
        <w:rPr>
          <w:rFonts w:ascii="Aptos" w:hAnsi="Aptos" w:cs="Calibri"/>
          <w:sz w:val="24"/>
          <w:szCs w:val="24"/>
        </w:rPr>
        <w:t>w </w:t>
      </w:r>
      <w:r w:rsidR="008139D6" w:rsidRPr="007C41BE">
        <w:rPr>
          <w:rFonts w:ascii="Aptos" w:hAnsi="Aptos" w:cs="Calibri"/>
          <w:sz w:val="24"/>
          <w:szCs w:val="24"/>
        </w:rPr>
        <w:fldChar w:fldCharType="begin"/>
      </w:r>
      <w:r w:rsidR="008139D6" w:rsidRPr="007C41BE">
        <w:rPr>
          <w:rFonts w:ascii="Aptos" w:hAnsi="Aptos" w:cs="Calibri"/>
          <w:sz w:val="24"/>
          <w:szCs w:val="24"/>
        </w:rPr>
        <w:instrText xml:space="preserve"> REF  UBEZPIECZENIE \h \n  \* MERGEFORMAT </w:instrText>
      </w:r>
      <w:r w:rsidR="008139D6" w:rsidRPr="007C41BE">
        <w:rPr>
          <w:rFonts w:ascii="Aptos" w:hAnsi="Aptos" w:cs="Calibri"/>
          <w:sz w:val="24"/>
          <w:szCs w:val="24"/>
        </w:rPr>
      </w:r>
      <w:r w:rsidR="008139D6" w:rsidRPr="007C41BE">
        <w:rPr>
          <w:rFonts w:ascii="Aptos" w:hAnsi="Aptos" w:cs="Calibri"/>
          <w:sz w:val="24"/>
          <w:szCs w:val="24"/>
        </w:rPr>
        <w:fldChar w:fldCharType="separate"/>
      </w:r>
      <w:r w:rsidR="00907F65">
        <w:rPr>
          <w:rFonts w:ascii="Aptos" w:hAnsi="Aptos" w:cs="Calibri"/>
          <w:sz w:val="24"/>
          <w:szCs w:val="24"/>
        </w:rPr>
        <w:t>§7</w:t>
      </w:r>
      <w:r w:rsidR="008139D6" w:rsidRPr="007C41BE">
        <w:rPr>
          <w:rFonts w:ascii="Aptos" w:hAnsi="Aptos" w:cs="Calibri"/>
          <w:sz w:val="24"/>
          <w:szCs w:val="24"/>
        </w:rPr>
        <w:fldChar w:fldCharType="end"/>
      </w:r>
      <w:r w:rsidR="008139D6" w:rsidRPr="007C41BE">
        <w:rPr>
          <w:rFonts w:ascii="Aptos" w:hAnsi="Aptos" w:cs="Calibri"/>
          <w:sz w:val="24"/>
          <w:szCs w:val="24"/>
        </w:rPr>
        <w:t xml:space="preserve"> ust. </w:t>
      </w:r>
      <w:r w:rsidR="008139D6" w:rsidRPr="007C41BE">
        <w:rPr>
          <w:rFonts w:ascii="Aptos" w:hAnsi="Aptos" w:cs="Calibri"/>
          <w:sz w:val="24"/>
          <w:szCs w:val="24"/>
        </w:rPr>
        <w:fldChar w:fldCharType="begin"/>
      </w:r>
      <w:r w:rsidR="008139D6" w:rsidRPr="007C41BE">
        <w:rPr>
          <w:rFonts w:ascii="Aptos" w:hAnsi="Aptos" w:cs="Calibri"/>
          <w:sz w:val="24"/>
          <w:szCs w:val="24"/>
        </w:rPr>
        <w:instrText xml:space="preserve"> REF  UBEZPIECZENIE_POLISA \h \n  \* MERGEFORMAT </w:instrText>
      </w:r>
      <w:r w:rsidR="008139D6" w:rsidRPr="007C41BE">
        <w:rPr>
          <w:rFonts w:ascii="Aptos" w:hAnsi="Aptos" w:cs="Calibri"/>
          <w:sz w:val="24"/>
          <w:szCs w:val="24"/>
        </w:rPr>
      </w:r>
      <w:r w:rsidR="008139D6" w:rsidRPr="007C41BE">
        <w:rPr>
          <w:rFonts w:ascii="Aptos" w:hAnsi="Aptos" w:cs="Calibri"/>
          <w:sz w:val="24"/>
          <w:szCs w:val="24"/>
        </w:rPr>
        <w:fldChar w:fldCharType="separate"/>
      </w:r>
      <w:r w:rsidR="00907F65">
        <w:rPr>
          <w:rFonts w:ascii="Aptos" w:hAnsi="Aptos" w:cs="Calibri"/>
          <w:sz w:val="24"/>
          <w:szCs w:val="24"/>
        </w:rPr>
        <w:t>2</w:t>
      </w:r>
      <w:r w:rsidR="008139D6" w:rsidRPr="007C41BE">
        <w:rPr>
          <w:rFonts w:ascii="Aptos" w:hAnsi="Aptos" w:cs="Calibri"/>
          <w:sz w:val="24"/>
          <w:szCs w:val="24"/>
        </w:rPr>
        <w:fldChar w:fldCharType="end"/>
      </w:r>
      <w:r w:rsidRPr="007C41BE">
        <w:rPr>
          <w:rFonts w:ascii="Aptos" w:hAnsi="Aptos" w:cs="Calibri"/>
          <w:sz w:val="24"/>
          <w:szCs w:val="24"/>
        </w:rPr>
        <w:t>,</w:t>
      </w:r>
      <w:r w:rsidR="005B0471" w:rsidRPr="007C41BE">
        <w:rPr>
          <w:rFonts w:ascii="Aptos" w:hAnsi="Aptos" w:cs="Calibri"/>
          <w:sz w:val="24"/>
          <w:szCs w:val="24"/>
        </w:rPr>
        <w:t xml:space="preserve"> </w:t>
      </w:r>
      <w:r w:rsidR="000A4BD9" w:rsidRPr="007C41BE">
        <w:rPr>
          <w:rFonts w:ascii="Aptos" w:hAnsi="Aptos" w:cs="Calibri"/>
          <w:sz w:val="24"/>
          <w:szCs w:val="24"/>
        </w:rPr>
        <w:t>w wysokości 0,025% wynagrodzenia brutto, określonego w </w:t>
      </w:r>
      <w:r w:rsidR="000A4BD9" w:rsidRPr="007C41BE">
        <w:rPr>
          <w:rFonts w:ascii="Aptos" w:hAnsi="Aptos" w:cs="Calibri"/>
          <w:sz w:val="24"/>
          <w:szCs w:val="24"/>
        </w:rPr>
        <w:fldChar w:fldCharType="begin"/>
      </w:r>
      <w:r w:rsidR="000A4BD9" w:rsidRPr="007C41BE">
        <w:rPr>
          <w:rFonts w:ascii="Aptos" w:hAnsi="Aptos" w:cs="Calibri"/>
          <w:sz w:val="24"/>
          <w:szCs w:val="24"/>
        </w:rPr>
        <w:instrText xml:space="preserve"> REF WYNAGRODZENIE_WYKONAWCY \n \h  \* MERGEFORMAT </w:instrText>
      </w:r>
      <w:r w:rsidR="000A4BD9" w:rsidRPr="007C41BE">
        <w:rPr>
          <w:rFonts w:ascii="Aptos" w:hAnsi="Aptos" w:cs="Calibri"/>
          <w:sz w:val="24"/>
          <w:szCs w:val="24"/>
        </w:rPr>
      </w:r>
      <w:r w:rsidR="000A4BD9" w:rsidRPr="007C41BE">
        <w:rPr>
          <w:rFonts w:ascii="Aptos" w:hAnsi="Aptos" w:cs="Calibri"/>
          <w:sz w:val="24"/>
          <w:szCs w:val="24"/>
        </w:rPr>
        <w:fldChar w:fldCharType="separate"/>
      </w:r>
      <w:r w:rsidR="00907F65">
        <w:rPr>
          <w:rFonts w:ascii="Aptos" w:hAnsi="Aptos" w:cs="Calibri"/>
          <w:sz w:val="24"/>
          <w:szCs w:val="24"/>
        </w:rPr>
        <w:t>§8</w:t>
      </w:r>
      <w:r w:rsidR="000A4BD9" w:rsidRPr="007C41BE">
        <w:rPr>
          <w:rFonts w:ascii="Aptos" w:hAnsi="Aptos" w:cs="Calibri"/>
          <w:sz w:val="24"/>
          <w:szCs w:val="24"/>
        </w:rPr>
        <w:fldChar w:fldCharType="end"/>
      </w:r>
      <w:r w:rsidR="000A4BD9" w:rsidRPr="007C41BE">
        <w:rPr>
          <w:rFonts w:ascii="Aptos" w:hAnsi="Aptos" w:cs="Calibri"/>
          <w:sz w:val="24"/>
          <w:szCs w:val="24"/>
        </w:rPr>
        <w:t> ust. </w:t>
      </w:r>
      <w:r w:rsidR="000A4BD9" w:rsidRPr="007C41BE">
        <w:rPr>
          <w:rFonts w:ascii="Aptos" w:hAnsi="Aptos" w:cs="Calibri"/>
          <w:sz w:val="24"/>
          <w:szCs w:val="24"/>
        </w:rPr>
        <w:fldChar w:fldCharType="begin"/>
      </w:r>
      <w:r w:rsidR="000A4BD9" w:rsidRPr="007C41BE">
        <w:rPr>
          <w:rFonts w:ascii="Aptos" w:hAnsi="Aptos" w:cs="Calibri"/>
          <w:sz w:val="24"/>
          <w:szCs w:val="24"/>
        </w:rPr>
        <w:instrText xml:space="preserve"> REF WYNAGRODZENIE_WYKONAWCY_W_WYSOKOŚCI \n \h  \* MERGEFORMAT </w:instrText>
      </w:r>
      <w:r w:rsidR="000A4BD9" w:rsidRPr="007C41BE">
        <w:rPr>
          <w:rFonts w:ascii="Aptos" w:hAnsi="Aptos" w:cs="Calibri"/>
          <w:sz w:val="24"/>
          <w:szCs w:val="24"/>
        </w:rPr>
      </w:r>
      <w:r w:rsidR="000A4BD9" w:rsidRPr="007C41BE">
        <w:rPr>
          <w:rFonts w:ascii="Aptos" w:hAnsi="Aptos" w:cs="Calibri"/>
          <w:sz w:val="24"/>
          <w:szCs w:val="24"/>
        </w:rPr>
        <w:fldChar w:fldCharType="separate"/>
      </w:r>
      <w:r w:rsidR="00907F65">
        <w:rPr>
          <w:rFonts w:ascii="Aptos" w:hAnsi="Aptos" w:cs="Calibri"/>
          <w:sz w:val="24"/>
          <w:szCs w:val="24"/>
        </w:rPr>
        <w:t>1</w:t>
      </w:r>
      <w:r w:rsidR="000A4BD9" w:rsidRPr="007C41BE">
        <w:rPr>
          <w:rFonts w:ascii="Aptos" w:hAnsi="Aptos" w:cs="Calibri"/>
          <w:sz w:val="24"/>
          <w:szCs w:val="24"/>
        </w:rPr>
        <w:fldChar w:fldCharType="end"/>
      </w:r>
      <w:r w:rsidR="000A4BD9" w:rsidRPr="007C41BE">
        <w:rPr>
          <w:rFonts w:ascii="Aptos" w:hAnsi="Aptos" w:cs="Calibri"/>
          <w:sz w:val="24"/>
          <w:szCs w:val="24"/>
        </w:rPr>
        <w:t xml:space="preserve"> </w:t>
      </w:r>
      <w:r w:rsidRPr="007C41BE">
        <w:rPr>
          <w:rFonts w:ascii="Aptos" w:hAnsi="Aptos" w:cs="Calibri"/>
          <w:sz w:val="24"/>
          <w:szCs w:val="24"/>
        </w:rPr>
        <w:t xml:space="preserve">za każdy dzień </w:t>
      </w:r>
      <w:r w:rsidR="00C67050" w:rsidRPr="007C41BE">
        <w:rPr>
          <w:rFonts w:ascii="Aptos" w:hAnsi="Aptos" w:cs="Calibri"/>
          <w:sz w:val="24"/>
          <w:szCs w:val="24"/>
        </w:rPr>
        <w:t>zwłoki</w:t>
      </w:r>
      <w:r w:rsidR="00E6176B" w:rsidRPr="007C41BE">
        <w:rPr>
          <w:rFonts w:ascii="Aptos" w:hAnsi="Aptos" w:cs="Calibri"/>
          <w:sz w:val="24"/>
          <w:szCs w:val="24"/>
        </w:rPr>
        <w:t>;</w:t>
      </w:r>
    </w:p>
    <w:p w14:paraId="1422F325" w14:textId="6477D815" w:rsidR="00AD4CF2" w:rsidRPr="007C41BE" w:rsidRDefault="001E31CD"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 realizowanie robót budowlanych przez jednego</w:t>
      </w:r>
      <w:r w:rsidR="005B0471" w:rsidRPr="007C41BE">
        <w:rPr>
          <w:rFonts w:ascii="Aptos" w:hAnsi="Aptos" w:cs="Calibri"/>
          <w:sz w:val="24"/>
          <w:szCs w:val="24"/>
        </w:rPr>
        <w:t xml:space="preserve"> z </w:t>
      </w:r>
      <w:r w:rsidRPr="007C41BE">
        <w:rPr>
          <w:rFonts w:ascii="Aptos" w:hAnsi="Aptos" w:cs="Calibri"/>
          <w:sz w:val="24"/>
          <w:szCs w:val="24"/>
        </w:rPr>
        <w:t>członków konsorcjum, który nie został wskazany</w:t>
      </w:r>
      <w:r w:rsidR="005B0471" w:rsidRPr="007C41BE">
        <w:rPr>
          <w:rFonts w:ascii="Aptos" w:hAnsi="Aptos" w:cs="Calibri"/>
          <w:sz w:val="24"/>
          <w:szCs w:val="24"/>
        </w:rPr>
        <w:t xml:space="preserve"> w </w:t>
      </w:r>
      <w:r w:rsidRPr="007C41BE">
        <w:rPr>
          <w:rFonts w:ascii="Aptos" w:hAnsi="Aptos" w:cs="Calibri"/>
          <w:sz w:val="24"/>
          <w:szCs w:val="24"/>
        </w:rPr>
        <w:t>oświadczeniu składanym</w:t>
      </w:r>
      <w:r w:rsidR="005B0471" w:rsidRPr="007C41BE">
        <w:rPr>
          <w:rFonts w:ascii="Aptos" w:hAnsi="Aptos" w:cs="Calibri"/>
          <w:sz w:val="24"/>
          <w:szCs w:val="24"/>
        </w:rPr>
        <w:t xml:space="preserve"> w </w:t>
      </w:r>
      <w:r w:rsidRPr="007C41BE">
        <w:rPr>
          <w:rFonts w:ascii="Aptos" w:hAnsi="Aptos" w:cs="Calibri"/>
          <w:sz w:val="24"/>
          <w:szCs w:val="24"/>
        </w:rPr>
        <w:t xml:space="preserve">postępowaniu na podstawie </w:t>
      </w:r>
      <w:r w:rsidR="009B5A39" w:rsidRPr="007C41BE">
        <w:rPr>
          <w:rFonts w:ascii="Aptos" w:hAnsi="Aptos" w:cs="Calibri"/>
          <w:sz w:val="24"/>
          <w:szCs w:val="24"/>
        </w:rPr>
        <w:t>art. 117 ust. </w:t>
      </w:r>
      <w:r w:rsidRPr="007C41BE">
        <w:rPr>
          <w:rFonts w:ascii="Aptos" w:hAnsi="Aptos" w:cs="Calibri"/>
          <w:sz w:val="24"/>
          <w:szCs w:val="24"/>
        </w:rPr>
        <w:t xml:space="preserve">4 </w:t>
      </w:r>
      <w:hyperlink w:anchor="Ustawa_Prawo_zamówień_publicznych" w:tooltip="Ustawa z dnia 11 września 2019 r. - Prawo zamówień publicznych" w:history="1">
        <w:r w:rsidR="00C019DB" w:rsidRPr="007C41BE">
          <w:rPr>
            <w:rStyle w:val="Hipercze"/>
            <w:rFonts w:ascii="Aptos" w:hAnsi="Aptos"/>
            <w:sz w:val="24"/>
            <w:szCs w:val="24"/>
          </w:rPr>
          <w:t>ustawy</w:t>
        </w:r>
        <w:r w:rsidR="00250D56" w:rsidRPr="007C41BE">
          <w:rPr>
            <w:rStyle w:val="Hipercze"/>
            <w:rFonts w:ascii="Aptos" w:hAnsi="Aptos"/>
            <w:sz w:val="24"/>
            <w:szCs w:val="24"/>
          </w:rPr>
          <w:t> </w:t>
        </w:r>
        <w:proofErr w:type="spellStart"/>
        <w:r w:rsidR="00C019DB" w:rsidRPr="007C41BE">
          <w:rPr>
            <w:rStyle w:val="Hipercze"/>
            <w:rFonts w:ascii="Aptos" w:hAnsi="Aptos"/>
            <w:sz w:val="24"/>
            <w:szCs w:val="24"/>
          </w:rPr>
          <w:t>Pzp</w:t>
        </w:r>
        <w:proofErr w:type="spellEnd"/>
        <w:r w:rsidR="00C019DB" w:rsidRPr="007C41BE">
          <w:rPr>
            <w:rStyle w:val="Hipercze"/>
            <w:rFonts w:ascii="Aptos" w:hAnsi="Aptos"/>
            <w:sz w:val="24"/>
            <w:szCs w:val="24"/>
          </w:rPr>
          <w:t>.</w:t>
        </w:r>
      </w:hyperlink>
      <w:r w:rsidRPr="007C41BE">
        <w:rPr>
          <w:rFonts w:ascii="Aptos" w:hAnsi="Aptos" w:cs="Calibri"/>
          <w:sz w:val="24"/>
          <w:szCs w:val="24"/>
        </w:rPr>
        <w:t xml:space="preserve"> do realizowania tych robót budowlanych</w:t>
      </w:r>
      <w:r w:rsidR="005B0471" w:rsidRPr="007C41BE">
        <w:rPr>
          <w:rFonts w:ascii="Aptos" w:hAnsi="Aptos" w:cs="Calibri"/>
          <w:sz w:val="24"/>
          <w:szCs w:val="24"/>
        </w:rPr>
        <w:t xml:space="preserve"> w </w:t>
      </w:r>
      <w:r w:rsidRPr="007C41BE">
        <w:rPr>
          <w:rFonts w:ascii="Aptos" w:hAnsi="Aptos" w:cs="Calibri"/>
          <w:sz w:val="24"/>
          <w:szCs w:val="24"/>
        </w:rPr>
        <w:t>wysokości: 10% wynagrodzenia brutto, określonego</w:t>
      </w:r>
      <w:r w:rsidR="00975ECB" w:rsidRPr="007C41BE">
        <w:rPr>
          <w:rFonts w:ascii="Aptos" w:hAnsi="Aptos" w:cs="Calibri"/>
          <w:sz w:val="24"/>
          <w:szCs w:val="24"/>
        </w:rPr>
        <w:t xml:space="preserve"> w </w:t>
      </w:r>
      <w:r w:rsidR="00822BA0" w:rsidRPr="007C41BE">
        <w:rPr>
          <w:rFonts w:ascii="Aptos" w:hAnsi="Aptos" w:cs="Calibri"/>
          <w:sz w:val="24"/>
          <w:szCs w:val="24"/>
        </w:rPr>
        <w:fldChar w:fldCharType="begin"/>
      </w:r>
      <w:r w:rsidR="00822BA0" w:rsidRPr="007C41BE">
        <w:rPr>
          <w:rFonts w:ascii="Aptos" w:hAnsi="Aptos" w:cs="Calibri"/>
          <w:sz w:val="24"/>
          <w:szCs w:val="24"/>
        </w:rPr>
        <w:instrText xml:space="preserve"> REF WYNAGRODZENIE_WYKONAWCY \n \h </w:instrText>
      </w:r>
      <w:r w:rsidR="001C531A" w:rsidRPr="007C41BE">
        <w:rPr>
          <w:rFonts w:ascii="Aptos" w:hAnsi="Aptos" w:cs="Calibri"/>
          <w:sz w:val="24"/>
          <w:szCs w:val="24"/>
        </w:rPr>
        <w:instrText xml:space="preserve"> \* MERGEFORMAT </w:instrText>
      </w:r>
      <w:r w:rsidR="00822BA0" w:rsidRPr="007C41BE">
        <w:rPr>
          <w:rFonts w:ascii="Aptos" w:hAnsi="Aptos" w:cs="Calibri"/>
          <w:sz w:val="24"/>
          <w:szCs w:val="24"/>
        </w:rPr>
      </w:r>
      <w:r w:rsidR="00822BA0" w:rsidRPr="007C41BE">
        <w:rPr>
          <w:rFonts w:ascii="Aptos" w:hAnsi="Aptos" w:cs="Calibri"/>
          <w:sz w:val="24"/>
          <w:szCs w:val="24"/>
        </w:rPr>
        <w:fldChar w:fldCharType="separate"/>
      </w:r>
      <w:r w:rsidR="00907F65">
        <w:rPr>
          <w:rFonts w:ascii="Aptos" w:hAnsi="Aptos" w:cs="Calibri"/>
          <w:sz w:val="24"/>
          <w:szCs w:val="24"/>
        </w:rPr>
        <w:t>§8</w:t>
      </w:r>
      <w:r w:rsidR="00822BA0" w:rsidRPr="007C41BE">
        <w:rPr>
          <w:rFonts w:ascii="Aptos" w:hAnsi="Aptos" w:cs="Calibri"/>
          <w:sz w:val="24"/>
          <w:szCs w:val="24"/>
        </w:rPr>
        <w:fldChar w:fldCharType="end"/>
      </w:r>
      <w:r w:rsidR="00822BA0" w:rsidRPr="007C41BE">
        <w:rPr>
          <w:rFonts w:ascii="Aptos" w:hAnsi="Aptos" w:cs="Calibri"/>
          <w:sz w:val="24"/>
          <w:szCs w:val="24"/>
        </w:rPr>
        <w:t> ust. </w:t>
      </w:r>
      <w:r w:rsidR="00822BA0" w:rsidRPr="007C41BE">
        <w:rPr>
          <w:rFonts w:ascii="Aptos" w:hAnsi="Aptos" w:cs="Calibri"/>
          <w:sz w:val="24"/>
          <w:szCs w:val="24"/>
        </w:rPr>
        <w:fldChar w:fldCharType="begin"/>
      </w:r>
      <w:r w:rsidR="00822BA0" w:rsidRPr="007C41BE">
        <w:rPr>
          <w:rFonts w:ascii="Aptos" w:hAnsi="Aptos" w:cs="Calibri"/>
          <w:sz w:val="24"/>
          <w:szCs w:val="24"/>
        </w:rPr>
        <w:instrText xml:space="preserve"> REF WYNAGRODZENIE_WYKONAWCY_W_WYSOKOŚCI \n \h </w:instrText>
      </w:r>
      <w:r w:rsidR="001C531A" w:rsidRPr="007C41BE">
        <w:rPr>
          <w:rFonts w:ascii="Aptos" w:hAnsi="Aptos" w:cs="Calibri"/>
          <w:sz w:val="24"/>
          <w:szCs w:val="24"/>
        </w:rPr>
        <w:instrText xml:space="preserve"> \* MERGEFORMAT </w:instrText>
      </w:r>
      <w:r w:rsidR="00822BA0" w:rsidRPr="007C41BE">
        <w:rPr>
          <w:rFonts w:ascii="Aptos" w:hAnsi="Aptos" w:cs="Calibri"/>
          <w:sz w:val="24"/>
          <w:szCs w:val="24"/>
        </w:rPr>
      </w:r>
      <w:r w:rsidR="00822BA0" w:rsidRPr="007C41BE">
        <w:rPr>
          <w:rFonts w:ascii="Aptos" w:hAnsi="Aptos" w:cs="Calibri"/>
          <w:sz w:val="24"/>
          <w:szCs w:val="24"/>
        </w:rPr>
        <w:fldChar w:fldCharType="separate"/>
      </w:r>
      <w:r w:rsidR="00907F65">
        <w:rPr>
          <w:rFonts w:ascii="Aptos" w:hAnsi="Aptos" w:cs="Calibri"/>
          <w:sz w:val="24"/>
          <w:szCs w:val="24"/>
        </w:rPr>
        <w:t>1</w:t>
      </w:r>
      <w:r w:rsidR="00822BA0" w:rsidRPr="007C41BE">
        <w:rPr>
          <w:rFonts w:ascii="Aptos" w:hAnsi="Aptos" w:cs="Calibri"/>
          <w:sz w:val="24"/>
          <w:szCs w:val="24"/>
        </w:rPr>
        <w:fldChar w:fldCharType="end"/>
      </w:r>
      <w:r w:rsidR="00672683" w:rsidRPr="007C41BE">
        <w:rPr>
          <w:rFonts w:ascii="Aptos" w:hAnsi="Aptos" w:cs="Calibri"/>
          <w:sz w:val="24"/>
          <w:szCs w:val="24"/>
        </w:rPr>
        <w:t>;</w:t>
      </w:r>
    </w:p>
    <w:p w14:paraId="1BD6A098" w14:textId="7FBB9684" w:rsidR="00672683" w:rsidRPr="007C41BE" w:rsidRDefault="00672683"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za zwłokę</w:t>
      </w:r>
      <w:r w:rsidR="005B0471" w:rsidRPr="007C41BE">
        <w:rPr>
          <w:rFonts w:ascii="Aptos" w:hAnsi="Aptos" w:cs="Calibri"/>
          <w:sz w:val="24"/>
          <w:szCs w:val="24"/>
        </w:rPr>
        <w:t xml:space="preserve"> w </w:t>
      </w:r>
      <w:r w:rsidRPr="007C41BE">
        <w:rPr>
          <w:rFonts w:ascii="Aptos" w:hAnsi="Aptos" w:cs="Calibri"/>
          <w:sz w:val="24"/>
          <w:szCs w:val="24"/>
        </w:rPr>
        <w:t>przejęciu terenu budowy</w:t>
      </w:r>
      <w:r w:rsidR="005B0471" w:rsidRPr="007C41BE">
        <w:rPr>
          <w:rFonts w:ascii="Aptos" w:hAnsi="Aptos" w:cs="Calibri"/>
          <w:sz w:val="24"/>
          <w:szCs w:val="24"/>
        </w:rPr>
        <w:t xml:space="preserve"> z </w:t>
      </w:r>
      <w:r w:rsidRPr="007C41BE">
        <w:rPr>
          <w:rFonts w:ascii="Aptos" w:hAnsi="Aptos" w:cs="Calibri"/>
          <w:sz w:val="24"/>
          <w:szCs w:val="24"/>
        </w:rPr>
        <w:t>przyczyn leżących po stronie wykonawcy,</w:t>
      </w:r>
      <w:r w:rsidR="005B0471" w:rsidRPr="007C41BE">
        <w:rPr>
          <w:rFonts w:ascii="Aptos" w:hAnsi="Aptos" w:cs="Calibri"/>
          <w:sz w:val="24"/>
          <w:szCs w:val="24"/>
        </w:rPr>
        <w:t xml:space="preserve"> w </w:t>
      </w:r>
      <w:r w:rsidR="003E3326" w:rsidRPr="007C41BE">
        <w:rPr>
          <w:rFonts w:ascii="Aptos" w:hAnsi="Aptos" w:cs="Calibri"/>
          <w:sz w:val="24"/>
          <w:szCs w:val="24"/>
        </w:rPr>
        <w:t>tym</w:t>
      </w:r>
      <w:r w:rsidR="005B0471" w:rsidRPr="007C41BE">
        <w:rPr>
          <w:rFonts w:ascii="Aptos" w:hAnsi="Aptos" w:cs="Calibri"/>
          <w:sz w:val="24"/>
          <w:szCs w:val="24"/>
        </w:rPr>
        <w:t xml:space="preserve"> z </w:t>
      </w:r>
      <w:r w:rsidR="003E3326" w:rsidRPr="007C41BE">
        <w:rPr>
          <w:rFonts w:ascii="Aptos" w:hAnsi="Aptos" w:cs="Calibri"/>
          <w:sz w:val="24"/>
          <w:szCs w:val="24"/>
        </w:rPr>
        <w:t>powodu</w:t>
      </w:r>
      <w:r w:rsidR="005B0471" w:rsidRPr="007C41BE">
        <w:rPr>
          <w:rFonts w:ascii="Aptos" w:hAnsi="Aptos" w:cs="Calibri"/>
          <w:sz w:val="24"/>
          <w:szCs w:val="24"/>
        </w:rPr>
        <w:t xml:space="preserve"> o </w:t>
      </w:r>
      <w:r w:rsidR="003E3326" w:rsidRPr="007C41BE">
        <w:rPr>
          <w:rFonts w:ascii="Aptos" w:hAnsi="Aptos" w:cs="Calibri"/>
          <w:sz w:val="24"/>
          <w:szCs w:val="24"/>
        </w:rPr>
        <w:t>którym mowa</w:t>
      </w:r>
      <w:r w:rsidR="005B0471" w:rsidRPr="007C41BE">
        <w:rPr>
          <w:rFonts w:ascii="Aptos" w:hAnsi="Aptos" w:cs="Calibri"/>
          <w:sz w:val="24"/>
          <w:szCs w:val="24"/>
        </w:rPr>
        <w:t xml:space="preserve"> w </w:t>
      </w:r>
      <w:r w:rsidR="00827CA1" w:rsidRPr="007C41BE">
        <w:rPr>
          <w:rFonts w:ascii="Aptos" w:hAnsi="Aptos" w:cs="Calibri"/>
          <w:sz w:val="24"/>
          <w:szCs w:val="24"/>
        </w:rPr>
        <w:fldChar w:fldCharType="begin"/>
      </w:r>
      <w:r w:rsidR="00827CA1" w:rsidRPr="007C41BE">
        <w:rPr>
          <w:rFonts w:ascii="Aptos" w:hAnsi="Aptos" w:cs="Calibri"/>
          <w:sz w:val="24"/>
          <w:szCs w:val="24"/>
        </w:rPr>
        <w:instrText xml:space="preserve"> REF OSOBY_SKIEROWANE \n \h </w:instrText>
      </w:r>
      <w:r w:rsidR="001C531A" w:rsidRPr="007C41BE">
        <w:rPr>
          <w:rFonts w:ascii="Aptos" w:hAnsi="Aptos" w:cs="Calibri"/>
          <w:sz w:val="24"/>
          <w:szCs w:val="24"/>
        </w:rPr>
        <w:instrText xml:space="preserve"> \* MERGEFORMAT </w:instrText>
      </w:r>
      <w:r w:rsidR="00827CA1" w:rsidRPr="007C41BE">
        <w:rPr>
          <w:rFonts w:ascii="Aptos" w:hAnsi="Aptos" w:cs="Calibri"/>
          <w:sz w:val="24"/>
          <w:szCs w:val="24"/>
        </w:rPr>
      </w:r>
      <w:r w:rsidR="00827CA1" w:rsidRPr="007C41BE">
        <w:rPr>
          <w:rFonts w:ascii="Aptos" w:hAnsi="Aptos" w:cs="Calibri"/>
          <w:sz w:val="24"/>
          <w:szCs w:val="24"/>
        </w:rPr>
        <w:fldChar w:fldCharType="separate"/>
      </w:r>
      <w:r w:rsidR="00907F65">
        <w:rPr>
          <w:rFonts w:ascii="Aptos" w:hAnsi="Aptos" w:cs="Calibri"/>
          <w:sz w:val="24"/>
          <w:szCs w:val="24"/>
        </w:rPr>
        <w:t>§12</w:t>
      </w:r>
      <w:r w:rsidR="00827CA1" w:rsidRPr="007C41BE">
        <w:rPr>
          <w:rFonts w:ascii="Aptos" w:hAnsi="Aptos" w:cs="Calibri"/>
          <w:sz w:val="24"/>
          <w:szCs w:val="24"/>
        </w:rPr>
        <w:fldChar w:fldCharType="end"/>
      </w:r>
      <w:r w:rsidR="00827CA1" w:rsidRPr="007C41BE">
        <w:rPr>
          <w:rFonts w:ascii="Aptos" w:hAnsi="Aptos" w:cs="Calibri"/>
          <w:sz w:val="24"/>
          <w:szCs w:val="24"/>
        </w:rPr>
        <w:t> </w:t>
      </w:r>
      <w:r w:rsidR="003E3326" w:rsidRPr="007C41BE">
        <w:rPr>
          <w:rFonts w:ascii="Aptos" w:hAnsi="Aptos" w:cs="Calibri"/>
          <w:sz w:val="24"/>
          <w:szCs w:val="24"/>
        </w:rPr>
        <w:t>ust.</w:t>
      </w:r>
      <w:r w:rsidR="00827CA1" w:rsidRPr="007C41BE">
        <w:rPr>
          <w:rFonts w:ascii="Aptos" w:hAnsi="Aptos" w:cs="Calibri"/>
          <w:sz w:val="24"/>
          <w:szCs w:val="24"/>
        </w:rPr>
        <w:t> </w:t>
      </w:r>
      <w:r w:rsidR="00827CA1" w:rsidRPr="007C41BE">
        <w:rPr>
          <w:rFonts w:ascii="Aptos" w:hAnsi="Aptos" w:cs="Calibri"/>
          <w:sz w:val="24"/>
          <w:szCs w:val="24"/>
        </w:rPr>
        <w:fldChar w:fldCharType="begin"/>
      </w:r>
      <w:r w:rsidR="00827CA1" w:rsidRPr="007C41BE">
        <w:rPr>
          <w:rFonts w:ascii="Aptos" w:hAnsi="Aptos" w:cs="Calibri"/>
          <w:sz w:val="24"/>
          <w:szCs w:val="24"/>
        </w:rPr>
        <w:instrText xml:space="preserve"> REF OSOBY_SKIEROWANE_WSTRZYMANIE \n \h </w:instrText>
      </w:r>
      <w:r w:rsidR="001C531A" w:rsidRPr="007C41BE">
        <w:rPr>
          <w:rFonts w:ascii="Aptos" w:hAnsi="Aptos" w:cs="Calibri"/>
          <w:sz w:val="24"/>
          <w:szCs w:val="24"/>
        </w:rPr>
        <w:instrText xml:space="preserve"> \* MERGEFORMAT </w:instrText>
      </w:r>
      <w:r w:rsidR="00827CA1" w:rsidRPr="007C41BE">
        <w:rPr>
          <w:rFonts w:ascii="Aptos" w:hAnsi="Aptos" w:cs="Calibri"/>
          <w:sz w:val="24"/>
          <w:szCs w:val="24"/>
        </w:rPr>
      </w:r>
      <w:r w:rsidR="00827CA1" w:rsidRPr="007C41BE">
        <w:rPr>
          <w:rFonts w:ascii="Aptos" w:hAnsi="Aptos" w:cs="Calibri"/>
          <w:sz w:val="24"/>
          <w:szCs w:val="24"/>
        </w:rPr>
        <w:fldChar w:fldCharType="separate"/>
      </w:r>
      <w:r w:rsidR="00907F65">
        <w:rPr>
          <w:rFonts w:ascii="Aptos" w:hAnsi="Aptos" w:cs="Calibri"/>
          <w:sz w:val="24"/>
          <w:szCs w:val="24"/>
        </w:rPr>
        <w:t>6</w:t>
      </w:r>
      <w:r w:rsidR="00827CA1" w:rsidRPr="007C41BE">
        <w:rPr>
          <w:rFonts w:ascii="Aptos" w:hAnsi="Aptos" w:cs="Calibri"/>
          <w:sz w:val="24"/>
          <w:szCs w:val="24"/>
        </w:rPr>
        <w:fldChar w:fldCharType="end"/>
      </w:r>
      <w:r w:rsidR="005B0471" w:rsidRPr="007C41BE">
        <w:rPr>
          <w:rFonts w:ascii="Aptos" w:hAnsi="Aptos" w:cs="Calibri"/>
          <w:color w:val="0000FF"/>
          <w:sz w:val="24"/>
          <w:szCs w:val="24"/>
        </w:rPr>
        <w:t xml:space="preserve"> </w:t>
      </w:r>
      <w:r w:rsidR="005B0471" w:rsidRPr="007C41BE">
        <w:rPr>
          <w:rFonts w:ascii="Aptos" w:hAnsi="Aptos" w:cs="Calibri"/>
          <w:sz w:val="24"/>
          <w:szCs w:val="24"/>
        </w:rPr>
        <w:t>w</w:t>
      </w:r>
      <w:r w:rsidR="005B0471" w:rsidRPr="007C41BE">
        <w:rPr>
          <w:rFonts w:ascii="Aptos" w:hAnsi="Aptos" w:cs="Calibri"/>
          <w:color w:val="0000FF"/>
          <w:sz w:val="24"/>
          <w:szCs w:val="24"/>
        </w:rPr>
        <w:t> </w:t>
      </w:r>
      <w:r w:rsidRPr="007C41BE">
        <w:rPr>
          <w:rFonts w:ascii="Aptos" w:hAnsi="Aptos" w:cs="Calibri"/>
          <w:sz w:val="24"/>
          <w:szCs w:val="24"/>
        </w:rPr>
        <w:t>wysokości 0,</w:t>
      </w:r>
      <w:r w:rsidR="000A4BD9" w:rsidRPr="007C41BE">
        <w:rPr>
          <w:rFonts w:ascii="Aptos" w:hAnsi="Aptos" w:cs="Calibri"/>
          <w:sz w:val="24"/>
          <w:szCs w:val="24"/>
        </w:rPr>
        <w:t>025</w:t>
      </w:r>
      <w:r w:rsidRPr="007C41BE">
        <w:rPr>
          <w:rFonts w:ascii="Aptos" w:hAnsi="Aptos" w:cs="Calibri"/>
          <w:sz w:val="24"/>
          <w:szCs w:val="24"/>
        </w:rPr>
        <w:t>% wynagrodzenia brutto, określonego</w:t>
      </w:r>
      <w:r w:rsidR="005B0471" w:rsidRPr="007C41BE">
        <w:rPr>
          <w:rFonts w:ascii="Aptos" w:hAnsi="Aptos" w:cs="Calibri"/>
          <w:sz w:val="24"/>
          <w:szCs w:val="24"/>
        </w:rPr>
        <w:t xml:space="preserve"> w </w:t>
      </w:r>
      <w:r w:rsidR="002D2F56" w:rsidRPr="007C41BE">
        <w:rPr>
          <w:rFonts w:ascii="Aptos" w:hAnsi="Aptos" w:cs="Calibri"/>
          <w:sz w:val="24"/>
          <w:szCs w:val="24"/>
        </w:rPr>
        <w:fldChar w:fldCharType="begin"/>
      </w:r>
      <w:r w:rsidR="002D2F56" w:rsidRPr="007C41BE">
        <w:rPr>
          <w:rFonts w:ascii="Aptos" w:hAnsi="Aptos" w:cs="Calibri"/>
          <w:sz w:val="24"/>
          <w:szCs w:val="24"/>
        </w:rPr>
        <w:instrText xml:space="preserve"> REF WYNAGRODZENIE_WYKONAWCY \n \h </w:instrText>
      </w:r>
      <w:r w:rsidR="001C531A" w:rsidRPr="007C41BE">
        <w:rPr>
          <w:rFonts w:ascii="Aptos" w:hAnsi="Aptos" w:cs="Calibri"/>
          <w:sz w:val="24"/>
          <w:szCs w:val="24"/>
        </w:rPr>
        <w:instrText xml:space="preserve"> \* MERGEFORMAT </w:instrText>
      </w:r>
      <w:r w:rsidR="002D2F56" w:rsidRPr="007C41BE">
        <w:rPr>
          <w:rFonts w:ascii="Aptos" w:hAnsi="Aptos" w:cs="Calibri"/>
          <w:sz w:val="24"/>
          <w:szCs w:val="24"/>
        </w:rPr>
      </w:r>
      <w:r w:rsidR="002D2F56" w:rsidRPr="007C41BE">
        <w:rPr>
          <w:rFonts w:ascii="Aptos" w:hAnsi="Aptos" w:cs="Calibri"/>
          <w:sz w:val="24"/>
          <w:szCs w:val="24"/>
        </w:rPr>
        <w:fldChar w:fldCharType="separate"/>
      </w:r>
      <w:r w:rsidR="00907F65">
        <w:rPr>
          <w:rFonts w:ascii="Aptos" w:hAnsi="Aptos" w:cs="Calibri"/>
          <w:sz w:val="24"/>
          <w:szCs w:val="24"/>
        </w:rPr>
        <w:t>§8</w:t>
      </w:r>
      <w:r w:rsidR="002D2F56" w:rsidRPr="007C41BE">
        <w:rPr>
          <w:rFonts w:ascii="Aptos" w:hAnsi="Aptos" w:cs="Calibri"/>
          <w:sz w:val="24"/>
          <w:szCs w:val="24"/>
        </w:rPr>
        <w:fldChar w:fldCharType="end"/>
      </w:r>
      <w:r w:rsidR="002D2F56" w:rsidRPr="007C41BE">
        <w:rPr>
          <w:rFonts w:ascii="Aptos" w:hAnsi="Aptos" w:cs="Calibri"/>
          <w:sz w:val="24"/>
          <w:szCs w:val="24"/>
        </w:rPr>
        <w:t> ust. </w:t>
      </w:r>
      <w:r w:rsidR="002D2F56" w:rsidRPr="007C41BE">
        <w:rPr>
          <w:rFonts w:ascii="Aptos" w:hAnsi="Aptos" w:cs="Calibri"/>
          <w:sz w:val="24"/>
          <w:szCs w:val="24"/>
        </w:rPr>
        <w:fldChar w:fldCharType="begin"/>
      </w:r>
      <w:r w:rsidR="002D2F56" w:rsidRPr="007C41BE">
        <w:rPr>
          <w:rFonts w:ascii="Aptos" w:hAnsi="Aptos" w:cs="Calibri"/>
          <w:sz w:val="24"/>
          <w:szCs w:val="24"/>
        </w:rPr>
        <w:instrText xml:space="preserve"> REF WYNAGRODZENIE_WYKONAWCY_W_WYSOKOŚCI \n \h </w:instrText>
      </w:r>
      <w:r w:rsidR="001C531A" w:rsidRPr="007C41BE">
        <w:rPr>
          <w:rFonts w:ascii="Aptos" w:hAnsi="Aptos" w:cs="Calibri"/>
          <w:sz w:val="24"/>
          <w:szCs w:val="24"/>
        </w:rPr>
        <w:instrText xml:space="preserve"> \* MERGEFORMAT </w:instrText>
      </w:r>
      <w:r w:rsidR="002D2F56" w:rsidRPr="007C41BE">
        <w:rPr>
          <w:rFonts w:ascii="Aptos" w:hAnsi="Aptos" w:cs="Calibri"/>
          <w:sz w:val="24"/>
          <w:szCs w:val="24"/>
        </w:rPr>
      </w:r>
      <w:r w:rsidR="002D2F56" w:rsidRPr="007C41BE">
        <w:rPr>
          <w:rFonts w:ascii="Aptos" w:hAnsi="Aptos" w:cs="Calibri"/>
          <w:sz w:val="24"/>
          <w:szCs w:val="24"/>
        </w:rPr>
        <w:fldChar w:fldCharType="separate"/>
      </w:r>
      <w:r w:rsidR="00907F65">
        <w:rPr>
          <w:rFonts w:ascii="Aptos" w:hAnsi="Aptos" w:cs="Calibri"/>
          <w:sz w:val="24"/>
          <w:szCs w:val="24"/>
        </w:rPr>
        <w:t>1</w:t>
      </w:r>
      <w:r w:rsidR="002D2F56" w:rsidRPr="007C41BE">
        <w:rPr>
          <w:rFonts w:ascii="Aptos" w:hAnsi="Aptos" w:cs="Calibri"/>
          <w:sz w:val="24"/>
          <w:szCs w:val="24"/>
        </w:rPr>
        <w:fldChar w:fldCharType="end"/>
      </w:r>
      <w:r w:rsidR="002D2F56" w:rsidRPr="007C41BE">
        <w:rPr>
          <w:rFonts w:ascii="Aptos" w:hAnsi="Aptos" w:cs="Calibri"/>
          <w:sz w:val="24"/>
          <w:szCs w:val="24"/>
        </w:rPr>
        <w:t xml:space="preserve">, </w:t>
      </w:r>
      <w:r w:rsidR="00F5554D" w:rsidRPr="007C41BE">
        <w:rPr>
          <w:rFonts w:ascii="Aptos" w:hAnsi="Aptos" w:cs="Calibri"/>
          <w:sz w:val="24"/>
          <w:szCs w:val="24"/>
        </w:rPr>
        <w:t>z</w:t>
      </w:r>
      <w:r w:rsidRPr="007C41BE">
        <w:rPr>
          <w:rFonts w:ascii="Aptos" w:hAnsi="Aptos" w:cs="Calibri"/>
          <w:sz w:val="24"/>
          <w:szCs w:val="24"/>
        </w:rPr>
        <w:t>a każdy rozpoczęty dzień zwłoki, jaki upłynie pomiędzy terminem</w:t>
      </w:r>
      <w:r w:rsidR="005B0471" w:rsidRPr="007C41BE">
        <w:rPr>
          <w:rFonts w:ascii="Aptos" w:hAnsi="Aptos" w:cs="Calibri"/>
          <w:sz w:val="24"/>
          <w:szCs w:val="24"/>
        </w:rPr>
        <w:t xml:space="preserve"> o </w:t>
      </w:r>
      <w:r w:rsidRPr="007C41BE">
        <w:rPr>
          <w:rFonts w:ascii="Aptos" w:hAnsi="Aptos" w:cs="Calibri"/>
          <w:sz w:val="24"/>
          <w:szCs w:val="24"/>
        </w:rPr>
        <w:t>którym mowa</w:t>
      </w:r>
      <w:r w:rsidR="005B0471" w:rsidRPr="007C41BE">
        <w:rPr>
          <w:rFonts w:ascii="Aptos" w:hAnsi="Aptos" w:cs="Calibri"/>
          <w:sz w:val="24"/>
          <w:szCs w:val="24"/>
        </w:rPr>
        <w:t xml:space="preserve"> w </w:t>
      </w:r>
      <w:r w:rsidR="00FF371B" w:rsidRPr="007C41BE">
        <w:rPr>
          <w:rFonts w:ascii="Aptos" w:hAnsi="Aptos" w:cs="Calibri"/>
          <w:sz w:val="24"/>
          <w:szCs w:val="24"/>
        </w:rPr>
        <w:fldChar w:fldCharType="begin"/>
      </w:r>
      <w:r w:rsidR="00FF371B" w:rsidRPr="007C41BE">
        <w:rPr>
          <w:rFonts w:ascii="Aptos" w:hAnsi="Aptos" w:cs="Calibri"/>
          <w:sz w:val="24"/>
          <w:szCs w:val="24"/>
        </w:rPr>
        <w:instrText xml:space="preserve"> REF TERMIN_REALIZACJI \n \h </w:instrText>
      </w:r>
      <w:r w:rsidR="001C531A" w:rsidRPr="007C41BE">
        <w:rPr>
          <w:rFonts w:ascii="Aptos" w:hAnsi="Aptos" w:cs="Calibri"/>
          <w:sz w:val="24"/>
          <w:szCs w:val="24"/>
        </w:rPr>
        <w:instrText xml:space="preserve"> \* MERGEFORMAT </w:instrText>
      </w:r>
      <w:r w:rsidR="00FF371B" w:rsidRPr="007C41BE">
        <w:rPr>
          <w:rFonts w:ascii="Aptos" w:hAnsi="Aptos" w:cs="Calibri"/>
          <w:sz w:val="24"/>
          <w:szCs w:val="24"/>
        </w:rPr>
      </w:r>
      <w:r w:rsidR="00FF371B" w:rsidRPr="007C41BE">
        <w:rPr>
          <w:rFonts w:ascii="Aptos" w:hAnsi="Aptos" w:cs="Calibri"/>
          <w:sz w:val="24"/>
          <w:szCs w:val="24"/>
        </w:rPr>
        <w:fldChar w:fldCharType="separate"/>
      </w:r>
      <w:r w:rsidR="00907F65">
        <w:rPr>
          <w:rFonts w:ascii="Aptos" w:hAnsi="Aptos" w:cs="Calibri"/>
          <w:sz w:val="24"/>
          <w:szCs w:val="24"/>
        </w:rPr>
        <w:t>§4</w:t>
      </w:r>
      <w:r w:rsidR="00FF371B" w:rsidRPr="007C41BE">
        <w:rPr>
          <w:rFonts w:ascii="Aptos" w:hAnsi="Aptos" w:cs="Calibri"/>
          <w:sz w:val="24"/>
          <w:szCs w:val="24"/>
        </w:rPr>
        <w:fldChar w:fldCharType="end"/>
      </w:r>
      <w:r w:rsidR="00FF371B" w:rsidRPr="007C41BE">
        <w:rPr>
          <w:rFonts w:ascii="Aptos" w:hAnsi="Aptos" w:cs="Calibri"/>
          <w:sz w:val="24"/>
          <w:szCs w:val="24"/>
        </w:rPr>
        <w:t> </w:t>
      </w:r>
      <w:r w:rsidR="003E3326" w:rsidRPr="007C41BE">
        <w:rPr>
          <w:rFonts w:ascii="Aptos" w:hAnsi="Aptos" w:cs="Calibri"/>
          <w:sz w:val="24"/>
          <w:szCs w:val="24"/>
        </w:rPr>
        <w:t>ust.</w:t>
      </w:r>
      <w:r w:rsidR="00FF371B" w:rsidRPr="007C41BE">
        <w:rPr>
          <w:rFonts w:ascii="Aptos" w:hAnsi="Aptos" w:cs="Calibri"/>
          <w:sz w:val="24"/>
          <w:szCs w:val="24"/>
        </w:rPr>
        <w:t> </w:t>
      </w:r>
      <w:r w:rsidR="00FF371B" w:rsidRPr="007C41BE">
        <w:rPr>
          <w:rFonts w:ascii="Aptos" w:hAnsi="Aptos" w:cs="Calibri"/>
          <w:sz w:val="24"/>
          <w:szCs w:val="24"/>
        </w:rPr>
        <w:fldChar w:fldCharType="begin"/>
      </w:r>
      <w:r w:rsidR="00FF371B" w:rsidRPr="007C41BE">
        <w:rPr>
          <w:rFonts w:ascii="Aptos" w:hAnsi="Aptos" w:cs="Calibri"/>
          <w:sz w:val="24"/>
          <w:szCs w:val="24"/>
        </w:rPr>
        <w:instrText xml:space="preserve"> REF TERMIN_REALIZACJI_PRZEKAZANIE \n \h </w:instrText>
      </w:r>
      <w:r w:rsidR="001C531A" w:rsidRPr="007C41BE">
        <w:rPr>
          <w:rFonts w:ascii="Aptos" w:hAnsi="Aptos" w:cs="Calibri"/>
          <w:sz w:val="24"/>
          <w:szCs w:val="24"/>
        </w:rPr>
        <w:instrText xml:space="preserve"> \* MERGEFORMAT </w:instrText>
      </w:r>
      <w:r w:rsidR="00FF371B" w:rsidRPr="007C41BE">
        <w:rPr>
          <w:rFonts w:ascii="Aptos" w:hAnsi="Aptos" w:cs="Calibri"/>
          <w:sz w:val="24"/>
          <w:szCs w:val="24"/>
        </w:rPr>
      </w:r>
      <w:r w:rsidR="00FF371B" w:rsidRPr="007C41BE">
        <w:rPr>
          <w:rFonts w:ascii="Aptos" w:hAnsi="Aptos" w:cs="Calibri"/>
          <w:sz w:val="24"/>
          <w:szCs w:val="24"/>
        </w:rPr>
        <w:fldChar w:fldCharType="separate"/>
      </w:r>
      <w:r w:rsidR="00907F65">
        <w:rPr>
          <w:rFonts w:ascii="Aptos" w:hAnsi="Aptos" w:cs="Calibri"/>
          <w:sz w:val="24"/>
          <w:szCs w:val="24"/>
        </w:rPr>
        <w:t>2</w:t>
      </w:r>
      <w:r w:rsidR="00FF371B" w:rsidRPr="007C41BE">
        <w:rPr>
          <w:rFonts w:ascii="Aptos" w:hAnsi="Aptos" w:cs="Calibri"/>
          <w:sz w:val="24"/>
          <w:szCs w:val="24"/>
        </w:rPr>
        <w:fldChar w:fldCharType="end"/>
      </w:r>
      <w:r w:rsidR="003E3326" w:rsidRPr="007C41BE">
        <w:rPr>
          <w:rFonts w:ascii="Aptos" w:hAnsi="Aptos" w:cs="Calibri"/>
          <w:color w:val="0000FF"/>
          <w:sz w:val="24"/>
          <w:szCs w:val="24"/>
        </w:rPr>
        <w:t xml:space="preserve"> </w:t>
      </w:r>
      <w:r w:rsidR="003E3326" w:rsidRPr="007C41BE">
        <w:rPr>
          <w:rFonts w:ascii="Aptos" w:hAnsi="Aptos" w:cs="Calibri"/>
          <w:sz w:val="24"/>
          <w:szCs w:val="24"/>
        </w:rPr>
        <w:t>a </w:t>
      </w:r>
      <w:r w:rsidRPr="007C41BE">
        <w:rPr>
          <w:rFonts w:ascii="Aptos" w:hAnsi="Aptos" w:cs="Calibri"/>
          <w:sz w:val="24"/>
          <w:szCs w:val="24"/>
        </w:rPr>
        <w:t>faktycznym dniem przekazania terenu budowy</w:t>
      </w:r>
      <w:r w:rsidR="009904BF" w:rsidRPr="007C41BE">
        <w:rPr>
          <w:rFonts w:ascii="Aptos" w:hAnsi="Aptos" w:cs="Calibri"/>
          <w:sz w:val="24"/>
          <w:szCs w:val="24"/>
        </w:rPr>
        <w:t>,</w:t>
      </w:r>
    </w:p>
    <w:p w14:paraId="15AE5FDD" w14:textId="11385651" w:rsidR="008B1B87" w:rsidRPr="007C41BE" w:rsidRDefault="009904BF"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 xml:space="preserve">za </w:t>
      </w:r>
      <w:r w:rsidR="005B6F03" w:rsidRPr="007C41BE">
        <w:rPr>
          <w:rFonts w:ascii="Aptos" w:hAnsi="Aptos" w:cs="Calibri"/>
          <w:sz w:val="24"/>
          <w:szCs w:val="24"/>
        </w:rPr>
        <w:t>nieprawidłow</w:t>
      </w:r>
      <w:r w:rsidR="003368D0" w:rsidRPr="007C41BE">
        <w:rPr>
          <w:rFonts w:ascii="Aptos" w:hAnsi="Aptos" w:cs="Calibri"/>
          <w:sz w:val="24"/>
          <w:szCs w:val="24"/>
        </w:rPr>
        <w:t>ą</w:t>
      </w:r>
      <w:r w:rsidR="005B6F03" w:rsidRPr="007C41BE">
        <w:rPr>
          <w:rFonts w:ascii="Aptos" w:hAnsi="Aptos" w:cs="Calibri"/>
          <w:sz w:val="24"/>
          <w:szCs w:val="24"/>
        </w:rPr>
        <w:t xml:space="preserve"> </w:t>
      </w:r>
      <w:r w:rsidR="003368D0" w:rsidRPr="007C41BE">
        <w:rPr>
          <w:rFonts w:ascii="Aptos" w:hAnsi="Aptos" w:cs="Calibri"/>
          <w:sz w:val="24"/>
          <w:szCs w:val="24"/>
        </w:rPr>
        <w:t>realizację</w:t>
      </w:r>
      <w:r w:rsidR="005B6F03" w:rsidRPr="007C41BE">
        <w:rPr>
          <w:rFonts w:ascii="Aptos" w:hAnsi="Aptos" w:cs="Calibri"/>
          <w:sz w:val="24"/>
          <w:szCs w:val="24"/>
        </w:rPr>
        <w:t xml:space="preserve"> obowiązków o których mowa w </w:t>
      </w:r>
      <w:r w:rsidR="005B6F03" w:rsidRPr="007C41BE">
        <w:rPr>
          <w:rFonts w:ascii="Aptos" w:hAnsi="Aptos" w:cs="Calibri"/>
          <w:sz w:val="24"/>
          <w:szCs w:val="24"/>
        </w:rPr>
        <w:fldChar w:fldCharType="begin"/>
      </w:r>
      <w:r w:rsidR="005B6F03" w:rsidRPr="007C41BE">
        <w:rPr>
          <w:rFonts w:ascii="Aptos" w:hAnsi="Aptos" w:cs="Calibri"/>
          <w:sz w:val="24"/>
          <w:szCs w:val="24"/>
        </w:rPr>
        <w:instrText xml:space="preserve"> REF  OBOWIĄZKI_STRON \h \n  \* MERGEFORMAT </w:instrText>
      </w:r>
      <w:r w:rsidR="005B6F03" w:rsidRPr="007C41BE">
        <w:rPr>
          <w:rFonts w:ascii="Aptos" w:hAnsi="Aptos" w:cs="Calibri"/>
          <w:sz w:val="24"/>
          <w:szCs w:val="24"/>
        </w:rPr>
      </w:r>
      <w:r w:rsidR="005B6F03" w:rsidRPr="007C41BE">
        <w:rPr>
          <w:rFonts w:ascii="Aptos" w:hAnsi="Aptos" w:cs="Calibri"/>
          <w:sz w:val="24"/>
          <w:szCs w:val="24"/>
        </w:rPr>
        <w:fldChar w:fldCharType="separate"/>
      </w:r>
      <w:r w:rsidR="00907F65">
        <w:rPr>
          <w:rFonts w:ascii="Aptos" w:hAnsi="Aptos" w:cs="Calibri"/>
          <w:sz w:val="24"/>
          <w:szCs w:val="24"/>
        </w:rPr>
        <w:t>§6</w:t>
      </w:r>
      <w:r w:rsidR="005B6F03" w:rsidRPr="007C41BE">
        <w:rPr>
          <w:rFonts w:ascii="Aptos" w:hAnsi="Aptos" w:cs="Calibri"/>
          <w:sz w:val="24"/>
          <w:szCs w:val="24"/>
        </w:rPr>
        <w:fldChar w:fldCharType="end"/>
      </w:r>
      <w:r w:rsidR="005B6F03" w:rsidRPr="007C41BE">
        <w:rPr>
          <w:rFonts w:ascii="Aptos" w:hAnsi="Aptos" w:cs="Calibri"/>
          <w:sz w:val="24"/>
          <w:szCs w:val="24"/>
        </w:rPr>
        <w:t xml:space="preserve"> ust. </w:t>
      </w:r>
      <w:r w:rsidR="005B6F03" w:rsidRPr="007C41BE">
        <w:rPr>
          <w:rFonts w:ascii="Aptos" w:hAnsi="Aptos" w:cs="Calibri"/>
          <w:sz w:val="24"/>
          <w:szCs w:val="24"/>
        </w:rPr>
        <w:fldChar w:fldCharType="begin"/>
      </w:r>
      <w:r w:rsidR="005B6F03" w:rsidRPr="007C41BE">
        <w:rPr>
          <w:rFonts w:ascii="Aptos" w:hAnsi="Aptos" w:cs="Calibri"/>
          <w:sz w:val="24"/>
          <w:szCs w:val="24"/>
        </w:rPr>
        <w:instrText xml:space="preserve"> REF  OBOWIĄZKI_WYKONAWCY \h \n  \* MERGEFORMAT </w:instrText>
      </w:r>
      <w:r w:rsidR="005B6F03" w:rsidRPr="007C41BE">
        <w:rPr>
          <w:rFonts w:ascii="Aptos" w:hAnsi="Aptos" w:cs="Calibri"/>
          <w:sz w:val="24"/>
          <w:szCs w:val="24"/>
        </w:rPr>
      </w:r>
      <w:r w:rsidR="005B6F03" w:rsidRPr="007C41BE">
        <w:rPr>
          <w:rFonts w:ascii="Aptos" w:hAnsi="Aptos" w:cs="Calibri"/>
          <w:sz w:val="24"/>
          <w:szCs w:val="24"/>
        </w:rPr>
        <w:fldChar w:fldCharType="separate"/>
      </w:r>
      <w:r w:rsidR="00907F65">
        <w:rPr>
          <w:rFonts w:ascii="Aptos" w:hAnsi="Aptos" w:cs="Calibri"/>
          <w:sz w:val="24"/>
          <w:szCs w:val="24"/>
        </w:rPr>
        <w:t>1</w:t>
      </w:r>
      <w:r w:rsidR="005B6F03" w:rsidRPr="007C41BE">
        <w:rPr>
          <w:rFonts w:ascii="Aptos" w:hAnsi="Aptos" w:cs="Calibri"/>
          <w:sz w:val="24"/>
          <w:szCs w:val="24"/>
        </w:rPr>
        <w:fldChar w:fldCharType="end"/>
      </w:r>
      <w:r w:rsidR="003368D0" w:rsidRPr="007C41BE">
        <w:rPr>
          <w:rFonts w:ascii="Aptos" w:hAnsi="Aptos" w:cs="Calibri"/>
          <w:sz w:val="24"/>
          <w:szCs w:val="24"/>
        </w:rPr>
        <w:t xml:space="preserve"> w wysokości 0,</w:t>
      </w:r>
      <w:r w:rsidR="008B1B87" w:rsidRPr="007C41BE">
        <w:rPr>
          <w:rFonts w:ascii="Aptos" w:hAnsi="Aptos" w:cs="Calibri"/>
          <w:sz w:val="24"/>
          <w:szCs w:val="24"/>
        </w:rPr>
        <w:t>05</w:t>
      </w:r>
      <w:r w:rsidR="003368D0" w:rsidRPr="007C41BE">
        <w:rPr>
          <w:rFonts w:ascii="Aptos" w:hAnsi="Aptos" w:cs="Calibri"/>
          <w:sz w:val="24"/>
          <w:szCs w:val="24"/>
        </w:rPr>
        <w:t>% wynagrodzenia brutto, określonego w </w:t>
      </w:r>
      <w:r w:rsidR="003368D0" w:rsidRPr="007C41BE">
        <w:rPr>
          <w:rFonts w:ascii="Aptos" w:hAnsi="Aptos" w:cs="Calibri"/>
          <w:sz w:val="24"/>
          <w:szCs w:val="24"/>
        </w:rPr>
        <w:fldChar w:fldCharType="begin"/>
      </w:r>
      <w:r w:rsidR="003368D0" w:rsidRPr="007C41BE">
        <w:rPr>
          <w:rFonts w:ascii="Aptos" w:hAnsi="Aptos" w:cs="Calibri"/>
          <w:sz w:val="24"/>
          <w:szCs w:val="24"/>
        </w:rPr>
        <w:instrText xml:space="preserve"> REF WYNAGRODZENIE_WYKONAWCY \n \h  \* MERGEFORMAT </w:instrText>
      </w:r>
      <w:r w:rsidR="003368D0" w:rsidRPr="007C41BE">
        <w:rPr>
          <w:rFonts w:ascii="Aptos" w:hAnsi="Aptos" w:cs="Calibri"/>
          <w:sz w:val="24"/>
          <w:szCs w:val="24"/>
        </w:rPr>
      </w:r>
      <w:r w:rsidR="003368D0" w:rsidRPr="007C41BE">
        <w:rPr>
          <w:rFonts w:ascii="Aptos" w:hAnsi="Aptos" w:cs="Calibri"/>
          <w:sz w:val="24"/>
          <w:szCs w:val="24"/>
        </w:rPr>
        <w:fldChar w:fldCharType="separate"/>
      </w:r>
      <w:r w:rsidR="00907F65">
        <w:rPr>
          <w:rFonts w:ascii="Aptos" w:hAnsi="Aptos" w:cs="Calibri"/>
          <w:sz w:val="24"/>
          <w:szCs w:val="24"/>
        </w:rPr>
        <w:t>§8</w:t>
      </w:r>
      <w:r w:rsidR="003368D0" w:rsidRPr="007C41BE">
        <w:rPr>
          <w:rFonts w:ascii="Aptos" w:hAnsi="Aptos" w:cs="Calibri"/>
          <w:sz w:val="24"/>
          <w:szCs w:val="24"/>
        </w:rPr>
        <w:fldChar w:fldCharType="end"/>
      </w:r>
      <w:r w:rsidR="003368D0" w:rsidRPr="007C41BE">
        <w:rPr>
          <w:rFonts w:ascii="Aptos" w:hAnsi="Aptos" w:cs="Calibri"/>
          <w:sz w:val="24"/>
          <w:szCs w:val="24"/>
        </w:rPr>
        <w:t> ust. </w:t>
      </w:r>
      <w:r w:rsidR="003368D0" w:rsidRPr="007C41BE">
        <w:rPr>
          <w:rFonts w:ascii="Aptos" w:hAnsi="Aptos" w:cs="Calibri"/>
          <w:sz w:val="24"/>
          <w:szCs w:val="24"/>
        </w:rPr>
        <w:fldChar w:fldCharType="begin"/>
      </w:r>
      <w:r w:rsidR="003368D0" w:rsidRPr="007C41BE">
        <w:rPr>
          <w:rFonts w:ascii="Aptos" w:hAnsi="Aptos" w:cs="Calibri"/>
          <w:sz w:val="24"/>
          <w:szCs w:val="24"/>
        </w:rPr>
        <w:instrText xml:space="preserve"> REF WYNAGRODZENIE_WYKONAWCY_W_WYSOKOŚCI \n \h  \* MERGEFORMAT </w:instrText>
      </w:r>
      <w:r w:rsidR="003368D0" w:rsidRPr="007C41BE">
        <w:rPr>
          <w:rFonts w:ascii="Aptos" w:hAnsi="Aptos" w:cs="Calibri"/>
          <w:sz w:val="24"/>
          <w:szCs w:val="24"/>
        </w:rPr>
      </w:r>
      <w:r w:rsidR="003368D0" w:rsidRPr="007C41BE">
        <w:rPr>
          <w:rFonts w:ascii="Aptos" w:hAnsi="Aptos" w:cs="Calibri"/>
          <w:sz w:val="24"/>
          <w:szCs w:val="24"/>
        </w:rPr>
        <w:fldChar w:fldCharType="separate"/>
      </w:r>
      <w:r w:rsidR="00907F65">
        <w:rPr>
          <w:rFonts w:ascii="Aptos" w:hAnsi="Aptos" w:cs="Calibri"/>
          <w:sz w:val="24"/>
          <w:szCs w:val="24"/>
        </w:rPr>
        <w:t>1</w:t>
      </w:r>
      <w:r w:rsidR="003368D0" w:rsidRPr="007C41BE">
        <w:rPr>
          <w:rFonts w:ascii="Aptos" w:hAnsi="Aptos" w:cs="Calibri"/>
          <w:sz w:val="24"/>
          <w:szCs w:val="24"/>
        </w:rPr>
        <w:fldChar w:fldCharType="end"/>
      </w:r>
      <w:r w:rsidR="003368D0" w:rsidRPr="007C41BE">
        <w:rPr>
          <w:rFonts w:ascii="Aptos" w:hAnsi="Aptos" w:cs="Calibri"/>
          <w:sz w:val="24"/>
          <w:szCs w:val="24"/>
        </w:rPr>
        <w:t>, za każdą stwierdzoną nieprawidłowość</w:t>
      </w:r>
      <w:r w:rsidR="008B1B87" w:rsidRPr="007C41BE">
        <w:rPr>
          <w:rFonts w:ascii="Aptos" w:hAnsi="Aptos" w:cs="Calibri"/>
          <w:sz w:val="24"/>
          <w:szCs w:val="24"/>
        </w:rPr>
        <w:t>,</w:t>
      </w:r>
    </w:p>
    <w:p w14:paraId="478D20D9" w14:textId="12B2499A" w:rsidR="008B1B87" w:rsidRPr="007C41BE" w:rsidRDefault="008B1B87" w:rsidP="006421F0">
      <w:pPr>
        <w:pStyle w:val="Akapitzlist"/>
        <w:numPr>
          <w:ilvl w:val="0"/>
          <w:numId w:val="33"/>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 xml:space="preserve">za nieprawidłową realizację obowiązków o których mowa w </w:t>
      </w:r>
      <w:r w:rsidRPr="007C41BE">
        <w:rPr>
          <w:rFonts w:ascii="Aptos" w:hAnsi="Aptos" w:cs="Calibri"/>
          <w:sz w:val="24"/>
          <w:szCs w:val="24"/>
        </w:rPr>
        <w:fldChar w:fldCharType="begin"/>
      </w:r>
      <w:r w:rsidRPr="007C41BE">
        <w:rPr>
          <w:rFonts w:ascii="Aptos" w:hAnsi="Aptos" w:cs="Calibri"/>
          <w:sz w:val="24"/>
          <w:szCs w:val="24"/>
        </w:rPr>
        <w:instrText xml:space="preserve"> REF  OSOBY_SKIEROWANE \h \n  \* MERGEFORMAT </w:instrText>
      </w:r>
      <w:r w:rsidRPr="007C41BE">
        <w:rPr>
          <w:rFonts w:ascii="Aptos" w:hAnsi="Aptos" w:cs="Calibri"/>
          <w:sz w:val="24"/>
          <w:szCs w:val="24"/>
        </w:rPr>
      </w:r>
      <w:r w:rsidRPr="007C41BE">
        <w:rPr>
          <w:rFonts w:ascii="Aptos" w:hAnsi="Aptos" w:cs="Calibri"/>
          <w:sz w:val="24"/>
          <w:szCs w:val="24"/>
        </w:rPr>
        <w:fldChar w:fldCharType="separate"/>
      </w:r>
      <w:r w:rsidR="00907F65">
        <w:rPr>
          <w:rFonts w:ascii="Aptos" w:hAnsi="Aptos" w:cs="Calibri"/>
          <w:sz w:val="24"/>
          <w:szCs w:val="24"/>
        </w:rPr>
        <w:t>§12</w:t>
      </w:r>
      <w:r w:rsidRPr="007C41BE">
        <w:rPr>
          <w:rFonts w:ascii="Aptos" w:hAnsi="Aptos" w:cs="Calibri"/>
          <w:sz w:val="24"/>
          <w:szCs w:val="24"/>
        </w:rPr>
        <w:fldChar w:fldCharType="end"/>
      </w:r>
      <w:r w:rsidRPr="007C41BE">
        <w:rPr>
          <w:rFonts w:ascii="Aptos" w:hAnsi="Aptos" w:cs="Calibri"/>
          <w:sz w:val="24"/>
          <w:szCs w:val="24"/>
        </w:rPr>
        <w:t xml:space="preserve"> ust. </w:t>
      </w:r>
      <w:r w:rsidRPr="007C41BE">
        <w:rPr>
          <w:rFonts w:ascii="Aptos" w:hAnsi="Aptos" w:cs="Calibri"/>
          <w:sz w:val="24"/>
          <w:szCs w:val="24"/>
        </w:rPr>
        <w:fldChar w:fldCharType="begin"/>
      </w:r>
      <w:r w:rsidRPr="007C41BE">
        <w:rPr>
          <w:rFonts w:ascii="Aptos" w:hAnsi="Aptos" w:cs="Calibri"/>
          <w:sz w:val="24"/>
          <w:szCs w:val="24"/>
        </w:rPr>
        <w:instrText xml:space="preserve"> REF  OSOBY_SKIEROWANE_OBOWIĄZKI \h \n  \* MERGEFORMAT </w:instrText>
      </w:r>
      <w:r w:rsidRPr="007C41BE">
        <w:rPr>
          <w:rFonts w:ascii="Aptos" w:hAnsi="Aptos" w:cs="Calibri"/>
          <w:sz w:val="24"/>
          <w:szCs w:val="24"/>
        </w:rPr>
      </w:r>
      <w:r w:rsidRPr="007C41BE">
        <w:rPr>
          <w:rFonts w:ascii="Aptos" w:hAnsi="Aptos" w:cs="Calibri"/>
          <w:sz w:val="24"/>
          <w:szCs w:val="24"/>
        </w:rPr>
        <w:fldChar w:fldCharType="separate"/>
      </w:r>
      <w:r w:rsidR="00907F65">
        <w:rPr>
          <w:rFonts w:ascii="Aptos" w:hAnsi="Aptos" w:cs="Calibri"/>
          <w:sz w:val="24"/>
          <w:szCs w:val="24"/>
        </w:rPr>
        <w:t>8</w:t>
      </w:r>
      <w:r w:rsidRPr="007C41BE">
        <w:rPr>
          <w:rFonts w:ascii="Aptos" w:hAnsi="Aptos" w:cs="Calibri"/>
          <w:sz w:val="24"/>
          <w:szCs w:val="24"/>
        </w:rPr>
        <w:fldChar w:fldCharType="end"/>
      </w:r>
      <w:r w:rsidRPr="007C41BE">
        <w:rPr>
          <w:rFonts w:ascii="Aptos" w:hAnsi="Aptos" w:cs="Calibri"/>
          <w:sz w:val="24"/>
          <w:szCs w:val="24"/>
        </w:rPr>
        <w:t xml:space="preserve"> w wysokości 0,05% wynagrodzenia brutto, określonego w </w:t>
      </w:r>
      <w:r w:rsidRPr="007C41BE">
        <w:rPr>
          <w:rFonts w:ascii="Aptos" w:hAnsi="Aptos" w:cs="Calibri"/>
          <w:sz w:val="24"/>
          <w:szCs w:val="24"/>
        </w:rPr>
        <w:fldChar w:fldCharType="begin"/>
      </w:r>
      <w:r w:rsidRPr="007C41BE">
        <w:rPr>
          <w:rFonts w:ascii="Aptos" w:hAnsi="Aptos" w:cs="Calibri"/>
          <w:sz w:val="24"/>
          <w:szCs w:val="24"/>
        </w:rPr>
        <w:instrText xml:space="preserve"> REF WYNAGRODZENIE_WYKONAWCY \n \h  \* MERGEFORMAT </w:instrText>
      </w:r>
      <w:r w:rsidRPr="007C41BE">
        <w:rPr>
          <w:rFonts w:ascii="Aptos" w:hAnsi="Aptos" w:cs="Calibri"/>
          <w:sz w:val="24"/>
          <w:szCs w:val="24"/>
        </w:rPr>
      </w:r>
      <w:r w:rsidRPr="007C41BE">
        <w:rPr>
          <w:rFonts w:ascii="Aptos" w:hAnsi="Aptos" w:cs="Calibri"/>
          <w:sz w:val="24"/>
          <w:szCs w:val="24"/>
        </w:rPr>
        <w:fldChar w:fldCharType="separate"/>
      </w:r>
      <w:r w:rsidR="00907F65">
        <w:rPr>
          <w:rFonts w:ascii="Aptos" w:hAnsi="Aptos" w:cs="Calibri"/>
          <w:sz w:val="24"/>
          <w:szCs w:val="24"/>
        </w:rPr>
        <w:t>§8</w:t>
      </w:r>
      <w:r w:rsidRPr="007C41BE">
        <w:rPr>
          <w:rFonts w:ascii="Aptos" w:hAnsi="Aptos" w:cs="Calibri"/>
          <w:sz w:val="24"/>
          <w:szCs w:val="24"/>
        </w:rPr>
        <w:fldChar w:fldCharType="end"/>
      </w:r>
      <w:r w:rsidRPr="007C41BE">
        <w:rPr>
          <w:rFonts w:ascii="Aptos" w:hAnsi="Aptos" w:cs="Calibri"/>
          <w:sz w:val="24"/>
          <w:szCs w:val="24"/>
        </w:rPr>
        <w:t> ust. </w:t>
      </w:r>
      <w:r w:rsidRPr="007C41BE">
        <w:rPr>
          <w:rFonts w:ascii="Aptos" w:hAnsi="Aptos" w:cs="Calibri"/>
          <w:sz w:val="24"/>
          <w:szCs w:val="24"/>
        </w:rPr>
        <w:fldChar w:fldCharType="begin"/>
      </w:r>
      <w:r w:rsidRPr="007C41BE">
        <w:rPr>
          <w:rFonts w:ascii="Aptos" w:hAnsi="Aptos" w:cs="Calibri"/>
          <w:sz w:val="24"/>
          <w:szCs w:val="24"/>
        </w:rPr>
        <w:instrText xml:space="preserve"> REF WYNAGRODZENIE_WYKONAWCY_W_WYSOKOŚCI \n \h  \* MERGEFORMAT </w:instrText>
      </w:r>
      <w:r w:rsidRPr="007C41BE">
        <w:rPr>
          <w:rFonts w:ascii="Aptos" w:hAnsi="Aptos" w:cs="Calibri"/>
          <w:sz w:val="24"/>
          <w:szCs w:val="24"/>
        </w:rPr>
      </w:r>
      <w:r w:rsidRPr="007C41BE">
        <w:rPr>
          <w:rFonts w:ascii="Aptos" w:hAnsi="Aptos" w:cs="Calibri"/>
          <w:sz w:val="24"/>
          <w:szCs w:val="24"/>
        </w:rPr>
        <w:fldChar w:fldCharType="separate"/>
      </w:r>
      <w:r w:rsidR="00907F65">
        <w:rPr>
          <w:rFonts w:ascii="Aptos" w:hAnsi="Aptos" w:cs="Calibri"/>
          <w:sz w:val="24"/>
          <w:szCs w:val="24"/>
        </w:rPr>
        <w:t>1</w:t>
      </w:r>
      <w:r w:rsidRPr="007C41BE">
        <w:rPr>
          <w:rFonts w:ascii="Aptos" w:hAnsi="Aptos" w:cs="Calibri"/>
          <w:sz w:val="24"/>
          <w:szCs w:val="24"/>
        </w:rPr>
        <w:fldChar w:fldCharType="end"/>
      </w:r>
      <w:r w:rsidRPr="007C41BE">
        <w:rPr>
          <w:rFonts w:ascii="Aptos" w:hAnsi="Aptos" w:cs="Calibri"/>
          <w:sz w:val="24"/>
          <w:szCs w:val="24"/>
        </w:rPr>
        <w:t>, za każdą stwierdzoną nieprawidłowość.</w:t>
      </w:r>
    </w:p>
    <w:p w14:paraId="4E4965E3" w14:textId="0DDEB3B4" w:rsidR="00B16E08" w:rsidRPr="007C41BE" w:rsidRDefault="00B16E08" w:rsidP="006421F0">
      <w:pPr>
        <w:pStyle w:val="Akapitzlist"/>
        <w:numPr>
          <w:ilvl w:val="0"/>
          <w:numId w:val="32"/>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Zamawiający zapłaci Wykonawcy karę umowną za nieterminową zapłatę wynagrodzenia należnego Wykonawcy w wysokości 0,</w:t>
      </w:r>
      <w:r w:rsidR="000A4BD9" w:rsidRPr="007C41BE">
        <w:rPr>
          <w:rFonts w:ascii="Aptos" w:hAnsi="Aptos" w:cs="Calibri"/>
          <w:sz w:val="24"/>
          <w:szCs w:val="24"/>
        </w:rPr>
        <w:t>025</w:t>
      </w:r>
      <w:r w:rsidRPr="007C41BE">
        <w:rPr>
          <w:rFonts w:ascii="Aptos" w:hAnsi="Aptos" w:cs="Calibri"/>
          <w:sz w:val="24"/>
          <w:szCs w:val="24"/>
        </w:rPr>
        <w:t>% wynagrodzenia brutto, określonego w </w:t>
      </w:r>
      <w:r w:rsidRPr="007C41BE">
        <w:rPr>
          <w:rFonts w:ascii="Aptos" w:hAnsi="Aptos" w:cs="Calibri"/>
          <w:sz w:val="24"/>
          <w:szCs w:val="24"/>
        </w:rPr>
        <w:fldChar w:fldCharType="begin"/>
      </w:r>
      <w:r w:rsidRPr="007C41BE">
        <w:rPr>
          <w:rFonts w:ascii="Aptos" w:hAnsi="Aptos" w:cs="Calibri"/>
          <w:sz w:val="24"/>
          <w:szCs w:val="24"/>
        </w:rPr>
        <w:instrText xml:space="preserve"> REF WYNAGRODZENIE_WYKONAWCY \n \h  \* MERGEFORMAT </w:instrText>
      </w:r>
      <w:r w:rsidRPr="007C41BE">
        <w:rPr>
          <w:rFonts w:ascii="Aptos" w:hAnsi="Aptos" w:cs="Calibri"/>
          <w:sz w:val="24"/>
          <w:szCs w:val="24"/>
        </w:rPr>
      </w:r>
      <w:r w:rsidRPr="007C41BE">
        <w:rPr>
          <w:rFonts w:ascii="Aptos" w:hAnsi="Aptos" w:cs="Calibri"/>
          <w:sz w:val="24"/>
          <w:szCs w:val="24"/>
        </w:rPr>
        <w:fldChar w:fldCharType="separate"/>
      </w:r>
      <w:r w:rsidR="00907F65">
        <w:rPr>
          <w:rFonts w:ascii="Aptos" w:hAnsi="Aptos" w:cs="Calibri"/>
          <w:sz w:val="24"/>
          <w:szCs w:val="24"/>
        </w:rPr>
        <w:t>§8</w:t>
      </w:r>
      <w:r w:rsidRPr="007C41BE">
        <w:rPr>
          <w:rFonts w:ascii="Aptos" w:hAnsi="Aptos" w:cs="Calibri"/>
          <w:sz w:val="24"/>
          <w:szCs w:val="24"/>
        </w:rPr>
        <w:fldChar w:fldCharType="end"/>
      </w:r>
      <w:r w:rsidRPr="007C41BE">
        <w:rPr>
          <w:rFonts w:ascii="Aptos" w:hAnsi="Aptos" w:cs="Calibri"/>
          <w:sz w:val="24"/>
          <w:szCs w:val="24"/>
        </w:rPr>
        <w:t> ust. </w:t>
      </w:r>
      <w:r w:rsidRPr="007C41BE">
        <w:rPr>
          <w:rFonts w:ascii="Aptos" w:hAnsi="Aptos" w:cs="Calibri"/>
          <w:sz w:val="24"/>
          <w:szCs w:val="24"/>
        </w:rPr>
        <w:fldChar w:fldCharType="begin"/>
      </w:r>
      <w:r w:rsidRPr="007C41BE">
        <w:rPr>
          <w:rFonts w:ascii="Aptos" w:hAnsi="Aptos" w:cs="Calibri"/>
          <w:sz w:val="24"/>
          <w:szCs w:val="24"/>
        </w:rPr>
        <w:instrText xml:space="preserve"> REF WYNAGRODZENIE_WYKONAWCY_W_WYSOKOŚCI \n \h  \* MERGEFORMAT </w:instrText>
      </w:r>
      <w:r w:rsidRPr="007C41BE">
        <w:rPr>
          <w:rFonts w:ascii="Aptos" w:hAnsi="Aptos" w:cs="Calibri"/>
          <w:sz w:val="24"/>
          <w:szCs w:val="24"/>
        </w:rPr>
      </w:r>
      <w:r w:rsidRPr="007C41BE">
        <w:rPr>
          <w:rFonts w:ascii="Aptos" w:hAnsi="Aptos" w:cs="Calibri"/>
          <w:sz w:val="24"/>
          <w:szCs w:val="24"/>
        </w:rPr>
        <w:fldChar w:fldCharType="separate"/>
      </w:r>
      <w:r w:rsidR="00907F65">
        <w:rPr>
          <w:rFonts w:ascii="Aptos" w:hAnsi="Aptos" w:cs="Calibri"/>
          <w:sz w:val="24"/>
          <w:szCs w:val="24"/>
        </w:rPr>
        <w:t>1</w:t>
      </w:r>
      <w:r w:rsidRPr="007C41BE">
        <w:rPr>
          <w:rFonts w:ascii="Aptos" w:hAnsi="Aptos" w:cs="Calibri"/>
          <w:sz w:val="24"/>
          <w:szCs w:val="24"/>
        </w:rPr>
        <w:fldChar w:fldCharType="end"/>
      </w:r>
      <w:r w:rsidRPr="007C41BE">
        <w:rPr>
          <w:rFonts w:ascii="Aptos" w:hAnsi="Aptos" w:cs="Calibri"/>
          <w:sz w:val="24"/>
          <w:szCs w:val="24"/>
        </w:rPr>
        <w:t>, za każdy dzień zwłoki od dnia upływu terminu zapłaty do dnia zapłaty</w:t>
      </w:r>
      <w:r w:rsidR="00B71289" w:rsidRPr="007C41BE">
        <w:rPr>
          <w:rFonts w:ascii="Aptos" w:hAnsi="Aptos" w:cs="Calibri"/>
          <w:sz w:val="24"/>
          <w:szCs w:val="24"/>
        </w:rPr>
        <w:t>.</w:t>
      </w:r>
    </w:p>
    <w:p w14:paraId="13DBAC02" w14:textId="133D96AE" w:rsidR="00AD4CF2" w:rsidRPr="007C41BE" w:rsidRDefault="00195D7F" w:rsidP="006421F0">
      <w:pPr>
        <w:pStyle w:val="Akapitzlist"/>
        <w:numPr>
          <w:ilvl w:val="0"/>
          <w:numId w:val="32"/>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Łączna maksymalna wysokość kar umownych, których mogą dochodzić strony nie może przekroczyć</w:t>
      </w:r>
      <w:r w:rsidR="00642B59" w:rsidRPr="007C41BE">
        <w:rPr>
          <w:rFonts w:ascii="Aptos" w:hAnsi="Aptos" w:cs="Calibri"/>
          <w:sz w:val="24"/>
          <w:szCs w:val="24"/>
        </w:rPr>
        <w:t xml:space="preserve"> </w:t>
      </w:r>
      <w:r w:rsidRPr="007C41BE">
        <w:rPr>
          <w:rFonts w:ascii="Aptos" w:hAnsi="Aptos" w:cs="Calibri"/>
          <w:sz w:val="24"/>
          <w:szCs w:val="24"/>
        </w:rPr>
        <w:t>20 %</w:t>
      </w:r>
      <w:bookmarkStart w:id="97" w:name="KARY_UMOWNE_LIMIT"/>
      <w:bookmarkEnd w:id="97"/>
      <w:r w:rsidRPr="007C41BE">
        <w:rPr>
          <w:rFonts w:ascii="Aptos" w:hAnsi="Aptos" w:cs="Calibri"/>
          <w:sz w:val="24"/>
          <w:szCs w:val="24"/>
        </w:rPr>
        <w:t xml:space="preserve"> wartości wynagrodzenia </w:t>
      </w:r>
      <w:r w:rsidR="00EC41A4" w:rsidRPr="007C41BE">
        <w:rPr>
          <w:rFonts w:ascii="Aptos" w:hAnsi="Aptos" w:cs="Calibri"/>
          <w:sz w:val="24"/>
          <w:szCs w:val="24"/>
        </w:rPr>
        <w:t xml:space="preserve">brutto </w:t>
      </w:r>
      <w:r w:rsidR="00C67050" w:rsidRPr="007C41BE">
        <w:rPr>
          <w:rFonts w:ascii="Aptos" w:hAnsi="Aptos" w:cs="Calibri"/>
          <w:sz w:val="24"/>
          <w:szCs w:val="24"/>
        </w:rPr>
        <w:t>określonego</w:t>
      </w:r>
      <w:r w:rsidR="005B0471" w:rsidRPr="007C41BE">
        <w:rPr>
          <w:rFonts w:ascii="Aptos" w:hAnsi="Aptos" w:cs="Calibri"/>
          <w:sz w:val="24"/>
          <w:szCs w:val="24"/>
        </w:rPr>
        <w:t xml:space="preserve"> w </w:t>
      </w:r>
      <w:r w:rsidR="002D2F56" w:rsidRPr="007C41BE">
        <w:rPr>
          <w:rFonts w:ascii="Aptos" w:hAnsi="Aptos" w:cs="Calibri"/>
          <w:sz w:val="24"/>
          <w:szCs w:val="24"/>
        </w:rPr>
        <w:fldChar w:fldCharType="begin"/>
      </w:r>
      <w:r w:rsidR="002D2F56" w:rsidRPr="007C41BE">
        <w:rPr>
          <w:rFonts w:ascii="Aptos" w:hAnsi="Aptos" w:cs="Calibri"/>
          <w:sz w:val="24"/>
          <w:szCs w:val="24"/>
        </w:rPr>
        <w:instrText xml:space="preserve"> REF WYNAGRODZENIE_WYKONAWCY \n \h </w:instrText>
      </w:r>
      <w:r w:rsidR="001C531A" w:rsidRPr="007C41BE">
        <w:rPr>
          <w:rFonts w:ascii="Aptos" w:hAnsi="Aptos" w:cs="Calibri"/>
          <w:sz w:val="24"/>
          <w:szCs w:val="24"/>
        </w:rPr>
        <w:instrText xml:space="preserve"> \* MERGEFORMAT </w:instrText>
      </w:r>
      <w:r w:rsidR="002D2F56" w:rsidRPr="007C41BE">
        <w:rPr>
          <w:rFonts w:ascii="Aptos" w:hAnsi="Aptos" w:cs="Calibri"/>
          <w:sz w:val="24"/>
          <w:szCs w:val="24"/>
        </w:rPr>
      </w:r>
      <w:r w:rsidR="002D2F56" w:rsidRPr="007C41BE">
        <w:rPr>
          <w:rFonts w:ascii="Aptos" w:hAnsi="Aptos" w:cs="Calibri"/>
          <w:sz w:val="24"/>
          <w:szCs w:val="24"/>
        </w:rPr>
        <w:fldChar w:fldCharType="separate"/>
      </w:r>
      <w:r w:rsidR="00907F65">
        <w:rPr>
          <w:rFonts w:ascii="Aptos" w:hAnsi="Aptos" w:cs="Calibri"/>
          <w:sz w:val="24"/>
          <w:szCs w:val="24"/>
        </w:rPr>
        <w:t>§8</w:t>
      </w:r>
      <w:r w:rsidR="002D2F56" w:rsidRPr="007C41BE">
        <w:rPr>
          <w:rFonts w:ascii="Aptos" w:hAnsi="Aptos" w:cs="Calibri"/>
          <w:sz w:val="24"/>
          <w:szCs w:val="24"/>
        </w:rPr>
        <w:fldChar w:fldCharType="end"/>
      </w:r>
      <w:r w:rsidR="002D2F56" w:rsidRPr="007C41BE">
        <w:rPr>
          <w:rFonts w:ascii="Aptos" w:hAnsi="Aptos" w:cs="Calibri"/>
          <w:sz w:val="24"/>
          <w:szCs w:val="24"/>
        </w:rPr>
        <w:t> ust. </w:t>
      </w:r>
      <w:r w:rsidR="002D2F56" w:rsidRPr="007C41BE">
        <w:rPr>
          <w:rFonts w:ascii="Aptos" w:hAnsi="Aptos" w:cs="Calibri"/>
          <w:sz w:val="24"/>
          <w:szCs w:val="24"/>
        </w:rPr>
        <w:fldChar w:fldCharType="begin"/>
      </w:r>
      <w:r w:rsidR="002D2F56" w:rsidRPr="007C41BE">
        <w:rPr>
          <w:rFonts w:ascii="Aptos" w:hAnsi="Aptos" w:cs="Calibri"/>
          <w:sz w:val="24"/>
          <w:szCs w:val="24"/>
        </w:rPr>
        <w:instrText xml:space="preserve"> REF WYNAGRODZENIE_WYKONAWCY_W_WYSOKOŚCI \n \h </w:instrText>
      </w:r>
      <w:r w:rsidR="001C531A" w:rsidRPr="007C41BE">
        <w:rPr>
          <w:rFonts w:ascii="Aptos" w:hAnsi="Aptos" w:cs="Calibri"/>
          <w:sz w:val="24"/>
          <w:szCs w:val="24"/>
        </w:rPr>
        <w:instrText xml:space="preserve"> \* MERGEFORMAT </w:instrText>
      </w:r>
      <w:r w:rsidR="002D2F56" w:rsidRPr="007C41BE">
        <w:rPr>
          <w:rFonts w:ascii="Aptos" w:hAnsi="Aptos" w:cs="Calibri"/>
          <w:sz w:val="24"/>
          <w:szCs w:val="24"/>
        </w:rPr>
      </w:r>
      <w:r w:rsidR="002D2F56" w:rsidRPr="007C41BE">
        <w:rPr>
          <w:rFonts w:ascii="Aptos" w:hAnsi="Aptos" w:cs="Calibri"/>
          <w:sz w:val="24"/>
          <w:szCs w:val="24"/>
        </w:rPr>
        <w:fldChar w:fldCharType="separate"/>
      </w:r>
      <w:r w:rsidR="00907F65">
        <w:rPr>
          <w:rFonts w:ascii="Aptos" w:hAnsi="Aptos" w:cs="Calibri"/>
          <w:sz w:val="24"/>
          <w:szCs w:val="24"/>
        </w:rPr>
        <w:t>1</w:t>
      </w:r>
      <w:r w:rsidR="002D2F56" w:rsidRPr="007C41BE">
        <w:rPr>
          <w:rFonts w:ascii="Aptos" w:hAnsi="Aptos" w:cs="Calibri"/>
          <w:sz w:val="24"/>
          <w:szCs w:val="24"/>
        </w:rPr>
        <w:fldChar w:fldCharType="end"/>
      </w:r>
      <w:r w:rsidRPr="007C41BE">
        <w:rPr>
          <w:rFonts w:ascii="Aptos" w:hAnsi="Aptos" w:cs="Calibri"/>
          <w:sz w:val="24"/>
          <w:szCs w:val="24"/>
        </w:rPr>
        <w:t xml:space="preserve">. </w:t>
      </w:r>
    </w:p>
    <w:p w14:paraId="6D627276" w14:textId="3A68BB31" w:rsidR="00AD4CF2" w:rsidRPr="007C41BE" w:rsidRDefault="0033780B" w:rsidP="006421F0">
      <w:pPr>
        <w:pStyle w:val="Akapitzlist"/>
        <w:numPr>
          <w:ilvl w:val="0"/>
          <w:numId w:val="32"/>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Jeżeli kara umowna</w:t>
      </w:r>
      <w:r w:rsidR="005B0471" w:rsidRPr="007C41BE">
        <w:rPr>
          <w:rFonts w:ascii="Aptos" w:hAnsi="Aptos" w:cs="Calibri"/>
          <w:sz w:val="24"/>
          <w:szCs w:val="24"/>
        </w:rPr>
        <w:t xml:space="preserve"> z </w:t>
      </w:r>
      <w:r w:rsidRPr="007C41BE">
        <w:rPr>
          <w:rFonts w:ascii="Aptos" w:hAnsi="Aptos" w:cs="Calibri"/>
          <w:sz w:val="24"/>
          <w:szCs w:val="24"/>
        </w:rPr>
        <w:t>któregokolwiek tytułu wymienionego</w:t>
      </w:r>
      <w:r w:rsidR="005B0471" w:rsidRPr="007C41BE">
        <w:rPr>
          <w:rFonts w:ascii="Aptos" w:hAnsi="Aptos" w:cs="Calibri"/>
          <w:sz w:val="24"/>
          <w:szCs w:val="24"/>
        </w:rPr>
        <w:t xml:space="preserve"> w </w:t>
      </w:r>
      <w:r w:rsidRPr="007C41BE">
        <w:rPr>
          <w:rFonts w:ascii="Aptos" w:hAnsi="Aptos" w:cs="Calibri"/>
          <w:sz w:val="24"/>
          <w:szCs w:val="24"/>
        </w:rPr>
        <w:t>ust.</w:t>
      </w:r>
      <w:r w:rsidR="0059544F" w:rsidRPr="007C41BE">
        <w:rPr>
          <w:rFonts w:ascii="Aptos" w:hAnsi="Aptos" w:cs="Calibri"/>
          <w:sz w:val="24"/>
          <w:szCs w:val="24"/>
        </w:rPr>
        <w:t> </w:t>
      </w:r>
      <w:r w:rsidR="0059544F" w:rsidRPr="007C41BE">
        <w:rPr>
          <w:rFonts w:ascii="Aptos" w:hAnsi="Aptos" w:cs="Calibri"/>
          <w:sz w:val="24"/>
          <w:szCs w:val="24"/>
        </w:rPr>
        <w:fldChar w:fldCharType="begin"/>
      </w:r>
      <w:r w:rsidR="0059544F" w:rsidRPr="007C41BE">
        <w:rPr>
          <w:rFonts w:ascii="Aptos" w:hAnsi="Aptos" w:cs="Calibri"/>
          <w:sz w:val="24"/>
          <w:szCs w:val="24"/>
        </w:rPr>
        <w:instrText xml:space="preserve"> REF KARY_UMOWNE_WYLICZENIE \n \h </w:instrText>
      </w:r>
      <w:r w:rsidR="001C531A" w:rsidRPr="007C41BE">
        <w:rPr>
          <w:rFonts w:ascii="Aptos" w:hAnsi="Aptos" w:cs="Calibri"/>
          <w:sz w:val="24"/>
          <w:szCs w:val="24"/>
        </w:rPr>
        <w:instrText xml:space="preserve"> \* MERGEFORMAT </w:instrText>
      </w:r>
      <w:r w:rsidR="0059544F" w:rsidRPr="007C41BE">
        <w:rPr>
          <w:rFonts w:ascii="Aptos" w:hAnsi="Aptos" w:cs="Calibri"/>
          <w:sz w:val="24"/>
          <w:szCs w:val="24"/>
        </w:rPr>
      </w:r>
      <w:r w:rsidR="0059544F" w:rsidRPr="007C41BE">
        <w:rPr>
          <w:rFonts w:ascii="Aptos" w:hAnsi="Aptos" w:cs="Calibri"/>
          <w:sz w:val="24"/>
          <w:szCs w:val="24"/>
        </w:rPr>
        <w:fldChar w:fldCharType="separate"/>
      </w:r>
      <w:r w:rsidR="00907F65">
        <w:rPr>
          <w:rFonts w:ascii="Aptos" w:hAnsi="Aptos" w:cs="Calibri"/>
          <w:sz w:val="24"/>
          <w:szCs w:val="24"/>
        </w:rPr>
        <w:t>1</w:t>
      </w:r>
      <w:r w:rsidR="0059544F" w:rsidRPr="007C41BE">
        <w:rPr>
          <w:rFonts w:ascii="Aptos" w:hAnsi="Aptos" w:cs="Calibri"/>
          <w:sz w:val="24"/>
          <w:szCs w:val="24"/>
        </w:rPr>
        <w:fldChar w:fldCharType="end"/>
      </w:r>
      <w:r w:rsidRPr="007C41BE">
        <w:rPr>
          <w:rFonts w:ascii="Aptos" w:hAnsi="Aptos" w:cs="Calibri"/>
          <w:sz w:val="24"/>
          <w:szCs w:val="24"/>
        </w:rPr>
        <w:t xml:space="preserve"> nie pokrywa poniesionej szkody, to Zamawiający może dochodzić odszkodowania uzupełniającego na zasadach ogólnych określonyc</w:t>
      </w:r>
      <w:r w:rsidR="00AD4CF2" w:rsidRPr="007C41BE">
        <w:rPr>
          <w:rFonts w:ascii="Aptos" w:hAnsi="Aptos" w:cs="Calibri"/>
          <w:sz w:val="24"/>
          <w:szCs w:val="24"/>
        </w:rPr>
        <w:t xml:space="preserve">h przepisami </w:t>
      </w:r>
      <w:hyperlink w:anchor="Ustawa_Kodeks_cywilny" w:tooltip="Ustawa z dnia 23 kwietnia 1964 r. Kodeks cywilny" w:history="1">
        <w:r w:rsidR="007C4E08" w:rsidRPr="007C41BE">
          <w:rPr>
            <w:rStyle w:val="Hipercze"/>
            <w:rFonts w:ascii="Aptos" w:hAnsi="Aptos" w:cs="Calibri"/>
            <w:sz w:val="24"/>
            <w:szCs w:val="24"/>
          </w:rPr>
          <w:t>ustawy </w:t>
        </w:r>
        <w:proofErr w:type="spellStart"/>
        <w:r w:rsidR="007C4E08" w:rsidRPr="007C41BE">
          <w:rPr>
            <w:rStyle w:val="Hipercze"/>
            <w:rFonts w:ascii="Aptos" w:hAnsi="Aptos" w:cs="Calibri"/>
            <w:sz w:val="24"/>
            <w:szCs w:val="24"/>
          </w:rPr>
          <w:t>Kc</w:t>
        </w:r>
        <w:proofErr w:type="spellEnd"/>
        <w:r w:rsidR="007C4E08" w:rsidRPr="007C41BE">
          <w:rPr>
            <w:rStyle w:val="Hipercze"/>
            <w:rFonts w:ascii="Aptos" w:hAnsi="Aptos" w:cs="Calibri"/>
            <w:sz w:val="24"/>
            <w:szCs w:val="24"/>
          </w:rPr>
          <w:t>.</w:t>
        </w:r>
      </w:hyperlink>
    </w:p>
    <w:p w14:paraId="74CDF95F" w14:textId="77777777" w:rsidR="00AD4CF2" w:rsidRPr="007C41BE" w:rsidRDefault="00195D7F" w:rsidP="006421F0">
      <w:pPr>
        <w:pStyle w:val="Akapitzlist"/>
        <w:numPr>
          <w:ilvl w:val="0"/>
          <w:numId w:val="32"/>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Wykonawca wyraża zgodę na potrącenie kar umownych</w:t>
      </w:r>
      <w:r w:rsidR="005B0471" w:rsidRPr="007C41BE">
        <w:rPr>
          <w:rFonts w:ascii="Aptos" w:hAnsi="Aptos" w:cs="Calibri"/>
          <w:sz w:val="24"/>
          <w:szCs w:val="24"/>
        </w:rPr>
        <w:t xml:space="preserve"> z </w:t>
      </w:r>
      <w:r w:rsidRPr="007C41BE">
        <w:rPr>
          <w:rFonts w:ascii="Aptos" w:hAnsi="Aptos" w:cs="Calibri"/>
          <w:sz w:val="24"/>
          <w:szCs w:val="24"/>
        </w:rPr>
        <w:t>przysługującego mu wynagrodzenia, chyba że</w:t>
      </w:r>
      <w:r w:rsidR="005B0471" w:rsidRPr="007C41BE">
        <w:rPr>
          <w:rFonts w:ascii="Aptos" w:hAnsi="Aptos" w:cs="Calibri"/>
          <w:sz w:val="24"/>
          <w:szCs w:val="24"/>
        </w:rPr>
        <w:t xml:space="preserve"> z </w:t>
      </w:r>
      <w:r w:rsidRPr="007C41BE">
        <w:rPr>
          <w:rFonts w:ascii="Aptos" w:hAnsi="Aptos" w:cs="Calibri"/>
          <w:sz w:val="24"/>
          <w:szCs w:val="24"/>
        </w:rPr>
        <w:t xml:space="preserve">odrębnych przepisów wynika, że takiego potrącenia dokonać nie można. </w:t>
      </w:r>
    </w:p>
    <w:p w14:paraId="1CE4AFEB" w14:textId="77777777" w:rsidR="00AD4CF2" w:rsidRPr="007C41BE" w:rsidRDefault="00195D7F" w:rsidP="006421F0">
      <w:pPr>
        <w:pStyle w:val="Akapitzlist"/>
        <w:numPr>
          <w:ilvl w:val="0"/>
          <w:numId w:val="32"/>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 xml:space="preserve">Termin zapłaty kary umownej wynosi 14 dni od dnia doręczenia stronie wezwania do zapłaty. </w:t>
      </w:r>
    </w:p>
    <w:p w14:paraId="0C3D8E56" w14:textId="77777777" w:rsidR="00991C03" w:rsidRPr="007C41BE" w:rsidRDefault="00195D7F" w:rsidP="006421F0">
      <w:pPr>
        <w:pStyle w:val="Akapitzlist"/>
        <w:numPr>
          <w:ilvl w:val="0"/>
          <w:numId w:val="32"/>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Zapłata kary umownej przez Wykonawcę lub potrącenie</w:t>
      </w:r>
      <w:r w:rsidR="005B0471" w:rsidRPr="007C41BE">
        <w:rPr>
          <w:rFonts w:ascii="Aptos" w:hAnsi="Aptos" w:cs="Calibri"/>
          <w:sz w:val="24"/>
          <w:szCs w:val="24"/>
        </w:rPr>
        <w:t xml:space="preserve"> z </w:t>
      </w:r>
      <w:r w:rsidRPr="007C41BE">
        <w:rPr>
          <w:rFonts w:ascii="Aptos" w:hAnsi="Aptos" w:cs="Calibri"/>
          <w:sz w:val="24"/>
          <w:szCs w:val="24"/>
        </w:rPr>
        <w:t>należnego wynagrodzenia nie zwalnia Wykonawcy</w:t>
      </w:r>
      <w:r w:rsidR="005B0471" w:rsidRPr="007C41BE">
        <w:rPr>
          <w:rFonts w:ascii="Aptos" w:hAnsi="Aptos" w:cs="Calibri"/>
          <w:sz w:val="24"/>
          <w:szCs w:val="24"/>
        </w:rPr>
        <w:t xml:space="preserve"> z </w:t>
      </w:r>
      <w:r w:rsidRPr="007C41BE">
        <w:rPr>
          <w:rFonts w:ascii="Aptos" w:hAnsi="Aptos" w:cs="Calibri"/>
          <w:sz w:val="24"/>
          <w:szCs w:val="24"/>
        </w:rPr>
        <w:t>ukończenia robót lub jakichkolwiek innych obowiązków</w:t>
      </w:r>
      <w:r w:rsidR="005B0471" w:rsidRPr="007C41BE">
        <w:rPr>
          <w:rFonts w:ascii="Aptos" w:hAnsi="Aptos" w:cs="Calibri"/>
          <w:sz w:val="24"/>
          <w:szCs w:val="24"/>
        </w:rPr>
        <w:t xml:space="preserve"> i </w:t>
      </w:r>
      <w:r w:rsidRPr="007C41BE">
        <w:rPr>
          <w:rFonts w:ascii="Aptos" w:hAnsi="Aptos" w:cs="Calibri"/>
          <w:sz w:val="24"/>
          <w:szCs w:val="24"/>
        </w:rPr>
        <w:t>zobowiązań wynikających</w:t>
      </w:r>
      <w:r w:rsidR="00975ECB" w:rsidRPr="007C41BE">
        <w:rPr>
          <w:rFonts w:ascii="Aptos" w:hAnsi="Aptos" w:cs="Calibri"/>
          <w:sz w:val="24"/>
          <w:szCs w:val="24"/>
        </w:rPr>
        <w:t xml:space="preserve"> z </w:t>
      </w:r>
      <w:r w:rsidRPr="007C41BE">
        <w:rPr>
          <w:rFonts w:ascii="Aptos" w:hAnsi="Aptos" w:cs="Calibri"/>
          <w:sz w:val="24"/>
          <w:szCs w:val="24"/>
        </w:rPr>
        <w:t>niniejszej umowy.</w:t>
      </w:r>
    </w:p>
    <w:p w14:paraId="308A230E" w14:textId="77777777" w:rsidR="00195D7F" w:rsidRPr="007C41BE" w:rsidRDefault="00195D7F" w:rsidP="00780196">
      <w:pPr>
        <w:pStyle w:val="Nagwek1"/>
      </w:pPr>
      <w:r w:rsidRPr="007C41BE">
        <w:t>ZMIANY</w:t>
      </w:r>
      <w:bookmarkStart w:id="98" w:name="ZMIANY_UMOWY"/>
      <w:bookmarkEnd w:id="98"/>
      <w:r w:rsidRPr="007C41BE">
        <w:t xml:space="preserve"> UMOWY</w:t>
      </w:r>
    </w:p>
    <w:p w14:paraId="3E6F9133" w14:textId="769A721A" w:rsidR="00AD4CF2" w:rsidRPr="007C41BE" w:rsidRDefault="00195D7F" w:rsidP="006421F0">
      <w:pPr>
        <w:pStyle w:val="Akapitzlist"/>
        <w:numPr>
          <w:ilvl w:val="0"/>
          <w:numId w:val="34"/>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Istotna zmiana zawartej umowy wymaga przeprowadzenia nowego postępowania</w:t>
      </w:r>
      <w:r w:rsidR="005B0471" w:rsidRPr="007C41BE">
        <w:rPr>
          <w:rFonts w:ascii="Aptos" w:hAnsi="Aptos" w:cs="Calibri"/>
          <w:sz w:val="24"/>
          <w:szCs w:val="24"/>
        </w:rPr>
        <w:t xml:space="preserve"> o </w:t>
      </w:r>
      <w:r w:rsidRPr="007C41BE">
        <w:rPr>
          <w:rFonts w:ascii="Aptos" w:hAnsi="Aptos" w:cs="Calibri"/>
          <w:sz w:val="24"/>
          <w:szCs w:val="24"/>
        </w:rPr>
        <w:t xml:space="preserve">udzielenie zamówienia. Istotność zmiany należy rozpatrywać na podstawie </w:t>
      </w:r>
      <w:r w:rsidR="009B5A39" w:rsidRPr="007C41BE">
        <w:rPr>
          <w:rFonts w:ascii="Aptos" w:hAnsi="Aptos" w:cs="Calibri"/>
          <w:sz w:val="24"/>
          <w:szCs w:val="24"/>
        </w:rPr>
        <w:t>art. </w:t>
      </w:r>
      <w:r w:rsidRPr="007C41BE">
        <w:rPr>
          <w:rFonts w:ascii="Aptos" w:hAnsi="Aptos" w:cs="Calibri"/>
          <w:sz w:val="24"/>
          <w:szCs w:val="24"/>
        </w:rPr>
        <w:t xml:space="preserve">454 </w:t>
      </w:r>
      <w:hyperlink w:anchor="Ustawa_Prawo_zamówień_publicznych" w:tooltip="Ustawa z dnia 11 września 2019 r. - Prawo zamówień publicznych" w:history="1">
        <w:r w:rsidR="008208BC" w:rsidRPr="007C41BE">
          <w:rPr>
            <w:rStyle w:val="Hipercze"/>
            <w:rFonts w:ascii="Aptos" w:hAnsi="Aptos"/>
            <w:sz w:val="24"/>
            <w:szCs w:val="24"/>
          </w:rPr>
          <w:t>ustawy </w:t>
        </w:r>
        <w:proofErr w:type="spellStart"/>
        <w:r w:rsidR="008208BC" w:rsidRPr="007C41BE">
          <w:rPr>
            <w:rStyle w:val="Hipercze"/>
            <w:rFonts w:ascii="Aptos" w:hAnsi="Aptos"/>
            <w:sz w:val="24"/>
            <w:szCs w:val="24"/>
          </w:rPr>
          <w:t>Pzp</w:t>
        </w:r>
        <w:proofErr w:type="spellEnd"/>
        <w:r w:rsidR="008208BC" w:rsidRPr="007C41BE">
          <w:rPr>
            <w:rStyle w:val="Hipercze"/>
            <w:rFonts w:ascii="Aptos" w:hAnsi="Aptos"/>
            <w:sz w:val="24"/>
            <w:szCs w:val="24"/>
          </w:rPr>
          <w:t>.</w:t>
        </w:r>
      </w:hyperlink>
      <w:r w:rsidR="00F2570D" w:rsidRPr="007C41BE">
        <w:rPr>
          <w:rFonts w:ascii="Aptos" w:hAnsi="Aptos" w:cs="Calibri"/>
          <w:sz w:val="24"/>
          <w:szCs w:val="24"/>
        </w:rPr>
        <w:t xml:space="preserve"> </w:t>
      </w:r>
    </w:p>
    <w:p w14:paraId="59222572" w14:textId="77777777" w:rsidR="00AD4CF2" w:rsidRPr="007C41BE" w:rsidRDefault="00195D7F" w:rsidP="006421F0">
      <w:pPr>
        <w:pStyle w:val="Akapitzlist"/>
        <w:numPr>
          <w:ilvl w:val="0"/>
          <w:numId w:val="34"/>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Zamawiający przewiduje możliwość zmian</w:t>
      </w:r>
      <w:bookmarkStart w:id="99" w:name="ZMIANY_UMOWY_MOŻLIWOŚĆ"/>
      <w:bookmarkEnd w:id="99"/>
      <w:r w:rsidRPr="007C41BE">
        <w:rPr>
          <w:rFonts w:ascii="Aptos" w:hAnsi="Aptos" w:cs="Calibri"/>
          <w:sz w:val="24"/>
          <w:szCs w:val="24"/>
        </w:rPr>
        <w:t xml:space="preserve"> postanowień zawartej umowy</w:t>
      </w:r>
      <w:r w:rsidR="005B0471" w:rsidRPr="007C41BE">
        <w:rPr>
          <w:rFonts w:ascii="Aptos" w:hAnsi="Aptos" w:cs="Calibri"/>
          <w:sz w:val="24"/>
          <w:szCs w:val="24"/>
        </w:rPr>
        <w:t xml:space="preserve"> w </w:t>
      </w:r>
      <w:r w:rsidRPr="007C41BE">
        <w:rPr>
          <w:rFonts w:ascii="Aptos" w:hAnsi="Aptos" w:cs="Calibri"/>
          <w:sz w:val="24"/>
          <w:szCs w:val="24"/>
        </w:rPr>
        <w:t>stosunku do treści oferty, na podstawie, której dokonano wyboru Wykonawcy,</w:t>
      </w:r>
      <w:r w:rsidR="005B0471" w:rsidRPr="007C41BE">
        <w:rPr>
          <w:rFonts w:ascii="Aptos" w:hAnsi="Aptos" w:cs="Calibri"/>
          <w:sz w:val="24"/>
          <w:szCs w:val="24"/>
        </w:rPr>
        <w:t xml:space="preserve"> w </w:t>
      </w:r>
      <w:r w:rsidRPr="007C41BE">
        <w:rPr>
          <w:rFonts w:ascii="Aptos" w:hAnsi="Aptos" w:cs="Calibri"/>
          <w:sz w:val="24"/>
          <w:szCs w:val="24"/>
        </w:rPr>
        <w:t>przypadku wystąpienia, co najmniej jednej</w:t>
      </w:r>
      <w:r w:rsidR="00975ECB" w:rsidRPr="007C41BE">
        <w:rPr>
          <w:rFonts w:ascii="Aptos" w:hAnsi="Aptos" w:cs="Calibri"/>
          <w:sz w:val="24"/>
          <w:szCs w:val="24"/>
        </w:rPr>
        <w:t xml:space="preserve"> z </w:t>
      </w:r>
      <w:r w:rsidRPr="007C41BE">
        <w:rPr>
          <w:rFonts w:ascii="Aptos" w:hAnsi="Aptos" w:cs="Calibri"/>
          <w:sz w:val="24"/>
          <w:szCs w:val="24"/>
        </w:rPr>
        <w:t>okoliczności wymienionych poniżej:</w:t>
      </w:r>
    </w:p>
    <w:p w14:paraId="0E03710A" w14:textId="77777777" w:rsidR="00AD4CF2" w:rsidRPr="007C41BE" w:rsidRDefault="004106F8" w:rsidP="006421F0">
      <w:pPr>
        <w:pStyle w:val="Akapitzlist"/>
        <w:numPr>
          <w:ilvl w:val="0"/>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w:t>
      </w:r>
      <w:r w:rsidR="00195D7F" w:rsidRPr="007C41BE">
        <w:rPr>
          <w:rFonts w:ascii="Aptos" w:hAnsi="Aptos" w:cs="Calibri"/>
          <w:sz w:val="24"/>
          <w:szCs w:val="24"/>
        </w:rPr>
        <w:t>miana przedmiotu zamówienia poprzez zmianę zakresu robót budowlanych przewidzianych</w:t>
      </w:r>
      <w:r w:rsidR="00975ECB" w:rsidRPr="007C41BE">
        <w:rPr>
          <w:rFonts w:ascii="Aptos" w:hAnsi="Aptos" w:cs="Calibri"/>
          <w:sz w:val="24"/>
          <w:szCs w:val="24"/>
        </w:rPr>
        <w:t xml:space="preserve"> w </w:t>
      </w:r>
      <w:r w:rsidR="00195D7F" w:rsidRPr="007C41BE">
        <w:rPr>
          <w:rFonts w:ascii="Aptos" w:hAnsi="Aptos" w:cs="Calibri"/>
          <w:sz w:val="24"/>
          <w:szCs w:val="24"/>
        </w:rPr>
        <w:t>dokumentacji projektowej</w:t>
      </w:r>
      <w:r w:rsidR="005B0471" w:rsidRPr="007C41BE">
        <w:rPr>
          <w:rFonts w:ascii="Aptos" w:hAnsi="Aptos" w:cs="Calibri"/>
          <w:sz w:val="24"/>
          <w:szCs w:val="24"/>
        </w:rPr>
        <w:t xml:space="preserve"> w </w:t>
      </w:r>
      <w:r w:rsidR="00195D7F" w:rsidRPr="007C41BE">
        <w:rPr>
          <w:rFonts w:ascii="Aptos" w:hAnsi="Aptos" w:cs="Calibri"/>
          <w:sz w:val="24"/>
          <w:szCs w:val="24"/>
        </w:rPr>
        <w:t>przypadku:</w:t>
      </w:r>
    </w:p>
    <w:p w14:paraId="35145251" w14:textId="77777777" w:rsidR="00AD4CF2" w:rsidRPr="007C41BE" w:rsidRDefault="00195D7F" w:rsidP="006421F0">
      <w:pPr>
        <w:pStyle w:val="Akapitzlist"/>
        <w:numPr>
          <w:ilvl w:val="0"/>
          <w:numId w:val="36"/>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konieczności wykonania robót zamiennych, których wykonanie ma na celu prawidłowe zrealizowanie przedmiotu zamówienia,</w:t>
      </w:r>
      <w:r w:rsidR="005B0471" w:rsidRPr="007C41BE">
        <w:rPr>
          <w:rFonts w:ascii="Aptos" w:hAnsi="Aptos" w:cs="Calibri"/>
          <w:sz w:val="24"/>
          <w:szCs w:val="24"/>
        </w:rPr>
        <w:t xml:space="preserve"> a </w:t>
      </w:r>
      <w:r w:rsidRPr="007C41BE">
        <w:rPr>
          <w:rFonts w:ascii="Aptos" w:hAnsi="Aptos" w:cs="Calibri"/>
          <w:sz w:val="24"/>
          <w:szCs w:val="24"/>
        </w:rPr>
        <w:t>konieczność ich wykonania wynika</w:t>
      </w:r>
      <w:r w:rsidR="005B0471" w:rsidRPr="007C41BE">
        <w:rPr>
          <w:rFonts w:ascii="Aptos" w:hAnsi="Aptos" w:cs="Calibri"/>
          <w:sz w:val="24"/>
          <w:szCs w:val="24"/>
        </w:rPr>
        <w:t xml:space="preserve"> z </w:t>
      </w:r>
      <w:r w:rsidRPr="007C41BE">
        <w:rPr>
          <w:rFonts w:ascii="Aptos" w:hAnsi="Aptos" w:cs="Calibri"/>
          <w:sz w:val="24"/>
          <w:szCs w:val="24"/>
        </w:rPr>
        <w:t>wad</w:t>
      </w:r>
      <w:r w:rsidR="00403C6B" w:rsidRPr="007C41BE">
        <w:rPr>
          <w:rFonts w:ascii="Aptos" w:hAnsi="Aptos" w:cs="Calibri"/>
          <w:sz w:val="24"/>
          <w:szCs w:val="24"/>
          <w:vertAlign w:val="superscript"/>
        </w:rPr>
        <w:t>2</w:t>
      </w:r>
      <w:r w:rsidRPr="007C41BE">
        <w:rPr>
          <w:rFonts w:ascii="Aptos" w:hAnsi="Aptos" w:cs="Calibri"/>
          <w:sz w:val="24"/>
          <w:szCs w:val="24"/>
        </w:rPr>
        <w:t xml:space="preserve"> dokumentacji projektowej;</w:t>
      </w:r>
    </w:p>
    <w:p w14:paraId="67A6C46A" w14:textId="77777777" w:rsidR="00252074" w:rsidRPr="007C41BE" w:rsidRDefault="00195D7F" w:rsidP="006421F0">
      <w:pPr>
        <w:pStyle w:val="Akapitzlist"/>
        <w:numPr>
          <w:ilvl w:val="0"/>
          <w:numId w:val="36"/>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konieczności wykonania robót zamiennych niezbędnych do prawidłowego wykonania przedmiotu Umowy, które nie zostały przewidziane</w:t>
      </w:r>
      <w:r w:rsidR="005B0471" w:rsidRPr="007C41BE">
        <w:rPr>
          <w:rFonts w:ascii="Aptos" w:hAnsi="Aptos" w:cs="Calibri"/>
          <w:sz w:val="24"/>
          <w:szCs w:val="24"/>
        </w:rPr>
        <w:t xml:space="preserve"> w </w:t>
      </w:r>
      <w:r w:rsidRPr="007C41BE">
        <w:rPr>
          <w:rFonts w:ascii="Aptos" w:hAnsi="Aptos" w:cs="Calibri"/>
          <w:sz w:val="24"/>
          <w:szCs w:val="24"/>
        </w:rPr>
        <w:t>dokumentacji projektowej przekazanej przez Zamawiającego</w:t>
      </w:r>
      <w:r w:rsidR="005B0471" w:rsidRPr="007C41BE">
        <w:rPr>
          <w:rFonts w:ascii="Aptos" w:hAnsi="Aptos" w:cs="Calibri"/>
          <w:sz w:val="24"/>
          <w:szCs w:val="24"/>
        </w:rPr>
        <w:t xml:space="preserve"> a </w:t>
      </w:r>
      <w:r w:rsidRPr="007C41BE">
        <w:rPr>
          <w:rFonts w:ascii="Aptos" w:hAnsi="Aptos" w:cs="Calibri"/>
          <w:sz w:val="24"/>
          <w:szCs w:val="24"/>
        </w:rPr>
        <w:t>wykonanie robót zamiennych jest niezbędne dla zrealizowania inwestycji objętej umową;</w:t>
      </w:r>
    </w:p>
    <w:p w14:paraId="03CA124B" w14:textId="77777777" w:rsidR="00AD4CF2" w:rsidRPr="007C41BE" w:rsidRDefault="00195D7F" w:rsidP="006421F0">
      <w:pPr>
        <w:pStyle w:val="Akapitzlist"/>
        <w:numPr>
          <w:ilvl w:val="0"/>
          <w:numId w:val="36"/>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zmiany dokumentacji projektowej wykonane</w:t>
      </w:r>
      <w:r w:rsidR="005B0471" w:rsidRPr="007C41BE">
        <w:rPr>
          <w:rFonts w:ascii="Aptos" w:hAnsi="Aptos" w:cs="Calibri"/>
          <w:sz w:val="24"/>
          <w:szCs w:val="24"/>
        </w:rPr>
        <w:t xml:space="preserve"> z </w:t>
      </w:r>
      <w:r w:rsidRPr="007C41BE">
        <w:rPr>
          <w:rFonts w:ascii="Aptos" w:hAnsi="Aptos" w:cs="Calibri"/>
          <w:sz w:val="24"/>
          <w:szCs w:val="24"/>
        </w:rPr>
        <w:t>inicjatywy Zamawiającego ze względu na stwierdzone wady</w:t>
      </w:r>
      <w:r w:rsidRPr="007C41BE">
        <w:rPr>
          <w:rStyle w:val="Odwoanieprzypisudolnego"/>
          <w:rFonts w:ascii="Aptos" w:hAnsi="Aptos" w:cs="Calibri"/>
          <w:sz w:val="24"/>
          <w:szCs w:val="24"/>
        </w:rPr>
        <w:footnoteReference w:id="1"/>
      </w:r>
      <w:r w:rsidRPr="007C41BE">
        <w:rPr>
          <w:rFonts w:ascii="Aptos" w:hAnsi="Aptos" w:cs="Calibri"/>
          <w:sz w:val="24"/>
          <w:szCs w:val="24"/>
        </w:rPr>
        <w:t>, co spowoduje konieczność wykonania robót zamiennych</w:t>
      </w:r>
      <w:r w:rsidRPr="007C41BE">
        <w:rPr>
          <w:rStyle w:val="Odwoanieprzypisudolnego"/>
          <w:rFonts w:ascii="Aptos" w:hAnsi="Aptos" w:cs="Calibri"/>
          <w:sz w:val="24"/>
          <w:szCs w:val="24"/>
        </w:rPr>
        <w:footnoteReference w:id="2"/>
      </w:r>
      <w:r w:rsidRPr="007C41BE">
        <w:rPr>
          <w:rFonts w:ascii="Aptos" w:hAnsi="Aptos" w:cs="Calibri"/>
          <w:sz w:val="24"/>
          <w:szCs w:val="24"/>
        </w:rPr>
        <w:t>;</w:t>
      </w:r>
    </w:p>
    <w:p w14:paraId="7A2C7D6B" w14:textId="77777777" w:rsidR="00AD4CF2" w:rsidRPr="007C41BE" w:rsidRDefault="00195D7F" w:rsidP="006421F0">
      <w:pPr>
        <w:pStyle w:val="Akapitzlist"/>
        <w:numPr>
          <w:ilvl w:val="0"/>
          <w:numId w:val="36"/>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zmiany decyzji administracyjnych, na podstawie których prowadzone są roboty budowlane objęte Umową, powodujące zmianę dotychczasowego zakresu robót przewidzia</w:t>
      </w:r>
      <w:r w:rsidR="00FA4414" w:rsidRPr="007C41BE">
        <w:rPr>
          <w:rFonts w:ascii="Aptos" w:hAnsi="Aptos" w:cs="Calibri"/>
          <w:sz w:val="24"/>
          <w:szCs w:val="24"/>
        </w:rPr>
        <w:t>nego</w:t>
      </w:r>
      <w:r w:rsidR="005B0471" w:rsidRPr="007C41BE">
        <w:rPr>
          <w:rFonts w:ascii="Aptos" w:hAnsi="Aptos" w:cs="Calibri"/>
          <w:sz w:val="24"/>
          <w:szCs w:val="24"/>
        </w:rPr>
        <w:t xml:space="preserve"> w </w:t>
      </w:r>
      <w:r w:rsidR="00FA4414" w:rsidRPr="007C41BE">
        <w:rPr>
          <w:rFonts w:ascii="Aptos" w:hAnsi="Aptos" w:cs="Calibri"/>
          <w:sz w:val="24"/>
          <w:szCs w:val="24"/>
        </w:rPr>
        <w:t>dokumentacji projektowej;</w:t>
      </w:r>
    </w:p>
    <w:p w14:paraId="17D4583A" w14:textId="228F8944" w:rsidR="00AD4CF2" w:rsidRPr="007C41BE" w:rsidRDefault="00CA14F8" w:rsidP="006421F0">
      <w:pPr>
        <w:pStyle w:val="Akapitzlist"/>
        <w:numPr>
          <w:ilvl w:val="0"/>
          <w:numId w:val="36"/>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konieczności realizacji robót wynikających</w:t>
      </w:r>
      <w:r w:rsidR="005B0471" w:rsidRPr="007C41BE">
        <w:rPr>
          <w:rFonts w:ascii="Aptos" w:hAnsi="Aptos" w:cs="Calibri"/>
          <w:sz w:val="24"/>
          <w:szCs w:val="24"/>
        </w:rPr>
        <w:t xml:space="preserve"> z </w:t>
      </w:r>
      <w:r w:rsidRPr="007C41BE">
        <w:rPr>
          <w:rFonts w:ascii="Aptos" w:hAnsi="Aptos" w:cs="Calibri"/>
          <w:sz w:val="24"/>
          <w:szCs w:val="24"/>
        </w:rPr>
        <w:t>wprowadzenia</w:t>
      </w:r>
      <w:r w:rsidR="005B0471" w:rsidRPr="007C41BE">
        <w:rPr>
          <w:rFonts w:ascii="Aptos" w:hAnsi="Aptos" w:cs="Calibri"/>
          <w:sz w:val="24"/>
          <w:szCs w:val="24"/>
        </w:rPr>
        <w:t xml:space="preserve"> w </w:t>
      </w:r>
      <w:r w:rsidRPr="007C41BE">
        <w:rPr>
          <w:rFonts w:ascii="Aptos" w:hAnsi="Aptos" w:cs="Calibri"/>
          <w:sz w:val="24"/>
          <w:szCs w:val="24"/>
        </w:rPr>
        <w:t>Dokumentacji projektowej zmian uznanych za nieistotne odstępstwo od projektu budowlanego, wyni</w:t>
      </w:r>
      <w:r w:rsidR="00F2570D" w:rsidRPr="007C41BE">
        <w:rPr>
          <w:rFonts w:ascii="Aptos" w:hAnsi="Aptos" w:cs="Calibri"/>
          <w:sz w:val="24"/>
          <w:szCs w:val="24"/>
        </w:rPr>
        <w:t>kających</w:t>
      </w:r>
      <w:r w:rsidR="00975ECB" w:rsidRPr="007C41BE">
        <w:rPr>
          <w:rFonts w:ascii="Aptos" w:hAnsi="Aptos" w:cs="Calibri"/>
          <w:sz w:val="24"/>
          <w:szCs w:val="24"/>
        </w:rPr>
        <w:t xml:space="preserve"> z </w:t>
      </w:r>
      <w:r w:rsidR="009B5A39" w:rsidRPr="007C41BE">
        <w:rPr>
          <w:rFonts w:ascii="Aptos" w:hAnsi="Aptos" w:cs="Calibri"/>
          <w:sz w:val="24"/>
          <w:szCs w:val="24"/>
        </w:rPr>
        <w:t>art. </w:t>
      </w:r>
      <w:r w:rsidR="00F2570D" w:rsidRPr="007C41BE">
        <w:rPr>
          <w:rFonts w:ascii="Aptos" w:hAnsi="Aptos" w:cs="Calibri"/>
          <w:sz w:val="24"/>
          <w:szCs w:val="24"/>
        </w:rPr>
        <w:t xml:space="preserve">36a ust. 1 </w:t>
      </w:r>
      <w:hyperlink w:anchor="Ustawa_Prawo_budowlane" w:tooltip="Ustawa z dnia 7 lipca 1994 r. Prawo budowlane" w:history="1">
        <w:r w:rsidR="00F46ED7" w:rsidRPr="007C41BE">
          <w:rPr>
            <w:rStyle w:val="Hipercze"/>
            <w:rFonts w:ascii="Aptos" w:hAnsi="Aptos" w:cs="Calibri"/>
            <w:sz w:val="24"/>
            <w:szCs w:val="24"/>
          </w:rPr>
          <w:t>ustawy Pr. bud.</w:t>
        </w:r>
      </w:hyperlink>
      <w:r w:rsidR="00494332" w:rsidRPr="007C41BE">
        <w:rPr>
          <w:rFonts w:ascii="Aptos" w:hAnsi="Aptos" w:cs="Calibri"/>
          <w:sz w:val="24"/>
          <w:szCs w:val="24"/>
        </w:rPr>
        <w:t>;</w:t>
      </w:r>
    </w:p>
    <w:p w14:paraId="48496157" w14:textId="77777777" w:rsidR="00494332" w:rsidRPr="007C41BE" w:rsidRDefault="00494332" w:rsidP="006421F0">
      <w:pPr>
        <w:pStyle w:val="Akapitzlist"/>
        <w:numPr>
          <w:ilvl w:val="0"/>
          <w:numId w:val="36"/>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potrzeby wykonania robót zamiennych pozwalających na uzyskanie oszczędności</w:t>
      </w:r>
      <w:r w:rsidR="005B0471" w:rsidRPr="007C41BE">
        <w:rPr>
          <w:rFonts w:ascii="Aptos" w:hAnsi="Aptos" w:cs="Calibri"/>
          <w:sz w:val="24"/>
          <w:szCs w:val="24"/>
        </w:rPr>
        <w:t xml:space="preserve"> w </w:t>
      </w:r>
      <w:r w:rsidRPr="007C41BE">
        <w:rPr>
          <w:rFonts w:ascii="Aptos" w:hAnsi="Aptos" w:cs="Calibri"/>
          <w:sz w:val="24"/>
          <w:szCs w:val="24"/>
        </w:rPr>
        <w:t>stosunk</w:t>
      </w:r>
      <w:r w:rsidR="009A30F5" w:rsidRPr="007C41BE">
        <w:rPr>
          <w:rFonts w:ascii="Aptos" w:hAnsi="Aptos" w:cs="Calibri"/>
          <w:sz w:val="24"/>
          <w:szCs w:val="24"/>
        </w:rPr>
        <w:t>u do wynagrodzenia Wykonawcy za realizację przedmiotu zamówienia, bądź oszczędności</w:t>
      </w:r>
      <w:r w:rsidR="005B0471" w:rsidRPr="007C41BE">
        <w:rPr>
          <w:rFonts w:ascii="Aptos" w:hAnsi="Aptos" w:cs="Calibri"/>
          <w:sz w:val="24"/>
          <w:szCs w:val="24"/>
        </w:rPr>
        <w:t xml:space="preserve"> w </w:t>
      </w:r>
      <w:r w:rsidR="009A30F5" w:rsidRPr="007C41BE">
        <w:rPr>
          <w:rFonts w:ascii="Aptos" w:hAnsi="Aptos" w:cs="Calibri"/>
          <w:sz w:val="24"/>
          <w:szCs w:val="24"/>
        </w:rPr>
        <w:t>kosztach eksploatacji budynku;</w:t>
      </w:r>
    </w:p>
    <w:p w14:paraId="209801AD" w14:textId="77777777" w:rsidR="00A82304" w:rsidRPr="00A82304" w:rsidRDefault="000F659C" w:rsidP="00A82304">
      <w:pPr>
        <w:pStyle w:val="Akapitzlist"/>
        <w:numPr>
          <w:ilvl w:val="0"/>
          <w:numId w:val="36"/>
        </w:numPr>
        <w:shd w:val="clear" w:color="auto" w:fill="FFFFFF"/>
        <w:suppressAutoHyphens/>
        <w:autoSpaceDE w:val="0"/>
        <w:autoSpaceDN w:val="0"/>
        <w:spacing w:line="360" w:lineRule="auto"/>
        <w:ind w:left="1276" w:hanging="425"/>
        <w:jc w:val="left"/>
        <w:textAlignment w:val="baseline"/>
        <w:rPr>
          <w:rFonts w:ascii="Aptos" w:hAnsi="Aptos" w:cs="Calibri"/>
          <w:sz w:val="24"/>
          <w:szCs w:val="24"/>
        </w:rPr>
      </w:pPr>
      <w:r w:rsidRPr="007C41BE">
        <w:rPr>
          <w:rFonts w:ascii="Aptos" w:eastAsia="ArialMT" w:hAnsi="Aptos" w:cs="Calibri"/>
          <w:sz w:val="24"/>
          <w:szCs w:val="24"/>
        </w:rPr>
        <w:t>braków materiałowych na rynku</w:t>
      </w:r>
      <w:r w:rsidR="009A30F5" w:rsidRPr="007C41BE">
        <w:rPr>
          <w:rFonts w:ascii="Aptos" w:eastAsia="ArialMT" w:hAnsi="Aptos" w:cs="Calibri"/>
          <w:sz w:val="24"/>
          <w:szCs w:val="24"/>
        </w:rPr>
        <w:t xml:space="preserve"> – </w:t>
      </w:r>
      <w:r w:rsidRPr="007C41BE">
        <w:rPr>
          <w:rFonts w:ascii="Aptos" w:eastAsia="ArialMT" w:hAnsi="Aptos" w:cs="Calibri"/>
          <w:sz w:val="24"/>
          <w:szCs w:val="24"/>
        </w:rPr>
        <w:t>Zamawiający</w:t>
      </w:r>
      <w:r w:rsidR="00494332" w:rsidRPr="007C41BE">
        <w:rPr>
          <w:rFonts w:ascii="Aptos" w:eastAsia="ArialMT" w:hAnsi="Aptos" w:cs="Calibri"/>
          <w:sz w:val="24"/>
          <w:szCs w:val="24"/>
        </w:rPr>
        <w:t xml:space="preserve"> dopuszcza zastosowanie materiałów </w:t>
      </w:r>
      <w:r w:rsidRPr="007C41BE">
        <w:rPr>
          <w:rFonts w:ascii="Aptos" w:eastAsia="ArialMT" w:hAnsi="Aptos" w:cs="Calibri"/>
          <w:sz w:val="24"/>
          <w:szCs w:val="24"/>
        </w:rPr>
        <w:t>inny</w:t>
      </w:r>
      <w:r w:rsidR="00494332" w:rsidRPr="007C41BE">
        <w:rPr>
          <w:rFonts w:ascii="Aptos" w:eastAsia="ArialMT" w:hAnsi="Aptos" w:cs="Calibri"/>
          <w:sz w:val="24"/>
          <w:szCs w:val="24"/>
        </w:rPr>
        <w:t>ch niż przewidziane</w:t>
      </w:r>
      <w:r w:rsidR="005B0471" w:rsidRPr="007C41BE">
        <w:rPr>
          <w:rFonts w:ascii="Aptos" w:eastAsia="ArialMT" w:hAnsi="Aptos" w:cs="Calibri"/>
          <w:sz w:val="24"/>
          <w:szCs w:val="24"/>
        </w:rPr>
        <w:t xml:space="preserve"> w </w:t>
      </w:r>
      <w:r w:rsidR="00494332" w:rsidRPr="007C41BE">
        <w:rPr>
          <w:rFonts w:ascii="Aptos" w:eastAsia="ArialMT" w:hAnsi="Aptos" w:cs="Calibri"/>
          <w:sz w:val="24"/>
          <w:szCs w:val="24"/>
        </w:rPr>
        <w:t>Dokumentacji projektowej</w:t>
      </w:r>
      <w:r w:rsidRPr="007C41BE">
        <w:rPr>
          <w:rFonts w:ascii="Aptos" w:eastAsia="ArialMT" w:hAnsi="Aptos" w:cs="Calibri"/>
          <w:sz w:val="24"/>
          <w:szCs w:val="24"/>
        </w:rPr>
        <w:t xml:space="preserve">, jednakże Wykonawca winien najpierw przedłożyć do akceptacji </w:t>
      </w:r>
      <w:r w:rsidR="00494332" w:rsidRPr="007C41BE">
        <w:rPr>
          <w:rFonts w:ascii="Aptos" w:eastAsia="ArialMT" w:hAnsi="Aptos" w:cs="Calibri"/>
          <w:sz w:val="24"/>
          <w:szCs w:val="24"/>
        </w:rPr>
        <w:t>proponowany materiał przewidziany do zastosowania</w:t>
      </w:r>
      <w:r w:rsidR="005B0471" w:rsidRPr="007C41BE">
        <w:rPr>
          <w:rFonts w:ascii="Aptos" w:eastAsia="ArialMT" w:hAnsi="Aptos" w:cs="Calibri"/>
          <w:sz w:val="24"/>
          <w:szCs w:val="24"/>
        </w:rPr>
        <w:t xml:space="preserve"> i </w:t>
      </w:r>
      <w:r w:rsidR="00494332" w:rsidRPr="007C41BE">
        <w:rPr>
          <w:rFonts w:ascii="Aptos" w:eastAsia="ArialMT" w:hAnsi="Aptos" w:cs="Calibri"/>
          <w:sz w:val="24"/>
          <w:szCs w:val="24"/>
        </w:rPr>
        <w:t xml:space="preserve">uzyskać pisemną zgodę autora Dokumentacji projektowej, Inspektora nadzoru oraz Zamawiającego na </w:t>
      </w:r>
      <w:r w:rsidR="00494332" w:rsidRPr="007C41BE">
        <w:rPr>
          <w:rFonts w:ascii="Aptos" w:hAnsi="Aptos" w:cs="Calibri"/>
          <w:sz w:val="24"/>
          <w:szCs w:val="24"/>
        </w:rPr>
        <w:t xml:space="preserve">zastosowanie zamiennego </w:t>
      </w:r>
      <w:r w:rsidR="00494332" w:rsidRPr="007C41BE">
        <w:rPr>
          <w:rFonts w:ascii="Aptos" w:eastAsia="ArialMT" w:hAnsi="Aptos" w:cs="Calibri"/>
          <w:sz w:val="24"/>
          <w:szCs w:val="24"/>
        </w:rPr>
        <w:t>materiału oraz wykonać dokumentację powykonawczą uwzględniającą wprowadzone zmiany,</w:t>
      </w:r>
      <w:r w:rsidR="005B0471" w:rsidRPr="007C41BE">
        <w:rPr>
          <w:rFonts w:ascii="Aptos" w:eastAsia="ArialMT" w:hAnsi="Aptos" w:cs="Calibri"/>
          <w:sz w:val="24"/>
          <w:szCs w:val="24"/>
        </w:rPr>
        <w:t xml:space="preserve"> a </w:t>
      </w:r>
      <w:r w:rsidR="00494332" w:rsidRPr="007C41BE">
        <w:rPr>
          <w:rFonts w:ascii="Aptos" w:eastAsia="ArialMT" w:hAnsi="Aptos" w:cs="Calibri"/>
          <w:sz w:val="24"/>
          <w:szCs w:val="24"/>
        </w:rPr>
        <w:t xml:space="preserve">w przypadku materiałów lub urządzeń mających wpływ na charakterystykę energetyczną budynku Wykonawca musi wykonać </w:t>
      </w:r>
      <w:r w:rsidRPr="007C41BE">
        <w:rPr>
          <w:rFonts w:ascii="Aptos" w:eastAsia="ArialMT" w:hAnsi="Aptos" w:cs="Calibri"/>
          <w:sz w:val="24"/>
          <w:szCs w:val="24"/>
        </w:rPr>
        <w:t xml:space="preserve">audyt energetyczny lub inne wyliczenia wykonane przez audytora energetycznego, które </w:t>
      </w:r>
      <w:r w:rsidR="00494332" w:rsidRPr="007C41BE">
        <w:rPr>
          <w:rFonts w:ascii="Aptos" w:eastAsia="ArialMT" w:hAnsi="Aptos" w:cs="Calibri"/>
          <w:sz w:val="24"/>
          <w:szCs w:val="24"/>
        </w:rPr>
        <w:t>wykażą</w:t>
      </w:r>
      <w:r w:rsidRPr="007C41BE">
        <w:rPr>
          <w:rFonts w:ascii="Aptos" w:eastAsia="ArialMT" w:hAnsi="Aptos" w:cs="Calibri"/>
          <w:sz w:val="24"/>
          <w:szCs w:val="24"/>
        </w:rPr>
        <w:t xml:space="preserve"> osiągniecie docelowej </w:t>
      </w:r>
      <w:r w:rsidR="00494332" w:rsidRPr="007C41BE">
        <w:rPr>
          <w:rFonts w:ascii="Aptos" w:eastAsia="ArialMT" w:hAnsi="Aptos" w:cs="Calibri"/>
          <w:sz w:val="24"/>
          <w:szCs w:val="24"/>
        </w:rPr>
        <w:t>efektywności energetycznej budynku</w:t>
      </w:r>
      <w:r w:rsidRPr="007C41BE">
        <w:rPr>
          <w:rFonts w:ascii="Aptos" w:eastAsia="ArialMT" w:hAnsi="Aptos" w:cs="Calibri"/>
          <w:sz w:val="24"/>
          <w:szCs w:val="24"/>
        </w:rPr>
        <w:t>.</w:t>
      </w:r>
    </w:p>
    <w:p w14:paraId="64E08205" w14:textId="64DB8CDD" w:rsidR="00DA4579" w:rsidRPr="00A82304" w:rsidRDefault="00DA4579" w:rsidP="00A82304">
      <w:pPr>
        <w:pStyle w:val="Akapitzlist"/>
        <w:numPr>
          <w:ilvl w:val="0"/>
          <w:numId w:val="35"/>
        </w:numPr>
        <w:shd w:val="clear" w:color="auto" w:fill="FFFFFF"/>
        <w:suppressAutoHyphens/>
        <w:autoSpaceDE w:val="0"/>
        <w:autoSpaceDN w:val="0"/>
        <w:spacing w:line="360" w:lineRule="auto"/>
        <w:ind w:left="851" w:hanging="425"/>
        <w:jc w:val="left"/>
        <w:textAlignment w:val="baseline"/>
        <w:rPr>
          <w:rFonts w:ascii="Aptos" w:hAnsi="Aptos" w:cs="Calibri"/>
          <w:sz w:val="24"/>
          <w:szCs w:val="24"/>
        </w:rPr>
      </w:pPr>
      <w:r w:rsidRPr="00A82304">
        <w:rPr>
          <w:rFonts w:ascii="Aptos" w:hAnsi="Aptos" w:cs="Calibri"/>
          <w:sz w:val="24"/>
          <w:szCs w:val="24"/>
        </w:rPr>
        <w:t>Strony dopuszczają zmianę sposobu realizacji umowy, w tym zmianę produktu ICT</w:t>
      </w:r>
      <w:bookmarkStart w:id="100" w:name="ZMIANY_UMOWY_MOŻLIWOŚĆ_ICT"/>
      <w:bookmarkStart w:id="101" w:name="ZMIANY_UMOWY_MOŻLIWOŚĆ_ICT_PRZEPISY"/>
      <w:bookmarkEnd w:id="100"/>
      <w:bookmarkEnd w:id="101"/>
      <w:r w:rsidRPr="00A82304">
        <w:rPr>
          <w:rFonts w:ascii="Aptos" w:hAnsi="Aptos" w:cs="Calibri"/>
          <w:sz w:val="24"/>
          <w:szCs w:val="24"/>
        </w:rPr>
        <w:t xml:space="preserve">, usługi ICT albo procesu ICT wykorzystywanego przy realizacji zamówienia jeżeli po zawarciu umowy zostanie opublikowana rekomendacja, o której mowa w art. 33 ust. 4 ustawy o krajowym systemie </w:t>
      </w:r>
      <w:proofErr w:type="spellStart"/>
      <w:r w:rsidRPr="00A82304">
        <w:rPr>
          <w:rFonts w:ascii="Aptos" w:hAnsi="Aptos" w:cs="Calibri"/>
          <w:sz w:val="24"/>
          <w:szCs w:val="24"/>
        </w:rPr>
        <w:t>cyberbezpieczeństwa</w:t>
      </w:r>
      <w:proofErr w:type="spellEnd"/>
      <w:r w:rsidRPr="00A82304">
        <w:rPr>
          <w:rFonts w:ascii="Aptos" w:hAnsi="Aptos" w:cs="Calibri"/>
          <w:sz w:val="24"/>
          <w:szCs w:val="24"/>
        </w:rPr>
        <w:t xml:space="preserve">, albo decyzja, o której mowa w art. 67b ust. 15 tej ustawy, a zmiana jest niezbędna do zapewnienia zgodności realizacji zamówienia z przepisami prawa, dokumentami zamówienia albo wymaganiami bezpieczeństwa. </w:t>
      </w:r>
    </w:p>
    <w:p w14:paraId="13E8F154" w14:textId="563BD24F" w:rsidR="00DA4579" w:rsidRPr="007C41BE" w:rsidRDefault="00DA4579" w:rsidP="006421F0">
      <w:pPr>
        <w:pStyle w:val="Akapitzlist"/>
        <w:numPr>
          <w:ilvl w:val="0"/>
          <w:numId w:val="68"/>
        </w:numPr>
        <w:shd w:val="clear" w:color="auto" w:fill="FFFFFF"/>
        <w:tabs>
          <w:tab w:val="left" w:pos="851"/>
        </w:tabs>
        <w:suppressAutoHyphens/>
        <w:spacing w:line="360" w:lineRule="auto"/>
        <w:ind w:left="1276" w:hanging="425"/>
        <w:jc w:val="left"/>
        <w:rPr>
          <w:rFonts w:ascii="Aptos" w:hAnsi="Aptos" w:cs="Calibri"/>
          <w:sz w:val="24"/>
          <w:szCs w:val="24"/>
        </w:rPr>
      </w:pPr>
      <w:r w:rsidRPr="007C41BE">
        <w:rPr>
          <w:rFonts w:ascii="Aptos" w:hAnsi="Aptos" w:cs="Calibri"/>
          <w:sz w:val="24"/>
          <w:szCs w:val="24"/>
        </w:rPr>
        <w:t>W razie opublikowania rekomendacji albo decyzji obejmującej element ICT wykorzystywany do realizacji zamówienia, wykonawca niezwłocznie poinformuje o tym zamawiającego i przedstawi sposób zapewnienia dalszej zgodności realizacji umowy z przepisami prawa oraz dokumentami zamówienia;</w:t>
      </w:r>
    </w:p>
    <w:p w14:paraId="6A7EF27D" w14:textId="10DCB040" w:rsidR="00DA4579" w:rsidRPr="007C41BE" w:rsidRDefault="00DA4579" w:rsidP="006421F0">
      <w:pPr>
        <w:pStyle w:val="Akapitzlist"/>
        <w:numPr>
          <w:ilvl w:val="0"/>
          <w:numId w:val="68"/>
        </w:numPr>
        <w:shd w:val="clear" w:color="auto" w:fill="FFFFFF"/>
        <w:tabs>
          <w:tab w:val="left" w:pos="851"/>
        </w:tabs>
        <w:suppressAutoHyphens/>
        <w:spacing w:line="360" w:lineRule="auto"/>
        <w:ind w:left="1276" w:hanging="425"/>
        <w:jc w:val="left"/>
        <w:rPr>
          <w:rFonts w:ascii="Aptos" w:hAnsi="Aptos" w:cs="Calibri"/>
          <w:sz w:val="24"/>
          <w:szCs w:val="24"/>
        </w:rPr>
      </w:pPr>
      <w:r w:rsidRPr="007C41BE">
        <w:rPr>
          <w:rFonts w:ascii="Aptos" w:hAnsi="Aptos" w:cs="Calibri"/>
          <w:sz w:val="24"/>
          <w:szCs w:val="24"/>
        </w:rPr>
        <w:t>Przed wprowadzeniem zmiany wykonawca przedkłada zamawiającemu zaktualizowany wykaz elementów ICT wraz z uzasadnieniem oraz dokumentami potwierdzającymi zgodność proponowanego rozwiązania z wymaganiami zamawiającego.</w:t>
      </w:r>
    </w:p>
    <w:p w14:paraId="2329907C" w14:textId="781B9BFB" w:rsidR="00DA4579" w:rsidRPr="007C41BE" w:rsidRDefault="00DA4579" w:rsidP="006421F0">
      <w:pPr>
        <w:pStyle w:val="Akapitzlist"/>
        <w:numPr>
          <w:ilvl w:val="0"/>
          <w:numId w:val="68"/>
        </w:numPr>
        <w:shd w:val="clear" w:color="auto" w:fill="FFFFFF"/>
        <w:tabs>
          <w:tab w:val="left" w:pos="851"/>
        </w:tabs>
        <w:suppressAutoHyphens/>
        <w:spacing w:line="360" w:lineRule="auto"/>
        <w:ind w:left="1276" w:hanging="425"/>
        <w:jc w:val="left"/>
        <w:rPr>
          <w:rFonts w:ascii="Aptos" w:hAnsi="Aptos" w:cs="Calibri"/>
          <w:sz w:val="24"/>
          <w:szCs w:val="24"/>
        </w:rPr>
      </w:pPr>
      <w:r w:rsidRPr="007C41BE">
        <w:rPr>
          <w:rFonts w:ascii="Aptos" w:hAnsi="Aptos" w:cs="Calibri"/>
          <w:sz w:val="24"/>
          <w:szCs w:val="24"/>
        </w:rPr>
        <w:t xml:space="preserve">Zmiana taka nie może pozostawać w sprzeczności z dokumentami zamówienia ani prowadzić do objęcia realizacji zamówienia produktem ICT, usługą ICT lub procesem ICT, wobec którego zachodziłyby okoliczności odpowiadające przesłankom określonym w art. 226 ust. 1 pkt 17 albo pkt 19 ustawy </w:t>
      </w:r>
      <w:proofErr w:type="spellStart"/>
      <w:r w:rsidRPr="007C41BE">
        <w:rPr>
          <w:rFonts w:ascii="Aptos" w:hAnsi="Aptos" w:cs="Calibri"/>
          <w:sz w:val="24"/>
          <w:szCs w:val="24"/>
        </w:rPr>
        <w:t>Pzp</w:t>
      </w:r>
      <w:proofErr w:type="spellEnd"/>
      <w:r w:rsidRPr="007C41BE">
        <w:rPr>
          <w:rFonts w:ascii="Aptos" w:hAnsi="Aptos" w:cs="Calibri"/>
          <w:sz w:val="24"/>
          <w:szCs w:val="24"/>
        </w:rPr>
        <w:t>.</w:t>
      </w:r>
    </w:p>
    <w:p w14:paraId="31E36F69" w14:textId="77777777" w:rsidR="00A82304" w:rsidRDefault="00DA4579" w:rsidP="00A82304">
      <w:pPr>
        <w:pStyle w:val="Akapitzlist"/>
        <w:numPr>
          <w:ilvl w:val="0"/>
          <w:numId w:val="68"/>
        </w:numPr>
        <w:shd w:val="clear" w:color="auto" w:fill="FFFFFF"/>
        <w:tabs>
          <w:tab w:val="left" w:pos="851"/>
        </w:tabs>
        <w:suppressAutoHyphens/>
        <w:spacing w:line="360" w:lineRule="auto"/>
        <w:ind w:left="1276" w:hanging="425"/>
        <w:jc w:val="left"/>
        <w:rPr>
          <w:rFonts w:ascii="Aptos" w:hAnsi="Aptos" w:cs="Calibri"/>
          <w:sz w:val="24"/>
          <w:szCs w:val="24"/>
        </w:rPr>
      </w:pPr>
      <w:r w:rsidRPr="007C41BE">
        <w:rPr>
          <w:rFonts w:ascii="Aptos" w:hAnsi="Aptos" w:cs="Calibri"/>
          <w:sz w:val="24"/>
          <w:szCs w:val="24"/>
        </w:rPr>
        <w:t>Zmiana może nastąpić wyłącznie w zakresie niezbędnym do usunięcia stanu niezgodności oraz pod warunkiem, że nowe rozwiązanie spełnia wymagania określone w dokumentach zamówienia co najmniej w stopniu równoważnym. Jeżeli wprowadzenie takiej zmiany powoduje wykazany i bezpośredni wzrost albo spadek kosztów wykonania niewykonanej części umowy, strony dopuszczają odpowiednią zmianę wynagrodzenia wykonawcy w zakresie pozostającym w bezpośrednim związku z tą zmianą, na podstawie szczegółowej kalkulacji oraz dokumentów przedstawionych przez wykonawcę. Zmiana wynagrodzenia nie może obejmować kosztów pośrednich, utraconych korzyści ani kosztów, które wykonawca powinien był przewidzieć przy zachowaniu należytej staranności, oraz nie może przekroczyć 20 % wynagrodzenia należnego za niewykonaną część umowy.</w:t>
      </w:r>
    </w:p>
    <w:p w14:paraId="585ED8FA" w14:textId="1EB63407" w:rsidR="00DA4579" w:rsidRPr="00A82304" w:rsidRDefault="00DA4579" w:rsidP="00A82304">
      <w:pPr>
        <w:pStyle w:val="Akapitzlist"/>
        <w:numPr>
          <w:ilvl w:val="0"/>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A82304">
        <w:rPr>
          <w:rFonts w:ascii="Aptos" w:hAnsi="Aptos" w:cs="Calibri"/>
          <w:sz w:val="24"/>
          <w:szCs w:val="24"/>
        </w:rPr>
        <w:t>Strony dopuszczają zmianę sposobu realizacji umowy jeżeli po zawarciu umowy element ICT</w:t>
      </w:r>
      <w:bookmarkStart w:id="102" w:name="ZMIANY_UMOWY_MOŻLIWOŚĆ_ICT_BRAK"/>
      <w:bookmarkEnd w:id="102"/>
      <w:r w:rsidRPr="00A82304">
        <w:rPr>
          <w:rFonts w:ascii="Aptos" w:hAnsi="Aptos" w:cs="Calibri"/>
          <w:sz w:val="24"/>
          <w:szCs w:val="24"/>
        </w:rPr>
        <w:t xml:space="preserve"> przewidziany (objęty wykazem elementów ICT) do realizacji zamówienia zostanie wycofany lub dostępna będzie nowsza wersja , produkt nie będzie dostępny na rynku,  czas oczekiwania na produkt będzie znacznie wydłużony (powyżej miesiąca), lub nastąpi znaczny wzrost kosztów (30%).</w:t>
      </w:r>
    </w:p>
    <w:p w14:paraId="666EB2E0" w14:textId="77777777" w:rsidR="00024D14" w:rsidRPr="007C41BE" w:rsidRDefault="00DA4579" w:rsidP="00A82304">
      <w:pPr>
        <w:pStyle w:val="Akapitzlist"/>
        <w:numPr>
          <w:ilvl w:val="2"/>
          <w:numId w:val="35"/>
        </w:numPr>
        <w:shd w:val="clear" w:color="auto" w:fill="FFFFFF"/>
        <w:tabs>
          <w:tab w:val="left" w:pos="851"/>
        </w:tabs>
        <w:suppressAutoHyphens/>
        <w:spacing w:line="360" w:lineRule="auto"/>
        <w:ind w:left="1276" w:hanging="425"/>
        <w:jc w:val="left"/>
        <w:rPr>
          <w:rFonts w:ascii="Aptos" w:hAnsi="Aptos" w:cs="Calibri"/>
          <w:sz w:val="24"/>
          <w:szCs w:val="24"/>
        </w:rPr>
      </w:pPr>
      <w:r w:rsidRPr="007C41BE">
        <w:rPr>
          <w:rFonts w:ascii="Aptos" w:hAnsi="Aptos" w:cs="Calibri"/>
          <w:sz w:val="24"/>
          <w:szCs w:val="24"/>
        </w:rPr>
        <w:t>Przed wprowadzeniem zmiany wykonawca przedkłada zamawiającemu zaktualizowany wykaz elementów ICT wraz z uzasadnieniem oraz dokumentami potwierdzającymi zgodność proponowanego rozwiązania z wymaganiami zamawiającego.</w:t>
      </w:r>
    </w:p>
    <w:p w14:paraId="55F5B4E2" w14:textId="00F587FD" w:rsidR="00DA4579" w:rsidRPr="007C41BE" w:rsidRDefault="00DA4579" w:rsidP="00A82304">
      <w:pPr>
        <w:pStyle w:val="Akapitzlist"/>
        <w:numPr>
          <w:ilvl w:val="2"/>
          <w:numId w:val="35"/>
        </w:numPr>
        <w:shd w:val="clear" w:color="auto" w:fill="FFFFFF"/>
        <w:tabs>
          <w:tab w:val="left" w:pos="851"/>
        </w:tabs>
        <w:suppressAutoHyphens/>
        <w:spacing w:line="360" w:lineRule="auto"/>
        <w:ind w:left="1276" w:hanging="425"/>
        <w:jc w:val="left"/>
        <w:rPr>
          <w:rFonts w:ascii="Aptos" w:hAnsi="Aptos" w:cs="Calibri"/>
          <w:sz w:val="24"/>
          <w:szCs w:val="24"/>
        </w:rPr>
      </w:pPr>
      <w:r w:rsidRPr="007C41BE">
        <w:rPr>
          <w:rFonts w:ascii="Aptos" w:hAnsi="Aptos" w:cs="Calibri"/>
          <w:sz w:val="24"/>
          <w:szCs w:val="24"/>
        </w:rPr>
        <w:t xml:space="preserve">Zmiana taka nie może pozostawać w sprzeczności z dokumentami zamówienia ani prowadzić do objęcia realizacji zamówienia produktem ICT, usługą ICT lub procesem ICT, wobec którego zachodziłyby okoliczności odpowiadające przesłankom określonym w art. 226 ust. 1 pkt 17 albo pkt 19 ustawy </w:t>
      </w:r>
      <w:proofErr w:type="spellStart"/>
      <w:r w:rsidRPr="007C41BE">
        <w:rPr>
          <w:rFonts w:ascii="Aptos" w:hAnsi="Aptos" w:cs="Calibri"/>
          <w:sz w:val="24"/>
          <w:szCs w:val="24"/>
        </w:rPr>
        <w:t>Pzp</w:t>
      </w:r>
      <w:proofErr w:type="spellEnd"/>
      <w:r w:rsidRPr="007C41BE">
        <w:rPr>
          <w:rFonts w:ascii="Aptos" w:hAnsi="Aptos" w:cs="Calibri"/>
          <w:sz w:val="24"/>
          <w:szCs w:val="24"/>
        </w:rPr>
        <w:t>.</w:t>
      </w:r>
    </w:p>
    <w:p w14:paraId="1AD00BCD" w14:textId="04052F56" w:rsidR="002D314A" w:rsidRPr="007C41BE" w:rsidRDefault="002D314A" w:rsidP="006421F0">
      <w:pPr>
        <w:pStyle w:val="Akapitzlist"/>
        <w:numPr>
          <w:ilvl w:val="0"/>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Zmiana wynagrodzenia</w:t>
      </w:r>
      <w:r w:rsidR="005B0471" w:rsidRPr="007C41BE">
        <w:rPr>
          <w:rFonts w:ascii="Aptos" w:hAnsi="Aptos" w:cs="Calibri"/>
          <w:sz w:val="24"/>
          <w:szCs w:val="24"/>
        </w:rPr>
        <w:t xml:space="preserve"> i </w:t>
      </w:r>
      <w:r w:rsidRPr="007C41BE">
        <w:rPr>
          <w:rFonts w:ascii="Aptos" w:hAnsi="Aptos" w:cs="Calibri"/>
          <w:sz w:val="24"/>
          <w:szCs w:val="24"/>
        </w:rPr>
        <w:t>sposób ustalenia zmiany.</w:t>
      </w:r>
    </w:p>
    <w:p w14:paraId="3A617750" w14:textId="75CFAE9E" w:rsidR="002D314A" w:rsidRPr="007C41BE" w:rsidRDefault="002D314A" w:rsidP="006421F0">
      <w:pPr>
        <w:pStyle w:val="Akapitzlist"/>
        <w:numPr>
          <w:ilvl w:val="2"/>
          <w:numId w:val="11"/>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W przypadku wprowadzenia przez Strony robót zamiennych, jeśli ich wykonanie będzie miało wpływ na koszt wykonania zamówienia, wynagrodzenie Wykonawcy może ulec podwyższeniu (jeśli koszt wykonania zamówienia wzrośnie</w:t>
      </w:r>
      <w:r w:rsidR="005B0471" w:rsidRPr="007C41BE">
        <w:rPr>
          <w:rFonts w:ascii="Aptos" w:hAnsi="Aptos" w:cs="Calibri"/>
          <w:sz w:val="24"/>
          <w:szCs w:val="24"/>
        </w:rPr>
        <w:t xml:space="preserve"> w </w:t>
      </w:r>
      <w:r w:rsidRPr="007C41BE">
        <w:rPr>
          <w:rFonts w:ascii="Aptos" w:hAnsi="Aptos" w:cs="Calibri"/>
          <w:sz w:val="24"/>
          <w:szCs w:val="24"/>
        </w:rPr>
        <w:t>związku</w:t>
      </w:r>
      <w:r w:rsidR="005B0471" w:rsidRPr="007C41BE">
        <w:rPr>
          <w:rFonts w:ascii="Aptos" w:hAnsi="Aptos" w:cs="Calibri"/>
          <w:sz w:val="24"/>
          <w:szCs w:val="24"/>
        </w:rPr>
        <w:t xml:space="preserve"> z </w:t>
      </w:r>
      <w:r w:rsidRPr="007C41BE">
        <w:rPr>
          <w:rFonts w:ascii="Aptos" w:hAnsi="Aptos" w:cs="Calibri"/>
          <w:sz w:val="24"/>
          <w:szCs w:val="24"/>
        </w:rPr>
        <w:t>realizacją robót zamiennych) lub obniżeniu (jeśli koszt wykonania zamówienia obniży się</w:t>
      </w:r>
      <w:r w:rsidR="005B0471" w:rsidRPr="007C41BE">
        <w:rPr>
          <w:rFonts w:ascii="Aptos" w:hAnsi="Aptos" w:cs="Calibri"/>
          <w:sz w:val="24"/>
          <w:szCs w:val="24"/>
        </w:rPr>
        <w:t xml:space="preserve"> w </w:t>
      </w:r>
      <w:r w:rsidRPr="007C41BE">
        <w:rPr>
          <w:rFonts w:ascii="Aptos" w:hAnsi="Aptos" w:cs="Calibri"/>
          <w:sz w:val="24"/>
          <w:szCs w:val="24"/>
        </w:rPr>
        <w:t>związku</w:t>
      </w:r>
      <w:r w:rsidR="005B0471" w:rsidRPr="007C41BE">
        <w:rPr>
          <w:rFonts w:ascii="Aptos" w:hAnsi="Aptos" w:cs="Calibri"/>
          <w:sz w:val="24"/>
          <w:szCs w:val="24"/>
        </w:rPr>
        <w:t xml:space="preserve"> z </w:t>
      </w:r>
      <w:r w:rsidRPr="007C41BE">
        <w:rPr>
          <w:rFonts w:ascii="Aptos" w:hAnsi="Aptos" w:cs="Calibri"/>
          <w:sz w:val="24"/>
          <w:szCs w:val="24"/>
        </w:rPr>
        <w:t xml:space="preserve">realizacją robót zamiennych). Zmiana wynagrodzenia Wykonawcy ustalona zostanie na podstawie </w:t>
      </w:r>
      <w:r w:rsidR="00B71EF2" w:rsidRPr="007C41BE">
        <w:rPr>
          <w:rFonts w:ascii="Aptos" w:hAnsi="Aptos" w:cs="Calibri"/>
          <w:sz w:val="24"/>
          <w:szCs w:val="24"/>
        </w:rPr>
        <w:t>kosztorysu o którym mowa w </w:t>
      </w:r>
      <w:r w:rsidR="00B71EF2" w:rsidRPr="007C41BE">
        <w:rPr>
          <w:rFonts w:ascii="Aptos" w:hAnsi="Aptos" w:cs="Calibri"/>
          <w:sz w:val="24"/>
          <w:szCs w:val="24"/>
        </w:rPr>
        <w:fldChar w:fldCharType="begin"/>
      </w:r>
      <w:r w:rsidR="00B71EF2" w:rsidRPr="007C41BE">
        <w:rPr>
          <w:rFonts w:ascii="Aptos" w:hAnsi="Aptos" w:cs="Calibri"/>
          <w:sz w:val="24"/>
          <w:szCs w:val="24"/>
        </w:rPr>
        <w:instrText xml:space="preserve"> REF  OBOWIĄZKI_STRON \h \r  \* MERGEFORMAT </w:instrText>
      </w:r>
      <w:r w:rsidR="00B71EF2" w:rsidRPr="007C41BE">
        <w:rPr>
          <w:rFonts w:ascii="Aptos" w:hAnsi="Aptos" w:cs="Calibri"/>
          <w:sz w:val="24"/>
          <w:szCs w:val="24"/>
        </w:rPr>
      </w:r>
      <w:r w:rsidR="00B71EF2" w:rsidRPr="007C41BE">
        <w:rPr>
          <w:rFonts w:ascii="Aptos" w:hAnsi="Aptos" w:cs="Calibri"/>
          <w:sz w:val="24"/>
          <w:szCs w:val="24"/>
        </w:rPr>
        <w:fldChar w:fldCharType="separate"/>
      </w:r>
      <w:r w:rsidR="00907F65">
        <w:rPr>
          <w:rFonts w:ascii="Aptos" w:hAnsi="Aptos" w:cs="Calibri"/>
          <w:sz w:val="24"/>
          <w:szCs w:val="24"/>
        </w:rPr>
        <w:t>§6</w:t>
      </w:r>
      <w:r w:rsidR="00B71EF2" w:rsidRPr="007C41BE">
        <w:rPr>
          <w:rFonts w:ascii="Aptos" w:hAnsi="Aptos" w:cs="Calibri"/>
          <w:sz w:val="24"/>
          <w:szCs w:val="24"/>
        </w:rPr>
        <w:fldChar w:fldCharType="end"/>
      </w:r>
      <w:r w:rsidR="00B71EF2" w:rsidRPr="007C41BE">
        <w:rPr>
          <w:rFonts w:ascii="Aptos" w:hAnsi="Aptos" w:cs="Calibri"/>
          <w:sz w:val="24"/>
          <w:szCs w:val="24"/>
        </w:rPr>
        <w:t> ust. </w:t>
      </w:r>
      <w:r w:rsidR="00B71EF2" w:rsidRPr="007C41BE">
        <w:rPr>
          <w:rFonts w:ascii="Aptos" w:hAnsi="Aptos" w:cs="Calibri"/>
          <w:sz w:val="24"/>
          <w:szCs w:val="24"/>
        </w:rPr>
        <w:fldChar w:fldCharType="begin"/>
      </w:r>
      <w:r w:rsidR="00B71EF2" w:rsidRPr="007C41BE">
        <w:rPr>
          <w:rFonts w:ascii="Aptos" w:hAnsi="Aptos" w:cs="Calibri"/>
          <w:sz w:val="24"/>
          <w:szCs w:val="24"/>
        </w:rPr>
        <w:instrText xml:space="preserve"> REF  OBOWIĄZKI_WYKONAWCY_7_DNI \h \r  \* MERGEFORMAT </w:instrText>
      </w:r>
      <w:r w:rsidR="00B71EF2" w:rsidRPr="007C41BE">
        <w:rPr>
          <w:rFonts w:ascii="Aptos" w:hAnsi="Aptos" w:cs="Calibri"/>
          <w:sz w:val="24"/>
          <w:szCs w:val="24"/>
        </w:rPr>
      </w:r>
      <w:r w:rsidR="00B71EF2" w:rsidRPr="007C41BE">
        <w:rPr>
          <w:rFonts w:ascii="Aptos" w:hAnsi="Aptos" w:cs="Calibri"/>
          <w:sz w:val="24"/>
          <w:szCs w:val="24"/>
        </w:rPr>
        <w:fldChar w:fldCharType="separate"/>
      </w:r>
      <w:r w:rsidR="00907F65">
        <w:rPr>
          <w:rFonts w:ascii="Aptos" w:hAnsi="Aptos" w:cs="Calibri"/>
          <w:sz w:val="24"/>
          <w:szCs w:val="24"/>
        </w:rPr>
        <w:t>5</w:t>
      </w:r>
      <w:r w:rsidR="00B71EF2" w:rsidRPr="007C41BE">
        <w:rPr>
          <w:rFonts w:ascii="Aptos" w:hAnsi="Aptos" w:cs="Calibri"/>
          <w:sz w:val="24"/>
          <w:szCs w:val="24"/>
        </w:rPr>
        <w:fldChar w:fldCharType="end"/>
      </w:r>
      <w:r w:rsidR="00B71EF2" w:rsidRPr="007C41BE">
        <w:rPr>
          <w:rFonts w:ascii="Aptos" w:hAnsi="Aptos" w:cs="Calibri"/>
          <w:sz w:val="24"/>
          <w:szCs w:val="24"/>
        </w:rPr>
        <w:t> pkt </w:t>
      </w:r>
      <w:r w:rsidR="00B71EF2" w:rsidRPr="007C41BE">
        <w:rPr>
          <w:rFonts w:ascii="Aptos" w:hAnsi="Aptos" w:cs="Calibri"/>
          <w:sz w:val="24"/>
          <w:szCs w:val="24"/>
        </w:rPr>
        <w:fldChar w:fldCharType="begin"/>
      </w:r>
      <w:r w:rsidR="00B71EF2" w:rsidRPr="007C41BE">
        <w:rPr>
          <w:rFonts w:ascii="Aptos" w:hAnsi="Aptos" w:cs="Calibri"/>
          <w:sz w:val="24"/>
          <w:szCs w:val="24"/>
        </w:rPr>
        <w:instrText xml:space="preserve"> REF  OBOWIĄZKI_WYKONAWCY_KOSZTORYS \h \r  \* MERGEFORMAT </w:instrText>
      </w:r>
      <w:r w:rsidR="00B71EF2" w:rsidRPr="007C41BE">
        <w:rPr>
          <w:rFonts w:ascii="Aptos" w:hAnsi="Aptos" w:cs="Calibri"/>
          <w:sz w:val="24"/>
          <w:szCs w:val="24"/>
        </w:rPr>
      </w:r>
      <w:r w:rsidR="00B71EF2" w:rsidRPr="007C41BE">
        <w:rPr>
          <w:rFonts w:ascii="Aptos" w:hAnsi="Aptos" w:cs="Calibri"/>
          <w:sz w:val="24"/>
          <w:szCs w:val="24"/>
        </w:rPr>
        <w:fldChar w:fldCharType="separate"/>
      </w:r>
      <w:r w:rsidR="00907F65">
        <w:rPr>
          <w:rFonts w:ascii="Aptos" w:hAnsi="Aptos" w:cs="Calibri"/>
          <w:sz w:val="24"/>
          <w:szCs w:val="24"/>
        </w:rPr>
        <w:t>1)</w:t>
      </w:r>
      <w:r w:rsidR="00B71EF2" w:rsidRPr="007C41BE">
        <w:rPr>
          <w:rFonts w:ascii="Aptos" w:hAnsi="Aptos" w:cs="Calibri"/>
          <w:sz w:val="24"/>
          <w:szCs w:val="24"/>
        </w:rPr>
        <w:fldChar w:fldCharType="end"/>
      </w:r>
      <w:r w:rsidRPr="007C41BE">
        <w:rPr>
          <w:rFonts w:ascii="Aptos" w:hAnsi="Aptos" w:cs="Calibri"/>
          <w:sz w:val="24"/>
          <w:szCs w:val="24"/>
        </w:rPr>
        <w:t>. Jeżeli nie jest możliwe ustalenie zmiany wysokości wynagrodzenia</w:t>
      </w:r>
      <w:r w:rsidR="005B0471" w:rsidRPr="007C41BE">
        <w:rPr>
          <w:rFonts w:ascii="Aptos" w:hAnsi="Aptos" w:cs="Calibri"/>
          <w:sz w:val="24"/>
          <w:szCs w:val="24"/>
        </w:rPr>
        <w:t xml:space="preserve"> w </w:t>
      </w:r>
      <w:r w:rsidRPr="007C41BE">
        <w:rPr>
          <w:rFonts w:ascii="Aptos" w:hAnsi="Aptos" w:cs="Calibri"/>
          <w:sz w:val="24"/>
          <w:szCs w:val="24"/>
        </w:rPr>
        <w:t>sposób określony</w:t>
      </w:r>
      <w:r w:rsidR="005B0471" w:rsidRPr="007C41BE">
        <w:rPr>
          <w:rFonts w:ascii="Aptos" w:hAnsi="Aptos" w:cs="Calibri"/>
          <w:sz w:val="24"/>
          <w:szCs w:val="24"/>
        </w:rPr>
        <w:t xml:space="preserve"> w </w:t>
      </w:r>
      <w:r w:rsidRPr="007C41BE">
        <w:rPr>
          <w:rFonts w:ascii="Aptos" w:hAnsi="Aptos" w:cs="Calibri"/>
          <w:sz w:val="24"/>
          <w:szCs w:val="24"/>
        </w:rPr>
        <w:t>zdaniu drugim</w:t>
      </w:r>
      <w:r w:rsidR="005B0471" w:rsidRPr="007C41BE">
        <w:rPr>
          <w:rFonts w:ascii="Aptos" w:hAnsi="Aptos" w:cs="Calibri"/>
          <w:sz w:val="24"/>
          <w:szCs w:val="24"/>
        </w:rPr>
        <w:t xml:space="preserve"> w </w:t>
      </w:r>
      <w:r w:rsidRPr="007C41BE">
        <w:rPr>
          <w:rFonts w:ascii="Aptos" w:hAnsi="Aptos" w:cs="Calibri"/>
          <w:sz w:val="24"/>
          <w:szCs w:val="24"/>
        </w:rPr>
        <w:t>szczególności rodzaje robót lub materiałów nie występują</w:t>
      </w:r>
      <w:r w:rsidR="005B0471" w:rsidRPr="007C41BE">
        <w:rPr>
          <w:rFonts w:ascii="Aptos" w:hAnsi="Aptos" w:cs="Calibri"/>
          <w:sz w:val="24"/>
          <w:szCs w:val="24"/>
        </w:rPr>
        <w:t xml:space="preserve"> w </w:t>
      </w:r>
      <w:r w:rsidRPr="007C41BE">
        <w:rPr>
          <w:rFonts w:ascii="Aptos" w:hAnsi="Aptos" w:cs="Calibri"/>
          <w:sz w:val="24"/>
          <w:szCs w:val="24"/>
        </w:rPr>
        <w:t>kosztorysie lub</w:t>
      </w:r>
      <w:r w:rsidR="005B0471" w:rsidRPr="007C41BE">
        <w:rPr>
          <w:rFonts w:ascii="Aptos" w:hAnsi="Aptos" w:cs="Calibri"/>
          <w:sz w:val="24"/>
          <w:szCs w:val="24"/>
        </w:rPr>
        <w:t xml:space="preserve"> z </w:t>
      </w:r>
      <w:r w:rsidRPr="007C41BE">
        <w:rPr>
          <w:rFonts w:ascii="Aptos" w:hAnsi="Aptos" w:cs="Calibri"/>
          <w:sz w:val="24"/>
          <w:szCs w:val="24"/>
        </w:rPr>
        <w:t>innych przyczyn ustalenie wysokości wynagrodzenia nie jest możliwe, wynagrodzenie jest ustalone na podstawie kosztorysu sporządzonego metodą szczegółową Wykonawcy, który zostanie przygotowany zgodnie</w:t>
      </w:r>
      <w:r w:rsidR="005B0471" w:rsidRPr="007C41BE">
        <w:rPr>
          <w:rFonts w:ascii="Aptos" w:hAnsi="Aptos" w:cs="Calibri"/>
          <w:sz w:val="24"/>
          <w:szCs w:val="24"/>
        </w:rPr>
        <w:t xml:space="preserve"> z </w:t>
      </w:r>
      <w:r w:rsidRPr="007C41BE">
        <w:rPr>
          <w:rFonts w:ascii="Aptos" w:hAnsi="Aptos" w:cs="Calibri"/>
          <w:sz w:val="24"/>
          <w:szCs w:val="24"/>
        </w:rPr>
        <w:t>poniższymi zasadami:</w:t>
      </w:r>
    </w:p>
    <w:p w14:paraId="482B089C" w14:textId="3826C873" w:rsidR="002D314A" w:rsidRPr="007C41BE" w:rsidRDefault="002D314A" w:rsidP="006421F0">
      <w:pPr>
        <w:pStyle w:val="Akapitzlist"/>
        <w:numPr>
          <w:ilvl w:val="0"/>
          <w:numId w:val="61"/>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ceny jednostkowe będą odzwierciedlać realną wartość robót</w:t>
      </w:r>
      <w:r w:rsidR="005B0471" w:rsidRPr="007C41BE">
        <w:rPr>
          <w:rFonts w:ascii="Aptos" w:hAnsi="Aptos" w:cs="Calibri"/>
          <w:sz w:val="24"/>
          <w:szCs w:val="24"/>
        </w:rPr>
        <w:t xml:space="preserve"> z </w:t>
      </w:r>
      <w:r w:rsidRPr="007C41BE">
        <w:rPr>
          <w:rFonts w:ascii="Aptos" w:hAnsi="Aptos" w:cs="Calibri"/>
          <w:sz w:val="24"/>
          <w:szCs w:val="24"/>
        </w:rPr>
        <w:t>uwzględnieniem zysku nie wyższego niż</w:t>
      </w:r>
      <w:r w:rsidR="005B0471" w:rsidRPr="007C41BE">
        <w:rPr>
          <w:rFonts w:ascii="Aptos" w:hAnsi="Aptos" w:cs="Calibri"/>
          <w:sz w:val="24"/>
          <w:szCs w:val="24"/>
        </w:rPr>
        <w:t xml:space="preserve"> w </w:t>
      </w:r>
      <w:r w:rsidRPr="007C41BE">
        <w:rPr>
          <w:rFonts w:ascii="Aptos" w:hAnsi="Aptos" w:cs="Calibri"/>
          <w:sz w:val="24"/>
          <w:szCs w:val="24"/>
        </w:rPr>
        <w:t>kosztorysie</w:t>
      </w:r>
      <w:r w:rsidR="00B71EF2" w:rsidRPr="007C41BE">
        <w:rPr>
          <w:rFonts w:ascii="Aptos" w:hAnsi="Aptos" w:cs="Calibri"/>
          <w:sz w:val="24"/>
          <w:szCs w:val="24"/>
        </w:rPr>
        <w:t xml:space="preserve"> o którym mowa w </w:t>
      </w:r>
      <w:r w:rsidR="00B71EF2" w:rsidRPr="007C41BE">
        <w:rPr>
          <w:rFonts w:ascii="Aptos" w:hAnsi="Aptos" w:cs="Calibri"/>
          <w:sz w:val="24"/>
          <w:szCs w:val="24"/>
        </w:rPr>
        <w:fldChar w:fldCharType="begin"/>
      </w:r>
      <w:r w:rsidR="00B71EF2" w:rsidRPr="007C41BE">
        <w:rPr>
          <w:rFonts w:ascii="Aptos" w:hAnsi="Aptos" w:cs="Calibri"/>
          <w:sz w:val="24"/>
          <w:szCs w:val="24"/>
        </w:rPr>
        <w:instrText xml:space="preserve"> REF  OBOWIĄZKI_STRON \h \r  \* MERGEFORMAT </w:instrText>
      </w:r>
      <w:r w:rsidR="00B71EF2" w:rsidRPr="007C41BE">
        <w:rPr>
          <w:rFonts w:ascii="Aptos" w:hAnsi="Aptos" w:cs="Calibri"/>
          <w:sz w:val="24"/>
          <w:szCs w:val="24"/>
        </w:rPr>
      </w:r>
      <w:r w:rsidR="00B71EF2" w:rsidRPr="007C41BE">
        <w:rPr>
          <w:rFonts w:ascii="Aptos" w:hAnsi="Aptos" w:cs="Calibri"/>
          <w:sz w:val="24"/>
          <w:szCs w:val="24"/>
        </w:rPr>
        <w:fldChar w:fldCharType="separate"/>
      </w:r>
      <w:r w:rsidR="00907F65">
        <w:rPr>
          <w:rFonts w:ascii="Aptos" w:hAnsi="Aptos" w:cs="Calibri"/>
          <w:sz w:val="24"/>
          <w:szCs w:val="24"/>
        </w:rPr>
        <w:t>§6</w:t>
      </w:r>
      <w:r w:rsidR="00B71EF2" w:rsidRPr="007C41BE">
        <w:rPr>
          <w:rFonts w:ascii="Aptos" w:hAnsi="Aptos" w:cs="Calibri"/>
          <w:sz w:val="24"/>
          <w:szCs w:val="24"/>
        </w:rPr>
        <w:fldChar w:fldCharType="end"/>
      </w:r>
      <w:r w:rsidR="00B71EF2" w:rsidRPr="007C41BE">
        <w:rPr>
          <w:rFonts w:ascii="Aptos" w:hAnsi="Aptos" w:cs="Calibri"/>
          <w:sz w:val="24"/>
          <w:szCs w:val="24"/>
        </w:rPr>
        <w:t> ust. </w:t>
      </w:r>
      <w:r w:rsidR="00B71EF2" w:rsidRPr="007C41BE">
        <w:rPr>
          <w:rFonts w:ascii="Aptos" w:hAnsi="Aptos" w:cs="Calibri"/>
          <w:sz w:val="24"/>
          <w:szCs w:val="24"/>
        </w:rPr>
        <w:fldChar w:fldCharType="begin"/>
      </w:r>
      <w:r w:rsidR="00B71EF2" w:rsidRPr="007C41BE">
        <w:rPr>
          <w:rFonts w:ascii="Aptos" w:hAnsi="Aptos" w:cs="Calibri"/>
          <w:sz w:val="24"/>
          <w:szCs w:val="24"/>
        </w:rPr>
        <w:instrText xml:space="preserve"> REF  OBOWIĄZKI_WYKONAWCY_7_DNI \h \r  \* MERGEFORMAT </w:instrText>
      </w:r>
      <w:r w:rsidR="00B71EF2" w:rsidRPr="007C41BE">
        <w:rPr>
          <w:rFonts w:ascii="Aptos" w:hAnsi="Aptos" w:cs="Calibri"/>
          <w:sz w:val="24"/>
          <w:szCs w:val="24"/>
        </w:rPr>
      </w:r>
      <w:r w:rsidR="00B71EF2" w:rsidRPr="007C41BE">
        <w:rPr>
          <w:rFonts w:ascii="Aptos" w:hAnsi="Aptos" w:cs="Calibri"/>
          <w:sz w:val="24"/>
          <w:szCs w:val="24"/>
        </w:rPr>
        <w:fldChar w:fldCharType="separate"/>
      </w:r>
      <w:r w:rsidR="00907F65">
        <w:rPr>
          <w:rFonts w:ascii="Aptos" w:hAnsi="Aptos" w:cs="Calibri"/>
          <w:sz w:val="24"/>
          <w:szCs w:val="24"/>
        </w:rPr>
        <w:t>5</w:t>
      </w:r>
      <w:r w:rsidR="00B71EF2" w:rsidRPr="007C41BE">
        <w:rPr>
          <w:rFonts w:ascii="Aptos" w:hAnsi="Aptos" w:cs="Calibri"/>
          <w:sz w:val="24"/>
          <w:szCs w:val="24"/>
        </w:rPr>
        <w:fldChar w:fldCharType="end"/>
      </w:r>
      <w:r w:rsidR="00B71EF2" w:rsidRPr="007C41BE">
        <w:rPr>
          <w:rFonts w:ascii="Aptos" w:hAnsi="Aptos" w:cs="Calibri"/>
          <w:sz w:val="24"/>
          <w:szCs w:val="24"/>
        </w:rPr>
        <w:t> pkt </w:t>
      </w:r>
      <w:r w:rsidR="00B71EF2" w:rsidRPr="007C41BE">
        <w:rPr>
          <w:rFonts w:ascii="Aptos" w:hAnsi="Aptos" w:cs="Calibri"/>
          <w:sz w:val="24"/>
          <w:szCs w:val="24"/>
        </w:rPr>
        <w:fldChar w:fldCharType="begin"/>
      </w:r>
      <w:r w:rsidR="00B71EF2" w:rsidRPr="007C41BE">
        <w:rPr>
          <w:rFonts w:ascii="Aptos" w:hAnsi="Aptos" w:cs="Calibri"/>
          <w:sz w:val="24"/>
          <w:szCs w:val="24"/>
        </w:rPr>
        <w:instrText xml:space="preserve"> REF  OBOWIĄZKI_WYKONAWCY_KOSZTORYS \h \r  \* MERGEFORMAT </w:instrText>
      </w:r>
      <w:r w:rsidR="00B71EF2" w:rsidRPr="007C41BE">
        <w:rPr>
          <w:rFonts w:ascii="Aptos" w:hAnsi="Aptos" w:cs="Calibri"/>
          <w:sz w:val="24"/>
          <w:szCs w:val="24"/>
        </w:rPr>
      </w:r>
      <w:r w:rsidR="00B71EF2" w:rsidRPr="007C41BE">
        <w:rPr>
          <w:rFonts w:ascii="Aptos" w:hAnsi="Aptos" w:cs="Calibri"/>
          <w:sz w:val="24"/>
          <w:szCs w:val="24"/>
        </w:rPr>
        <w:fldChar w:fldCharType="separate"/>
      </w:r>
      <w:r w:rsidR="00907F65">
        <w:rPr>
          <w:rFonts w:ascii="Aptos" w:hAnsi="Aptos" w:cs="Calibri"/>
          <w:sz w:val="24"/>
          <w:szCs w:val="24"/>
        </w:rPr>
        <w:t>1)</w:t>
      </w:r>
      <w:r w:rsidR="00B71EF2" w:rsidRPr="007C41BE">
        <w:rPr>
          <w:rFonts w:ascii="Aptos" w:hAnsi="Aptos" w:cs="Calibri"/>
          <w:sz w:val="24"/>
          <w:szCs w:val="24"/>
        </w:rPr>
        <w:fldChar w:fldCharType="end"/>
      </w:r>
      <w:r w:rsidRPr="007C41BE">
        <w:rPr>
          <w:rFonts w:ascii="Aptos" w:hAnsi="Aptos" w:cs="Calibri"/>
          <w:sz w:val="24"/>
          <w:szCs w:val="24"/>
        </w:rPr>
        <w:t>,</w:t>
      </w:r>
    </w:p>
    <w:p w14:paraId="35F62CA1" w14:textId="77777777" w:rsidR="002D314A" w:rsidRPr="007C41BE" w:rsidRDefault="002D314A" w:rsidP="006421F0">
      <w:pPr>
        <w:pStyle w:val="Akapitzlist"/>
        <w:numPr>
          <w:ilvl w:val="0"/>
          <w:numId w:val="61"/>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ceny jednostkowe będą nie wyższe niż ceny rynkowe odpowiadające zakresowi robót lub zmienianych materiałów,</w:t>
      </w:r>
    </w:p>
    <w:p w14:paraId="401ADBCE" w14:textId="77777777" w:rsidR="002D314A" w:rsidRPr="007C41BE" w:rsidRDefault="002D314A" w:rsidP="006421F0">
      <w:pPr>
        <w:pStyle w:val="Akapitzlist"/>
        <w:numPr>
          <w:ilvl w:val="0"/>
          <w:numId w:val="61"/>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kosztorys będzie uwzględniać ceny nie wyższe niż ceny jednostkowe wynikające</w:t>
      </w:r>
      <w:r w:rsidR="005B0471" w:rsidRPr="007C41BE">
        <w:rPr>
          <w:rFonts w:ascii="Aptos" w:hAnsi="Aptos" w:cs="Calibri"/>
          <w:sz w:val="24"/>
          <w:szCs w:val="24"/>
        </w:rPr>
        <w:t xml:space="preserve"> z </w:t>
      </w:r>
      <w:r w:rsidRPr="007C41BE">
        <w:rPr>
          <w:rFonts w:ascii="Aptos" w:hAnsi="Aptos" w:cs="Calibri"/>
          <w:sz w:val="24"/>
          <w:szCs w:val="24"/>
        </w:rPr>
        <w:t>ogólnie dostępnych cenników, np. SEKOCENBUD.</w:t>
      </w:r>
    </w:p>
    <w:p w14:paraId="616F33F8" w14:textId="77777777" w:rsidR="002D314A" w:rsidRPr="007C41BE" w:rsidRDefault="002D314A" w:rsidP="006421F0">
      <w:pPr>
        <w:pStyle w:val="Akapitzlist"/>
        <w:numPr>
          <w:ilvl w:val="2"/>
          <w:numId w:val="11"/>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W przypadku wystąpienia konieczności realizacji robót dodatkowych Strony</w:t>
      </w:r>
      <w:r w:rsidR="005B0471" w:rsidRPr="007C41BE">
        <w:rPr>
          <w:rFonts w:ascii="Aptos" w:hAnsi="Aptos" w:cs="Calibri"/>
          <w:sz w:val="24"/>
          <w:szCs w:val="24"/>
        </w:rPr>
        <w:t xml:space="preserve"> z </w:t>
      </w:r>
      <w:r w:rsidRPr="007C41BE">
        <w:rPr>
          <w:rFonts w:ascii="Aptos" w:hAnsi="Aptos" w:cs="Calibri"/>
          <w:sz w:val="24"/>
          <w:szCs w:val="24"/>
        </w:rPr>
        <w:t>inicjatywy Wykonawcy lub Zamawiającego podpisują protokół konieczności. Wykonanie przez Wykonawcę robót dodatkowych bez zawarcia stosownego aneksu do Umowy nie uprawnia Wykonawcy do żądania jakiegokolwiek dodatkowego wynagrodzenia od Zamawiającego,</w:t>
      </w:r>
      <w:r w:rsidR="005B0471" w:rsidRPr="007C41BE">
        <w:rPr>
          <w:rFonts w:ascii="Aptos" w:hAnsi="Aptos" w:cs="Calibri"/>
          <w:sz w:val="24"/>
          <w:szCs w:val="24"/>
        </w:rPr>
        <w:t xml:space="preserve"> a </w:t>
      </w:r>
      <w:r w:rsidRPr="007C41BE">
        <w:rPr>
          <w:rFonts w:ascii="Aptos" w:hAnsi="Aptos" w:cs="Calibri"/>
          <w:sz w:val="24"/>
          <w:szCs w:val="24"/>
        </w:rPr>
        <w:t>na żądanie Zamawiającego będzie zobowiązany do usunięcia efektów ich wykonania.</w:t>
      </w:r>
    </w:p>
    <w:p w14:paraId="02298B89" w14:textId="68B8F4B0" w:rsidR="002D314A" w:rsidRPr="007C41BE" w:rsidRDefault="002D314A" w:rsidP="00780196">
      <w:pPr>
        <w:pStyle w:val="Akapitzlist"/>
        <w:shd w:val="clear" w:color="auto" w:fill="FFFFFF"/>
        <w:suppressAutoHyphens/>
        <w:spacing w:line="360" w:lineRule="auto"/>
        <w:ind w:left="1276"/>
        <w:jc w:val="left"/>
        <w:rPr>
          <w:rFonts w:ascii="Aptos" w:hAnsi="Aptos" w:cs="Calibri"/>
          <w:sz w:val="24"/>
          <w:szCs w:val="24"/>
        </w:rPr>
      </w:pPr>
      <w:r w:rsidRPr="007C41BE">
        <w:rPr>
          <w:rFonts w:ascii="Aptos" w:hAnsi="Aptos" w:cs="Calibri"/>
          <w:sz w:val="24"/>
          <w:szCs w:val="24"/>
        </w:rPr>
        <w:t>Strony zgodnie postanawiają, że</w:t>
      </w:r>
      <w:r w:rsidR="005B0471" w:rsidRPr="007C41BE">
        <w:rPr>
          <w:rFonts w:ascii="Aptos" w:hAnsi="Aptos" w:cs="Calibri"/>
          <w:sz w:val="24"/>
          <w:szCs w:val="24"/>
        </w:rPr>
        <w:t xml:space="preserve"> w </w:t>
      </w:r>
      <w:r w:rsidRPr="007C41BE">
        <w:rPr>
          <w:rFonts w:ascii="Aptos" w:hAnsi="Aptos" w:cs="Calibri"/>
          <w:sz w:val="24"/>
          <w:szCs w:val="24"/>
        </w:rPr>
        <w:t>przypadku rozszerzenia zakresu Przedmiotu Umowy</w:t>
      </w:r>
      <w:r w:rsidR="005B0471" w:rsidRPr="007C41BE">
        <w:rPr>
          <w:rFonts w:ascii="Aptos" w:hAnsi="Aptos" w:cs="Calibri"/>
          <w:sz w:val="24"/>
          <w:szCs w:val="24"/>
        </w:rPr>
        <w:t xml:space="preserve"> o </w:t>
      </w:r>
      <w:r w:rsidRPr="007C41BE">
        <w:rPr>
          <w:rFonts w:ascii="Aptos" w:hAnsi="Aptos" w:cs="Calibri"/>
          <w:sz w:val="24"/>
          <w:szCs w:val="24"/>
        </w:rPr>
        <w:t xml:space="preserve">Roboty dodatkowe, podstawą ustalenia wysokości dodatkowego wynagrodzenia wynagrodzenie zostanie ustalone na podstawie </w:t>
      </w:r>
      <w:r w:rsidR="00B71EF2" w:rsidRPr="007C41BE">
        <w:rPr>
          <w:rFonts w:ascii="Aptos" w:hAnsi="Aptos" w:cs="Calibri"/>
          <w:sz w:val="24"/>
          <w:szCs w:val="24"/>
        </w:rPr>
        <w:t>kosztorysu o którym mowa w </w:t>
      </w:r>
      <w:r w:rsidR="00B71EF2" w:rsidRPr="007C41BE">
        <w:rPr>
          <w:rFonts w:ascii="Aptos" w:hAnsi="Aptos" w:cs="Calibri"/>
          <w:sz w:val="24"/>
          <w:szCs w:val="24"/>
        </w:rPr>
        <w:fldChar w:fldCharType="begin"/>
      </w:r>
      <w:r w:rsidR="00B71EF2" w:rsidRPr="007C41BE">
        <w:rPr>
          <w:rFonts w:ascii="Aptos" w:hAnsi="Aptos" w:cs="Calibri"/>
          <w:sz w:val="24"/>
          <w:szCs w:val="24"/>
        </w:rPr>
        <w:instrText xml:space="preserve"> REF  OBOWIĄZKI_STRON \h \r  \* MERGEFORMAT </w:instrText>
      </w:r>
      <w:r w:rsidR="00B71EF2" w:rsidRPr="007C41BE">
        <w:rPr>
          <w:rFonts w:ascii="Aptos" w:hAnsi="Aptos" w:cs="Calibri"/>
          <w:sz w:val="24"/>
          <w:szCs w:val="24"/>
        </w:rPr>
      </w:r>
      <w:r w:rsidR="00B71EF2" w:rsidRPr="007C41BE">
        <w:rPr>
          <w:rFonts w:ascii="Aptos" w:hAnsi="Aptos" w:cs="Calibri"/>
          <w:sz w:val="24"/>
          <w:szCs w:val="24"/>
        </w:rPr>
        <w:fldChar w:fldCharType="separate"/>
      </w:r>
      <w:r w:rsidR="00907F65">
        <w:rPr>
          <w:rFonts w:ascii="Aptos" w:hAnsi="Aptos" w:cs="Calibri"/>
          <w:sz w:val="24"/>
          <w:szCs w:val="24"/>
        </w:rPr>
        <w:t>§6</w:t>
      </w:r>
      <w:r w:rsidR="00B71EF2" w:rsidRPr="007C41BE">
        <w:rPr>
          <w:rFonts w:ascii="Aptos" w:hAnsi="Aptos" w:cs="Calibri"/>
          <w:sz w:val="24"/>
          <w:szCs w:val="24"/>
        </w:rPr>
        <w:fldChar w:fldCharType="end"/>
      </w:r>
      <w:r w:rsidR="00B71EF2" w:rsidRPr="007C41BE">
        <w:rPr>
          <w:rFonts w:ascii="Aptos" w:hAnsi="Aptos" w:cs="Calibri"/>
          <w:sz w:val="24"/>
          <w:szCs w:val="24"/>
        </w:rPr>
        <w:t> ust. </w:t>
      </w:r>
      <w:r w:rsidR="00B71EF2" w:rsidRPr="007C41BE">
        <w:rPr>
          <w:rFonts w:ascii="Aptos" w:hAnsi="Aptos" w:cs="Calibri"/>
          <w:sz w:val="24"/>
          <w:szCs w:val="24"/>
        </w:rPr>
        <w:fldChar w:fldCharType="begin"/>
      </w:r>
      <w:r w:rsidR="00B71EF2" w:rsidRPr="007C41BE">
        <w:rPr>
          <w:rFonts w:ascii="Aptos" w:hAnsi="Aptos" w:cs="Calibri"/>
          <w:sz w:val="24"/>
          <w:szCs w:val="24"/>
        </w:rPr>
        <w:instrText xml:space="preserve"> REF  OBOWIĄZKI_WYKONAWCY_7_DNI \h \r  \* MERGEFORMAT </w:instrText>
      </w:r>
      <w:r w:rsidR="00B71EF2" w:rsidRPr="007C41BE">
        <w:rPr>
          <w:rFonts w:ascii="Aptos" w:hAnsi="Aptos" w:cs="Calibri"/>
          <w:sz w:val="24"/>
          <w:szCs w:val="24"/>
        </w:rPr>
      </w:r>
      <w:r w:rsidR="00B71EF2" w:rsidRPr="007C41BE">
        <w:rPr>
          <w:rFonts w:ascii="Aptos" w:hAnsi="Aptos" w:cs="Calibri"/>
          <w:sz w:val="24"/>
          <w:szCs w:val="24"/>
        </w:rPr>
        <w:fldChar w:fldCharType="separate"/>
      </w:r>
      <w:r w:rsidR="00907F65">
        <w:rPr>
          <w:rFonts w:ascii="Aptos" w:hAnsi="Aptos" w:cs="Calibri"/>
          <w:sz w:val="24"/>
          <w:szCs w:val="24"/>
        </w:rPr>
        <w:t>5</w:t>
      </w:r>
      <w:r w:rsidR="00B71EF2" w:rsidRPr="007C41BE">
        <w:rPr>
          <w:rFonts w:ascii="Aptos" w:hAnsi="Aptos" w:cs="Calibri"/>
          <w:sz w:val="24"/>
          <w:szCs w:val="24"/>
        </w:rPr>
        <w:fldChar w:fldCharType="end"/>
      </w:r>
      <w:r w:rsidR="00B71EF2" w:rsidRPr="007C41BE">
        <w:rPr>
          <w:rFonts w:ascii="Aptos" w:hAnsi="Aptos" w:cs="Calibri"/>
          <w:sz w:val="24"/>
          <w:szCs w:val="24"/>
        </w:rPr>
        <w:t> pkt </w:t>
      </w:r>
      <w:r w:rsidR="00B71EF2" w:rsidRPr="007C41BE">
        <w:rPr>
          <w:rFonts w:ascii="Aptos" w:hAnsi="Aptos" w:cs="Calibri"/>
          <w:sz w:val="24"/>
          <w:szCs w:val="24"/>
        </w:rPr>
        <w:fldChar w:fldCharType="begin"/>
      </w:r>
      <w:r w:rsidR="00B71EF2" w:rsidRPr="007C41BE">
        <w:rPr>
          <w:rFonts w:ascii="Aptos" w:hAnsi="Aptos" w:cs="Calibri"/>
          <w:sz w:val="24"/>
          <w:szCs w:val="24"/>
        </w:rPr>
        <w:instrText xml:space="preserve"> REF  OBOWIĄZKI_WYKONAWCY_KOSZTORYS \h \r  \* MERGEFORMAT </w:instrText>
      </w:r>
      <w:r w:rsidR="00B71EF2" w:rsidRPr="007C41BE">
        <w:rPr>
          <w:rFonts w:ascii="Aptos" w:hAnsi="Aptos" w:cs="Calibri"/>
          <w:sz w:val="24"/>
          <w:szCs w:val="24"/>
        </w:rPr>
      </w:r>
      <w:r w:rsidR="00B71EF2" w:rsidRPr="007C41BE">
        <w:rPr>
          <w:rFonts w:ascii="Aptos" w:hAnsi="Aptos" w:cs="Calibri"/>
          <w:sz w:val="24"/>
          <w:szCs w:val="24"/>
        </w:rPr>
        <w:fldChar w:fldCharType="separate"/>
      </w:r>
      <w:r w:rsidR="00907F65">
        <w:rPr>
          <w:rFonts w:ascii="Aptos" w:hAnsi="Aptos" w:cs="Calibri"/>
          <w:sz w:val="24"/>
          <w:szCs w:val="24"/>
        </w:rPr>
        <w:t>1)</w:t>
      </w:r>
      <w:r w:rsidR="00B71EF2" w:rsidRPr="007C41BE">
        <w:rPr>
          <w:rFonts w:ascii="Aptos" w:hAnsi="Aptos" w:cs="Calibri"/>
          <w:sz w:val="24"/>
          <w:szCs w:val="24"/>
        </w:rPr>
        <w:fldChar w:fldCharType="end"/>
      </w:r>
      <w:r w:rsidRPr="007C41BE">
        <w:rPr>
          <w:rFonts w:ascii="Aptos" w:hAnsi="Aptos" w:cs="Calibri"/>
          <w:sz w:val="24"/>
          <w:szCs w:val="24"/>
        </w:rPr>
        <w:t>.</w:t>
      </w:r>
    </w:p>
    <w:p w14:paraId="0EDAC377" w14:textId="77777777" w:rsidR="002D314A" w:rsidRPr="007C41BE" w:rsidRDefault="002D314A" w:rsidP="00780196">
      <w:pPr>
        <w:pStyle w:val="Akapitzlist"/>
        <w:shd w:val="clear" w:color="auto" w:fill="FFFFFF"/>
        <w:suppressAutoHyphens/>
        <w:spacing w:line="360" w:lineRule="auto"/>
        <w:ind w:left="1276"/>
        <w:jc w:val="left"/>
        <w:rPr>
          <w:rFonts w:ascii="Aptos" w:hAnsi="Aptos" w:cs="Calibri"/>
          <w:sz w:val="24"/>
          <w:szCs w:val="24"/>
        </w:rPr>
      </w:pPr>
      <w:r w:rsidRPr="007C41BE">
        <w:rPr>
          <w:rFonts w:ascii="Aptos" w:hAnsi="Aptos" w:cs="Calibri"/>
          <w:sz w:val="24"/>
          <w:szCs w:val="24"/>
        </w:rPr>
        <w:t>Jeżeli nie jest możliwe ustalenie zmiany wysokości wynagrodzenia</w:t>
      </w:r>
      <w:r w:rsidR="005B0471" w:rsidRPr="007C41BE">
        <w:rPr>
          <w:rFonts w:ascii="Aptos" w:hAnsi="Aptos" w:cs="Calibri"/>
          <w:sz w:val="24"/>
          <w:szCs w:val="24"/>
        </w:rPr>
        <w:t xml:space="preserve"> w </w:t>
      </w:r>
      <w:r w:rsidRPr="007C41BE">
        <w:rPr>
          <w:rFonts w:ascii="Aptos" w:hAnsi="Aptos" w:cs="Calibri"/>
          <w:sz w:val="24"/>
          <w:szCs w:val="24"/>
        </w:rPr>
        <w:t>sposób określony</w:t>
      </w:r>
      <w:r w:rsidR="005B0471" w:rsidRPr="007C41BE">
        <w:rPr>
          <w:rFonts w:ascii="Aptos" w:hAnsi="Aptos" w:cs="Calibri"/>
          <w:sz w:val="24"/>
          <w:szCs w:val="24"/>
        </w:rPr>
        <w:t xml:space="preserve"> w </w:t>
      </w:r>
      <w:r w:rsidRPr="007C41BE">
        <w:rPr>
          <w:rFonts w:ascii="Aptos" w:hAnsi="Aptos" w:cs="Calibri"/>
          <w:sz w:val="24"/>
          <w:szCs w:val="24"/>
        </w:rPr>
        <w:t>zdaniu trzecim</w:t>
      </w:r>
      <w:r w:rsidR="005B0471" w:rsidRPr="007C41BE">
        <w:rPr>
          <w:rFonts w:ascii="Aptos" w:hAnsi="Aptos" w:cs="Calibri"/>
          <w:sz w:val="24"/>
          <w:szCs w:val="24"/>
        </w:rPr>
        <w:t xml:space="preserve"> w </w:t>
      </w:r>
      <w:r w:rsidRPr="007C41BE">
        <w:rPr>
          <w:rFonts w:ascii="Aptos" w:hAnsi="Aptos" w:cs="Calibri"/>
          <w:sz w:val="24"/>
          <w:szCs w:val="24"/>
        </w:rPr>
        <w:t>szczególności rodzaje robót lub materiałów nie występują</w:t>
      </w:r>
      <w:r w:rsidR="005B0471" w:rsidRPr="007C41BE">
        <w:rPr>
          <w:rFonts w:ascii="Aptos" w:hAnsi="Aptos" w:cs="Calibri"/>
          <w:sz w:val="24"/>
          <w:szCs w:val="24"/>
        </w:rPr>
        <w:t xml:space="preserve"> w </w:t>
      </w:r>
      <w:r w:rsidRPr="007C41BE">
        <w:rPr>
          <w:rFonts w:ascii="Aptos" w:hAnsi="Aptos" w:cs="Calibri"/>
          <w:sz w:val="24"/>
          <w:szCs w:val="24"/>
        </w:rPr>
        <w:t>kosztorysie lub</w:t>
      </w:r>
      <w:r w:rsidR="005B0471" w:rsidRPr="007C41BE">
        <w:rPr>
          <w:rFonts w:ascii="Aptos" w:hAnsi="Aptos" w:cs="Calibri"/>
          <w:sz w:val="24"/>
          <w:szCs w:val="24"/>
        </w:rPr>
        <w:t xml:space="preserve"> z </w:t>
      </w:r>
      <w:r w:rsidRPr="007C41BE">
        <w:rPr>
          <w:rFonts w:ascii="Aptos" w:hAnsi="Aptos" w:cs="Calibri"/>
          <w:sz w:val="24"/>
          <w:szCs w:val="24"/>
        </w:rPr>
        <w:t>innych przyczyn ustalenie wysokości wynagrodzenia nie jest możliwe, wynagrodzenie jest ustalone na podstawie kosztorysu sporządzonego metodą szczegółową Wykonawcy, który zostanie przygotowany zgodnie</w:t>
      </w:r>
      <w:r w:rsidR="005B0471" w:rsidRPr="007C41BE">
        <w:rPr>
          <w:rFonts w:ascii="Aptos" w:hAnsi="Aptos" w:cs="Calibri"/>
          <w:sz w:val="24"/>
          <w:szCs w:val="24"/>
        </w:rPr>
        <w:t xml:space="preserve"> z </w:t>
      </w:r>
      <w:r w:rsidRPr="007C41BE">
        <w:rPr>
          <w:rFonts w:ascii="Aptos" w:hAnsi="Aptos" w:cs="Calibri"/>
          <w:sz w:val="24"/>
          <w:szCs w:val="24"/>
        </w:rPr>
        <w:t>poniższymi zasadami:</w:t>
      </w:r>
    </w:p>
    <w:p w14:paraId="798964A7" w14:textId="4DEA0982" w:rsidR="002D314A" w:rsidRPr="007C41BE" w:rsidRDefault="002D314A" w:rsidP="006421F0">
      <w:pPr>
        <w:pStyle w:val="Akapitzlist"/>
        <w:numPr>
          <w:ilvl w:val="0"/>
          <w:numId w:val="62"/>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ceny jednostkowe będą odzwierciedlać realną wartość robót</w:t>
      </w:r>
      <w:r w:rsidR="005B0471" w:rsidRPr="007C41BE">
        <w:rPr>
          <w:rFonts w:ascii="Aptos" w:hAnsi="Aptos" w:cs="Calibri"/>
          <w:sz w:val="24"/>
          <w:szCs w:val="24"/>
        </w:rPr>
        <w:t xml:space="preserve"> z </w:t>
      </w:r>
      <w:r w:rsidRPr="007C41BE">
        <w:rPr>
          <w:rFonts w:ascii="Aptos" w:hAnsi="Aptos" w:cs="Calibri"/>
          <w:sz w:val="24"/>
          <w:szCs w:val="24"/>
        </w:rPr>
        <w:t>uwzględnieniem zysku nie wyższego niż</w:t>
      </w:r>
      <w:r w:rsidR="005B0471" w:rsidRPr="007C41BE">
        <w:rPr>
          <w:rFonts w:ascii="Aptos" w:hAnsi="Aptos" w:cs="Calibri"/>
          <w:sz w:val="24"/>
          <w:szCs w:val="24"/>
        </w:rPr>
        <w:t xml:space="preserve"> w </w:t>
      </w:r>
      <w:r w:rsidRPr="007C41BE">
        <w:rPr>
          <w:rFonts w:ascii="Aptos" w:hAnsi="Aptos" w:cs="Calibri"/>
          <w:sz w:val="24"/>
          <w:szCs w:val="24"/>
        </w:rPr>
        <w:t>kosztorysie</w:t>
      </w:r>
      <w:r w:rsidR="005B0471" w:rsidRPr="007C41BE">
        <w:rPr>
          <w:rFonts w:ascii="Aptos" w:hAnsi="Aptos" w:cs="Calibri"/>
          <w:sz w:val="24"/>
          <w:szCs w:val="24"/>
        </w:rPr>
        <w:t xml:space="preserve"> </w:t>
      </w:r>
      <w:r w:rsidR="00B71EF2" w:rsidRPr="007C41BE">
        <w:rPr>
          <w:rFonts w:ascii="Aptos" w:hAnsi="Aptos" w:cs="Calibri"/>
          <w:sz w:val="24"/>
          <w:szCs w:val="24"/>
        </w:rPr>
        <w:t>o którym mowa w </w:t>
      </w:r>
      <w:r w:rsidR="00B71EF2" w:rsidRPr="007C41BE">
        <w:rPr>
          <w:rFonts w:ascii="Aptos" w:hAnsi="Aptos" w:cs="Calibri"/>
          <w:sz w:val="24"/>
          <w:szCs w:val="24"/>
        </w:rPr>
        <w:fldChar w:fldCharType="begin"/>
      </w:r>
      <w:r w:rsidR="00B71EF2" w:rsidRPr="007C41BE">
        <w:rPr>
          <w:rFonts w:ascii="Aptos" w:hAnsi="Aptos" w:cs="Calibri"/>
          <w:sz w:val="24"/>
          <w:szCs w:val="24"/>
        </w:rPr>
        <w:instrText xml:space="preserve"> REF  OBOWIĄZKI_STRON \h \r  \* MERGEFORMAT </w:instrText>
      </w:r>
      <w:r w:rsidR="00B71EF2" w:rsidRPr="007C41BE">
        <w:rPr>
          <w:rFonts w:ascii="Aptos" w:hAnsi="Aptos" w:cs="Calibri"/>
          <w:sz w:val="24"/>
          <w:szCs w:val="24"/>
        </w:rPr>
      </w:r>
      <w:r w:rsidR="00B71EF2" w:rsidRPr="007C41BE">
        <w:rPr>
          <w:rFonts w:ascii="Aptos" w:hAnsi="Aptos" w:cs="Calibri"/>
          <w:sz w:val="24"/>
          <w:szCs w:val="24"/>
        </w:rPr>
        <w:fldChar w:fldCharType="separate"/>
      </w:r>
      <w:r w:rsidR="00907F65">
        <w:rPr>
          <w:rFonts w:ascii="Aptos" w:hAnsi="Aptos" w:cs="Calibri"/>
          <w:sz w:val="24"/>
          <w:szCs w:val="24"/>
        </w:rPr>
        <w:t>§6</w:t>
      </w:r>
      <w:r w:rsidR="00B71EF2" w:rsidRPr="007C41BE">
        <w:rPr>
          <w:rFonts w:ascii="Aptos" w:hAnsi="Aptos" w:cs="Calibri"/>
          <w:sz w:val="24"/>
          <w:szCs w:val="24"/>
        </w:rPr>
        <w:fldChar w:fldCharType="end"/>
      </w:r>
      <w:r w:rsidR="00B71EF2" w:rsidRPr="007C41BE">
        <w:rPr>
          <w:rFonts w:ascii="Aptos" w:hAnsi="Aptos" w:cs="Calibri"/>
          <w:sz w:val="24"/>
          <w:szCs w:val="24"/>
        </w:rPr>
        <w:t> ust. </w:t>
      </w:r>
      <w:r w:rsidR="00B71EF2" w:rsidRPr="007C41BE">
        <w:rPr>
          <w:rFonts w:ascii="Aptos" w:hAnsi="Aptos" w:cs="Calibri"/>
          <w:sz w:val="24"/>
          <w:szCs w:val="24"/>
        </w:rPr>
        <w:fldChar w:fldCharType="begin"/>
      </w:r>
      <w:r w:rsidR="00B71EF2" w:rsidRPr="007C41BE">
        <w:rPr>
          <w:rFonts w:ascii="Aptos" w:hAnsi="Aptos" w:cs="Calibri"/>
          <w:sz w:val="24"/>
          <w:szCs w:val="24"/>
        </w:rPr>
        <w:instrText xml:space="preserve"> REF  OBOWIĄZKI_WYKONAWCY_7_DNI \h \r  \* MERGEFORMAT </w:instrText>
      </w:r>
      <w:r w:rsidR="00B71EF2" w:rsidRPr="007C41BE">
        <w:rPr>
          <w:rFonts w:ascii="Aptos" w:hAnsi="Aptos" w:cs="Calibri"/>
          <w:sz w:val="24"/>
          <w:szCs w:val="24"/>
        </w:rPr>
      </w:r>
      <w:r w:rsidR="00B71EF2" w:rsidRPr="007C41BE">
        <w:rPr>
          <w:rFonts w:ascii="Aptos" w:hAnsi="Aptos" w:cs="Calibri"/>
          <w:sz w:val="24"/>
          <w:szCs w:val="24"/>
        </w:rPr>
        <w:fldChar w:fldCharType="separate"/>
      </w:r>
      <w:r w:rsidR="00907F65">
        <w:rPr>
          <w:rFonts w:ascii="Aptos" w:hAnsi="Aptos" w:cs="Calibri"/>
          <w:sz w:val="24"/>
          <w:szCs w:val="24"/>
        </w:rPr>
        <w:t>5</w:t>
      </w:r>
      <w:r w:rsidR="00B71EF2" w:rsidRPr="007C41BE">
        <w:rPr>
          <w:rFonts w:ascii="Aptos" w:hAnsi="Aptos" w:cs="Calibri"/>
          <w:sz w:val="24"/>
          <w:szCs w:val="24"/>
        </w:rPr>
        <w:fldChar w:fldCharType="end"/>
      </w:r>
      <w:r w:rsidR="00B71EF2" w:rsidRPr="007C41BE">
        <w:rPr>
          <w:rFonts w:ascii="Aptos" w:hAnsi="Aptos" w:cs="Calibri"/>
          <w:sz w:val="24"/>
          <w:szCs w:val="24"/>
        </w:rPr>
        <w:t> pkt </w:t>
      </w:r>
      <w:r w:rsidR="00B71EF2" w:rsidRPr="007C41BE">
        <w:rPr>
          <w:rFonts w:ascii="Aptos" w:hAnsi="Aptos" w:cs="Calibri"/>
          <w:sz w:val="24"/>
          <w:szCs w:val="24"/>
        </w:rPr>
        <w:fldChar w:fldCharType="begin"/>
      </w:r>
      <w:r w:rsidR="00B71EF2" w:rsidRPr="007C41BE">
        <w:rPr>
          <w:rFonts w:ascii="Aptos" w:hAnsi="Aptos" w:cs="Calibri"/>
          <w:sz w:val="24"/>
          <w:szCs w:val="24"/>
        </w:rPr>
        <w:instrText xml:space="preserve"> REF  OBOWIĄZKI_WYKONAWCY_KOSZTORYS \h \r  \* MERGEFORMAT </w:instrText>
      </w:r>
      <w:r w:rsidR="00B71EF2" w:rsidRPr="007C41BE">
        <w:rPr>
          <w:rFonts w:ascii="Aptos" w:hAnsi="Aptos" w:cs="Calibri"/>
          <w:sz w:val="24"/>
          <w:szCs w:val="24"/>
        </w:rPr>
      </w:r>
      <w:r w:rsidR="00B71EF2" w:rsidRPr="007C41BE">
        <w:rPr>
          <w:rFonts w:ascii="Aptos" w:hAnsi="Aptos" w:cs="Calibri"/>
          <w:sz w:val="24"/>
          <w:szCs w:val="24"/>
        </w:rPr>
        <w:fldChar w:fldCharType="separate"/>
      </w:r>
      <w:r w:rsidR="00907F65">
        <w:rPr>
          <w:rFonts w:ascii="Aptos" w:hAnsi="Aptos" w:cs="Calibri"/>
          <w:sz w:val="24"/>
          <w:szCs w:val="24"/>
        </w:rPr>
        <w:t>1)</w:t>
      </w:r>
      <w:r w:rsidR="00B71EF2" w:rsidRPr="007C41BE">
        <w:rPr>
          <w:rFonts w:ascii="Aptos" w:hAnsi="Aptos" w:cs="Calibri"/>
          <w:sz w:val="24"/>
          <w:szCs w:val="24"/>
        </w:rPr>
        <w:fldChar w:fldCharType="end"/>
      </w:r>
      <w:r w:rsidRPr="007C41BE">
        <w:rPr>
          <w:rFonts w:ascii="Aptos" w:hAnsi="Aptos" w:cs="Calibri"/>
          <w:sz w:val="24"/>
          <w:szCs w:val="24"/>
        </w:rPr>
        <w:t>,</w:t>
      </w:r>
    </w:p>
    <w:p w14:paraId="26E742E5" w14:textId="77777777" w:rsidR="002D314A" w:rsidRPr="007C41BE" w:rsidRDefault="002D314A" w:rsidP="006421F0">
      <w:pPr>
        <w:pStyle w:val="Akapitzlist"/>
        <w:numPr>
          <w:ilvl w:val="0"/>
          <w:numId w:val="62"/>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ceny jednostkowe będą nie wyższe niż ceny rynkowe odpowiadające zakresowi robót lub zmienianych materiałów,</w:t>
      </w:r>
    </w:p>
    <w:p w14:paraId="10FE1825" w14:textId="77777777" w:rsidR="002D314A" w:rsidRPr="007C41BE" w:rsidRDefault="002D314A" w:rsidP="006421F0">
      <w:pPr>
        <w:pStyle w:val="Akapitzlist"/>
        <w:numPr>
          <w:ilvl w:val="0"/>
          <w:numId w:val="62"/>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kosztorys będzie uwzględniać ceny nie wyższe niż ceny jednostkowe wynikające</w:t>
      </w:r>
      <w:r w:rsidR="00975ECB" w:rsidRPr="007C41BE">
        <w:rPr>
          <w:rFonts w:ascii="Aptos" w:hAnsi="Aptos" w:cs="Calibri"/>
          <w:sz w:val="24"/>
          <w:szCs w:val="24"/>
        </w:rPr>
        <w:t xml:space="preserve"> z </w:t>
      </w:r>
      <w:r w:rsidRPr="007C41BE">
        <w:rPr>
          <w:rFonts w:ascii="Aptos" w:hAnsi="Aptos" w:cs="Calibri"/>
          <w:sz w:val="24"/>
          <w:szCs w:val="24"/>
        </w:rPr>
        <w:t>ogólnie dostępnych cenników, np. SEKOCENBUD.</w:t>
      </w:r>
    </w:p>
    <w:p w14:paraId="7EF10BD2" w14:textId="55B61C36" w:rsidR="0098733C" w:rsidRPr="007C41BE" w:rsidRDefault="0098733C" w:rsidP="006421F0">
      <w:pPr>
        <w:pStyle w:val="Akapitzlist"/>
        <w:numPr>
          <w:ilvl w:val="0"/>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Zmiana zakresu robót budowlanych poprzez ich ograniczenie</w:t>
      </w:r>
      <w:r w:rsidR="005B0471" w:rsidRPr="007C41BE">
        <w:rPr>
          <w:rFonts w:ascii="Aptos" w:hAnsi="Aptos" w:cs="Calibri"/>
          <w:sz w:val="24"/>
          <w:szCs w:val="24"/>
        </w:rPr>
        <w:t xml:space="preserve"> w </w:t>
      </w:r>
      <w:r w:rsidRPr="007C41BE">
        <w:rPr>
          <w:rFonts w:ascii="Aptos" w:hAnsi="Aptos" w:cs="Calibri"/>
          <w:sz w:val="24"/>
          <w:szCs w:val="24"/>
        </w:rPr>
        <w:t>sytuacji, gdy wykonanie niektórych robót okazało się zbędne, gdyż zmieniły się okoliczności związane</w:t>
      </w:r>
      <w:r w:rsidR="005B0471" w:rsidRPr="007C41BE">
        <w:rPr>
          <w:rFonts w:ascii="Aptos" w:hAnsi="Aptos" w:cs="Calibri"/>
          <w:sz w:val="24"/>
          <w:szCs w:val="24"/>
        </w:rPr>
        <w:t xml:space="preserve"> z </w:t>
      </w:r>
      <w:r w:rsidRPr="007C41BE">
        <w:rPr>
          <w:rFonts w:ascii="Aptos" w:hAnsi="Aptos" w:cs="Calibri"/>
          <w:sz w:val="24"/>
          <w:szCs w:val="24"/>
        </w:rPr>
        <w:t>wykonaniem Umowy lub wykonanie poszczególnych robót nie leży</w:t>
      </w:r>
      <w:r w:rsidR="005B0471" w:rsidRPr="007C41BE">
        <w:rPr>
          <w:rFonts w:ascii="Aptos" w:hAnsi="Aptos" w:cs="Calibri"/>
          <w:sz w:val="24"/>
          <w:szCs w:val="24"/>
        </w:rPr>
        <w:t xml:space="preserve"> w </w:t>
      </w:r>
      <w:r w:rsidRPr="007C41BE">
        <w:rPr>
          <w:rFonts w:ascii="Aptos" w:hAnsi="Aptos" w:cs="Calibri"/>
          <w:sz w:val="24"/>
          <w:szCs w:val="24"/>
        </w:rPr>
        <w:t>interesie publicznym lub Zamawiającego,</w:t>
      </w:r>
      <w:r w:rsidR="00975ECB" w:rsidRPr="007C41BE">
        <w:rPr>
          <w:rFonts w:ascii="Aptos" w:hAnsi="Aptos" w:cs="Calibri"/>
          <w:sz w:val="24"/>
          <w:szCs w:val="24"/>
        </w:rPr>
        <w:t xml:space="preserve"> z </w:t>
      </w:r>
      <w:r w:rsidRPr="007C41BE">
        <w:rPr>
          <w:rFonts w:ascii="Aptos" w:hAnsi="Aptos" w:cs="Calibri"/>
          <w:sz w:val="24"/>
          <w:szCs w:val="24"/>
        </w:rPr>
        <w:t>zastrzeżeniem, że zakres robót nie może ulec zmianie</w:t>
      </w:r>
      <w:r w:rsidR="005B0471" w:rsidRPr="007C41BE">
        <w:rPr>
          <w:rFonts w:ascii="Aptos" w:hAnsi="Aptos" w:cs="Calibri"/>
          <w:sz w:val="24"/>
          <w:szCs w:val="24"/>
        </w:rPr>
        <w:t xml:space="preserve"> o </w:t>
      </w:r>
      <w:r w:rsidRPr="007C41BE">
        <w:rPr>
          <w:rFonts w:ascii="Aptos" w:hAnsi="Aptos" w:cs="Calibri"/>
          <w:sz w:val="24"/>
          <w:szCs w:val="24"/>
        </w:rPr>
        <w:t>więcej niż 20% zakresu rzeczowego lub finansowego przedmiotu zamówienia, wynagrodzenie Wykonawcy zmniejsza się odpowiednio</w:t>
      </w:r>
      <w:r w:rsidR="00975ECB" w:rsidRPr="007C41BE">
        <w:rPr>
          <w:rFonts w:ascii="Aptos" w:hAnsi="Aptos" w:cs="Calibri"/>
          <w:sz w:val="24"/>
          <w:szCs w:val="24"/>
        </w:rPr>
        <w:t xml:space="preserve"> w </w:t>
      </w:r>
      <w:r w:rsidRPr="007C41BE">
        <w:rPr>
          <w:rFonts w:ascii="Aptos" w:hAnsi="Aptos" w:cs="Calibri"/>
          <w:sz w:val="24"/>
          <w:szCs w:val="24"/>
        </w:rPr>
        <w:t>stosunku do zmniejszonego zakresu robót</w:t>
      </w:r>
      <w:r w:rsidR="005B0471" w:rsidRPr="007C41BE">
        <w:rPr>
          <w:rFonts w:ascii="Aptos" w:hAnsi="Aptos" w:cs="Calibri"/>
          <w:sz w:val="24"/>
          <w:szCs w:val="24"/>
        </w:rPr>
        <w:t xml:space="preserve"> z </w:t>
      </w:r>
      <w:r w:rsidRPr="007C41BE">
        <w:rPr>
          <w:rFonts w:ascii="Aptos" w:hAnsi="Aptos" w:cs="Calibri"/>
          <w:sz w:val="24"/>
          <w:szCs w:val="24"/>
        </w:rPr>
        <w:t>uwzględnieniem cen wynikających</w:t>
      </w:r>
      <w:r w:rsidR="005B0471" w:rsidRPr="007C41BE">
        <w:rPr>
          <w:rFonts w:ascii="Aptos" w:hAnsi="Aptos" w:cs="Calibri"/>
          <w:sz w:val="24"/>
          <w:szCs w:val="24"/>
        </w:rPr>
        <w:t xml:space="preserve"> z </w:t>
      </w:r>
      <w:r w:rsidR="00B71EF2" w:rsidRPr="007C41BE">
        <w:rPr>
          <w:rFonts w:ascii="Aptos" w:hAnsi="Aptos" w:cs="Calibri"/>
          <w:sz w:val="24"/>
          <w:szCs w:val="24"/>
        </w:rPr>
        <w:t>kosztorysu o którym mowa w </w:t>
      </w:r>
      <w:r w:rsidR="00B71EF2" w:rsidRPr="007C41BE">
        <w:rPr>
          <w:rFonts w:ascii="Aptos" w:hAnsi="Aptos" w:cs="Calibri"/>
          <w:sz w:val="24"/>
          <w:szCs w:val="24"/>
        </w:rPr>
        <w:fldChar w:fldCharType="begin"/>
      </w:r>
      <w:r w:rsidR="00B71EF2" w:rsidRPr="007C41BE">
        <w:rPr>
          <w:rFonts w:ascii="Aptos" w:hAnsi="Aptos" w:cs="Calibri"/>
          <w:sz w:val="24"/>
          <w:szCs w:val="24"/>
        </w:rPr>
        <w:instrText xml:space="preserve"> REF  OBOWIĄZKI_STRON \h \r  \* MERGEFORMAT </w:instrText>
      </w:r>
      <w:r w:rsidR="00B71EF2" w:rsidRPr="007C41BE">
        <w:rPr>
          <w:rFonts w:ascii="Aptos" w:hAnsi="Aptos" w:cs="Calibri"/>
          <w:sz w:val="24"/>
          <w:szCs w:val="24"/>
        </w:rPr>
      </w:r>
      <w:r w:rsidR="00B71EF2" w:rsidRPr="007C41BE">
        <w:rPr>
          <w:rFonts w:ascii="Aptos" w:hAnsi="Aptos" w:cs="Calibri"/>
          <w:sz w:val="24"/>
          <w:szCs w:val="24"/>
        </w:rPr>
        <w:fldChar w:fldCharType="separate"/>
      </w:r>
      <w:r w:rsidR="00907F65">
        <w:rPr>
          <w:rFonts w:ascii="Aptos" w:hAnsi="Aptos" w:cs="Calibri"/>
          <w:sz w:val="24"/>
          <w:szCs w:val="24"/>
        </w:rPr>
        <w:t>§6</w:t>
      </w:r>
      <w:r w:rsidR="00B71EF2" w:rsidRPr="007C41BE">
        <w:rPr>
          <w:rFonts w:ascii="Aptos" w:hAnsi="Aptos" w:cs="Calibri"/>
          <w:sz w:val="24"/>
          <w:szCs w:val="24"/>
        </w:rPr>
        <w:fldChar w:fldCharType="end"/>
      </w:r>
      <w:r w:rsidR="00B71EF2" w:rsidRPr="007C41BE">
        <w:rPr>
          <w:rFonts w:ascii="Aptos" w:hAnsi="Aptos" w:cs="Calibri"/>
          <w:sz w:val="24"/>
          <w:szCs w:val="24"/>
        </w:rPr>
        <w:t> ust. </w:t>
      </w:r>
      <w:r w:rsidR="00B71EF2" w:rsidRPr="007C41BE">
        <w:rPr>
          <w:rFonts w:ascii="Aptos" w:hAnsi="Aptos" w:cs="Calibri"/>
          <w:sz w:val="24"/>
          <w:szCs w:val="24"/>
        </w:rPr>
        <w:fldChar w:fldCharType="begin"/>
      </w:r>
      <w:r w:rsidR="00B71EF2" w:rsidRPr="007C41BE">
        <w:rPr>
          <w:rFonts w:ascii="Aptos" w:hAnsi="Aptos" w:cs="Calibri"/>
          <w:sz w:val="24"/>
          <w:szCs w:val="24"/>
        </w:rPr>
        <w:instrText xml:space="preserve"> REF  OBOWIĄZKI_WYKONAWCY_7_DNI \h \r  \* MERGEFORMAT </w:instrText>
      </w:r>
      <w:r w:rsidR="00B71EF2" w:rsidRPr="007C41BE">
        <w:rPr>
          <w:rFonts w:ascii="Aptos" w:hAnsi="Aptos" w:cs="Calibri"/>
          <w:sz w:val="24"/>
          <w:szCs w:val="24"/>
        </w:rPr>
      </w:r>
      <w:r w:rsidR="00B71EF2" w:rsidRPr="007C41BE">
        <w:rPr>
          <w:rFonts w:ascii="Aptos" w:hAnsi="Aptos" w:cs="Calibri"/>
          <w:sz w:val="24"/>
          <w:szCs w:val="24"/>
        </w:rPr>
        <w:fldChar w:fldCharType="separate"/>
      </w:r>
      <w:r w:rsidR="00907F65">
        <w:rPr>
          <w:rFonts w:ascii="Aptos" w:hAnsi="Aptos" w:cs="Calibri"/>
          <w:sz w:val="24"/>
          <w:szCs w:val="24"/>
        </w:rPr>
        <w:t>5</w:t>
      </w:r>
      <w:r w:rsidR="00B71EF2" w:rsidRPr="007C41BE">
        <w:rPr>
          <w:rFonts w:ascii="Aptos" w:hAnsi="Aptos" w:cs="Calibri"/>
          <w:sz w:val="24"/>
          <w:szCs w:val="24"/>
        </w:rPr>
        <w:fldChar w:fldCharType="end"/>
      </w:r>
      <w:r w:rsidR="00B71EF2" w:rsidRPr="007C41BE">
        <w:rPr>
          <w:rFonts w:ascii="Aptos" w:hAnsi="Aptos" w:cs="Calibri"/>
          <w:sz w:val="24"/>
          <w:szCs w:val="24"/>
        </w:rPr>
        <w:t> pkt </w:t>
      </w:r>
      <w:r w:rsidR="00B71EF2" w:rsidRPr="007C41BE">
        <w:rPr>
          <w:rFonts w:ascii="Aptos" w:hAnsi="Aptos" w:cs="Calibri"/>
          <w:sz w:val="24"/>
          <w:szCs w:val="24"/>
        </w:rPr>
        <w:fldChar w:fldCharType="begin"/>
      </w:r>
      <w:r w:rsidR="00B71EF2" w:rsidRPr="007C41BE">
        <w:rPr>
          <w:rFonts w:ascii="Aptos" w:hAnsi="Aptos" w:cs="Calibri"/>
          <w:sz w:val="24"/>
          <w:szCs w:val="24"/>
        </w:rPr>
        <w:instrText xml:space="preserve"> REF  OBOWIĄZKI_WYKONAWCY_KOSZTORYS \h \r  \* MERGEFORMAT </w:instrText>
      </w:r>
      <w:r w:rsidR="00B71EF2" w:rsidRPr="007C41BE">
        <w:rPr>
          <w:rFonts w:ascii="Aptos" w:hAnsi="Aptos" w:cs="Calibri"/>
          <w:sz w:val="24"/>
          <w:szCs w:val="24"/>
        </w:rPr>
      </w:r>
      <w:r w:rsidR="00B71EF2" w:rsidRPr="007C41BE">
        <w:rPr>
          <w:rFonts w:ascii="Aptos" w:hAnsi="Aptos" w:cs="Calibri"/>
          <w:sz w:val="24"/>
          <w:szCs w:val="24"/>
        </w:rPr>
        <w:fldChar w:fldCharType="separate"/>
      </w:r>
      <w:r w:rsidR="00907F65">
        <w:rPr>
          <w:rFonts w:ascii="Aptos" w:hAnsi="Aptos" w:cs="Calibri"/>
          <w:sz w:val="24"/>
          <w:szCs w:val="24"/>
        </w:rPr>
        <w:t>1)</w:t>
      </w:r>
      <w:r w:rsidR="00B71EF2" w:rsidRPr="007C41BE">
        <w:rPr>
          <w:rFonts w:ascii="Aptos" w:hAnsi="Aptos" w:cs="Calibri"/>
          <w:sz w:val="24"/>
          <w:szCs w:val="24"/>
        </w:rPr>
        <w:fldChar w:fldCharType="end"/>
      </w:r>
      <w:r w:rsidRPr="007C41BE">
        <w:rPr>
          <w:rFonts w:ascii="Aptos" w:hAnsi="Aptos" w:cs="Calibri"/>
          <w:sz w:val="24"/>
          <w:szCs w:val="24"/>
        </w:rPr>
        <w:t>.</w:t>
      </w:r>
    </w:p>
    <w:p w14:paraId="005F62F7" w14:textId="77777777" w:rsidR="00AD4CF2" w:rsidRPr="007C41BE" w:rsidRDefault="004106F8" w:rsidP="006421F0">
      <w:pPr>
        <w:pStyle w:val="Akapitzlist"/>
        <w:numPr>
          <w:ilvl w:val="0"/>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D</w:t>
      </w:r>
      <w:r w:rsidR="00195D7F" w:rsidRPr="007C41BE">
        <w:rPr>
          <w:rFonts w:ascii="Aptos" w:hAnsi="Aptos" w:cs="Calibri"/>
          <w:sz w:val="24"/>
          <w:szCs w:val="24"/>
        </w:rPr>
        <w:t>opuszczalna jest zmiana technologii</w:t>
      </w:r>
      <w:r w:rsidR="00195D7F" w:rsidRPr="007C41BE">
        <w:rPr>
          <w:rStyle w:val="Odwoanieprzypisudolnego"/>
          <w:rFonts w:ascii="Aptos" w:hAnsi="Aptos" w:cs="Calibri"/>
          <w:sz w:val="24"/>
          <w:szCs w:val="24"/>
        </w:rPr>
        <w:footnoteReference w:id="3"/>
      </w:r>
      <w:r w:rsidR="00195D7F" w:rsidRPr="007C41BE">
        <w:rPr>
          <w:rFonts w:ascii="Aptos" w:hAnsi="Aptos" w:cs="Calibri"/>
          <w:sz w:val="24"/>
          <w:szCs w:val="24"/>
        </w:rPr>
        <w:t xml:space="preserve"> wykonania robót lub materiałów przewidzianych</w:t>
      </w:r>
      <w:r w:rsidR="00975ECB" w:rsidRPr="007C41BE">
        <w:rPr>
          <w:rFonts w:ascii="Aptos" w:hAnsi="Aptos" w:cs="Calibri"/>
          <w:sz w:val="24"/>
          <w:szCs w:val="24"/>
        </w:rPr>
        <w:t xml:space="preserve"> w </w:t>
      </w:r>
      <w:r w:rsidR="00195D7F" w:rsidRPr="007C41BE">
        <w:rPr>
          <w:rFonts w:ascii="Aptos" w:hAnsi="Aptos" w:cs="Calibri"/>
          <w:sz w:val="24"/>
          <w:szCs w:val="24"/>
        </w:rPr>
        <w:t>dokumentacji projektowej, jeżeli</w:t>
      </w:r>
      <w:r w:rsidR="005B0471" w:rsidRPr="007C41BE">
        <w:rPr>
          <w:rFonts w:ascii="Aptos" w:hAnsi="Aptos" w:cs="Calibri"/>
          <w:sz w:val="24"/>
          <w:szCs w:val="24"/>
        </w:rPr>
        <w:t xml:space="preserve"> w </w:t>
      </w:r>
      <w:r w:rsidR="00195D7F" w:rsidRPr="007C41BE">
        <w:rPr>
          <w:rFonts w:ascii="Aptos" w:hAnsi="Aptos" w:cs="Calibri"/>
          <w:sz w:val="24"/>
          <w:szCs w:val="24"/>
        </w:rPr>
        <w:t>wyniku rozwoju technicznego lub technologicznego możliwe jest wykonanie robót przy zastosowaniu innej technologii lub materiałów, które:</w:t>
      </w:r>
    </w:p>
    <w:p w14:paraId="666451F4" w14:textId="77777777" w:rsidR="00AD4CF2" w:rsidRPr="007C41BE" w:rsidRDefault="00195D7F" w:rsidP="006421F0">
      <w:pPr>
        <w:pStyle w:val="Akapitzlist"/>
        <w:numPr>
          <w:ilvl w:val="0"/>
          <w:numId w:val="37"/>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podwyższą jakość wykonanych robót,</w:t>
      </w:r>
    </w:p>
    <w:p w14:paraId="31A8EEA3" w14:textId="77777777" w:rsidR="00AD4CF2" w:rsidRPr="007C41BE" w:rsidRDefault="00195D7F" w:rsidP="006421F0">
      <w:pPr>
        <w:pStyle w:val="Akapitzlist"/>
        <w:numPr>
          <w:ilvl w:val="0"/>
          <w:numId w:val="37"/>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zmniejszą koszty realizacji Umowy lub koszty eksploatacji,</w:t>
      </w:r>
    </w:p>
    <w:p w14:paraId="38D7A1C8" w14:textId="77777777" w:rsidR="00AD4CF2" w:rsidRPr="007C41BE" w:rsidRDefault="00195D7F" w:rsidP="006421F0">
      <w:pPr>
        <w:pStyle w:val="Akapitzlist"/>
        <w:numPr>
          <w:ilvl w:val="0"/>
          <w:numId w:val="37"/>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pozwolą na skrócenie terminu wykonania Umowy</w:t>
      </w:r>
      <w:r w:rsidR="00FA4414" w:rsidRPr="007C41BE">
        <w:rPr>
          <w:rFonts w:ascii="Aptos" w:hAnsi="Aptos" w:cs="Calibri"/>
          <w:sz w:val="24"/>
          <w:szCs w:val="24"/>
        </w:rPr>
        <w:t>,</w:t>
      </w:r>
      <w:r w:rsidRPr="007C41BE">
        <w:rPr>
          <w:rFonts w:ascii="Aptos" w:hAnsi="Aptos" w:cs="Calibri"/>
          <w:sz w:val="24"/>
          <w:szCs w:val="24"/>
        </w:rPr>
        <w:t xml:space="preserve"> lub</w:t>
      </w:r>
    </w:p>
    <w:p w14:paraId="436642D5" w14:textId="77777777" w:rsidR="00AD4CF2" w:rsidRPr="007C41BE" w:rsidRDefault="00195D7F" w:rsidP="006421F0">
      <w:pPr>
        <w:pStyle w:val="Akapitzlist"/>
        <w:numPr>
          <w:ilvl w:val="0"/>
          <w:numId w:val="37"/>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pozwolą na wydłużenie okresu eksploatacji robót po ich zakończeniu</w:t>
      </w:r>
      <w:r w:rsidR="00E6176B" w:rsidRPr="007C41BE">
        <w:rPr>
          <w:rFonts w:ascii="Aptos" w:hAnsi="Aptos" w:cs="Calibri"/>
          <w:sz w:val="24"/>
          <w:szCs w:val="24"/>
        </w:rPr>
        <w:t>.</w:t>
      </w:r>
    </w:p>
    <w:p w14:paraId="451EC2AA" w14:textId="77777777" w:rsidR="00D9228D" w:rsidRPr="007C41BE" w:rsidRDefault="004106F8" w:rsidP="006421F0">
      <w:pPr>
        <w:pStyle w:val="Akapitzlist"/>
        <w:numPr>
          <w:ilvl w:val="0"/>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D</w:t>
      </w:r>
      <w:r w:rsidR="00195D7F" w:rsidRPr="007C41BE">
        <w:rPr>
          <w:rFonts w:ascii="Aptos" w:hAnsi="Aptos" w:cs="Calibri"/>
          <w:sz w:val="24"/>
          <w:szCs w:val="24"/>
        </w:rPr>
        <w:t>opuszczalna jest zmiana technologii wykonania robót lub materiałów przewidzianych</w:t>
      </w:r>
      <w:r w:rsidR="00975ECB" w:rsidRPr="007C41BE">
        <w:rPr>
          <w:rFonts w:ascii="Aptos" w:hAnsi="Aptos" w:cs="Calibri"/>
          <w:sz w:val="24"/>
          <w:szCs w:val="24"/>
        </w:rPr>
        <w:t xml:space="preserve"> w </w:t>
      </w:r>
      <w:r w:rsidR="00195D7F" w:rsidRPr="007C41BE">
        <w:rPr>
          <w:rFonts w:ascii="Aptos" w:hAnsi="Aptos" w:cs="Calibri"/>
          <w:sz w:val="24"/>
          <w:szCs w:val="24"/>
        </w:rPr>
        <w:t>dokumentacji projektowej</w:t>
      </w:r>
      <w:r w:rsidR="005B0471" w:rsidRPr="007C41BE">
        <w:rPr>
          <w:rFonts w:ascii="Aptos" w:hAnsi="Aptos" w:cs="Calibri"/>
          <w:sz w:val="24"/>
          <w:szCs w:val="24"/>
        </w:rPr>
        <w:t xml:space="preserve"> w </w:t>
      </w:r>
      <w:r w:rsidR="00195D7F" w:rsidRPr="007C41BE">
        <w:rPr>
          <w:rFonts w:ascii="Aptos" w:hAnsi="Aptos" w:cs="Calibri"/>
          <w:sz w:val="24"/>
          <w:szCs w:val="24"/>
        </w:rPr>
        <w:t>przypadku niedostępności odpowiednich surowców lub materiałów na rynku budowlanym albo zaniechania produkcji materiałów przewidzianych</w:t>
      </w:r>
      <w:r w:rsidR="00975ECB" w:rsidRPr="007C41BE">
        <w:rPr>
          <w:rFonts w:ascii="Aptos" w:hAnsi="Aptos" w:cs="Calibri"/>
          <w:sz w:val="24"/>
          <w:szCs w:val="24"/>
        </w:rPr>
        <w:t xml:space="preserve"> w </w:t>
      </w:r>
      <w:r w:rsidR="00195D7F" w:rsidRPr="007C41BE">
        <w:rPr>
          <w:rFonts w:ascii="Aptos" w:hAnsi="Aptos" w:cs="Calibri"/>
          <w:sz w:val="24"/>
          <w:szCs w:val="24"/>
        </w:rPr>
        <w:t>dokumentacji projektowej, co utrudnia możliwość wykonania przedmiotu Umowy, tj.</w:t>
      </w:r>
      <w:r w:rsidR="007A5416" w:rsidRPr="007C41BE">
        <w:rPr>
          <w:rFonts w:ascii="Aptos" w:hAnsi="Aptos" w:cs="Calibri"/>
          <w:sz w:val="24"/>
          <w:szCs w:val="24"/>
        </w:rPr>
        <w:t> </w:t>
      </w:r>
      <w:r w:rsidR="005B0471" w:rsidRPr="007C41BE">
        <w:rPr>
          <w:rFonts w:ascii="Aptos" w:hAnsi="Aptos" w:cs="Calibri"/>
          <w:sz w:val="24"/>
          <w:szCs w:val="24"/>
        </w:rPr>
        <w:t>w </w:t>
      </w:r>
      <w:r w:rsidR="00195D7F" w:rsidRPr="007C41BE">
        <w:rPr>
          <w:rFonts w:ascii="Aptos" w:hAnsi="Aptos" w:cs="Calibri"/>
          <w:sz w:val="24"/>
          <w:szCs w:val="24"/>
        </w:rPr>
        <w:t>szczególności powoduje opóźnienie</w:t>
      </w:r>
      <w:r w:rsidR="005B0471" w:rsidRPr="007C41BE">
        <w:rPr>
          <w:rFonts w:ascii="Aptos" w:hAnsi="Aptos" w:cs="Calibri"/>
          <w:sz w:val="24"/>
          <w:szCs w:val="24"/>
        </w:rPr>
        <w:t xml:space="preserve"> w </w:t>
      </w:r>
      <w:r w:rsidR="00195D7F" w:rsidRPr="007C41BE">
        <w:rPr>
          <w:rFonts w:ascii="Aptos" w:hAnsi="Aptos" w:cs="Calibri"/>
          <w:sz w:val="24"/>
          <w:szCs w:val="24"/>
        </w:rPr>
        <w:t>postępie robót,</w:t>
      </w:r>
      <w:r w:rsidR="005B0471" w:rsidRPr="007C41BE">
        <w:rPr>
          <w:rFonts w:ascii="Aptos" w:hAnsi="Aptos" w:cs="Calibri"/>
          <w:sz w:val="24"/>
          <w:szCs w:val="24"/>
        </w:rPr>
        <w:t xml:space="preserve"> a </w:t>
      </w:r>
      <w:r w:rsidR="00195D7F" w:rsidRPr="007C41BE">
        <w:rPr>
          <w:rFonts w:ascii="Aptos" w:hAnsi="Aptos" w:cs="Calibri"/>
          <w:sz w:val="24"/>
          <w:szCs w:val="24"/>
        </w:rPr>
        <w:t>Wykonawca, pomimo zachowania należytej staranności, nie mógł temu zapobiec</w:t>
      </w:r>
      <w:r w:rsidR="00195D7F" w:rsidRPr="007C41BE">
        <w:rPr>
          <w:rStyle w:val="Odwoanieprzypisudolnego"/>
          <w:rFonts w:ascii="Aptos" w:hAnsi="Aptos" w:cs="Calibri"/>
          <w:sz w:val="24"/>
          <w:szCs w:val="24"/>
        </w:rPr>
        <w:footnoteReference w:id="4"/>
      </w:r>
      <w:r w:rsidR="00195D7F" w:rsidRPr="007C41BE">
        <w:rPr>
          <w:rFonts w:ascii="Aptos" w:hAnsi="Aptos" w:cs="Calibri"/>
          <w:sz w:val="24"/>
          <w:szCs w:val="24"/>
        </w:rPr>
        <w:t>.</w:t>
      </w:r>
    </w:p>
    <w:p w14:paraId="481ED311" w14:textId="77777777" w:rsidR="00AD4CF2" w:rsidRPr="007C41BE" w:rsidRDefault="004106F8" w:rsidP="006421F0">
      <w:pPr>
        <w:pStyle w:val="Akapitzlist"/>
        <w:numPr>
          <w:ilvl w:val="0"/>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D</w:t>
      </w:r>
      <w:r w:rsidR="00195D7F" w:rsidRPr="007C41BE">
        <w:rPr>
          <w:rFonts w:ascii="Aptos" w:hAnsi="Aptos" w:cs="Calibri"/>
          <w:sz w:val="24"/>
          <w:szCs w:val="24"/>
        </w:rPr>
        <w:t>opuszczalna jest zmiana sposobu przeprowadzenia odbiorów częściowych, odbioru końcowego, prób lub testów,</w:t>
      </w:r>
      <w:r w:rsidR="005B0471" w:rsidRPr="007C41BE">
        <w:rPr>
          <w:rFonts w:ascii="Aptos" w:hAnsi="Aptos" w:cs="Calibri"/>
          <w:sz w:val="24"/>
          <w:szCs w:val="24"/>
        </w:rPr>
        <w:t xml:space="preserve"> w </w:t>
      </w:r>
      <w:r w:rsidR="00195D7F" w:rsidRPr="007C41BE">
        <w:rPr>
          <w:rFonts w:ascii="Aptos" w:hAnsi="Aptos" w:cs="Calibri"/>
          <w:sz w:val="24"/>
          <w:szCs w:val="24"/>
        </w:rPr>
        <w:t>sytuacji, gdy taka zmiana okaże się konieczna do prawidłowej oceny należytego wykonania przedmiotu zamówienia przez Wykonawcę,</w:t>
      </w:r>
      <w:r w:rsidR="005B0471" w:rsidRPr="007C41BE">
        <w:rPr>
          <w:rFonts w:ascii="Aptos" w:hAnsi="Aptos" w:cs="Calibri"/>
          <w:sz w:val="24"/>
          <w:szCs w:val="24"/>
        </w:rPr>
        <w:t xml:space="preserve"> w </w:t>
      </w:r>
      <w:r w:rsidR="00195D7F" w:rsidRPr="007C41BE">
        <w:rPr>
          <w:rFonts w:ascii="Aptos" w:hAnsi="Aptos" w:cs="Calibri"/>
          <w:sz w:val="24"/>
          <w:szCs w:val="24"/>
        </w:rPr>
        <w:t>szczególności, gdy zmianie ulegnie technologia</w:t>
      </w:r>
      <w:r w:rsidR="00AD4CF2" w:rsidRPr="007C41BE">
        <w:rPr>
          <w:rFonts w:ascii="Aptos" w:hAnsi="Aptos" w:cs="Calibri"/>
          <w:sz w:val="24"/>
          <w:szCs w:val="24"/>
        </w:rPr>
        <w:t xml:space="preserve"> wykonania poszczególnych robót.</w:t>
      </w:r>
    </w:p>
    <w:p w14:paraId="61940ED0" w14:textId="77777777" w:rsidR="00AD4CF2" w:rsidRPr="007C41BE" w:rsidRDefault="004106F8" w:rsidP="006421F0">
      <w:pPr>
        <w:pStyle w:val="Akapitzlist"/>
        <w:numPr>
          <w:ilvl w:val="0"/>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D</w:t>
      </w:r>
      <w:r w:rsidR="00195D7F" w:rsidRPr="007C41BE">
        <w:rPr>
          <w:rFonts w:ascii="Aptos" w:hAnsi="Aptos" w:cs="Calibri"/>
          <w:sz w:val="24"/>
          <w:szCs w:val="24"/>
        </w:rPr>
        <w:t>opuszczalna jest zmiana obowiązków Wykonawcy innych niż wykonanie robót budowlanych poprzez ich rozszerzenie lub ograniczenie, np.</w:t>
      </w:r>
      <w:r w:rsidR="005B0471" w:rsidRPr="007C41BE">
        <w:rPr>
          <w:rFonts w:ascii="Aptos" w:hAnsi="Aptos" w:cs="Calibri"/>
          <w:sz w:val="24"/>
          <w:szCs w:val="24"/>
        </w:rPr>
        <w:t xml:space="preserve"> w </w:t>
      </w:r>
      <w:r w:rsidR="00195D7F" w:rsidRPr="007C41BE">
        <w:rPr>
          <w:rFonts w:ascii="Aptos" w:hAnsi="Aptos" w:cs="Calibri"/>
          <w:sz w:val="24"/>
          <w:szCs w:val="24"/>
        </w:rPr>
        <w:t>zakresie odnoszącym się do uzyskania odpowiednich decyzji administracyjnych, pozwoleń, zgód lub uzgodnień,</w:t>
      </w:r>
      <w:r w:rsidR="005B0471" w:rsidRPr="007C41BE">
        <w:rPr>
          <w:rFonts w:ascii="Aptos" w:hAnsi="Aptos" w:cs="Calibri"/>
          <w:sz w:val="24"/>
          <w:szCs w:val="24"/>
        </w:rPr>
        <w:t xml:space="preserve"> w </w:t>
      </w:r>
      <w:r w:rsidR="00195D7F" w:rsidRPr="007C41BE">
        <w:rPr>
          <w:rFonts w:ascii="Aptos" w:hAnsi="Aptos" w:cs="Calibri"/>
          <w:sz w:val="24"/>
          <w:szCs w:val="24"/>
        </w:rPr>
        <w:t>sytuacji, gdy Inspektor Nadzoru lub Zamawiający takich obowiązków nie wykonali lub ich wykonanie może się wiązać</w:t>
      </w:r>
      <w:r w:rsidR="00975ECB" w:rsidRPr="007C41BE">
        <w:rPr>
          <w:rFonts w:ascii="Aptos" w:hAnsi="Aptos" w:cs="Calibri"/>
          <w:sz w:val="24"/>
          <w:szCs w:val="24"/>
        </w:rPr>
        <w:t xml:space="preserve"> z </w:t>
      </w:r>
      <w:r w:rsidR="00195D7F" w:rsidRPr="007C41BE">
        <w:rPr>
          <w:rFonts w:ascii="Aptos" w:hAnsi="Aptos" w:cs="Calibri"/>
          <w:sz w:val="24"/>
          <w:szCs w:val="24"/>
        </w:rPr>
        <w:t>utrudnieniami, które mogą wpłynąć na możliwość wykonania Umowy przez Wykonawcę.</w:t>
      </w:r>
    </w:p>
    <w:p w14:paraId="08092106" w14:textId="77777777" w:rsidR="00AD4CF2" w:rsidRPr="007C41BE" w:rsidRDefault="004106F8" w:rsidP="006421F0">
      <w:pPr>
        <w:pStyle w:val="Akapitzlist"/>
        <w:numPr>
          <w:ilvl w:val="0"/>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D</w:t>
      </w:r>
      <w:r w:rsidR="00195D7F" w:rsidRPr="007C41BE">
        <w:rPr>
          <w:rFonts w:ascii="Aptos" w:hAnsi="Aptos" w:cs="Calibri"/>
          <w:sz w:val="24"/>
          <w:szCs w:val="24"/>
        </w:rPr>
        <w:t>opuszczalna jest zmiana</w:t>
      </w:r>
      <w:r w:rsidR="005B0471" w:rsidRPr="007C41BE">
        <w:rPr>
          <w:rFonts w:ascii="Aptos" w:hAnsi="Aptos" w:cs="Calibri"/>
          <w:sz w:val="24"/>
          <w:szCs w:val="24"/>
        </w:rPr>
        <w:t xml:space="preserve"> w </w:t>
      </w:r>
      <w:r w:rsidR="00195D7F" w:rsidRPr="007C41BE">
        <w:rPr>
          <w:rFonts w:ascii="Aptos" w:hAnsi="Aptos" w:cs="Calibri"/>
          <w:sz w:val="24"/>
          <w:szCs w:val="24"/>
        </w:rPr>
        <w:t>harmonogramie rzeczowo-finansowym (lub terminie płatności poszczególnych części wynagrodzenia) polegająca na zmianie kolejności wykonania robót, zmianie terminu wykonania poszczególnych etapów lub robót,</w:t>
      </w:r>
      <w:r w:rsidR="00446480" w:rsidRPr="007C41BE">
        <w:rPr>
          <w:rFonts w:ascii="Aptos" w:hAnsi="Aptos" w:cs="Calibri"/>
          <w:sz w:val="24"/>
          <w:szCs w:val="24"/>
        </w:rPr>
        <w:t xml:space="preserve"> </w:t>
      </w:r>
      <w:r w:rsidR="00195D7F" w:rsidRPr="007C41BE">
        <w:rPr>
          <w:rFonts w:ascii="Aptos" w:hAnsi="Aptos" w:cs="Calibri"/>
          <w:sz w:val="24"/>
          <w:szCs w:val="24"/>
        </w:rPr>
        <w:t>zmianie zakresu robót do wykonania</w:t>
      </w:r>
      <w:r w:rsidR="005B0471" w:rsidRPr="007C41BE">
        <w:rPr>
          <w:rFonts w:ascii="Aptos" w:hAnsi="Aptos" w:cs="Calibri"/>
          <w:sz w:val="24"/>
          <w:szCs w:val="24"/>
        </w:rPr>
        <w:t xml:space="preserve"> w </w:t>
      </w:r>
      <w:r w:rsidR="00195D7F" w:rsidRPr="007C41BE">
        <w:rPr>
          <w:rFonts w:ascii="Aptos" w:hAnsi="Aptos" w:cs="Calibri"/>
          <w:sz w:val="24"/>
          <w:szCs w:val="24"/>
        </w:rPr>
        <w:t>poszczególnych etapach lub zmianie terminu płatności wynagrodzenia,</w:t>
      </w:r>
      <w:r w:rsidR="005B0471" w:rsidRPr="007C41BE">
        <w:rPr>
          <w:rFonts w:ascii="Aptos" w:hAnsi="Aptos" w:cs="Calibri"/>
          <w:sz w:val="24"/>
          <w:szCs w:val="24"/>
        </w:rPr>
        <w:t xml:space="preserve"> w </w:t>
      </w:r>
      <w:r w:rsidR="00195D7F" w:rsidRPr="007C41BE">
        <w:rPr>
          <w:rFonts w:ascii="Aptos" w:hAnsi="Aptos" w:cs="Calibri"/>
          <w:sz w:val="24"/>
          <w:szCs w:val="24"/>
        </w:rPr>
        <w:t>przypadku:</w:t>
      </w:r>
    </w:p>
    <w:p w14:paraId="6144A663" w14:textId="77777777" w:rsidR="00AD4CF2" w:rsidRPr="007C41BE" w:rsidRDefault="00195D7F" w:rsidP="006421F0">
      <w:pPr>
        <w:pStyle w:val="Akapitzlist"/>
        <w:numPr>
          <w:ilvl w:val="0"/>
          <w:numId w:val="38"/>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zmiany technologii realizacji robót, zmiany materiałów, braku dostępu materiałów lub wystąpienia innej przyczyny powodującej, że realizacja robót</w:t>
      </w:r>
      <w:r w:rsidR="005B0471" w:rsidRPr="007C41BE">
        <w:rPr>
          <w:rFonts w:ascii="Aptos" w:hAnsi="Aptos" w:cs="Calibri"/>
          <w:sz w:val="24"/>
          <w:szCs w:val="24"/>
        </w:rPr>
        <w:t xml:space="preserve"> w </w:t>
      </w:r>
      <w:r w:rsidRPr="007C41BE">
        <w:rPr>
          <w:rFonts w:ascii="Aptos" w:hAnsi="Aptos" w:cs="Calibri"/>
          <w:sz w:val="24"/>
          <w:szCs w:val="24"/>
        </w:rPr>
        <w:t>dotychczas ustalonym harmonogramie rzeczowo-finansowym jest niemożliwa,</w:t>
      </w:r>
    </w:p>
    <w:p w14:paraId="21B0218C" w14:textId="77777777" w:rsidR="00AD4CF2" w:rsidRPr="007C41BE" w:rsidRDefault="00195D7F" w:rsidP="006421F0">
      <w:pPr>
        <w:pStyle w:val="Akapitzlist"/>
        <w:numPr>
          <w:ilvl w:val="0"/>
          <w:numId w:val="38"/>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innej zmiany Umowy mającej wpływ na harmonogram rzeczowo-finansowy</w:t>
      </w:r>
      <w:r w:rsidR="00AA05B1" w:rsidRPr="007C41BE">
        <w:rPr>
          <w:rFonts w:ascii="Aptos" w:hAnsi="Aptos" w:cs="Calibri"/>
          <w:sz w:val="24"/>
          <w:szCs w:val="24"/>
        </w:rPr>
        <w:t>,</w:t>
      </w:r>
    </w:p>
    <w:p w14:paraId="7D03BBD1" w14:textId="77777777" w:rsidR="00AA05B1" w:rsidRPr="007C41BE" w:rsidRDefault="00AA05B1" w:rsidP="006421F0">
      <w:pPr>
        <w:pStyle w:val="Akapitzlist"/>
        <w:numPr>
          <w:ilvl w:val="0"/>
          <w:numId w:val="38"/>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możliwości wcześniejszego rozliczenia dofinansowania</w:t>
      </w:r>
      <w:r w:rsidR="005B0471" w:rsidRPr="007C41BE">
        <w:rPr>
          <w:rFonts w:ascii="Aptos" w:hAnsi="Aptos" w:cs="Calibri"/>
          <w:sz w:val="24"/>
          <w:szCs w:val="24"/>
        </w:rPr>
        <w:t xml:space="preserve"> o </w:t>
      </w:r>
      <w:r w:rsidRPr="007C41BE">
        <w:rPr>
          <w:rFonts w:ascii="Aptos" w:hAnsi="Aptos" w:cs="Calibri"/>
          <w:sz w:val="24"/>
          <w:szCs w:val="24"/>
        </w:rPr>
        <w:t>ile Zamawiający wyrazi zgodę.</w:t>
      </w:r>
    </w:p>
    <w:p w14:paraId="13493777" w14:textId="77777777" w:rsidR="00AD4CF2" w:rsidRPr="007C41BE" w:rsidRDefault="004106F8" w:rsidP="006421F0">
      <w:pPr>
        <w:pStyle w:val="Akapitzlist"/>
        <w:numPr>
          <w:ilvl w:val="0"/>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D</w:t>
      </w:r>
      <w:r w:rsidR="00195D7F" w:rsidRPr="007C41BE">
        <w:rPr>
          <w:rFonts w:ascii="Aptos" w:hAnsi="Aptos" w:cs="Calibri"/>
          <w:sz w:val="24"/>
          <w:szCs w:val="24"/>
        </w:rPr>
        <w:t>opuszczalna jest zmiana</w:t>
      </w:r>
      <w:r w:rsidR="005B0471" w:rsidRPr="007C41BE">
        <w:rPr>
          <w:rFonts w:ascii="Aptos" w:hAnsi="Aptos" w:cs="Calibri"/>
          <w:sz w:val="24"/>
          <w:szCs w:val="24"/>
        </w:rPr>
        <w:t xml:space="preserve"> w </w:t>
      </w:r>
      <w:r w:rsidR="00195D7F" w:rsidRPr="007C41BE">
        <w:rPr>
          <w:rFonts w:ascii="Aptos" w:hAnsi="Aptos" w:cs="Calibri"/>
          <w:sz w:val="24"/>
          <w:szCs w:val="24"/>
        </w:rPr>
        <w:t>harmonogramie rzeczowo-finansowym (lub terminie płatności poszczególnych części wynagrodzenia) polegająca na ograniczeniu zakresu robót przewidzianych do wykonania</w:t>
      </w:r>
      <w:r w:rsidR="005B0471" w:rsidRPr="007C41BE">
        <w:rPr>
          <w:rFonts w:ascii="Aptos" w:hAnsi="Aptos" w:cs="Calibri"/>
          <w:sz w:val="24"/>
          <w:szCs w:val="24"/>
        </w:rPr>
        <w:t xml:space="preserve"> w </w:t>
      </w:r>
      <w:r w:rsidR="00195D7F" w:rsidRPr="007C41BE">
        <w:rPr>
          <w:rFonts w:ascii="Aptos" w:hAnsi="Aptos" w:cs="Calibri"/>
          <w:sz w:val="24"/>
          <w:szCs w:val="24"/>
        </w:rPr>
        <w:t>danym etapie</w:t>
      </w:r>
      <w:r w:rsidR="005B0471" w:rsidRPr="007C41BE">
        <w:rPr>
          <w:rFonts w:ascii="Aptos" w:hAnsi="Aptos" w:cs="Calibri"/>
          <w:sz w:val="24"/>
          <w:szCs w:val="24"/>
        </w:rPr>
        <w:t xml:space="preserve"> i </w:t>
      </w:r>
      <w:r w:rsidR="00195D7F" w:rsidRPr="007C41BE">
        <w:rPr>
          <w:rFonts w:ascii="Aptos" w:hAnsi="Aptos" w:cs="Calibri"/>
          <w:sz w:val="24"/>
          <w:szCs w:val="24"/>
        </w:rPr>
        <w:t>podziale płatności przewidzianej za dany etap, jeżeli zakres wykonanych</w:t>
      </w:r>
      <w:r w:rsidR="005B0471" w:rsidRPr="007C41BE">
        <w:rPr>
          <w:rFonts w:ascii="Aptos" w:hAnsi="Aptos" w:cs="Calibri"/>
          <w:sz w:val="24"/>
          <w:szCs w:val="24"/>
        </w:rPr>
        <w:t xml:space="preserve"> w </w:t>
      </w:r>
      <w:r w:rsidR="00195D7F" w:rsidRPr="007C41BE">
        <w:rPr>
          <w:rFonts w:ascii="Aptos" w:hAnsi="Aptos" w:cs="Calibri"/>
          <w:sz w:val="24"/>
          <w:szCs w:val="24"/>
        </w:rPr>
        <w:t>ramach etapu robót może zostać odebrany przez Zamawiającego,</w:t>
      </w:r>
      <w:r w:rsidR="00975ECB" w:rsidRPr="007C41BE">
        <w:rPr>
          <w:rFonts w:ascii="Aptos" w:hAnsi="Aptos" w:cs="Calibri"/>
          <w:sz w:val="24"/>
          <w:szCs w:val="24"/>
        </w:rPr>
        <w:t xml:space="preserve"> a </w:t>
      </w:r>
      <w:r w:rsidR="00195D7F" w:rsidRPr="007C41BE">
        <w:rPr>
          <w:rFonts w:ascii="Aptos" w:hAnsi="Aptos" w:cs="Calibri"/>
          <w:sz w:val="24"/>
          <w:szCs w:val="24"/>
        </w:rPr>
        <w:t>pozostałe niezrealizowane roboty nie są możliwe do wykonania</w:t>
      </w:r>
      <w:r w:rsidR="005B0471" w:rsidRPr="007C41BE">
        <w:rPr>
          <w:rFonts w:ascii="Aptos" w:hAnsi="Aptos" w:cs="Calibri"/>
          <w:sz w:val="24"/>
          <w:szCs w:val="24"/>
        </w:rPr>
        <w:t xml:space="preserve"> w </w:t>
      </w:r>
      <w:r w:rsidR="00195D7F" w:rsidRPr="007C41BE">
        <w:rPr>
          <w:rFonts w:ascii="Aptos" w:hAnsi="Aptos" w:cs="Calibri"/>
          <w:sz w:val="24"/>
          <w:szCs w:val="24"/>
        </w:rPr>
        <w:t>danym etapie</w:t>
      </w:r>
      <w:r w:rsidR="005B0471" w:rsidRPr="007C41BE">
        <w:rPr>
          <w:rFonts w:ascii="Aptos" w:hAnsi="Aptos" w:cs="Calibri"/>
          <w:sz w:val="24"/>
          <w:szCs w:val="24"/>
        </w:rPr>
        <w:t xml:space="preserve"> z </w:t>
      </w:r>
      <w:r w:rsidR="00195D7F" w:rsidRPr="007C41BE">
        <w:rPr>
          <w:rFonts w:ascii="Aptos" w:hAnsi="Aptos" w:cs="Calibri"/>
          <w:sz w:val="24"/>
          <w:szCs w:val="24"/>
        </w:rPr>
        <w:t>przyczyn nieleżących po stronie Wykonawcy.</w:t>
      </w:r>
      <w:r w:rsidR="005B0471" w:rsidRPr="007C41BE">
        <w:rPr>
          <w:rFonts w:ascii="Aptos" w:hAnsi="Aptos" w:cs="Calibri"/>
          <w:sz w:val="24"/>
          <w:szCs w:val="24"/>
        </w:rPr>
        <w:t xml:space="preserve"> W </w:t>
      </w:r>
      <w:r w:rsidR="00195D7F" w:rsidRPr="007C41BE">
        <w:rPr>
          <w:rFonts w:ascii="Aptos" w:hAnsi="Aptos" w:cs="Calibri"/>
          <w:sz w:val="24"/>
          <w:szCs w:val="24"/>
        </w:rPr>
        <w:t>takim przypadku dopuszczalny jest podział etapu na mniejsze etapy</w:t>
      </w:r>
      <w:r w:rsidR="005B0471" w:rsidRPr="007C41BE">
        <w:rPr>
          <w:rFonts w:ascii="Aptos" w:hAnsi="Aptos" w:cs="Calibri"/>
          <w:sz w:val="24"/>
          <w:szCs w:val="24"/>
        </w:rPr>
        <w:t xml:space="preserve"> i </w:t>
      </w:r>
      <w:r w:rsidR="00195D7F" w:rsidRPr="007C41BE">
        <w:rPr>
          <w:rFonts w:ascii="Aptos" w:hAnsi="Aptos" w:cs="Calibri"/>
          <w:sz w:val="24"/>
          <w:szCs w:val="24"/>
        </w:rPr>
        <w:t>dokonanie podziału płatności wynagrodzenia zgodnie</w:t>
      </w:r>
      <w:r w:rsidR="005B0471" w:rsidRPr="007C41BE">
        <w:rPr>
          <w:rFonts w:ascii="Aptos" w:hAnsi="Aptos" w:cs="Calibri"/>
          <w:sz w:val="24"/>
          <w:szCs w:val="24"/>
        </w:rPr>
        <w:t xml:space="preserve"> z </w:t>
      </w:r>
      <w:r w:rsidR="00195D7F" w:rsidRPr="007C41BE">
        <w:rPr>
          <w:rFonts w:ascii="Aptos" w:hAnsi="Aptos" w:cs="Calibri"/>
          <w:sz w:val="24"/>
          <w:szCs w:val="24"/>
        </w:rPr>
        <w:t>zakresem przedmiotowym robót przewidzianych</w:t>
      </w:r>
      <w:r w:rsidR="005B0471" w:rsidRPr="007C41BE">
        <w:rPr>
          <w:rFonts w:ascii="Aptos" w:hAnsi="Aptos" w:cs="Calibri"/>
          <w:sz w:val="24"/>
          <w:szCs w:val="24"/>
        </w:rPr>
        <w:t xml:space="preserve"> w </w:t>
      </w:r>
      <w:r w:rsidR="00195D7F" w:rsidRPr="007C41BE">
        <w:rPr>
          <w:rFonts w:ascii="Aptos" w:hAnsi="Aptos" w:cs="Calibri"/>
          <w:sz w:val="24"/>
          <w:szCs w:val="24"/>
        </w:rPr>
        <w:t>poszczególnych etapach robót.</w:t>
      </w:r>
    </w:p>
    <w:p w14:paraId="7AE1917D" w14:textId="77777777" w:rsidR="00AD4CF2" w:rsidRPr="007C41BE" w:rsidRDefault="004106F8" w:rsidP="006421F0">
      <w:pPr>
        <w:pStyle w:val="Akapitzlist"/>
        <w:numPr>
          <w:ilvl w:val="0"/>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w:t>
      </w:r>
      <w:r w:rsidR="00195D7F" w:rsidRPr="007C41BE">
        <w:rPr>
          <w:rFonts w:ascii="Aptos" w:hAnsi="Aptos" w:cs="Calibri"/>
          <w:sz w:val="24"/>
          <w:szCs w:val="24"/>
        </w:rPr>
        <w:t>miana termi</w:t>
      </w:r>
      <w:r w:rsidR="00AD4CF2" w:rsidRPr="007C41BE">
        <w:rPr>
          <w:rFonts w:ascii="Aptos" w:hAnsi="Aptos" w:cs="Calibri"/>
          <w:sz w:val="24"/>
          <w:szCs w:val="24"/>
        </w:rPr>
        <w:t>nu realizacji przedmiotu umowy</w:t>
      </w:r>
      <w:r w:rsidR="00506726" w:rsidRPr="007C41BE">
        <w:rPr>
          <w:rFonts w:ascii="Aptos" w:hAnsi="Aptos" w:cs="Calibri"/>
          <w:sz w:val="24"/>
          <w:szCs w:val="24"/>
        </w:rPr>
        <w:t>:</w:t>
      </w:r>
    </w:p>
    <w:p w14:paraId="3A9770A1" w14:textId="77777777" w:rsidR="00AD4CF2" w:rsidRPr="007C41BE" w:rsidRDefault="00195D7F" w:rsidP="006421F0">
      <w:pPr>
        <w:pStyle w:val="Akapitzlist"/>
        <w:numPr>
          <w:ilvl w:val="0"/>
          <w:numId w:val="39"/>
        </w:numPr>
        <w:shd w:val="clear" w:color="auto" w:fill="FFFFFF"/>
        <w:suppressAutoHyphens/>
        <w:spacing w:line="360" w:lineRule="auto"/>
        <w:ind w:left="1276" w:hanging="425"/>
        <w:jc w:val="left"/>
        <w:rPr>
          <w:rFonts w:ascii="Aptos" w:hAnsi="Aptos" w:cs="Calibri"/>
          <w:sz w:val="24"/>
          <w:szCs w:val="24"/>
        </w:rPr>
      </w:pPr>
      <w:bookmarkStart w:id="103" w:name="ZMIANY_UMOWY_TERMIN_PIERWSZA"/>
      <w:bookmarkEnd w:id="103"/>
      <w:r w:rsidRPr="007C41BE">
        <w:rPr>
          <w:rFonts w:ascii="Aptos" w:hAnsi="Aptos" w:cs="Calibri"/>
          <w:sz w:val="24"/>
          <w:szCs w:val="24"/>
        </w:rPr>
        <w:t xml:space="preserve">zmiany spowodowane warunkami atmosferycznymi </w:t>
      </w:r>
      <w:r w:rsidR="00730CDE" w:rsidRPr="007C41BE">
        <w:rPr>
          <w:rFonts w:ascii="Aptos" w:hAnsi="Aptos" w:cs="Calibri"/>
          <w:sz w:val="24"/>
          <w:szCs w:val="24"/>
        </w:rPr>
        <w:t>uniemożliwiającymi prowadzenie robót lub znacznie utrudniających realizację robót budowlanych</w:t>
      </w:r>
      <w:r w:rsidR="00167AC3" w:rsidRPr="007C41BE">
        <w:rPr>
          <w:rFonts w:ascii="Aptos" w:hAnsi="Aptos" w:cs="Calibri"/>
          <w:sz w:val="24"/>
          <w:szCs w:val="24"/>
        </w:rPr>
        <w:t>.</w:t>
      </w:r>
      <w:r w:rsidR="00730CDE" w:rsidRPr="007C41BE">
        <w:rPr>
          <w:rFonts w:ascii="Aptos" w:hAnsi="Aptos" w:cs="Calibri"/>
          <w:sz w:val="24"/>
          <w:szCs w:val="24"/>
        </w:rPr>
        <w:t xml:space="preserve"> Wykonawca powołując się na niesprzyjające warunki atmosferyczne powinien wykazać, że warunki pogodowe uniemożliwiły lub znacznie utrudniły realizację robót budowlanych (np. wystąpiła powódź, huragan, temperatury lub opady, nawodnienie gruntu, itp. Jednocześnie Wykonawca powinien tak zaplanować roboty budowlane, aby uwzględnić charakterystyczne dla danej pory roku warunki atmosferyczne. Przez powyższe należy rozumieć warunki atmosferyczne, które zgodnie ze sztuką budowlaną lub stosownymi przepisami uniemożliwiają prowadzenie robót budowlanych: np. uniemożliwiające pracę sprzętu, temperatura poniżej 0</w:t>
      </w:r>
      <w:r w:rsidR="0038662D" w:rsidRPr="007C41BE">
        <w:rPr>
          <w:rFonts w:ascii="Cambria Math" w:hAnsi="Cambria Math" w:cs="Cambria Math"/>
          <w:sz w:val="24"/>
          <w:szCs w:val="24"/>
        </w:rPr>
        <w:t>℃</w:t>
      </w:r>
      <w:r w:rsidR="00730CDE" w:rsidRPr="007C41BE">
        <w:rPr>
          <w:rFonts w:ascii="Aptos" w:hAnsi="Aptos" w:cs="Calibri"/>
          <w:sz w:val="24"/>
          <w:szCs w:val="24"/>
        </w:rPr>
        <w:t xml:space="preserve"> albo wystąpienie opadów śniegu lub ciągłych opadów deszczu przekraczających 0,1 l/m</w:t>
      </w:r>
      <w:r w:rsidR="00730CDE" w:rsidRPr="007C41BE">
        <w:rPr>
          <w:rFonts w:ascii="Aptos" w:hAnsi="Aptos" w:cs="Calibri"/>
          <w:sz w:val="24"/>
          <w:szCs w:val="24"/>
          <w:vertAlign w:val="superscript"/>
        </w:rPr>
        <w:t>2</w:t>
      </w:r>
      <w:r w:rsidR="005B0471" w:rsidRPr="007C41BE">
        <w:rPr>
          <w:rFonts w:ascii="Aptos" w:hAnsi="Aptos" w:cs="Calibri"/>
          <w:sz w:val="24"/>
          <w:szCs w:val="24"/>
        </w:rPr>
        <w:t xml:space="preserve"> w </w:t>
      </w:r>
      <w:r w:rsidR="00167AC3" w:rsidRPr="007C41BE">
        <w:rPr>
          <w:rFonts w:ascii="Aptos" w:hAnsi="Aptos" w:cs="Calibri"/>
          <w:sz w:val="24"/>
          <w:szCs w:val="24"/>
        </w:rPr>
        <w:t xml:space="preserve">ciągu doby </w:t>
      </w:r>
      <w:r w:rsidR="00730CDE" w:rsidRPr="007C41BE">
        <w:rPr>
          <w:rFonts w:ascii="Aptos" w:hAnsi="Aptos" w:cs="Calibri"/>
          <w:sz w:val="24"/>
          <w:szCs w:val="24"/>
        </w:rPr>
        <w:t>przez co najmniej 3 dni</w:t>
      </w:r>
      <w:r w:rsidR="005B0471" w:rsidRPr="007C41BE">
        <w:rPr>
          <w:rFonts w:ascii="Aptos" w:hAnsi="Aptos" w:cs="Calibri"/>
          <w:sz w:val="24"/>
          <w:szCs w:val="24"/>
        </w:rPr>
        <w:t xml:space="preserve"> z </w:t>
      </w:r>
      <w:r w:rsidR="00730CDE" w:rsidRPr="007C41BE">
        <w:rPr>
          <w:rFonts w:ascii="Aptos" w:hAnsi="Aptos" w:cs="Calibri"/>
          <w:sz w:val="24"/>
          <w:szCs w:val="24"/>
        </w:rPr>
        <w:t>rzędu lub jeżeli</w:t>
      </w:r>
      <w:r w:rsidR="005B0471" w:rsidRPr="007C41BE">
        <w:rPr>
          <w:rFonts w:ascii="Aptos" w:hAnsi="Aptos" w:cs="Calibri"/>
          <w:sz w:val="24"/>
          <w:szCs w:val="24"/>
        </w:rPr>
        <w:t xml:space="preserve"> z </w:t>
      </w:r>
      <w:r w:rsidR="00730CDE" w:rsidRPr="007C41BE">
        <w:rPr>
          <w:rFonts w:ascii="Aptos" w:hAnsi="Aptos" w:cs="Calibri"/>
          <w:sz w:val="24"/>
          <w:szCs w:val="24"/>
        </w:rPr>
        <w:t>uwagi na zastosowane materiały lub technologie należyte wykonanie umowy wymaga ich stosowania</w:t>
      </w:r>
      <w:r w:rsidR="005B0471" w:rsidRPr="007C41BE">
        <w:rPr>
          <w:rFonts w:ascii="Aptos" w:hAnsi="Aptos" w:cs="Calibri"/>
          <w:sz w:val="24"/>
          <w:szCs w:val="24"/>
        </w:rPr>
        <w:t xml:space="preserve"> w </w:t>
      </w:r>
      <w:r w:rsidR="00730CDE" w:rsidRPr="007C41BE">
        <w:rPr>
          <w:rFonts w:ascii="Aptos" w:hAnsi="Aptos" w:cs="Calibri"/>
          <w:sz w:val="24"/>
          <w:szCs w:val="24"/>
        </w:rPr>
        <w:t>określonych warunkach atmosferycznych wynikających ze wskazań producenta, instrukcji itp</w:t>
      </w:r>
      <w:r w:rsidR="00E6176B" w:rsidRPr="007C41BE">
        <w:rPr>
          <w:rFonts w:ascii="Aptos" w:hAnsi="Aptos" w:cs="Calibri"/>
          <w:sz w:val="24"/>
          <w:szCs w:val="24"/>
        </w:rPr>
        <w:t>.</w:t>
      </w:r>
      <w:r w:rsidR="005B0471" w:rsidRPr="007C41BE">
        <w:rPr>
          <w:rFonts w:ascii="Aptos" w:hAnsi="Aptos" w:cs="Calibri"/>
          <w:sz w:val="24"/>
          <w:szCs w:val="24"/>
        </w:rPr>
        <w:t xml:space="preserve"> a </w:t>
      </w:r>
      <w:r w:rsidR="00E6176B" w:rsidRPr="007C41BE">
        <w:rPr>
          <w:rFonts w:ascii="Aptos" w:hAnsi="Aptos" w:cs="Calibri"/>
          <w:sz w:val="24"/>
          <w:szCs w:val="24"/>
        </w:rPr>
        <w:t>takie warunki nie występują;</w:t>
      </w:r>
    </w:p>
    <w:p w14:paraId="5EC8B304" w14:textId="37C0EA11" w:rsidR="00AD4CF2" w:rsidRPr="007C41BE" w:rsidRDefault="00195D7F" w:rsidP="006421F0">
      <w:pPr>
        <w:pStyle w:val="Akapitzlist"/>
        <w:numPr>
          <w:ilvl w:val="0"/>
          <w:numId w:val="39"/>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zmiany spowodowane warunkami geologicznymi, przyrodniczymi, archeologicznymi lub terenowymi</w:t>
      </w:r>
      <w:r w:rsidR="00B63845" w:rsidRPr="007C41BE">
        <w:rPr>
          <w:rStyle w:val="Odwoanieprzypisudolnego"/>
          <w:rFonts w:ascii="Aptos" w:hAnsi="Aptos" w:cs="Calibri"/>
          <w:sz w:val="24"/>
          <w:szCs w:val="24"/>
        </w:rPr>
        <w:footnoteReference w:id="5"/>
      </w:r>
      <w:r w:rsidRPr="007C41BE">
        <w:rPr>
          <w:rFonts w:ascii="Aptos" w:hAnsi="Aptos" w:cs="Calibri"/>
          <w:sz w:val="24"/>
          <w:szCs w:val="24"/>
        </w:rPr>
        <w:t>,</w:t>
      </w:r>
      <w:r w:rsidR="005B0471" w:rsidRPr="007C41BE">
        <w:rPr>
          <w:rFonts w:ascii="Aptos" w:hAnsi="Aptos" w:cs="Calibri"/>
          <w:sz w:val="24"/>
          <w:szCs w:val="24"/>
        </w:rPr>
        <w:t xml:space="preserve"> a </w:t>
      </w:r>
      <w:r w:rsidRPr="007C41BE">
        <w:rPr>
          <w:rFonts w:ascii="Aptos" w:hAnsi="Aptos" w:cs="Calibri"/>
          <w:sz w:val="24"/>
          <w:szCs w:val="24"/>
        </w:rPr>
        <w:t>w szczególności:</w:t>
      </w:r>
    </w:p>
    <w:p w14:paraId="54889B2F" w14:textId="77777777" w:rsidR="00AD4CF2" w:rsidRPr="007C41BE" w:rsidRDefault="00195D7F" w:rsidP="006421F0">
      <w:pPr>
        <w:pStyle w:val="Akapitzlist"/>
        <w:numPr>
          <w:ilvl w:val="4"/>
          <w:numId w:val="54"/>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niewybuchy</w:t>
      </w:r>
      <w:r w:rsidR="005B0471" w:rsidRPr="007C41BE">
        <w:rPr>
          <w:rFonts w:ascii="Aptos" w:hAnsi="Aptos" w:cs="Calibri"/>
          <w:sz w:val="24"/>
          <w:szCs w:val="24"/>
        </w:rPr>
        <w:t xml:space="preserve"> i </w:t>
      </w:r>
      <w:r w:rsidRPr="007C41BE">
        <w:rPr>
          <w:rFonts w:ascii="Aptos" w:hAnsi="Aptos" w:cs="Calibri"/>
          <w:sz w:val="24"/>
          <w:szCs w:val="24"/>
        </w:rPr>
        <w:t>niewypały;</w:t>
      </w:r>
    </w:p>
    <w:p w14:paraId="17B64826" w14:textId="77777777" w:rsidR="00AD4CF2" w:rsidRPr="007C41BE" w:rsidRDefault="00195D7F" w:rsidP="006421F0">
      <w:pPr>
        <w:pStyle w:val="Akapitzlist"/>
        <w:numPr>
          <w:ilvl w:val="4"/>
          <w:numId w:val="54"/>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wykopaliska archeologiczne nie przewidziane</w:t>
      </w:r>
      <w:r w:rsidR="005B0471" w:rsidRPr="007C41BE">
        <w:rPr>
          <w:rFonts w:ascii="Aptos" w:hAnsi="Aptos" w:cs="Calibri"/>
          <w:sz w:val="24"/>
          <w:szCs w:val="24"/>
        </w:rPr>
        <w:t xml:space="preserve"> w </w:t>
      </w:r>
      <w:r w:rsidRPr="007C41BE">
        <w:rPr>
          <w:rFonts w:ascii="Aptos" w:hAnsi="Aptos" w:cs="Calibri"/>
          <w:sz w:val="24"/>
          <w:szCs w:val="24"/>
        </w:rPr>
        <w:t>SWZ;</w:t>
      </w:r>
    </w:p>
    <w:p w14:paraId="46FA86C3" w14:textId="77777777" w:rsidR="00AD4CF2" w:rsidRPr="007C41BE" w:rsidRDefault="00195D7F" w:rsidP="006421F0">
      <w:pPr>
        <w:pStyle w:val="Akapitzlist"/>
        <w:numPr>
          <w:ilvl w:val="4"/>
          <w:numId w:val="54"/>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odmienne od przyjętych</w:t>
      </w:r>
      <w:r w:rsidR="005B0471" w:rsidRPr="007C41BE">
        <w:rPr>
          <w:rFonts w:ascii="Aptos" w:hAnsi="Aptos" w:cs="Calibri"/>
          <w:sz w:val="24"/>
          <w:szCs w:val="24"/>
        </w:rPr>
        <w:t xml:space="preserve"> w </w:t>
      </w:r>
      <w:r w:rsidRPr="007C41BE">
        <w:rPr>
          <w:rFonts w:ascii="Aptos" w:hAnsi="Aptos" w:cs="Calibri"/>
          <w:sz w:val="24"/>
          <w:szCs w:val="24"/>
        </w:rPr>
        <w:t>dokumentacji projektowej warunki terenowe</w:t>
      </w:r>
      <w:r w:rsidR="00975ECB" w:rsidRPr="007C41BE">
        <w:rPr>
          <w:rFonts w:ascii="Aptos" w:hAnsi="Aptos" w:cs="Calibri"/>
          <w:sz w:val="24"/>
          <w:szCs w:val="24"/>
        </w:rPr>
        <w:t xml:space="preserve"> w </w:t>
      </w:r>
      <w:r w:rsidRPr="007C41BE">
        <w:rPr>
          <w:rFonts w:ascii="Aptos" w:hAnsi="Aptos" w:cs="Calibri"/>
          <w:sz w:val="24"/>
          <w:szCs w:val="24"/>
        </w:rPr>
        <w:t>szczególności istnienie podziemnych urządzeń, instalacji lub obiektów infrastrukturalnych;</w:t>
      </w:r>
    </w:p>
    <w:p w14:paraId="1410C015" w14:textId="77777777" w:rsidR="00452D44" w:rsidRPr="007C41BE" w:rsidRDefault="00D046BC" w:rsidP="006421F0">
      <w:pPr>
        <w:pStyle w:val="Akapitzlist"/>
        <w:numPr>
          <w:ilvl w:val="4"/>
          <w:numId w:val="54"/>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wystąpienia niezinwentaryzowanych lub błędnie zinwentaryzowanych sieci, instalacji lub innych obiektów, urządzeń</w:t>
      </w:r>
      <w:r w:rsidR="005B0471" w:rsidRPr="007C41BE">
        <w:rPr>
          <w:rFonts w:ascii="Aptos" w:hAnsi="Aptos" w:cs="Calibri"/>
          <w:sz w:val="24"/>
          <w:szCs w:val="24"/>
        </w:rPr>
        <w:t xml:space="preserve"> w </w:t>
      </w:r>
      <w:r w:rsidRPr="007C41BE">
        <w:rPr>
          <w:rFonts w:ascii="Aptos" w:hAnsi="Aptos" w:cs="Calibri"/>
          <w:sz w:val="24"/>
          <w:szCs w:val="24"/>
        </w:rPr>
        <w:t>stosunku do danych wynikających</w:t>
      </w:r>
      <w:r w:rsidR="005B0471" w:rsidRPr="007C41BE">
        <w:rPr>
          <w:rFonts w:ascii="Aptos" w:hAnsi="Aptos" w:cs="Calibri"/>
          <w:sz w:val="24"/>
          <w:szCs w:val="24"/>
        </w:rPr>
        <w:t xml:space="preserve"> z </w:t>
      </w:r>
      <w:r w:rsidRPr="007C41BE">
        <w:rPr>
          <w:rFonts w:ascii="Aptos" w:hAnsi="Aptos" w:cs="Calibri"/>
          <w:sz w:val="24"/>
          <w:szCs w:val="24"/>
        </w:rPr>
        <w:t>dokumentacji projektowej przekazanej przez Zamawiającego co spowodowało wstrzymanie robót budowlanych, zmianę dokumentacji projektowej lub wykonanie r</w:t>
      </w:r>
      <w:r w:rsidR="00E6176B" w:rsidRPr="007C41BE">
        <w:rPr>
          <w:rFonts w:ascii="Aptos" w:hAnsi="Aptos" w:cs="Calibri"/>
          <w:sz w:val="24"/>
          <w:szCs w:val="24"/>
        </w:rPr>
        <w:t>obót dodatkowych lub zamiennych;</w:t>
      </w:r>
    </w:p>
    <w:p w14:paraId="61A5A5EA" w14:textId="77777777" w:rsidR="00452D44" w:rsidRPr="007C41BE" w:rsidRDefault="00195D7F" w:rsidP="006421F0">
      <w:pPr>
        <w:pStyle w:val="Akapitzlist"/>
        <w:numPr>
          <w:ilvl w:val="0"/>
          <w:numId w:val="39"/>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zmiany będące następstwem okoliczności leżących po stronie Zamawiającego</w:t>
      </w:r>
      <w:r w:rsidR="00697CD0" w:rsidRPr="007C41BE">
        <w:rPr>
          <w:rFonts w:ascii="Aptos" w:hAnsi="Aptos" w:cs="Calibri"/>
          <w:sz w:val="24"/>
          <w:szCs w:val="24"/>
        </w:rPr>
        <w:t xml:space="preserve"> </w:t>
      </w:r>
      <w:r w:rsidR="00975ECB" w:rsidRPr="007C41BE">
        <w:rPr>
          <w:rFonts w:ascii="Aptos" w:hAnsi="Aptos" w:cs="Calibri"/>
          <w:sz w:val="24"/>
          <w:szCs w:val="24"/>
        </w:rPr>
        <w:t>a </w:t>
      </w:r>
      <w:r w:rsidR="005B0471" w:rsidRPr="007C41BE">
        <w:rPr>
          <w:rFonts w:ascii="Aptos" w:hAnsi="Aptos" w:cs="Calibri"/>
          <w:sz w:val="24"/>
          <w:szCs w:val="24"/>
        </w:rPr>
        <w:t>w </w:t>
      </w:r>
      <w:r w:rsidRPr="007C41BE">
        <w:rPr>
          <w:rFonts w:ascii="Aptos" w:hAnsi="Aptos" w:cs="Calibri"/>
          <w:sz w:val="24"/>
          <w:szCs w:val="24"/>
        </w:rPr>
        <w:t>szczególności:</w:t>
      </w:r>
    </w:p>
    <w:p w14:paraId="2ADAFC5E" w14:textId="77777777" w:rsidR="00452D44" w:rsidRPr="007C41BE" w:rsidRDefault="00195D7F" w:rsidP="006421F0">
      <w:pPr>
        <w:pStyle w:val="Akapitzlist"/>
        <w:numPr>
          <w:ilvl w:val="0"/>
          <w:numId w:val="55"/>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wstrzymanie robót przez Zamawiającego;</w:t>
      </w:r>
    </w:p>
    <w:p w14:paraId="2E106D61" w14:textId="77777777" w:rsidR="00452D44" w:rsidRPr="007C41BE" w:rsidRDefault="00195D7F" w:rsidP="006421F0">
      <w:pPr>
        <w:pStyle w:val="Akapitzlist"/>
        <w:numPr>
          <w:ilvl w:val="0"/>
          <w:numId w:val="55"/>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konieczność</w:t>
      </w:r>
      <w:r w:rsidR="00F2570D" w:rsidRPr="007C41BE">
        <w:rPr>
          <w:rFonts w:ascii="Aptos" w:hAnsi="Aptos" w:cs="Calibri"/>
          <w:sz w:val="24"/>
          <w:szCs w:val="24"/>
        </w:rPr>
        <w:t xml:space="preserve"> </w:t>
      </w:r>
      <w:r w:rsidRPr="007C41BE">
        <w:rPr>
          <w:rFonts w:ascii="Aptos" w:hAnsi="Aptos" w:cs="Calibri"/>
          <w:sz w:val="24"/>
          <w:szCs w:val="24"/>
        </w:rPr>
        <w:t>usunięcia błędów lub wprowadzenia zmian</w:t>
      </w:r>
      <w:r w:rsidR="005B0471" w:rsidRPr="007C41BE">
        <w:rPr>
          <w:rFonts w:ascii="Aptos" w:hAnsi="Aptos" w:cs="Calibri"/>
          <w:sz w:val="24"/>
          <w:szCs w:val="24"/>
        </w:rPr>
        <w:t xml:space="preserve"> w </w:t>
      </w:r>
      <w:r w:rsidRPr="007C41BE">
        <w:rPr>
          <w:rFonts w:ascii="Aptos" w:hAnsi="Aptos" w:cs="Calibri"/>
          <w:sz w:val="24"/>
          <w:szCs w:val="24"/>
        </w:rPr>
        <w:t>dokumentacji projektowej;</w:t>
      </w:r>
    </w:p>
    <w:p w14:paraId="4740E3CD" w14:textId="5AD397D6" w:rsidR="00452D44" w:rsidRPr="007C41BE" w:rsidRDefault="00195D7F" w:rsidP="006421F0">
      <w:pPr>
        <w:pStyle w:val="Akapitzlist"/>
        <w:numPr>
          <w:ilvl w:val="0"/>
          <w:numId w:val="55"/>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konieczność udzielenia zamówień</w:t>
      </w:r>
      <w:r w:rsidR="005B0471" w:rsidRPr="007C41BE">
        <w:rPr>
          <w:rFonts w:ascii="Aptos" w:hAnsi="Aptos" w:cs="Calibri"/>
          <w:sz w:val="24"/>
          <w:szCs w:val="24"/>
        </w:rPr>
        <w:t xml:space="preserve"> o </w:t>
      </w:r>
      <w:r w:rsidRPr="007C41BE">
        <w:rPr>
          <w:rFonts w:ascii="Aptos" w:hAnsi="Aptos" w:cs="Calibri"/>
          <w:sz w:val="24"/>
          <w:szCs w:val="24"/>
        </w:rPr>
        <w:t>których mowa</w:t>
      </w:r>
      <w:r w:rsidR="005B0471" w:rsidRPr="007C41BE">
        <w:rPr>
          <w:rFonts w:ascii="Aptos" w:hAnsi="Aptos" w:cs="Calibri"/>
          <w:sz w:val="24"/>
          <w:szCs w:val="24"/>
        </w:rPr>
        <w:t xml:space="preserve"> w </w:t>
      </w:r>
      <w:r w:rsidR="009B5A39" w:rsidRPr="007C41BE">
        <w:rPr>
          <w:rFonts w:ascii="Aptos" w:hAnsi="Aptos" w:cs="Calibri"/>
          <w:sz w:val="24"/>
          <w:szCs w:val="24"/>
        </w:rPr>
        <w:t>art. </w:t>
      </w:r>
      <w:r w:rsidRPr="007C41BE">
        <w:rPr>
          <w:rFonts w:ascii="Aptos" w:hAnsi="Aptos" w:cs="Calibri"/>
          <w:sz w:val="24"/>
          <w:szCs w:val="24"/>
        </w:rPr>
        <w:t xml:space="preserve">214 ust. 1 pkt 7 </w:t>
      </w:r>
      <w:hyperlink w:anchor="Ustawa_Prawo_zamówień_publicznych" w:tooltip="Ustawa z dnia 11 września 2019 r. - Prawo zamówień publicznych" w:history="1">
        <w:r w:rsidR="00C019DB" w:rsidRPr="007C41BE">
          <w:rPr>
            <w:rStyle w:val="Hipercze"/>
            <w:rFonts w:ascii="Aptos" w:hAnsi="Aptos"/>
            <w:sz w:val="24"/>
            <w:szCs w:val="24"/>
          </w:rPr>
          <w:t>ustawy</w:t>
        </w:r>
        <w:r w:rsidR="00250D56" w:rsidRPr="007C41BE">
          <w:rPr>
            <w:rStyle w:val="Hipercze"/>
            <w:rFonts w:ascii="Aptos" w:hAnsi="Aptos"/>
            <w:sz w:val="24"/>
            <w:szCs w:val="24"/>
          </w:rPr>
          <w:t> </w:t>
        </w:r>
        <w:proofErr w:type="spellStart"/>
        <w:r w:rsidR="00C019DB" w:rsidRPr="007C41BE">
          <w:rPr>
            <w:rStyle w:val="Hipercze"/>
            <w:rFonts w:ascii="Aptos" w:hAnsi="Aptos"/>
            <w:sz w:val="24"/>
            <w:szCs w:val="24"/>
          </w:rPr>
          <w:t>Pzp</w:t>
        </w:r>
        <w:proofErr w:type="spellEnd"/>
        <w:r w:rsidR="00C019DB" w:rsidRPr="007C41BE">
          <w:rPr>
            <w:rStyle w:val="Hipercze"/>
            <w:rFonts w:ascii="Aptos" w:hAnsi="Aptos"/>
            <w:sz w:val="24"/>
            <w:szCs w:val="24"/>
          </w:rPr>
          <w:t>.</w:t>
        </w:r>
      </w:hyperlink>
      <w:r w:rsidRPr="007C41BE">
        <w:rPr>
          <w:rFonts w:ascii="Aptos" w:hAnsi="Aptos" w:cs="Calibri"/>
          <w:sz w:val="24"/>
          <w:szCs w:val="24"/>
        </w:rPr>
        <w:t>;</w:t>
      </w:r>
    </w:p>
    <w:p w14:paraId="1F7006D7" w14:textId="77777777" w:rsidR="00452D44" w:rsidRPr="007C41BE" w:rsidRDefault="00195D7F" w:rsidP="006421F0">
      <w:pPr>
        <w:pStyle w:val="Akapitzlist"/>
        <w:numPr>
          <w:ilvl w:val="0"/>
          <w:numId w:val="39"/>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 xml:space="preserve">zmiany będące następstwem działania organów administracji, </w:t>
      </w:r>
      <w:r w:rsidR="005559CD" w:rsidRPr="007C41BE">
        <w:rPr>
          <w:rFonts w:ascii="Aptos" w:hAnsi="Aptos" w:cs="Calibri"/>
          <w:sz w:val="24"/>
          <w:szCs w:val="24"/>
        </w:rPr>
        <w:t>gestorów sieci lub właścicieli terenów,</w:t>
      </w:r>
      <w:r w:rsidR="005B0471" w:rsidRPr="007C41BE">
        <w:rPr>
          <w:rFonts w:ascii="Aptos" w:hAnsi="Aptos" w:cs="Calibri"/>
          <w:sz w:val="24"/>
          <w:szCs w:val="24"/>
        </w:rPr>
        <w:t xml:space="preserve"> w </w:t>
      </w:r>
      <w:r w:rsidRPr="007C41BE">
        <w:rPr>
          <w:rFonts w:ascii="Aptos" w:hAnsi="Aptos" w:cs="Calibri"/>
          <w:sz w:val="24"/>
          <w:szCs w:val="24"/>
        </w:rPr>
        <w:t>szczególności:</w:t>
      </w:r>
    </w:p>
    <w:p w14:paraId="27C33801" w14:textId="77777777" w:rsidR="00452D44" w:rsidRPr="007C41BE" w:rsidRDefault="00195D7F" w:rsidP="006421F0">
      <w:pPr>
        <w:pStyle w:val="Akapitzlist"/>
        <w:numPr>
          <w:ilvl w:val="0"/>
          <w:numId w:val="56"/>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wstrzymanie prac przez organ konserwatorski;</w:t>
      </w:r>
    </w:p>
    <w:p w14:paraId="0748464C" w14:textId="77777777" w:rsidR="00452D44" w:rsidRPr="007C41BE" w:rsidRDefault="00730CDE" w:rsidP="006421F0">
      <w:pPr>
        <w:pStyle w:val="Akapitzlist"/>
        <w:numPr>
          <w:ilvl w:val="0"/>
          <w:numId w:val="56"/>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opóźnienia</w:t>
      </w:r>
      <w:r w:rsidR="005B0471" w:rsidRPr="007C41BE">
        <w:rPr>
          <w:rFonts w:ascii="Aptos" w:hAnsi="Aptos" w:cs="Calibri"/>
          <w:sz w:val="24"/>
          <w:szCs w:val="24"/>
        </w:rPr>
        <w:t xml:space="preserve"> w </w:t>
      </w:r>
      <w:r w:rsidRPr="007C41BE">
        <w:rPr>
          <w:rFonts w:ascii="Aptos" w:hAnsi="Aptos" w:cs="Calibri"/>
          <w:sz w:val="24"/>
          <w:szCs w:val="24"/>
        </w:rPr>
        <w:t>wydaniu decyzji</w:t>
      </w:r>
      <w:r w:rsidR="005559CD" w:rsidRPr="007C41BE">
        <w:rPr>
          <w:rFonts w:ascii="Aptos" w:hAnsi="Aptos" w:cs="Calibri"/>
          <w:sz w:val="24"/>
          <w:szCs w:val="24"/>
        </w:rPr>
        <w:t>,</w:t>
      </w:r>
      <w:r w:rsidRPr="007C41BE">
        <w:rPr>
          <w:rFonts w:ascii="Aptos" w:hAnsi="Aptos" w:cs="Calibri"/>
          <w:sz w:val="24"/>
          <w:szCs w:val="24"/>
        </w:rPr>
        <w:t xml:space="preserve"> zezwoleń</w:t>
      </w:r>
      <w:r w:rsidR="005559CD" w:rsidRPr="007C41BE">
        <w:rPr>
          <w:rFonts w:ascii="Aptos" w:hAnsi="Aptos" w:cs="Calibri"/>
          <w:sz w:val="24"/>
          <w:szCs w:val="24"/>
        </w:rPr>
        <w:t>,</w:t>
      </w:r>
      <w:r w:rsidRPr="007C41BE">
        <w:rPr>
          <w:rFonts w:ascii="Aptos" w:hAnsi="Aptos" w:cs="Calibri"/>
          <w:sz w:val="24"/>
          <w:szCs w:val="24"/>
        </w:rPr>
        <w:t xml:space="preserve"> uzgodnień, itp. do wydania których właściwe organy są zobowiązane na mocy przepisów prawa, jeżeli opóźnienie przekroczy okres, przewidziany</w:t>
      </w:r>
      <w:r w:rsidR="005B0471" w:rsidRPr="007C41BE">
        <w:rPr>
          <w:rFonts w:ascii="Aptos" w:hAnsi="Aptos" w:cs="Calibri"/>
          <w:sz w:val="24"/>
          <w:szCs w:val="24"/>
        </w:rPr>
        <w:t xml:space="preserve"> w </w:t>
      </w:r>
      <w:r w:rsidRPr="007C41BE">
        <w:rPr>
          <w:rFonts w:ascii="Aptos" w:hAnsi="Aptos" w:cs="Calibri"/>
          <w:sz w:val="24"/>
          <w:szCs w:val="24"/>
        </w:rPr>
        <w:t>przepisach prawa,</w:t>
      </w:r>
      <w:r w:rsidR="005B0471" w:rsidRPr="007C41BE">
        <w:rPr>
          <w:rFonts w:ascii="Aptos" w:hAnsi="Aptos" w:cs="Calibri"/>
          <w:sz w:val="24"/>
          <w:szCs w:val="24"/>
        </w:rPr>
        <w:t xml:space="preserve"> w </w:t>
      </w:r>
      <w:r w:rsidRPr="007C41BE">
        <w:rPr>
          <w:rFonts w:ascii="Aptos" w:hAnsi="Aptos" w:cs="Calibri"/>
          <w:sz w:val="24"/>
          <w:szCs w:val="24"/>
        </w:rPr>
        <w:t>którym ww. decyzje powinny zostać wydane oraz nie są następstwem okoliczności, za które Wykonawca po</w:t>
      </w:r>
      <w:r w:rsidR="00E6176B" w:rsidRPr="007C41BE">
        <w:rPr>
          <w:rFonts w:ascii="Aptos" w:hAnsi="Aptos" w:cs="Calibri"/>
          <w:sz w:val="24"/>
          <w:szCs w:val="24"/>
        </w:rPr>
        <w:t>nosi odpowiedzialność;</w:t>
      </w:r>
    </w:p>
    <w:p w14:paraId="7ABD9378" w14:textId="77777777" w:rsidR="00452D44" w:rsidRPr="007C41BE" w:rsidRDefault="00195D7F" w:rsidP="006421F0">
      <w:pPr>
        <w:pStyle w:val="Akapitzlist"/>
        <w:numPr>
          <w:ilvl w:val="0"/>
          <w:numId w:val="56"/>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odmowa wydania przez organy administracji wymaganych uzgodnień na skutek błędów</w:t>
      </w:r>
      <w:r w:rsidR="00697CD0" w:rsidRPr="007C41BE">
        <w:rPr>
          <w:rFonts w:ascii="Aptos" w:hAnsi="Aptos" w:cs="Calibri"/>
          <w:sz w:val="24"/>
          <w:szCs w:val="24"/>
        </w:rPr>
        <w:t xml:space="preserve"> </w:t>
      </w:r>
      <w:r w:rsidR="00975ECB" w:rsidRPr="007C41BE">
        <w:rPr>
          <w:rFonts w:ascii="Aptos" w:hAnsi="Aptos" w:cs="Calibri"/>
          <w:sz w:val="24"/>
          <w:szCs w:val="24"/>
        </w:rPr>
        <w:t>w </w:t>
      </w:r>
      <w:r w:rsidRPr="007C41BE">
        <w:rPr>
          <w:rFonts w:ascii="Aptos" w:hAnsi="Aptos" w:cs="Calibri"/>
          <w:sz w:val="24"/>
          <w:szCs w:val="24"/>
        </w:rPr>
        <w:t>dokumentacji projektowej;</w:t>
      </w:r>
    </w:p>
    <w:p w14:paraId="55CF55D5" w14:textId="77777777" w:rsidR="005559CD" w:rsidRPr="007C41BE" w:rsidRDefault="005559CD" w:rsidP="006421F0">
      <w:pPr>
        <w:pStyle w:val="Akapitzlist"/>
        <w:numPr>
          <w:ilvl w:val="0"/>
          <w:numId w:val="56"/>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opóźnienia</w:t>
      </w:r>
      <w:r w:rsidR="005B0471" w:rsidRPr="007C41BE">
        <w:rPr>
          <w:rFonts w:ascii="Aptos" w:hAnsi="Aptos" w:cs="Calibri"/>
          <w:sz w:val="24"/>
          <w:szCs w:val="24"/>
        </w:rPr>
        <w:t xml:space="preserve"> w </w:t>
      </w:r>
      <w:r w:rsidRPr="007C41BE">
        <w:rPr>
          <w:rFonts w:ascii="Aptos" w:hAnsi="Aptos" w:cs="Calibri"/>
          <w:sz w:val="24"/>
          <w:szCs w:val="24"/>
        </w:rPr>
        <w:t>wydaniu decyzji, zezwoleń, uzgodnień, itp. przez gestorów sieci lub właścicieli terenów jeżeli opóźnienie przekroczy okres przewidziany</w:t>
      </w:r>
      <w:r w:rsidR="005B0471" w:rsidRPr="007C41BE">
        <w:rPr>
          <w:rFonts w:ascii="Aptos" w:hAnsi="Aptos" w:cs="Calibri"/>
          <w:sz w:val="24"/>
          <w:szCs w:val="24"/>
        </w:rPr>
        <w:t xml:space="preserve"> w </w:t>
      </w:r>
      <w:r w:rsidRPr="007C41BE">
        <w:rPr>
          <w:rFonts w:ascii="Aptos" w:hAnsi="Aptos" w:cs="Calibri"/>
          <w:sz w:val="24"/>
          <w:szCs w:val="24"/>
        </w:rPr>
        <w:t>wewnętrznych uregulowaniach tych podmiotów lub</w:t>
      </w:r>
      <w:r w:rsidR="005B0471" w:rsidRPr="007C41BE">
        <w:rPr>
          <w:rFonts w:ascii="Aptos" w:hAnsi="Aptos" w:cs="Calibri"/>
          <w:sz w:val="24"/>
          <w:szCs w:val="24"/>
        </w:rPr>
        <w:t xml:space="preserve"> w </w:t>
      </w:r>
      <w:r w:rsidRPr="007C41BE">
        <w:rPr>
          <w:rFonts w:ascii="Aptos" w:hAnsi="Aptos" w:cs="Calibri"/>
          <w:sz w:val="24"/>
          <w:szCs w:val="24"/>
        </w:rPr>
        <w:t>przypadku braku takich uregulowań termin 14 dni oraz opóźnienia te nie są następstwem okoliczności, za które Wykonawca ponosi odpowiedzialność;</w:t>
      </w:r>
    </w:p>
    <w:p w14:paraId="0E1CB44F" w14:textId="77777777" w:rsidR="00452D44" w:rsidRPr="007C41BE" w:rsidRDefault="00195D7F" w:rsidP="006421F0">
      <w:pPr>
        <w:pStyle w:val="Akapitzlist"/>
        <w:numPr>
          <w:ilvl w:val="0"/>
          <w:numId w:val="56"/>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wprowadzenia kwarantanny</w:t>
      </w:r>
      <w:r w:rsidR="005B0471" w:rsidRPr="007C41BE">
        <w:rPr>
          <w:rFonts w:ascii="Aptos" w:hAnsi="Aptos" w:cs="Calibri"/>
          <w:sz w:val="24"/>
          <w:szCs w:val="24"/>
        </w:rPr>
        <w:t xml:space="preserve"> w </w:t>
      </w:r>
      <w:r w:rsidRPr="007C41BE">
        <w:rPr>
          <w:rFonts w:ascii="Aptos" w:hAnsi="Aptos" w:cs="Calibri"/>
          <w:sz w:val="24"/>
          <w:szCs w:val="24"/>
        </w:rPr>
        <w:t>związku</w:t>
      </w:r>
      <w:r w:rsidR="005B0471" w:rsidRPr="007C41BE">
        <w:rPr>
          <w:rFonts w:ascii="Aptos" w:hAnsi="Aptos" w:cs="Calibri"/>
          <w:sz w:val="24"/>
          <w:szCs w:val="24"/>
        </w:rPr>
        <w:t xml:space="preserve"> z </w:t>
      </w:r>
      <w:r w:rsidRPr="007C41BE">
        <w:rPr>
          <w:rFonts w:ascii="Aptos" w:hAnsi="Aptos" w:cs="Calibri"/>
          <w:sz w:val="24"/>
          <w:szCs w:val="24"/>
        </w:rPr>
        <w:t>epidemią;</w:t>
      </w:r>
    </w:p>
    <w:p w14:paraId="7E3DEBB3" w14:textId="77777777" w:rsidR="00452D44" w:rsidRPr="007C41BE" w:rsidRDefault="005559CD" w:rsidP="006421F0">
      <w:pPr>
        <w:pStyle w:val="Akapitzlist"/>
        <w:numPr>
          <w:ilvl w:val="0"/>
          <w:numId w:val="39"/>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 xml:space="preserve">zmiany będące następstwem </w:t>
      </w:r>
      <w:r w:rsidR="00CA14F8" w:rsidRPr="007C41BE">
        <w:rPr>
          <w:rFonts w:ascii="Aptos" w:hAnsi="Aptos" w:cs="Calibri"/>
          <w:sz w:val="24"/>
          <w:szCs w:val="24"/>
        </w:rPr>
        <w:t>wystąpienia niebezpieczeństwa kolizji</w:t>
      </w:r>
      <w:r w:rsidR="005B0471" w:rsidRPr="007C41BE">
        <w:rPr>
          <w:rFonts w:ascii="Aptos" w:hAnsi="Aptos" w:cs="Calibri"/>
          <w:sz w:val="24"/>
          <w:szCs w:val="24"/>
        </w:rPr>
        <w:t xml:space="preserve"> z </w:t>
      </w:r>
      <w:r w:rsidR="00CA14F8" w:rsidRPr="007C41BE">
        <w:rPr>
          <w:rFonts w:ascii="Aptos" w:hAnsi="Aptos" w:cs="Calibri"/>
          <w:sz w:val="24"/>
          <w:szCs w:val="24"/>
        </w:rPr>
        <w:t>planowanymi</w:t>
      </w:r>
      <w:r w:rsidR="00697CD0" w:rsidRPr="007C41BE">
        <w:rPr>
          <w:rFonts w:ascii="Aptos" w:hAnsi="Aptos" w:cs="Calibri"/>
          <w:sz w:val="24"/>
          <w:szCs w:val="24"/>
        </w:rPr>
        <w:t xml:space="preserve"> </w:t>
      </w:r>
      <w:r w:rsidR="00CA14F8" w:rsidRPr="007C41BE">
        <w:rPr>
          <w:rFonts w:ascii="Aptos" w:hAnsi="Aptos" w:cs="Calibri"/>
          <w:sz w:val="24"/>
          <w:szCs w:val="24"/>
        </w:rPr>
        <w:t>lub równolegle prowadzonymi przez inne podmioty inwestycjami</w:t>
      </w:r>
      <w:r w:rsidR="005B0471" w:rsidRPr="007C41BE">
        <w:rPr>
          <w:rFonts w:ascii="Aptos" w:hAnsi="Aptos" w:cs="Calibri"/>
          <w:sz w:val="24"/>
          <w:szCs w:val="24"/>
        </w:rPr>
        <w:t xml:space="preserve"> w </w:t>
      </w:r>
      <w:r w:rsidR="00CA14F8" w:rsidRPr="007C41BE">
        <w:rPr>
          <w:rFonts w:ascii="Aptos" w:hAnsi="Aptos" w:cs="Calibri"/>
          <w:sz w:val="24"/>
          <w:szCs w:val="24"/>
        </w:rPr>
        <w:t>zakresie niezbędnym</w:t>
      </w:r>
      <w:r w:rsidR="00975ECB" w:rsidRPr="007C41BE">
        <w:rPr>
          <w:rFonts w:ascii="Aptos" w:hAnsi="Aptos" w:cs="Calibri"/>
          <w:sz w:val="24"/>
          <w:szCs w:val="24"/>
        </w:rPr>
        <w:t xml:space="preserve"> </w:t>
      </w:r>
      <w:r w:rsidR="00CA14F8" w:rsidRPr="007C41BE">
        <w:rPr>
          <w:rFonts w:ascii="Aptos" w:hAnsi="Aptos" w:cs="Calibri"/>
          <w:sz w:val="24"/>
          <w:szCs w:val="24"/>
        </w:rPr>
        <w:t>do uniknięcia lub usunięcia tych kolizji;</w:t>
      </w:r>
    </w:p>
    <w:p w14:paraId="28882A4A" w14:textId="77777777" w:rsidR="00452D44" w:rsidRPr="007C41BE" w:rsidRDefault="005559CD" w:rsidP="006421F0">
      <w:pPr>
        <w:pStyle w:val="Akapitzlist"/>
        <w:numPr>
          <w:ilvl w:val="0"/>
          <w:numId w:val="39"/>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 xml:space="preserve">zmiany będące następstwem </w:t>
      </w:r>
      <w:r w:rsidR="00730CDE" w:rsidRPr="007C41BE">
        <w:rPr>
          <w:rFonts w:ascii="Aptos" w:hAnsi="Aptos" w:cs="Calibri"/>
          <w:sz w:val="24"/>
          <w:szCs w:val="24"/>
        </w:rPr>
        <w:t>wystąpienia Siły wyższej uniemożliwiającej wykonanie przedmiotu Umowy zgodnie</w:t>
      </w:r>
      <w:r w:rsidR="005B0471" w:rsidRPr="007C41BE">
        <w:rPr>
          <w:rFonts w:ascii="Aptos" w:hAnsi="Aptos" w:cs="Calibri"/>
          <w:sz w:val="24"/>
          <w:szCs w:val="24"/>
        </w:rPr>
        <w:t xml:space="preserve"> z </w:t>
      </w:r>
      <w:r w:rsidR="00730CDE" w:rsidRPr="007C41BE">
        <w:rPr>
          <w:rFonts w:ascii="Aptos" w:hAnsi="Aptos" w:cs="Calibri"/>
          <w:sz w:val="24"/>
          <w:szCs w:val="24"/>
        </w:rPr>
        <w:t>jej postanowieniami, przez Siłę wyższą należy rozumieć zewnętrzne zdarzenie nagłe, nieprzewidywalne</w:t>
      </w:r>
      <w:r w:rsidR="005B0471" w:rsidRPr="007C41BE">
        <w:rPr>
          <w:rFonts w:ascii="Aptos" w:hAnsi="Aptos" w:cs="Calibri"/>
          <w:sz w:val="24"/>
          <w:szCs w:val="24"/>
        </w:rPr>
        <w:t xml:space="preserve"> i </w:t>
      </w:r>
      <w:r w:rsidR="00730CDE" w:rsidRPr="007C41BE">
        <w:rPr>
          <w:rFonts w:ascii="Aptos" w:hAnsi="Aptos" w:cs="Calibri"/>
          <w:sz w:val="24"/>
          <w:szCs w:val="24"/>
        </w:rPr>
        <w:t>niezależne od woli stron umowy, które nastąpiło po zawarciu umowy, uniemożliwiające wykonanie umowy</w:t>
      </w:r>
      <w:r w:rsidR="005B0471" w:rsidRPr="007C41BE">
        <w:rPr>
          <w:rFonts w:ascii="Aptos" w:hAnsi="Aptos" w:cs="Calibri"/>
          <w:sz w:val="24"/>
          <w:szCs w:val="24"/>
        </w:rPr>
        <w:t xml:space="preserve"> w </w:t>
      </w:r>
      <w:r w:rsidR="00730CDE" w:rsidRPr="007C41BE">
        <w:rPr>
          <w:rFonts w:ascii="Aptos" w:hAnsi="Aptos" w:cs="Calibri"/>
          <w:sz w:val="24"/>
          <w:szCs w:val="24"/>
        </w:rPr>
        <w:t>całości lub części, na stałe lub pewien czas, któremu nie można zapobiec ani przeciwdziałać przy zachowaniu należytej staranności stron umowy;</w:t>
      </w:r>
      <w:r w:rsidR="00697CD0" w:rsidRPr="007C41BE">
        <w:rPr>
          <w:rFonts w:ascii="Aptos" w:hAnsi="Aptos" w:cs="Calibri"/>
          <w:sz w:val="24"/>
          <w:szCs w:val="24"/>
        </w:rPr>
        <w:t xml:space="preserve"> </w:t>
      </w:r>
      <w:r w:rsidR="00730CDE" w:rsidRPr="007C41BE">
        <w:rPr>
          <w:rFonts w:ascii="Aptos" w:hAnsi="Aptos" w:cs="Calibri"/>
          <w:sz w:val="24"/>
          <w:szCs w:val="24"/>
        </w:rPr>
        <w:t>za przejawy siły wyższej strony uznają,</w:t>
      </w:r>
      <w:r w:rsidR="005B0471" w:rsidRPr="007C41BE">
        <w:rPr>
          <w:rFonts w:ascii="Aptos" w:hAnsi="Aptos" w:cs="Calibri"/>
          <w:sz w:val="24"/>
          <w:szCs w:val="24"/>
        </w:rPr>
        <w:t xml:space="preserve"> w </w:t>
      </w:r>
      <w:r w:rsidR="00730CDE" w:rsidRPr="007C41BE">
        <w:rPr>
          <w:rFonts w:ascii="Aptos" w:hAnsi="Aptos" w:cs="Calibri"/>
          <w:sz w:val="24"/>
          <w:szCs w:val="24"/>
        </w:rPr>
        <w:t>szczególności:</w:t>
      </w:r>
    </w:p>
    <w:p w14:paraId="0ACB20E4" w14:textId="77777777" w:rsidR="00452D44" w:rsidRPr="007C41BE" w:rsidRDefault="00730CDE" w:rsidP="006421F0">
      <w:pPr>
        <w:pStyle w:val="Akapitzlist"/>
        <w:numPr>
          <w:ilvl w:val="0"/>
          <w:numId w:val="57"/>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klęski żywiołowe,</w:t>
      </w:r>
      <w:r w:rsidR="005B0471" w:rsidRPr="007C41BE">
        <w:rPr>
          <w:rFonts w:ascii="Aptos" w:hAnsi="Aptos" w:cs="Calibri"/>
          <w:sz w:val="24"/>
          <w:szCs w:val="24"/>
        </w:rPr>
        <w:t xml:space="preserve"> w </w:t>
      </w:r>
      <w:r w:rsidRPr="007C41BE">
        <w:rPr>
          <w:rFonts w:ascii="Aptos" w:hAnsi="Aptos" w:cs="Calibri"/>
          <w:sz w:val="24"/>
          <w:szCs w:val="24"/>
        </w:rPr>
        <w:t>tym trzęsienia ziemi, huragan, powódź</w:t>
      </w:r>
      <w:r w:rsidR="005B0471" w:rsidRPr="007C41BE">
        <w:rPr>
          <w:rFonts w:ascii="Aptos" w:hAnsi="Aptos" w:cs="Calibri"/>
          <w:sz w:val="24"/>
          <w:szCs w:val="24"/>
        </w:rPr>
        <w:t xml:space="preserve"> i </w:t>
      </w:r>
      <w:r w:rsidRPr="007C41BE">
        <w:rPr>
          <w:rFonts w:ascii="Aptos" w:hAnsi="Aptos" w:cs="Calibri"/>
          <w:sz w:val="24"/>
          <w:szCs w:val="24"/>
        </w:rPr>
        <w:t>inne nadzwyczajne zjawiska atmosferyczne,</w:t>
      </w:r>
    </w:p>
    <w:p w14:paraId="2DB993A9" w14:textId="77777777" w:rsidR="00452D44" w:rsidRPr="007C41BE" w:rsidRDefault="00730CDE" w:rsidP="006421F0">
      <w:pPr>
        <w:pStyle w:val="Akapitzlist"/>
        <w:numPr>
          <w:ilvl w:val="0"/>
          <w:numId w:val="57"/>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pożar, zalanie,</w:t>
      </w:r>
    </w:p>
    <w:p w14:paraId="43628326" w14:textId="77777777" w:rsidR="00452D44" w:rsidRPr="007C41BE" w:rsidRDefault="00730CDE" w:rsidP="006421F0">
      <w:pPr>
        <w:pStyle w:val="Akapitzlist"/>
        <w:numPr>
          <w:ilvl w:val="0"/>
          <w:numId w:val="57"/>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akty władzy państwowej,</w:t>
      </w:r>
      <w:r w:rsidR="005B0471" w:rsidRPr="007C41BE">
        <w:rPr>
          <w:rFonts w:ascii="Aptos" w:hAnsi="Aptos" w:cs="Calibri"/>
          <w:sz w:val="24"/>
          <w:szCs w:val="24"/>
        </w:rPr>
        <w:t xml:space="preserve"> w </w:t>
      </w:r>
      <w:r w:rsidRPr="007C41BE">
        <w:rPr>
          <w:rFonts w:ascii="Aptos" w:hAnsi="Aptos" w:cs="Calibri"/>
          <w:sz w:val="24"/>
          <w:szCs w:val="24"/>
        </w:rPr>
        <w:t>tym stan wojenny, stan wyjątkowy, itd.,</w:t>
      </w:r>
    </w:p>
    <w:p w14:paraId="354E30F5" w14:textId="77777777" w:rsidR="005559CD" w:rsidRPr="007C41BE" w:rsidRDefault="00730CDE" w:rsidP="006421F0">
      <w:pPr>
        <w:pStyle w:val="Akapitzlist"/>
        <w:numPr>
          <w:ilvl w:val="0"/>
          <w:numId w:val="57"/>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działania wojenne, akty sabotażu, akty terrorystyczne</w:t>
      </w:r>
      <w:r w:rsidR="005B0471" w:rsidRPr="007C41BE">
        <w:rPr>
          <w:rFonts w:ascii="Aptos" w:hAnsi="Aptos" w:cs="Calibri"/>
          <w:sz w:val="24"/>
          <w:szCs w:val="24"/>
        </w:rPr>
        <w:t xml:space="preserve"> i </w:t>
      </w:r>
      <w:r w:rsidRPr="007C41BE">
        <w:rPr>
          <w:rFonts w:ascii="Aptos" w:hAnsi="Aptos" w:cs="Calibri"/>
          <w:sz w:val="24"/>
          <w:szCs w:val="24"/>
        </w:rPr>
        <w:t>inne podobne wydarzenia zagrażające porządkowi publicznemu, strajki powszechne lub inne niepokoje społeczne,</w:t>
      </w:r>
    </w:p>
    <w:p w14:paraId="13B8ECEA" w14:textId="77777777" w:rsidR="005559CD" w:rsidRPr="007C41BE" w:rsidRDefault="005559CD" w:rsidP="006421F0">
      <w:pPr>
        <w:pStyle w:val="Akapitzlist"/>
        <w:numPr>
          <w:ilvl w:val="0"/>
          <w:numId w:val="48"/>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zmiany będące następstwem niedostępności odpowiednich surowców lub materiałów na rynku budowlanym albo zaniechania produkcji materiałów przewidzianych</w:t>
      </w:r>
      <w:r w:rsidR="005B0471" w:rsidRPr="007C41BE">
        <w:rPr>
          <w:rFonts w:ascii="Aptos" w:hAnsi="Aptos" w:cs="Calibri"/>
          <w:sz w:val="24"/>
          <w:szCs w:val="24"/>
        </w:rPr>
        <w:t xml:space="preserve"> w </w:t>
      </w:r>
      <w:r w:rsidRPr="007C41BE">
        <w:rPr>
          <w:rFonts w:ascii="Aptos" w:hAnsi="Aptos" w:cs="Calibri"/>
          <w:sz w:val="24"/>
          <w:szCs w:val="24"/>
        </w:rPr>
        <w:t>dokumentacji projektowej, co utrudnia możliwość wykonania przedmiotu Umowy, tj.</w:t>
      </w:r>
      <w:r w:rsidR="00697CD0" w:rsidRPr="007C41BE">
        <w:rPr>
          <w:rFonts w:ascii="Aptos" w:hAnsi="Aptos" w:cs="Calibri"/>
          <w:sz w:val="24"/>
          <w:szCs w:val="24"/>
        </w:rPr>
        <w:t> </w:t>
      </w:r>
      <w:r w:rsidR="005B0471" w:rsidRPr="007C41BE">
        <w:rPr>
          <w:rFonts w:ascii="Aptos" w:hAnsi="Aptos" w:cs="Calibri"/>
          <w:sz w:val="24"/>
          <w:szCs w:val="24"/>
        </w:rPr>
        <w:t>w </w:t>
      </w:r>
      <w:r w:rsidRPr="007C41BE">
        <w:rPr>
          <w:rFonts w:ascii="Aptos" w:hAnsi="Aptos" w:cs="Calibri"/>
          <w:sz w:val="24"/>
          <w:szCs w:val="24"/>
        </w:rPr>
        <w:t>szczególności powoduje opóźnienie</w:t>
      </w:r>
      <w:r w:rsidR="005B0471" w:rsidRPr="007C41BE">
        <w:rPr>
          <w:rFonts w:ascii="Aptos" w:hAnsi="Aptos" w:cs="Calibri"/>
          <w:sz w:val="24"/>
          <w:szCs w:val="24"/>
        </w:rPr>
        <w:t xml:space="preserve"> w </w:t>
      </w:r>
      <w:r w:rsidRPr="007C41BE">
        <w:rPr>
          <w:rFonts w:ascii="Aptos" w:hAnsi="Aptos" w:cs="Calibri"/>
          <w:sz w:val="24"/>
          <w:szCs w:val="24"/>
        </w:rPr>
        <w:t>postępie robót,</w:t>
      </w:r>
      <w:r w:rsidR="005B0471" w:rsidRPr="007C41BE">
        <w:rPr>
          <w:rFonts w:ascii="Aptos" w:hAnsi="Aptos" w:cs="Calibri"/>
          <w:sz w:val="24"/>
          <w:szCs w:val="24"/>
        </w:rPr>
        <w:t xml:space="preserve"> a </w:t>
      </w:r>
      <w:r w:rsidRPr="007C41BE">
        <w:rPr>
          <w:rFonts w:ascii="Aptos" w:hAnsi="Aptos" w:cs="Calibri"/>
          <w:sz w:val="24"/>
          <w:szCs w:val="24"/>
        </w:rPr>
        <w:t>Wykonawca, pomimo zachowania należytej staranności, nie mógł temu zapobiec</w:t>
      </w:r>
      <w:r w:rsidRPr="007C41BE">
        <w:rPr>
          <w:rFonts w:ascii="Aptos" w:hAnsi="Aptos" w:cs="Calibri"/>
          <w:sz w:val="24"/>
          <w:szCs w:val="24"/>
          <w:vertAlign w:val="superscript"/>
        </w:rPr>
        <w:footnoteReference w:id="6"/>
      </w:r>
      <w:r w:rsidRPr="007C41BE">
        <w:rPr>
          <w:rFonts w:ascii="Aptos" w:hAnsi="Aptos" w:cs="Calibri"/>
          <w:sz w:val="24"/>
          <w:szCs w:val="24"/>
        </w:rPr>
        <w:t>,</w:t>
      </w:r>
    </w:p>
    <w:p w14:paraId="3865928B" w14:textId="77777777" w:rsidR="001F08F4" w:rsidRPr="007C41BE" w:rsidRDefault="005559CD" w:rsidP="006421F0">
      <w:pPr>
        <w:pStyle w:val="Akapitzlist"/>
        <w:numPr>
          <w:ilvl w:val="0"/>
          <w:numId w:val="48"/>
        </w:numPr>
        <w:shd w:val="clear" w:color="auto" w:fill="FFFFFF"/>
        <w:suppressAutoHyphens/>
        <w:spacing w:line="360" w:lineRule="auto"/>
        <w:ind w:left="1276" w:hanging="425"/>
        <w:jc w:val="left"/>
        <w:rPr>
          <w:rFonts w:ascii="Aptos" w:hAnsi="Aptos" w:cs="Calibri"/>
          <w:sz w:val="24"/>
          <w:szCs w:val="24"/>
        </w:rPr>
      </w:pPr>
      <w:bookmarkStart w:id="104" w:name="ZMIANY_UMOWY_TERMIN_OSTATNIA"/>
      <w:bookmarkEnd w:id="104"/>
      <w:r w:rsidRPr="007C41BE">
        <w:rPr>
          <w:rFonts w:ascii="Aptos" w:hAnsi="Aptos" w:cs="Calibri"/>
          <w:sz w:val="24"/>
          <w:szCs w:val="24"/>
        </w:rPr>
        <w:t xml:space="preserve">zmiany będące następstwem </w:t>
      </w:r>
      <w:r w:rsidR="001F08F4" w:rsidRPr="007C41BE">
        <w:rPr>
          <w:rFonts w:ascii="Aptos" w:hAnsi="Aptos" w:cs="Calibri"/>
          <w:sz w:val="24"/>
          <w:szCs w:val="24"/>
        </w:rPr>
        <w:t>zmiany technologii</w:t>
      </w:r>
      <w:r w:rsidR="001F08F4" w:rsidRPr="007C41BE">
        <w:rPr>
          <w:rFonts w:ascii="Aptos" w:hAnsi="Aptos" w:cs="Calibri"/>
          <w:sz w:val="24"/>
          <w:szCs w:val="24"/>
          <w:vertAlign w:val="superscript"/>
        </w:rPr>
        <w:footnoteReference w:id="7"/>
      </w:r>
      <w:r w:rsidR="001F08F4" w:rsidRPr="007C41BE">
        <w:rPr>
          <w:rFonts w:ascii="Aptos" w:hAnsi="Aptos" w:cs="Calibri"/>
          <w:sz w:val="24"/>
          <w:szCs w:val="24"/>
        </w:rPr>
        <w:t xml:space="preserve"> wykonania robót lub materiałów przewidzianych</w:t>
      </w:r>
      <w:r w:rsidR="005B0471" w:rsidRPr="007C41BE">
        <w:rPr>
          <w:rFonts w:ascii="Aptos" w:hAnsi="Aptos" w:cs="Calibri"/>
          <w:sz w:val="24"/>
          <w:szCs w:val="24"/>
        </w:rPr>
        <w:t xml:space="preserve"> w </w:t>
      </w:r>
      <w:r w:rsidR="001F08F4" w:rsidRPr="007C41BE">
        <w:rPr>
          <w:rFonts w:ascii="Aptos" w:hAnsi="Aptos" w:cs="Calibri"/>
          <w:sz w:val="24"/>
          <w:szCs w:val="24"/>
        </w:rPr>
        <w:t>dokumentacji projektowej, jeżeli</w:t>
      </w:r>
      <w:r w:rsidR="005B0471" w:rsidRPr="007C41BE">
        <w:rPr>
          <w:rFonts w:ascii="Aptos" w:hAnsi="Aptos" w:cs="Calibri"/>
          <w:sz w:val="24"/>
          <w:szCs w:val="24"/>
        </w:rPr>
        <w:t xml:space="preserve"> w </w:t>
      </w:r>
      <w:r w:rsidR="001F08F4" w:rsidRPr="007C41BE">
        <w:rPr>
          <w:rFonts w:ascii="Aptos" w:hAnsi="Aptos" w:cs="Calibri"/>
          <w:sz w:val="24"/>
          <w:szCs w:val="24"/>
        </w:rPr>
        <w:t>wyniku rozwoju technicznego lub technologicznego możliwe jest wykonanie robót przy zastosowaniu innej technologii lub materiałów, które:</w:t>
      </w:r>
    </w:p>
    <w:p w14:paraId="2BB3A78E" w14:textId="77777777" w:rsidR="001F08F4" w:rsidRPr="007C41BE" w:rsidRDefault="001F08F4" w:rsidP="006421F0">
      <w:pPr>
        <w:pStyle w:val="Akapitzlist"/>
        <w:numPr>
          <w:ilvl w:val="0"/>
          <w:numId w:val="49"/>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podwyższą jakość wykonanych robót,</w:t>
      </w:r>
    </w:p>
    <w:p w14:paraId="262FA9E3" w14:textId="77777777" w:rsidR="001F08F4" w:rsidRPr="007C41BE" w:rsidRDefault="001F08F4" w:rsidP="006421F0">
      <w:pPr>
        <w:pStyle w:val="Akapitzlist"/>
        <w:numPr>
          <w:ilvl w:val="0"/>
          <w:numId w:val="49"/>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zmniejszą koszty realizacji Umowy lub koszty eksploatacji,</w:t>
      </w:r>
    </w:p>
    <w:p w14:paraId="0D951EE4" w14:textId="77777777" w:rsidR="005559CD" w:rsidRPr="007C41BE" w:rsidRDefault="001F08F4" w:rsidP="006421F0">
      <w:pPr>
        <w:pStyle w:val="Akapitzlist"/>
        <w:numPr>
          <w:ilvl w:val="0"/>
          <w:numId w:val="49"/>
        </w:numPr>
        <w:shd w:val="clear" w:color="auto" w:fill="FFFFFF"/>
        <w:tabs>
          <w:tab w:val="left" w:pos="1701"/>
        </w:tabs>
        <w:suppressAutoHyphens/>
        <w:spacing w:line="360" w:lineRule="auto"/>
        <w:ind w:left="1701" w:hanging="425"/>
        <w:jc w:val="left"/>
        <w:rPr>
          <w:rFonts w:ascii="Aptos" w:hAnsi="Aptos" w:cs="Calibri"/>
          <w:sz w:val="24"/>
          <w:szCs w:val="24"/>
        </w:rPr>
      </w:pPr>
      <w:r w:rsidRPr="007C41BE">
        <w:rPr>
          <w:rFonts w:ascii="Aptos" w:hAnsi="Aptos" w:cs="Calibri"/>
          <w:sz w:val="24"/>
          <w:szCs w:val="24"/>
        </w:rPr>
        <w:t>pozwolą na wydłużenie okresu eksploatacji robót po ich zakończeniu.</w:t>
      </w:r>
    </w:p>
    <w:p w14:paraId="2CCED7DD" w14:textId="3ACB82C4" w:rsidR="00452D44" w:rsidRPr="007C41BE" w:rsidRDefault="00506726" w:rsidP="00780196">
      <w:pPr>
        <w:shd w:val="clear" w:color="auto" w:fill="FFFFFF"/>
        <w:suppressAutoHyphens/>
        <w:spacing w:line="360" w:lineRule="auto"/>
        <w:ind w:left="851" w:firstLine="0"/>
        <w:jc w:val="left"/>
        <w:rPr>
          <w:rFonts w:ascii="Aptos" w:hAnsi="Aptos" w:cs="Calibri"/>
          <w:sz w:val="24"/>
          <w:szCs w:val="24"/>
        </w:rPr>
      </w:pPr>
      <w:r w:rsidRPr="007C41BE">
        <w:rPr>
          <w:rFonts w:ascii="Aptos" w:hAnsi="Aptos" w:cs="Calibri"/>
          <w:sz w:val="24"/>
          <w:szCs w:val="24"/>
        </w:rPr>
        <w:t>-</w:t>
      </w:r>
      <w:r w:rsidR="005B0471" w:rsidRPr="007C41BE">
        <w:rPr>
          <w:rFonts w:ascii="Aptos" w:hAnsi="Aptos" w:cs="Calibri"/>
          <w:sz w:val="24"/>
          <w:szCs w:val="24"/>
        </w:rPr>
        <w:t xml:space="preserve"> w </w:t>
      </w:r>
      <w:r w:rsidR="00195D7F" w:rsidRPr="007C41BE">
        <w:rPr>
          <w:rFonts w:ascii="Aptos" w:hAnsi="Aptos" w:cs="Calibri"/>
          <w:sz w:val="24"/>
          <w:szCs w:val="24"/>
        </w:rPr>
        <w:t>przypadku wystąpienia którejkolwiek</w:t>
      </w:r>
      <w:r w:rsidR="005B0471" w:rsidRPr="007C41BE">
        <w:rPr>
          <w:rFonts w:ascii="Aptos" w:hAnsi="Aptos" w:cs="Calibri"/>
          <w:sz w:val="24"/>
          <w:szCs w:val="24"/>
        </w:rPr>
        <w:t xml:space="preserve"> z </w:t>
      </w:r>
      <w:r w:rsidR="00195D7F" w:rsidRPr="007C41BE">
        <w:rPr>
          <w:rFonts w:ascii="Aptos" w:hAnsi="Aptos" w:cs="Calibri"/>
          <w:sz w:val="24"/>
          <w:szCs w:val="24"/>
        </w:rPr>
        <w:t>okoliczn</w:t>
      </w:r>
      <w:r w:rsidR="00730CDE" w:rsidRPr="007C41BE">
        <w:rPr>
          <w:rFonts w:ascii="Aptos" w:hAnsi="Aptos" w:cs="Calibri"/>
          <w:sz w:val="24"/>
          <w:szCs w:val="24"/>
        </w:rPr>
        <w:t>ości wymienionych</w:t>
      </w:r>
      <w:r w:rsidR="005B0471" w:rsidRPr="007C41BE">
        <w:rPr>
          <w:rFonts w:ascii="Aptos" w:hAnsi="Aptos" w:cs="Calibri"/>
          <w:sz w:val="24"/>
          <w:szCs w:val="24"/>
        </w:rPr>
        <w:t xml:space="preserve"> w </w:t>
      </w:r>
      <w:r w:rsidR="00730CDE" w:rsidRPr="007C41BE">
        <w:rPr>
          <w:rFonts w:ascii="Aptos" w:hAnsi="Aptos" w:cs="Calibri"/>
          <w:sz w:val="24"/>
          <w:szCs w:val="24"/>
        </w:rPr>
        <w:t>lit</w:t>
      </w:r>
      <w:r w:rsidR="00500990" w:rsidRPr="007C41BE">
        <w:rPr>
          <w:rFonts w:ascii="Aptos" w:hAnsi="Aptos" w:cs="Calibri"/>
          <w:sz w:val="24"/>
          <w:szCs w:val="24"/>
        </w:rPr>
        <w:t>. </w:t>
      </w:r>
      <w:r w:rsidR="00500990" w:rsidRPr="007C41BE">
        <w:rPr>
          <w:rFonts w:ascii="Aptos" w:hAnsi="Aptos" w:cs="Calibri"/>
          <w:sz w:val="24"/>
          <w:szCs w:val="24"/>
        </w:rPr>
        <w:fldChar w:fldCharType="begin"/>
      </w:r>
      <w:r w:rsidR="00500990" w:rsidRPr="007C41BE">
        <w:rPr>
          <w:rFonts w:ascii="Aptos" w:hAnsi="Aptos" w:cs="Calibri"/>
          <w:sz w:val="24"/>
          <w:szCs w:val="24"/>
        </w:rPr>
        <w:instrText xml:space="preserve"> REF ZMIANY_UMOWY_TERMIN_PIERWSZA \n \h </w:instrText>
      </w:r>
      <w:r w:rsidR="001C531A" w:rsidRPr="007C41BE">
        <w:rPr>
          <w:rFonts w:ascii="Aptos" w:hAnsi="Aptos" w:cs="Calibri"/>
          <w:sz w:val="24"/>
          <w:szCs w:val="24"/>
        </w:rPr>
        <w:instrText xml:space="preserve"> \* MERGEFORMAT </w:instrText>
      </w:r>
      <w:r w:rsidR="00500990" w:rsidRPr="007C41BE">
        <w:rPr>
          <w:rFonts w:ascii="Aptos" w:hAnsi="Aptos" w:cs="Calibri"/>
          <w:sz w:val="24"/>
          <w:szCs w:val="24"/>
        </w:rPr>
      </w:r>
      <w:r w:rsidR="00500990" w:rsidRPr="007C41BE">
        <w:rPr>
          <w:rFonts w:ascii="Aptos" w:hAnsi="Aptos" w:cs="Calibri"/>
          <w:sz w:val="24"/>
          <w:szCs w:val="24"/>
        </w:rPr>
        <w:fldChar w:fldCharType="separate"/>
      </w:r>
      <w:r w:rsidR="00907F65">
        <w:rPr>
          <w:rFonts w:ascii="Aptos" w:hAnsi="Aptos" w:cs="Calibri"/>
          <w:sz w:val="24"/>
          <w:szCs w:val="24"/>
        </w:rPr>
        <w:t>a)</w:t>
      </w:r>
      <w:r w:rsidR="00500990" w:rsidRPr="007C41BE">
        <w:rPr>
          <w:rFonts w:ascii="Aptos" w:hAnsi="Aptos" w:cs="Calibri"/>
          <w:sz w:val="24"/>
          <w:szCs w:val="24"/>
        </w:rPr>
        <w:fldChar w:fldCharType="end"/>
      </w:r>
      <w:r w:rsidR="00500990" w:rsidRPr="007C41BE">
        <w:rPr>
          <w:rFonts w:ascii="Aptos" w:hAnsi="Aptos" w:cs="Calibri"/>
          <w:sz w:val="24"/>
          <w:szCs w:val="24"/>
        </w:rPr>
        <w:t> </w:t>
      </w:r>
      <w:r w:rsidR="00500990" w:rsidRPr="007C41BE">
        <w:rPr>
          <w:rFonts w:ascii="Aptos" w:hAnsi="Aptos" w:cs="Calibri"/>
          <w:sz w:val="24"/>
          <w:szCs w:val="24"/>
        </w:rPr>
        <w:noBreakHyphen/>
        <w:t> </w:t>
      </w:r>
      <w:r w:rsidR="00500990" w:rsidRPr="007C41BE">
        <w:rPr>
          <w:rFonts w:ascii="Aptos" w:hAnsi="Aptos" w:cs="Calibri"/>
          <w:sz w:val="24"/>
          <w:szCs w:val="24"/>
        </w:rPr>
        <w:fldChar w:fldCharType="begin"/>
      </w:r>
      <w:r w:rsidR="00500990" w:rsidRPr="007C41BE">
        <w:rPr>
          <w:rFonts w:ascii="Aptos" w:hAnsi="Aptos" w:cs="Calibri"/>
          <w:sz w:val="24"/>
          <w:szCs w:val="24"/>
        </w:rPr>
        <w:instrText xml:space="preserve"> REF ZMIANY_UMOWY_TERMIN_OSTATNIA \n \h </w:instrText>
      </w:r>
      <w:r w:rsidR="001C531A" w:rsidRPr="007C41BE">
        <w:rPr>
          <w:rFonts w:ascii="Aptos" w:hAnsi="Aptos" w:cs="Calibri"/>
          <w:sz w:val="24"/>
          <w:szCs w:val="24"/>
        </w:rPr>
        <w:instrText xml:space="preserve"> \* MERGEFORMAT </w:instrText>
      </w:r>
      <w:r w:rsidR="00500990" w:rsidRPr="007C41BE">
        <w:rPr>
          <w:rFonts w:ascii="Aptos" w:hAnsi="Aptos" w:cs="Calibri"/>
          <w:sz w:val="24"/>
          <w:szCs w:val="24"/>
        </w:rPr>
      </w:r>
      <w:r w:rsidR="00500990" w:rsidRPr="007C41BE">
        <w:rPr>
          <w:rFonts w:ascii="Aptos" w:hAnsi="Aptos" w:cs="Calibri"/>
          <w:sz w:val="24"/>
          <w:szCs w:val="24"/>
        </w:rPr>
        <w:fldChar w:fldCharType="separate"/>
      </w:r>
      <w:r w:rsidR="00907F65">
        <w:rPr>
          <w:rFonts w:ascii="Aptos" w:hAnsi="Aptos" w:cs="Calibri"/>
          <w:sz w:val="24"/>
          <w:szCs w:val="24"/>
        </w:rPr>
        <w:t>h)</w:t>
      </w:r>
      <w:r w:rsidR="00500990" w:rsidRPr="007C41BE">
        <w:rPr>
          <w:rFonts w:ascii="Aptos" w:hAnsi="Aptos" w:cs="Calibri"/>
          <w:sz w:val="24"/>
          <w:szCs w:val="24"/>
        </w:rPr>
        <w:fldChar w:fldCharType="end"/>
      </w:r>
      <w:r w:rsidR="00195D7F" w:rsidRPr="007C41BE">
        <w:rPr>
          <w:rFonts w:ascii="Aptos" w:hAnsi="Aptos" w:cs="Calibri"/>
          <w:sz w:val="24"/>
          <w:szCs w:val="24"/>
        </w:rPr>
        <w:t xml:space="preserve"> termin umowy może ulec zmianie</w:t>
      </w:r>
      <w:r w:rsidR="005B0471" w:rsidRPr="007C41BE">
        <w:rPr>
          <w:rFonts w:ascii="Aptos" w:hAnsi="Aptos" w:cs="Calibri"/>
          <w:sz w:val="24"/>
          <w:szCs w:val="24"/>
        </w:rPr>
        <w:t xml:space="preserve"> o </w:t>
      </w:r>
      <w:r w:rsidR="00195D7F" w:rsidRPr="007C41BE">
        <w:rPr>
          <w:rFonts w:ascii="Aptos" w:hAnsi="Aptos" w:cs="Calibri"/>
          <w:sz w:val="24"/>
          <w:szCs w:val="24"/>
        </w:rPr>
        <w:t>czas niezbędny do zakończenia wykonania jej przedmiotu</w:t>
      </w:r>
      <w:r w:rsidR="005B0471" w:rsidRPr="007C41BE">
        <w:rPr>
          <w:rFonts w:ascii="Aptos" w:hAnsi="Aptos" w:cs="Calibri"/>
          <w:sz w:val="24"/>
          <w:szCs w:val="24"/>
        </w:rPr>
        <w:t xml:space="preserve"> w </w:t>
      </w:r>
      <w:r w:rsidR="00195D7F" w:rsidRPr="007C41BE">
        <w:rPr>
          <w:rFonts w:ascii="Aptos" w:hAnsi="Aptos" w:cs="Calibri"/>
          <w:sz w:val="24"/>
          <w:szCs w:val="24"/>
        </w:rPr>
        <w:t>sposób należyty, nie dłużej jednak niż</w:t>
      </w:r>
      <w:r w:rsidR="005B0471" w:rsidRPr="007C41BE">
        <w:rPr>
          <w:rFonts w:ascii="Aptos" w:hAnsi="Aptos" w:cs="Calibri"/>
          <w:sz w:val="24"/>
          <w:szCs w:val="24"/>
        </w:rPr>
        <w:t xml:space="preserve"> o </w:t>
      </w:r>
      <w:r w:rsidR="00195D7F" w:rsidRPr="007C41BE">
        <w:rPr>
          <w:rFonts w:ascii="Aptos" w:hAnsi="Aptos" w:cs="Calibri"/>
          <w:sz w:val="24"/>
          <w:szCs w:val="24"/>
        </w:rPr>
        <w:t>o</w:t>
      </w:r>
      <w:r w:rsidR="00E6176B" w:rsidRPr="007C41BE">
        <w:rPr>
          <w:rFonts w:ascii="Aptos" w:hAnsi="Aptos" w:cs="Calibri"/>
          <w:sz w:val="24"/>
          <w:szCs w:val="24"/>
        </w:rPr>
        <w:t>kres trwania tych okoliczności.</w:t>
      </w:r>
    </w:p>
    <w:p w14:paraId="163BF442" w14:textId="77777777" w:rsidR="00452D44" w:rsidRPr="007C41BE" w:rsidRDefault="00E6176B" w:rsidP="006421F0">
      <w:pPr>
        <w:pStyle w:val="Akapitzlist"/>
        <w:numPr>
          <w:ilvl w:val="0"/>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R</w:t>
      </w:r>
      <w:r w:rsidR="00195D7F" w:rsidRPr="007C41BE">
        <w:rPr>
          <w:rFonts w:ascii="Aptos" w:hAnsi="Aptos" w:cs="Calibri"/>
          <w:sz w:val="24"/>
          <w:szCs w:val="24"/>
        </w:rPr>
        <w:t>ezygnacja przez Zamawiającego</w:t>
      </w:r>
      <w:r w:rsidR="005B0471" w:rsidRPr="007C41BE">
        <w:rPr>
          <w:rFonts w:ascii="Aptos" w:hAnsi="Aptos" w:cs="Calibri"/>
          <w:sz w:val="24"/>
          <w:szCs w:val="24"/>
        </w:rPr>
        <w:t xml:space="preserve"> z </w:t>
      </w:r>
      <w:r w:rsidR="00195D7F" w:rsidRPr="007C41BE">
        <w:rPr>
          <w:rFonts w:ascii="Aptos" w:hAnsi="Aptos" w:cs="Calibri"/>
          <w:sz w:val="24"/>
          <w:szCs w:val="24"/>
        </w:rPr>
        <w:t>realizacji części przedmiotu umowy.</w:t>
      </w:r>
      <w:r w:rsidR="005B0471" w:rsidRPr="007C41BE">
        <w:rPr>
          <w:rFonts w:ascii="Aptos" w:hAnsi="Aptos" w:cs="Calibri"/>
          <w:sz w:val="24"/>
          <w:szCs w:val="24"/>
        </w:rPr>
        <w:t xml:space="preserve"> W </w:t>
      </w:r>
      <w:r w:rsidR="00195D7F" w:rsidRPr="007C41BE">
        <w:rPr>
          <w:rFonts w:ascii="Aptos" w:hAnsi="Aptos" w:cs="Calibri"/>
          <w:sz w:val="24"/>
          <w:szCs w:val="24"/>
        </w:rPr>
        <w:t>takim przypadku wynagrodzenie przysługujące Wykonawcy zostanie pomniejszone, przy czym Zamawiający zapłaci za wszystkie spełnione świadczenia oraz udokumentowane koszty, które Wykonawca poniósł</w:t>
      </w:r>
      <w:r w:rsidR="00697CD0" w:rsidRPr="007C41BE">
        <w:rPr>
          <w:rFonts w:ascii="Aptos" w:hAnsi="Aptos" w:cs="Calibri"/>
          <w:sz w:val="24"/>
          <w:szCs w:val="24"/>
        </w:rPr>
        <w:t xml:space="preserve"> </w:t>
      </w:r>
      <w:r w:rsidR="00975ECB" w:rsidRPr="007C41BE">
        <w:rPr>
          <w:rFonts w:ascii="Aptos" w:hAnsi="Aptos" w:cs="Calibri"/>
          <w:sz w:val="24"/>
          <w:szCs w:val="24"/>
        </w:rPr>
        <w:t>w </w:t>
      </w:r>
      <w:r w:rsidR="00195D7F" w:rsidRPr="007C41BE">
        <w:rPr>
          <w:rFonts w:ascii="Aptos" w:hAnsi="Aptos" w:cs="Calibri"/>
          <w:sz w:val="24"/>
          <w:szCs w:val="24"/>
        </w:rPr>
        <w:t>związku</w:t>
      </w:r>
      <w:r w:rsidR="005B0471" w:rsidRPr="007C41BE">
        <w:rPr>
          <w:rFonts w:ascii="Aptos" w:hAnsi="Aptos" w:cs="Calibri"/>
          <w:sz w:val="24"/>
          <w:szCs w:val="24"/>
        </w:rPr>
        <w:t xml:space="preserve"> z </w:t>
      </w:r>
      <w:r w:rsidR="00195D7F" w:rsidRPr="007C41BE">
        <w:rPr>
          <w:rFonts w:ascii="Aptos" w:hAnsi="Aptos" w:cs="Calibri"/>
          <w:sz w:val="24"/>
          <w:szCs w:val="24"/>
        </w:rPr>
        <w:t>wynikającymi</w:t>
      </w:r>
      <w:r w:rsidR="005B0471" w:rsidRPr="007C41BE">
        <w:rPr>
          <w:rFonts w:ascii="Aptos" w:hAnsi="Aptos" w:cs="Calibri"/>
          <w:sz w:val="24"/>
          <w:szCs w:val="24"/>
        </w:rPr>
        <w:t xml:space="preserve"> z </w:t>
      </w:r>
      <w:r w:rsidRPr="007C41BE">
        <w:rPr>
          <w:rFonts w:ascii="Aptos" w:hAnsi="Aptos" w:cs="Calibri"/>
          <w:sz w:val="24"/>
          <w:szCs w:val="24"/>
        </w:rPr>
        <w:t>umowy planowanymi świadczeniami.</w:t>
      </w:r>
    </w:p>
    <w:p w14:paraId="15163995" w14:textId="77777777" w:rsidR="00452D44" w:rsidRPr="007C41BE" w:rsidRDefault="00E6176B" w:rsidP="006421F0">
      <w:pPr>
        <w:pStyle w:val="Akapitzlist"/>
        <w:numPr>
          <w:ilvl w:val="0"/>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J</w:t>
      </w:r>
      <w:r w:rsidR="00195D7F" w:rsidRPr="007C41BE">
        <w:rPr>
          <w:rFonts w:ascii="Aptos" w:hAnsi="Aptos" w:cs="Calibri"/>
          <w:sz w:val="24"/>
          <w:szCs w:val="24"/>
        </w:rPr>
        <w:t>eżeli inny podmiot rozpocznie inwestycję na terenie objętym przedmiotem zamówienia</w:t>
      </w:r>
      <w:r w:rsidR="00697CD0" w:rsidRPr="007C41BE">
        <w:rPr>
          <w:rFonts w:ascii="Aptos" w:hAnsi="Aptos" w:cs="Calibri"/>
          <w:sz w:val="24"/>
          <w:szCs w:val="24"/>
        </w:rPr>
        <w:t xml:space="preserve"> </w:t>
      </w:r>
      <w:r w:rsidR="00975ECB" w:rsidRPr="007C41BE">
        <w:rPr>
          <w:rFonts w:ascii="Aptos" w:hAnsi="Aptos" w:cs="Calibri"/>
          <w:sz w:val="24"/>
          <w:szCs w:val="24"/>
        </w:rPr>
        <w:t>i </w:t>
      </w:r>
      <w:r w:rsidR="00195D7F" w:rsidRPr="007C41BE">
        <w:rPr>
          <w:rFonts w:ascii="Aptos" w:hAnsi="Aptos" w:cs="Calibri"/>
          <w:sz w:val="24"/>
          <w:szCs w:val="24"/>
        </w:rPr>
        <w:t>wystąpią jakiekolwiek kolizje,</w:t>
      </w:r>
      <w:r w:rsidR="005B0471" w:rsidRPr="007C41BE">
        <w:rPr>
          <w:rFonts w:ascii="Aptos" w:hAnsi="Aptos" w:cs="Calibri"/>
          <w:sz w:val="24"/>
          <w:szCs w:val="24"/>
        </w:rPr>
        <w:t xml:space="preserve"> w </w:t>
      </w:r>
      <w:r w:rsidR="00195D7F" w:rsidRPr="007C41BE">
        <w:rPr>
          <w:rFonts w:ascii="Aptos" w:hAnsi="Aptos" w:cs="Calibri"/>
          <w:sz w:val="24"/>
          <w:szCs w:val="24"/>
        </w:rPr>
        <w:t>takim przypadku zmiany</w:t>
      </w:r>
      <w:r w:rsidR="005B0471" w:rsidRPr="007C41BE">
        <w:rPr>
          <w:rFonts w:ascii="Aptos" w:hAnsi="Aptos" w:cs="Calibri"/>
          <w:sz w:val="24"/>
          <w:szCs w:val="24"/>
        </w:rPr>
        <w:t xml:space="preserve"> w </w:t>
      </w:r>
      <w:r w:rsidR="00195D7F" w:rsidRPr="007C41BE">
        <w:rPr>
          <w:rFonts w:ascii="Aptos" w:hAnsi="Aptos" w:cs="Calibri"/>
          <w:sz w:val="24"/>
          <w:szCs w:val="24"/>
        </w:rPr>
        <w:t>umowie zostaną ograniczone</w:t>
      </w:r>
      <w:r w:rsidR="00697CD0" w:rsidRPr="007C41BE">
        <w:rPr>
          <w:rFonts w:ascii="Aptos" w:hAnsi="Aptos" w:cs="Calibri"/>
          <w:sz w:val="24"/>
          <w:szCs w:val="24"/>
        </w:rPr>
        <w:t xml:space="preserve"> </w:t>
      </w:r>
      <w:r w:rsidR="00195D7F" w:rsidRPr="007C41BE">
        <w:rPr>
          <w:rFonts w:ascii="Aptos" w:hAnsi="Aptos" w:cs="Calibri"/>
          <w:sz w:val="24"/>
          <w:szCs w:val="24"/>
        </w:rPr>
        <w:t xml:space="preserve">do zmian koniecznych </w:t>
      </w:r>
      <w:r w:rsidRPr="007C41BE">
        <w:rPr>
          <w:rFonts w:ascii="Aptos" w:hAnsi="Aptos" w:cs="Calibri"/>
          <w:sz w:val="24"/>
          <w:szCs w:val="24"/>
        </w:rPr>
        <w:t>powodujących uniknięcie kolizji.</w:t>
      </w:r>
    </w:p>
    <w:p w14:paraId="10ABC60C" w14:textId="6043B09E" w:rsidR="00452D44" w:rsidRPr="007C41BE" w:rsidRDefault="00E6176B" w:rsidP="006421F0">
      <w:pPr>
        <w:pStyle w:val="Akapitzlist"/>
        <w:numPr>
          <w:ilvl w:val="0"/>
          <w:numId w:val="35"/>
        </w:numPr>
        <w:shd w:val="clear" w:color="auto" w:fill="FFFFFF"/>
        <w:tabs>
          <w:tab w:val="left" w:pos="851"/>
        </w:tabs>
        <w:suppressAutoHyphens/>
        <w:spacing w:line="360" w:lineRule="auto"/>
        <w:ind w:left="851" w:hanging="425"/>
        <w:jc w:val="left"/>
        <w:rPr>
          <w:rFonts w:ascii="Aptos" w:hAnsi="Aptos" w:cs="Calibri"/>
          <w:sz w:val="24"/>
          <w:szCs w:val="24"/>
        </w:rPr>
      </w:pPr>
      <w:bookmarkStart w:id="105" w:name="ZMIANY_UMOWY_PODWYKONAWCA_POWOŁANIE"/>
      <w:bookmarkEnd w:id="105"/>
      <w:r w:rsidRPr="007C41BE">
        <w:rPr>
          <w:rFonts w:ascii="Aptos" w:hAnsi="Aptos" w:cs="Calibri"/>
          <w:sz w:val="24"/>
          <w:szCs w:val="24"/>
        </w:rPr>
        <w:t>Z</w:t>
      </w:r>
      <w:r w:rsidR="00195D7F" w:rsidRPr="007C41BE">
        <w:rPr>
          <w:rFonts w:ascii="Aptos" w:hAnsi="Aptos" w:cs="Calibri"/>
          <w:sz w:val="24"/>
          <w:szCs w:val="24"/>
        </w:rPr>
        <w:t>miany</w:t>
      </w:r>
      <w:r w:rsidR="005B0471" w:rsidRPr="007C41BE">
        <w:rPr>
          <w:rFonts w:ascii="Aptos" w:hAnsi="Aptos" w:cs="Calibri"/>
          <w:sz w:val="24"/>
          <w:szCs w:val="24"/>
        </w:rPr>
        <w:t xml:space="preserve"> w </w:t>
      </w:r>
      <w:r w:rsidR="00195D7F" w:rsidRPr="007C41BE">
        <w:rPr>
          <w:rFonts w:ascii="Aptos" w:hAnsi="Aptos" w:cs="Calibri"/>
          <w:sz w:val="24"/>
          <w:szCs w:val="24"/>
        </w:rPr>
        <w:t>zakresie Podwykonawcy, na którego zasoby powoływał się Wykonawca na zasadach określonych</w:t>
      </w:r>
      <w:r w:rsidR="005B0471" w:rsidRPr="007C41BE">
        <w:rPr>
          <w:rFonts w:ascii="Aptos" w:hAnsi="Aptos" w:cs="Calibri"/>
          <w:sz w:val="24"/>
          <w:szCs w:val="24"/>
        </w:rPr>
        <w:t xml:space="preserve"> w </w:t>
      </w:r>
      <w:r w:rsidR="009B5A39" w:rsidRPr="007C41BE">
        <w:rPr>
          <w:rFonts w:ascii="Aptos" w:hAnsi="Aptos" w:cs="Calibri"/>
          <w:sz w:val="24"/>
          <w:szCs w:val="24"/>
        </w:rPr>
        <w:t>art. </w:t>
      </w:r>
      <w:r w:rsidR="00195D7F" w:rsidRPr="007C41BE">
        <w:rPr>
          <w:rFonts w:ascii="Aptos" w:hAnsi="Aptos" w:cs="Calibri"/>
          <w:sz w:val="24"/>
          <w:szCs w:val="24"/>
        </w:rPr>
        <w:t xml:space="preserve">118 ust. 1 </w:t>
      </w:r>
      <w:hyperlink w:anchor="Ustawa_Prawo_zamówień_publicznych" w:tooltip="Ustawa z dnia 11 września 2019 r. - Prawo zamówień publicznych" w:history="1">
        <w:r w:rsidR="00C019DB" w:rsidRPr="007C41BE">
          <w:rPr>
            <w:rStyle w:val="Hipercze"/>
            <w:rFonts w:ascii="Aptos" w:hAnsi="Aptos"/>
            <w:sz w:val="24"/>
            <w:szCs w:val="24"/>
          </w:rPr>
          <w:t>ustawy</w:t>
        </w:r>
        <w:r w:rsidR="00250D56" w:rsidRPr="007C41BE">
          <w:rPr>
            <w:rStyle w:val="Hipercze"/>
            <w:rFonts w:ascii="Aptos" w:hAnsi="Aptos"/>
            <w:sz w:val="24"/>
            <w:szCs w:val="24"/>
          </w:rPr>
          <w:t> </w:t>
        </w:r>
        <w:proofErr w:type="spellStart"/>
        <w:r w:rsidR="00C019DB" w:rsidRPr="007C41BE">
          <w:rPr>
            <w:rStyle w:val="Hipercze"/>
            <w:rFonts w:ascii="Aptos" w:hAnsi="Aptos"/>
            <w:sz w:val="24"/>
            <w:szCs w:val="24"/>
          </w:rPr>
          <w:t>Pzp</w:t>
        </w:r>
        <w:proofErr w:type="spellEnd"/>
        <w:r w:rsidR="00C019DB" w:rsidRPr="007C41BE">
          <w:rPr>
            <w:rStyle w:val="Hipercze"/>
            <w:rFonts w:ascii="Aptos" w:hAnsi="Aptos"/>
            <w:sz w:val="24"/>
            <w:szCs w:val="24"/>
          </w:rPr>
          <w:t>.</w:t>
        </w:r>
      </w:hyperlink>
      <w:r w:rsidR="00195D7F" w:rsidRPr="007C41BE">
        <w:rPr>
          <w:rFonts w:ascii="Aptos" w:hAnsi="Aptos" w:cs="Calibri"/>
          <w:sz w:val="24"/>
          <w:szCs w:val="24"/>
        </w:rPr>
        <w:t>, jeżeli zmiana albo rezygnacja</w:t>
      </w:r>
      <w:r w:rsidR="005B0471" w:rsidRPr="007C41BE">
        <w:rPr>
          <w:rFonts w:ascii="Aptos" w:hAnsi="Aptos" w:cs="Calibri"/>
          <w:sz w:val="24"/>
          <w:szCs w:val="24"/>
        </w:rPr>
        <w:t xml:space="preserve"> z </w:t>
      </w:r>
      <w:r w:rsidR="00195D7F" w:rsidRPr="007C41BE">
        <w:rPr>
          <w:rFonts w:ascii="Aptos" w:hAnsi="Aptos" w:cs="Calibri"/>
          <w:sz w:val="24"/>
          <w:szCs w:val="24"/>
        </w:rPr>
        <w:t>podwykonawcy dotyczy podmiotu, na którego zasoby wykonawca powoływał się, na zasadach określonych</w:t>
      </w:r>
      <w:r w:rsidR="00697CD0" w:rsidRPr="007C41BE">
        <w:rPr>
          <w:rFonts w:ascii="Aptos" w:hAnsi="Aptos" w:cs="Calibri"/>
          <w:sz w:val="24"/>
          <w:szCs w:val="24"/>
        </w:rPr>
        <w:t xml:space="preserve"> </w:t>
      </w:r>
      <w:r w:rsidR="00975ECB" w:rsidRPr="007C41BE">
        <w:rPr>
          <w:rFonts w:ascii="Aptos" w:hAnsi="Aptos" w:cs="Calibri"/>
          <w:sz w:val="24"/>
          <w:szCs w:val="24"/>
        </w:rPr>
        <w:t>w </w:t>
      </w:r>
      <w:r w:rsidR="009B5A39" w:rsidRPr="007C41BE">
        <w:rPr>
          <w:rFonts w:ascii="Aptos" w:hAnsi="Aptos" w:cs="Calibri"/>
          <w:sz w:val="24"/>
          <w:szCs w:val="24"/>
        </w:rPr>
        <w:t>art. </w:t>
      </w:r>
      <w:r w:rsidR="00195D7F" w:rsidRPr="007C41BE">
        <w:rPr>
          <w:rFonts w:ascii="Aptos" w:hAnsi="Aptos" w:cs="Calibri"/>
          <w:sz w:val="24"/>
          <w:szCs w:val="24"/>
        </w:rPr>
        <w:t xml:space="preserve">118 ust. 1 </w:t>
      </w:r>
      <w:hyperlink w:anchor="Ustawa_Prawo_zamówień_publicznych" w:tooltip="Ustawa z dnia 11 września 2019 r. - Prawo zamówień publicznych" w:history="1">
        <w:r w:rsidR="00C019DB" w:rsidRPr="007C41BE">
          <w:rPr>
            <w:rStyle w:val="Hipercze"/>
            <w:rFonts w:ascii="Aptos" w:hAnsi="Aptos"/>
            <w:sz w:val="24"/>
            <w:szCs w:val="24"/>
          </w:rPr>
          <w:t>ustawy</w:t>
        </w:r>
        <w:r w:rsidR="00250D56" w:rsidRPr="007C41BE">
          <w:rPr>
            <w:rStyle w:val="Hipercze"/>
            <w:rFonts w:ascii="Aptos" w:hAnsi="Aptos"/>
            <w:sz w:val="24"/>
            <w:szCs w:val="24"/>
          </w:rPr>
          <w:t> </w:t>
        </w:r>
        <w:proofErr w:type="spellStart"/>
        <w:r w:rsidR="00C019DB" w:rsidRPr="007C41BE">
          <w:rPr>
            <w:rStyle w:val="Hipercze"/>
            <w:rFonts w:ascii="Aptos" w:hAnsi="Aptos"/>
            <w:sz w:val="24"/>
            <w:szCs w:val="24"/>
          </w:rPr>
          <w:t>Pzp</w:t>
        </w:r>
        <w:proofErr w:type="spellEnd"/>
        <w:r w:rsidR="00C019DB" w:rsidRPr="007C41BE">
          <w:rPr>
            <w:rStyle w:val="Hipercze"/>
            <w:rFonts w:ascii="Aptos" w:hAnsi="Aptos"/>
            <w:sz w:val="24"/>
            <w:szCs w:val="24"/>
          </w:rPr>
          <w:t>.</w:t>
        </w:r>
      </w:hyperlink>
      <w:r w:rsidR="00195D7F" w:rsidRPr="007C41BE">
        <w:rPr>
          <w:rFonts w:ascii="Aptos" w:hAnsi="Aptos" w:cs="Calibri"/>
          <w:sz w:val="24"/>
          <w:szCs w:val="24"/>
        </w:rPr>
        <w:t>,</w:t>
      </w:r>
      <w:r w:rsidR="005B0471" w:rsidRPr="007C41BE">
        <w:rPr>
          <w:rFonts w:ascii="Aptos" w:hAnsi="Aptos" w:cs="Calibri"/>
          <w:sz w:val="24"/>
          <w:szCs w:val="24"/>
        </w:rPr>
        <w:t xml:space="preserve"> w </w:t>
      </w:r>
      <w:r w:rsidR="00195D7F" w:rsidRPr="007C41BE">
        <w:rPr>
          <w:rFonts w:ascii="Aptos" w:hAnsi="Aptos" w:cs="Calibri"/>
          <w:sz w:val="24"/>
          <w:szCs w:val="24"/>
        </w:rPr>
        <w:t>celu wykazania spełniania warunków udziału</w:t>
      </w:r>
      <w:r w:rsidR="005B0471" w:rsidRPr="007C41BE">
        <w:rPr>
          <w:rFonts w:ascii="Aptos" w:hAnsi="Aptos" w:cs="Calibri"/>
          <w:sz w:val="24"/>
          <w:szCs w:val="24"/>
        </w:rPr>
        <w:t xml:space="preserve"> w </w:t>
      </w:r>
      <w:r w:rsidR="00195D7F" w:rsidRPr="007C41BE">
        <w:rPr>
          <w:rFonts w:ascii="Aptos" w:hAnsi="Aptos" w:cs="Calibri"/>
          <w:sz w:val="24"/>
          <w:szCs w:val="24"/>
        </w:rPr>
        <w:t>postępowaniu, wykonawca jest obowiązany wykazać zamawiającemu, że proponowany inny podwykonawca lub wykonawca samodzielnie spełnia je</w:t>
      </w:r>
      <w:r w:rsidR="005B0471" w:rsidRPr="007C41BE">
        <w:rPr>
          <w:rFonts w:ascii="Aptos" w:hAnsi="Aptos" w:cs="Calibri"/>
          <w:sz w:val="24"/>
          <w:szCs w:val="24"/>
        </w:rPr>
        <w:t xml:space="preserve"> w </w:t>
      </w:r>
      <w:r w:rsidR="00195D7F" w:rsidRPr="007C41BE">
        <w:rPr>
          <w:rFonts w:ascii="Aptos" w:hAnsi="Aptos" w:cs="Calibri"/>
          <w:sz w:val="24"/>
          <w:szCs w:val="24"/>
        </w:rPr>
        <w:t>stopniu nie mniejszym niż podwykonawca, na którego zasoby wykonawca powoływał się</w:t>
      </w:r>
      <w:r w:rsidR="005B0471" w:rsidRPr="007C41BE">
        <w:rPr>
          <w:rFonts w:ascii="Aptos" w:hAnsi="Aptos" w:cs="Calibri"/>
          <w:sz w:val="24"/>
          <w:szCs w:val="24"/>
        </w:rPr>
        <w:t xml:space="preserve"> w </w:t>
      </w:r>
      <w:r w:rsidR="00195D7F" w:rsidRPr="007C41BE">
        <w:rPr>
          <w:rFonts w:ascii="Aptos" w:hAnsi="Aptos" w:cs="Calibri"/>
          <w:sz w:val="24"/>
          <w:szCs w:val="24"/>
        </w:rPr>
        <w:t>trakcie postępowania</w:t>
      </w:r>
      <w:r w:rsidR="005B0471" w:rsidRPr="007C41BE">
        <w:rPr>
          <w:rFonts w:ascii="Aptos" w:hAnsi="Aptos" w:cs="Calibri"/>
          <w:sz w:val="24"/>
          <w:szCs w:val="24"/>
        </w:rPr>
        <w:t xml:space="preserve"> o </w:t>
      </w:r>
      <w:r w:rsidR="00195D7F" w:rsidRPr="007C41BE">
        <w:rPr>
          <w:rFonts w:ascii="Aptos" w:hAnsi="Aptos" w:cs="Calibri"/>
          <w:sz w:val="24"/>
          <w:szCs w:val="24"/>
        </w:rPr>
        <w:t xml:space="preserve">udzielenie zamówienia, </w:t>
      </w:r>
      <w:r w:rsidR="009B5A39" w:rsidRPr="007C41BE">
        <w:rPr>
          <w:rFonts w:ascii="Aptos" w:hAnsi="Aptos" w:cs="Calibri"/>
          <w:sz w:val="24"/>
          <w:szCs w:val="24"/>
        </w:rPr>
        <w:t>art. </w:t>
      </w:r>
      <w:r w:rsidR="00195D7F" w:rsidRPr="007C41BE">
        <w:rPr>
          <w:rFonts w:ascii="Aptos" w:hAnsi="Aptos" w:cs="Calibri"/>
          <w:sz w:val="24"/>
          <w:szCs w:val="24"/>
        </w:rPr>
        <w:t xml:space="preserve">122 </w:t>
      </w:r>
      <w:hyperlink w:anchor="Ustawa_Prawo_zamówień_publicznych" w:tooltip="Ustawa z dnia 11 września 2019 r. - Prawo zamówień publicznych" w:history="1">
        <w:r w:rsidR="00C019DB" w:rsidRPr="007C41BE">
          <w:rPr>
            <w:rStyle w:val="Hipercze"/>
            <w:rFonts w:ascii="Aptos" w:hAnsi="Aptos"/>
            <w:sz w:val="24"/>
            <w:szCs w:val="24"/>
          </w:rPr>
          <w:t>ustawy</w:t>
        </w:r>
        <w:r w:rsidR="00250D56" w:rsidRPr="007C41BE">
          <w:rPr>
            <w:rStyle w:val="Hipercze"/>
            <w:rFonts w:ascii="Aptos" w:hAnsi="Aptos"/>
            <w:sz w:val="24"/>
            <w:szCs w:val="24"/>
          </w:rPr>
          <w:t> </w:t>
        </w:r>
        <w:proofErr w:type="spellStart"/>
        <w:r w:rsidR="00C019DB" w:rsidRPr="007C41BE">
          <w:rPr>
            <w:rStyle w:val="Hipercze"/>
            <w:rFonts w:ascii="Aptos" w:hAnsi="Aptos"/>
            <w:sz w:val="24"/>
            <w:szCs w:val="24"/>
          </w:rPr>
          <w:t>Pzp</w:t>
        </w:r>
        <w:proofErr w:type="spellEnd"/>
        <w:r w:rsidR="00C019DB" w:rsidRPr="007C41BE">
          <w:rPr>
            <w:rStyle w:val="Hipercze"/>
            <w:rFonts w:ascii="Aptos" w:hAnsi="Aptos"/>
            <w:sz w:val="24"/>
            <w:szCs w:val="24"/>
          </w:rPr>
          <w:t>.</w:t>
        </w:r>
      </w:hyperlink>
      <w:r w:rsidR="00195D7F" w:rsidRPr="007C41BE">
        <w:rPr>
          <w:rFonts w:ascii="Aptos" w:hAnsi="Aptos" w:cs="Calibri"/>
          <w:sz w:val="24"/>
          <w:szCs w:val="24"/>
        </w:rPr>
        <w:t xml:space="preserve"> stosuje się odpowiednio.</w:t>
      </w:r>
    </w:p>
    <w:p w14:paraId="28D987B0" w14:textId="257B94B6" w:rsidR="00452D44" w:rsidRPr="007C41BE" w:rsidRDefault="00E6176B" w:rsidP="006421F0">
      <w:pPr>
        <w:pStyle w:val="Akapitzlist"/>
        <w:numPr>
          <w:ilvl w:val="0"/>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w:t>
      </w:r>
      <w:r w:rsidR="00195D7F" w:rsidRPr="007C41BE">
        <w:rPr>
          <w:rFonts w:ascii="Aptos" w:hAnsi="Aptos" w:cs="Calibri"/>
          <w:sz w:val="24"/>
          <w:szCs w:val="24"/>
        </w:rPr>
        <w:t>miana Podwykonawcy</w:t>
      </w:r>
      <w:r w:rsidR="005B0471" w:rsidRPr="007C41BE">
        <w:rPr>
          <w:rFonts w:ascii="Aptos" w:hAnsi="Aptos" w:cs="Calibri"/>
          <w:sz w:val="24"/>
          <w:szCs w:val="24"/>
        </w:rPr>
        <w:t xml:space="preserve"> w </w:t>
      </w:r>
      <w:r w:rsidR="00195D7F" w:rsidRPr="007C41BE">
        <w:rPr>
          <w:rFonts w:ascii="Aptos" w:hAnsi="Aptos" w:cs="Calibri"/>
          <w:sz w:val="24"/>
          <w:szCs w:val="24"/>
        </w:rPr>
        <w:t>przypadkach innych niż określone</w:t>
      </w:r>
      <w:r w:rsidR="005B0471" w:rsidRPr="007C41BE">
        <w:rPr>
          <w:rFonts w:ascii="Aptos" w:hAnsi="Aptos" w:cs="Calibri"/>
          <w:sz w:val="24"/>
          <w:szCs w:val="24"/>
        </w:rPr>
        <w:t xml:space="preserve"> w </w:t>
      </w:r>
      <w:r w:rsidR="00195D7F" w:rsidRPr="007C41BE">
        <w:rPr>
          <w:rFonts w:ascii="Aptos" w:hAnsi="Aptos" w:cs="Calibri"/>
          <w:sz w:val="24"/>
          <w:szCs w:val="24"/>
        </w:rPr>
        <w:t>pkt</w:t>
      </w:r>
      <w:r w:rsidR="002202C5" w:rsidRPr="007C41BE">
        <w:rPr>
          <w:rFonts w:ascii="Aptos" w:hAnsi="Aptos" w:cs="Calibri"/>
          <w:sz w:val="24"/>
          <w:szCs w:val="24"/>
        </w:rPr>
        <w:t> </w:t>
      </w:r>
      <w:r w:rsidR="002202C5" w:rsidRPr="007C41BE">
        <w:rPr>
          <w:rFonts w:ascii="Aptos" w:hAnsi="Aptos" w:cs="Calibri"/>
          <w:sz w:val="24"/>
          <w:szCs w:val="24"/>
        </w:rPr>
        <w:fldChar w:fldCharType="begin"/>
      </w:r>
      <w:r w:rsidR="002202C5" w:rsidRPr="007C41BE">
        <w:rPr>
          <w:rFonts w:ascii="Aptos" w:hAnsi="Aptos" w:cs="Calibri"/>
          <w:sz w:val="24"/>
          <w:szCs w:val="24"/>
        </w:rPr>
        <w:instrText xml:space="preserve"> REF ZMIANY_UMOWY_PODWYKONAWCA_POWOŁANIE \n \h </w:instrText>
      </w:r>
      <w:r w:rsidR="001C531A" w:rsidRPr="007C41BE">
        <w:rPr>
          <w:rFonts w:ascii="Aptos" w:hAnsi="Aptos" w:cs="Calibri"/>
          <w:sz w:val="24"/>
          <w:szCs w:val="24"/>
        </w:rPr>
        <w:instrText xml:space="preserve"> \* MERGEFORMAT </w:instrText>
      </w:r>
      <w:r w:rsidR="002202C5" w:rsidRPr="007C41BE">
        <w:rPr>
          <w:rFonts w:ascii="Aptos" w:hAnsi="Aptos" w:cs="Calibri"/>
          <w:sz w:val="24"/>
          <w:szCs w:val="24"/>
        </w:rPr>
      </w:r>
      <w:r w:rsidR="002202C5" w:rsidRPr="007C41BE">
        <w:rPr>
          <w:rFonts w:ascii="Aptos" w:hAnsi="Aptos" w:cs="Calibri"/>
          <w:sz w:val="24"/>
          <w:szCs w:val="24"/>
        </w:rPr>
        <w:fldChar w:fldCharType="separate"/>
      </w:r>
      <w:r w:rsidR="00907F65">
        <w:rPr>
          <w:rFonts w:ascii="Aptos" w:hAnsi="Aptos" w:cs="Calibri"/>
          <w:sz w:val="24"/>
          <w:szCs w:val="24"/>
        </w:rPr>
        <w:t>15)</w:t>
      </w:r>
      <w:r w:rsidR="002202C5" w:rsidRPr="007C41BE">
        <w:rPr>
          <w:rFonts w:ascii="Aptos" w:hAnsi="Aptos" w:cs="Calibri"/>
          <w:sz w:val="24"/>
          <w:szCs w:val="24"/>
        </w:rPr>
        <w:fldChar w:fldCharType="end"/>
      </w:r>
      <w:r w:rsidR="00195D7F" w:rsidRPr="007C41BE">
        <w:rPr>
          <w:rFonts w:ascii="Aptos" w:hAnsi="Aptos" w:cs="Calibri"/>
          <w:sz w:val="24"/>
          <w:szCs w:val="24"/>
        </w:rPr>
        <w:t>:</w:t>
      </w:r>
    </w:p>
    <w:p w14:paraId="3C372FCC" w14:textId="77777777" w:rsidR="00452D44" w:rsidRPr="007C41BE" w:rsidRDefault="00195D7F" w:rsidP="006421F0">
      <w:pPr>
        <w:pStyle w:val="Akapitzlist"/>
        <w:numPr>
          <w:ilvl w:val="0"/>
          <w:numId w:val="40"/>
        </w:numPr>
        <w:shd w:val="clear" w:color="auto" w:fill="FFFFFF"/>
        <w:suppressAutoHyphens/>
        <w:spacing w:line="360" w:lineRule="auto"/>
        <w:ind w:left="1134" w:hanging="283"/>
        <w:jc w:val="left"/>
        <w:rPr>
          <w:rFonts w:ascii="Aptos" w:hAnsi="Aptos" w:cs="Calibri"/>
          <w:sz w:val="24"/>
          <w:szCs w:val="24"/>
        </w:rPr>
      </w:pPr>
      <w:r w:rsidRPr="007C41BE">
        <w:rPr>
          <w:rFonts w:ascii="Aptos" w:hAnsi="Aptos" w:cs="Calibri"/>
          <w:sz w:val="24"/>
          <w:szCs w:val="24"/>
        </w:rPr>
        <w:t>zmiana polegająca na wskazaniu innych Podwykonawców;</w:t>
      </w:r>
    </w:p>
    <w:p w14:paraId="2C317C2D" w14:textId="77777777" w:rsidR="00452D44" w:rsidRPr="007C41BE" w:rsidRDefault="00195D7F" w:rsidP="006421F0">
      <w:pPr>
        <w:pStyle w:val="Akapitzlist"/>
        <w:numPr>
          <w:ilvl w:val="0"/>
          <w:numId w:val="40"/>
        </w:numPr>
        <w:shd w:val="clear" w:color="auto" w:fill="FFFFFF"/>
        <w:suppressAutoHyphens/>
        <w:spacing w:line="360" w:lineRule="auto"/>
        <w:ind w:left="1134" w:hanging="283"/>
        <w:jc w:val="left"/>
        <w:rPr>
          <w:rFonts w:ascii="Aptos" w:hAnsi="Aptos" w:cs="Calibri"/>
          <w:sz w:val="24"/>
          <w:szCs w:val="24"/>
        </w:rPr>
      </w:pPr>
      <w:r w:rsidRPr="007C41BE">
        <w:rPr>
          <w:rFonts w:ascii="Aptos" w:hAnsi="Aptos" w:cs="Calibri"/>
          <w:sz w:val="24"/>
          <w:szCs w:val="24"/>
        </w:rPr>
        <w:t>zmiana</w:t>
      </w:r>
      <w:r w:rsidR="005B0471" w:rsidRPr="007C41BE">
        <w:rPr>
          <w:rFonts w:ascii="Aptos" w:hAnsi="Aptos" w:cs="Calibri"/>
          <w:sz w:val="24"/>
          <w:szCs w:val="24"/>
        </w:rPr>
        <w:t xml:space="preserve"> w </w:t>
      </w:r>
      <w:r w:rsidRPr="007C41BE">
        <w:rPr>
          <w:rFonts w:ascii="Aptos" w:hAnsi="Aptos" w:cs="Calibri"/>
          <w:sz w:val="24"/>
          <w:szCs w:val="24"/>
        </w:rPr>
        <w:t>zakresie rezygnacji</w:t>
      </w:r>
      <w:r w:rsidR="005B0471" w:rsidRPr="007C41BE">
        <w:rPr>
          <w:rFonts w:ascii="Aptos" w:hAnsi="Aptos" w:cs="Calibri"/>
          <w:sz w:val="24"/>
          <w:szCs w:val="24"/>
        </w:rPr>
        <w:t xml:space="preserve"> z </w:t>
      </w:r>
      <w:r w:rsidRPr="007C41BE">
        <w:rPr>
          <w:rFonts w:ascii="Aptos" w:hAnsi="Aptos" w:cs="Calibri"/>
          <w:sz w:val="24"/>
          <w:szCs w:val="24"/>
        </w:rPr>
        <w:t xml:space="preserve">Podwykonawców; </w:t>
      </w:r>
    </w:p>
    <w:p w14:paraId="0175A6BD" w14:textId="77777777" w:rsidR="00452D44" w:rsidRPr="007C41BE" w:rsidRDefault="00195D7F" w:rsidP="006421F0">
      <w:pPr>
        <w:pStyle w:val="Akapitzlist"/>
        <w:numPr>
          <w:ilvl w:val="0"/>
          <w:numId w:val="40"/>
        </w:numPr>
        <w:shd w:val="clear" w:color="auto" w:fill="FFFFFF"/>
        <w:suppressAutoHyphens/>
        <w:spacing w:line="360" w:lineRule="auto"/>
        <w:ind w:left="1134" w:hanging="283"/>
        <w:jc w:val="left"/>
        <w:rPr>
          <w:rFonts w:ascii="Aptos" w:hAnsi="Aptos" w:cs="Calibri"/>
          <w:sz w:val="24"/>
          <w:szCs w:val="24"/>
        </w:rPr>
      </w:pPr>
      <w:r w:rsidRPr="007C41BE">
        <w:rPr>
          <w:rFonts w:ascii="Aptos" w:hAnsi="Aptos" w:cs="Calibri"/>
          <w:sz w:val="24"/>
          <w:szCs w:val="24"/>
        </w:rPr>
        <w:t>zmiana polegająca na wskazaniu innego zakresu (części) podwykonawstwa;</w:t>
      </w:r>
    </w:p>
    <w:p w14:paraId="198A52B7" w14:textId="77777777" w:rsidR="00452D44" w:rsidRPr="007C41BE" w:rsidRDefault="00195D7F" w:rsidP="006421F0">
      <w:pPr>
        <w:pStyle w:val="Akapitzlist"/>
        <w:numPr>
          <w:ilvl w:val="0"/>
          <w:numId w:val="40"/>
        </w:numPr>
        <w:shd w:val="clear" w:color="auto" w:fill="FFFFFF"/>
        <w:suppressAutoHyphens/>
        <w:spacing w:line="360" w:lineRule="auto"/>
        <w:ind w:left="1134" w:hanging="283"/>
        <w:jc w:val="left"/>
        <w:rPr>
          <w:rFonts w:ascii="Aptos" w:hAnsi="Aptos" w:cs="Calibri"/>
          <w:sz w:val="24"/>
          <w:szCs w:val="24"/>
        </w:rPr>
      </w:pPr>
      <w:r w:rsidRPr="007C41BE">
        <w:rPr>
          <w:rFonts w:ascii="Aptos" w:hAnsi="Aptos" w:cs="Calibri"/>
          <w:sz w:val="24"/>
          <w:szCs w:val="24"/>
        </w:rPr>
        <w:t>zmiana polegająca na wykonaniu zamówienia przy pomocy Podwykonawców pomimo niewskazania</w:t>
      </w:r>
      <w:r w:rsidR="005B0471" w:rsidRPr="007C41BE">
        <w:rPr>
          <w:rFonts w:ascii="Aptos" w:hAnsi="Aptos" w:cs="Calibri"/>
          <w:sz w:val="24"/>
          <w:szCs w:val="24"/>
        </w:rPr>
        <w:t xml:space="preserve"> w </w:t>
      </w:r>
      <w:r w:rsidRPr="007C41BE">
        <w:rPr>
          <w:rFonts w:ascii="Aptos" w:hAnsi="Aptos" w:cs="Calibri"/>
          <w:sz w:val="24"/>
          <w:szCs w:val="24"/>
        </w:rPr>
        <w:t>ofercie żadnej części zamówienia przeznaczonej do wy</w:t>
      </w:r>
      <w:r w:rsidR="00E6176B" w:rsidRPr="007C41BE">
        <w:rPr>
          <w:rFonts w:ascii="Aptos" w:hAnsi="Aptos" w:cs="Calibri"/>
          <w:sz w:val="24"/>
          <w:szCs w:val="24"/>
        </w:rPr>
        <w:t>konania</w:t>
      </w:r>
      <w:r w:rsidR="005B0471" w:rsidRPr="007C41BE">
        <w:rPr>
          <w:rFonts w:ascii="Aptos" w:hAnsi="Aptos" w:cs="Calibri"/>
          <w:sz w:val="24"/>
          <w:szCs w:val="24"/>
        </w:rPr>
        <w:t xml:space="preserve"> w </w:t>
      </w:r>
      <w:r w:rsidR="00E6176B" w:rsidRPr="007C41BE">
        <w:rPr>
          <w:rFonts w:ascii="Aptos" w:hAnsi="Aptos" w:cs="Calibri"/>
          <w:sz w:val="24"/>
          <w:szCs w:val="24"/>
        </w:rPr>
        <w:t>ramach podwykonawstwa.</w:t>
      </w:r>
    </w:p>
    <w:p w14:paraId="6A93F6D8" w14:textId="77777777" w:rsidR="00452D44" w:rsidRPr="007C41BE" w:rsidRDefault="00E6176B" w:rsidP="006421F0">
      <w:pPr>
        <w:pStyle w:val="Akapitzlist"/>
        <w:numPr>
          <w:ilvl w:val="0"/>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w:t>
      </w:r>
      <w:r w:rsidR="00452D44" w:rsidRPr="007C41BE">
        <w:rPr>
          <w:rFonts w:ascii="Aptos" w:hAnsi="Aptos" w:cs="Calibri"/>
          <w:sz w:val="24"/>
          <w:szCs w:val="24"/>
        </w:rPr>
        <w:t>mianę osób odpowiedzialnych za:</w:t>
      </w:r>
    </w:p>
    <w:p w14:paraId="4971A2EF" w14:textId="3B462A0F" w:rsidR="00452D44" w:rsidRPr="007C41BE" w:rsidRDefault="00195D7F" w:rsidP="006421F0">
      <w:pPr>
        <w:pStyle w:val="Akapitzlist"/>
        <w:numPr>
          <w:ilvl w:val="0"/>
          <w:numId w:val="41"/>
        </w:numPr>
        <w:shd w:val="clear" w:color="auto" w:fill="FFFFFF"/>
        <w:suppressAutoHyphens/>
        <w:spacing w:line="360" w:lineRule="auto"/>
        <w:ind w:left="1134" w:hanging="283"/>
        <w:jc w:val="left"/>
        <w:rPr>
          <w:rFonts w:ascii="Aptos" w:hAnsi="Aptos" w:cs="Calibri"/>
          <w:sz w:val="24"/>
          <w:szCs w:val="24"/>
        </w:rPr>
      </w:pPr>
      <w:r w:rsidRPr="007C41BE">
        <w:rPr>
          <w:rFonts w:ascii="Aptos" w:hAnsi="Aptos" w:cs="Calibri"/>
          <w:sz w:val="24"/>
          <w:szCs w:val="24"/>
        </w:rPr>
        <w:t>kierowanie robotami budowlanymi ze strony Wykonawcy zgodnie</w:t>
      </w:r>
      <w:r w:rsidR="00697CD0" w:rsidRPr="007C41BE">
        <w:rPr>
          <w:rFonts w:ascii="Aptos" w:hAnsi="Aptos" w:cs="Calibri"/>
          <w:sz w:val="24"/>
          <w:szCs w:val="24"/>
        </w:rPr>
        <w:t xml:space="preserve"> </w:t>
      </w:r>
      <w:r w:rsidR="00975ECB" w:rsidRPr="007C41BE">
        <w:rPr>
          <w:rFonts w:ascii="Aptos" w:hAnsi="Aptos" w:cs="Calibri"/>
          <w:sz w:val="24"/>
          <w:szCs w:val="24"/>
        </w:rPr>
        <w:t>z </w:t>
      </w:r>
      <w:r w:rsidRPr="007C41BE">
        <w:rPr>
          <w:rFonts w:ascii="Aptos" w:hAnsi="Aptos" w:cs="Calibri"/>
          <w:sz w:val="24"/>
          <w:szCs w:val="24"/>
        </w:rPr>
        <w:t>warunkami zawartymi</w:t>
      </w:r>
      <w:r w:rsidR="005B0471" w:rsidRPr="007C41BE">
        <w:rPr>
          <w:rFonts w:ascii="Aptos" w:hAnsi="Aptos" w:cs="Calibri"/>
          <w:sz w:val="24"/>
          <w:szCs w:val="24"/>
        </w:rPr>
        <w:t xml:space="preserve"> w </w:t>
      </w:r>
      <w:r w:rsidRPr="007C41BE">
        <w:rPr>
          <w:rFonts w:ascii="Aptos" w:hAnsi="Aptos" w:cs="Calibri"/>
          <w:sz w:val="24"/>
          <w:szCs w:val="24"/>
        </w:rPr>
        <w:t>SWZ, tj. kierownik budowy</w:t>
      </w:r>
      <w:r w:rsidR="002A5C1D" w:rsidRPr="007C41BE">
        <w:rPr>
          <w:rFonts w:ascii="Aptos" w:hAnsi="Aptos" w:cs="Calibri"/>
          <w:sz w:val="24"/>
          <w:szCs w:val="24"/>
        </w:rPr>
        <w:t>, kierownicy robót (jeśli zostali określeni)</w:t>
      </w:r>
      <w:r w:rsidR="00771B05" w:rsidRPr="007C41BE">
        <w:rPr>
          <w:rFonts w:ascii="Aptos" w:hAnsi="Aptos" w:cs="Calibri"/>
          <w:sz w:val="24"/>
          <w:szCs w:val="24"/>
        </w:rPr>
        <w:t xml:space="preserve"> </w:t>
      </w:r>
      <w:r w:rsidRPr="007C41BE">
        <w:rPr>
          <w:rFonts w:ascii="Aptos" w:hAnsi="Aptos" w:cs="Calibri"/>
          <w:sz w:val="24"/>
          <w:szCs w:val="24"/>
        </w:rPr>
        <w:t>będzie posiadał uprawnienia budowlane do kierowania robotami budowlanymi</w:t>
      </w:r>
      <w:r w:rsidR="005B0471" w:rsidRPr="007C41BE">
        <w:rPr>
          <w:rFonts w:ascii="Aptos" w:hAnsi="Aptos" w:cs="Calibri"/>
          <w:sz w:val="24"/>
          <w:szCs w:val="24"/>
        </w:rPr>
        <w:t xml:space="preserve"> w </w:t>
      </w:r>
      <w:r w:rsidRPr="007C41BE">
        <w:rPr>
          <w:rFonts w:ascii="Aptos" w:hAnsi="Aptos" w:cs="Calibri"/>
          <w:sz w:val="24"/>
          <w:szCs w:val="24"/>
        </w:rPr>
        <w:t>specjalności określonej</w:t>
      </w:r>
      <w:r w:rsidR="005B0471" w:rsidRPr="007C41BE">
        <w:rPr>
          <w:rFonts w:ascii="Aptos" w:hAnsi="Aptos" w:cs="Calibri"/>
          <w:sz w:val="24"/>
          <w:szCs w:val="24"/>
        </w:rPr>
        <w:t xml:space="preserve"> w </w:t>
      </w:r>
      <w:r w:rsidRPr="007C41BE">
        <w:rPr>
          <w:rFonts w:ascii="Aptos" w:hAnsi="Aptos" w:cs="Calibri"/>
          <w:sz w:val="24"/>
          <w:szCs w:val="24"/>
        </w:rPr>
        <w:t>SWZ, które uprawniają do pełnienia funkcji kierownika budowy</w:t>
      </w:r>
      <w:r w:rsidR="009D48EC" w:rsidRPr="007C41BE">
        <w:rPr>
          <w:rFonts w:ascii="Aptos" w:hAnsi="Aptos" w:cs="Calibri"/>
          <w:sz w:val="24"/>
          <w:szCs w:val="24"/>
        </w:rPr>
        <w:t>/robót</w:t>
      </w:r>
      <w:r w:rsidRPr="007C41BE">
        <w:rPr>
          <w:rFonts w:ascii="Aptos" w:hAnsi="Aptos" w:cs="Calibri"/>
          <w:sz w:val="24"/>
          <w:szCs w:val="24"/>
        </w:rPr>
        <w:t>, odpowiadającym przedmiotowi zamówienia</w:t>
      </w:r>
      <w:r w:rsidR="00AC1623" w:rsidRPr="007C41BE">
        <w:rPr>
          <w:rFonts w:ascii="Aptos" w:hAnsi="Aptos" w:cs="Calibri"/>
          <w:sz w:val="24"/>
          <w:szCs w:val="24"/>
        </w:rPr>
        <w:t xml:space="preserve"> a także doświadczenia jeśli było wymagane</w:t>
      </w:r>
      <w:r w:rsidRPr="007C41BE">
        <w:rPr>
          <w:rFonts w:ascii="Aptos" w:hAnsi="Aptos" w:cs="Calibri"/>
          <w:sz w:val="24"/>
          <w:szCs w:val="24"/>
        </w:rPr>
        <w:t>, Wykonawca zobowiązuje się do przedłożenia, zgodnie</w:t>
      </w:r>
      <w:r w:rsidR="005B0471" w:rsidRPr="007C41BE">
        <w:rPr>
          <w:rFonts w:ascii="Aptos" w:hAnsi="Aptos" w:cs="Calibri"/>
          <w:sz w:val="24"/>
          <w:szCs w:val="24"/>
        </w:rPr>
        <w:t xml:space="preserve"> z </w:t>
      </w:r>
      <w:r w:rsidRPr="007C41BE">
        <w:rPr>
          <w:rFonts w:ascii="Aptos" w:hAnsi="Aptos" w:cs="Calibri"/>
          <w:sz w:val="24"/>
          <w:szCs w:val="24"/>
        </w:rPr>
        <w:t>umową dokumentu potwierdzającego kwalifikacje kierownika budowy</w:t>
      </w:r>
      <w:r w:rsidR="00205792" w:rsidRPr="007C41BE">
        <w:rPr>
          <w:rFonts w:ascii="Aptos" w:hAnsi="Aptos" w:cs="Calibri"/>
          <w:sz w:val="24"/>
          <w:szCs w:val="24"/>
        </w:rPr>
        <w:t>/robót</w:t>
      </w:r>
      <w:r w:rsidRPr="007C41BE">
        <w:rPr>
          <w:rFonts w:ascii="Aptos" w:hAnsi="Aptos" w:cs="Calibri"/>
          <w:sz w:val="24"/>
          <w:szCs w:val="24"/>
        </w:rPr>
        <w:t xml:space="preserve"> oraz aktualnego wpisu na listę właściwej Izby Samorządu Zawodowego lub dokumenty, które potwierdzają odpowiednie kwalifikacje</w:t>
      </w:r>
      <w:r w:rsidR="005B0471" w:rsidRPr="007C41BE">
        <w:rPr>
          <w:rFonts w:ascii="Aptos" w:hAnsi="Aptos" w:cs="Calibri"/>
          <w:sz w:val="24"/>
          <w:szCs w:val="24"/>
        </w:rPr>
        <w:t xml:space="preserve"> i </w:t>
      </w:r>
      <w:r w:rsidRPr="007C41BE">
        <w:rPr>
          <w:rFonts w:ascii="Aptos" w:hAnsi="Aptos" w:cs="Calibri"/>
          <w:sz w:val="24"/>
          <w:szCs w:val="24"/>
        </w:rPr>
        <w:t>zostały uznane na zasadach określonych</w:t>
      </w:r>
      <w:r w:rsidR="005B0471" w:rsidRPr="007C41BE">
        <w:rPr>
          <w:rFonts w:ascii="Aptos" w:hAnsi="Aptos" w:cs="Calibri"/>
          <w:sz w:val="24"/>
          <w:szCs w:val="24"/>
        </w:rPr>
        <w:t xml:space="preserve"> w </w:t>
      </w:r>
      <w:r w:rsidRPr="007C41BE">
        <w:rPr>
          <w:rFonts w:ascii="Aptos" w:hAnsi="Aptos" w:cs="Calibri"/>
          <w:sz w:val="24"/>
          <w:szCs w:val="24"/>
        </w:rPr>
        <w:t xml:space="preserve">przepisach odrębnych (podstawa prawna </w:t>
      </w:r>
      <w:r w:rsidR="009B5A39" w:rsidRPr="007C41BE">
        <w:rPr>
          <w:rFonts w:ascii="Aptos" w:hAnsi="Aptos" w:cs="Calibri"/>
          <w:sz w:val="24"/>
          <w:szCs w:val="24"/>
        </w:rPr>
        <w:t>art. </w:t>
      </w:r>
      <w:r w:rsidRPr="007C41BE">
        <w:rPr>
          <w:rFonts w:ascii="Aptos" w:hAnsi="Aptos" w:cs="Calibri"/>
          <w:sz w:val="24"/>
          <w:szCs w:val="24"/>
        </w:rPr>
        <w:t xml:space="preserve">12a </w:t>
      </w:r>
      <w:hyperlink w:anchor="Ustawa_Prawo_budowlane" w:tooltip="Ustawa z dnia 7 lipca 1994 r. Prawo budowlane" w:history="1">
        <w:r w:rsidRPr="007C41BE">
          <w:rPr>
            <w:rStyle w:val="Hipercze"/>
            <w:rFonts w:ascii="Aptos" w:hAnsi="Aptos" w:cs="Calibri"/>
            <w:sz w:val="24"/>
            <w:szCs w:val="24"/>
          </w:rPr>
          <w:t>ustawy</w:t>
        </w:r>
        <w:r w:rsidR="001E5D50" w:rsidRPr="007C41BE">
          <w:rPr>
            <w:rStyle w:val="Hipercze"/>
            <w:rFonts w:ascii="Aptos" w:hAnsi="Aptos" w:cs="Calibri"/>
            <w:sz w:val="24"/>
            <w:szCs w:val="24"/>
          </w:rPr>
          <w:t> </w:t>
        </w:r>
        <w:r w:rsidRPr="007C41BE">
          <w:rPr>
            <w:rStyle w:val="Hipercze"/>
            <w:rFonts w:ascii="Aptos" w:hAnsi="Aptos" w:cs="Calibri"/>
            <w:sz w:val="24"/>
            <w:szCs w:val="24"/>
          </w:rPr>
          <w:t>Pr</w:t>
        </w:r>
        <w:r w:rsidR="001E5D50" w:rsidRPr="007C41BE">
          <w:rPr>
            <w:rStyle w:val="Hipercze"/>
            <w:rFonts w:ascii="Aptos" w:hAnsi="Aptos" w:cs="Calibri"/>
            <w:sz w:val="24"/>
            <w:szCs w:val="24"/>
          </w:rPr>
          <w:t>. </w:t>
        </w:r>
        <w:r w:rsidRPr="007C41BE">
          <w:rPr>
            <w:rStyle w:val="Hipercze"/>
            <w:rFonts w:ascii="Aptos" w:hAnsi="Aptos" w:cs="Calibri"/>
            <w:sz w:val="24"/>
            <w:szCs w:val="24"/>
          </w:rPr>
          <w:t>bud</w:t>
        </w:r>
        <w:r w:rsidR="001E5D50" w:rsidRPr="007C41BE">
          <w:rPr>
            <w:rStyle w:val="Hipercze"/>
            <w:rFonts w:ascii="Aptos" w:hAnsi="Aptos" w:cs="Calibri"/>
            <w:sz w:val="24"/>
            <w:szCs w:val="24"/>
          </w:rPr>
          <w:t>.</w:t>
        </w:r>
      </w:hyperlink>
      <w:r w:rsidRPr="007C41BE">
        <w:rPr>
          <w:rFonts w:ascii="Aptos" w:hAnsi="Aptos" w:cs="Calibri"/>
          <w:sz w:val="24"/>
          <w:szCs w:val="24"/>
        </w:rPr>
        <w:t>)</w:t>
      </w:r>
      <w:r w:rsidR="00AC1623" w:rsidRPr="007C41BE">
        <w:rPr>
          <w:rFonts w:ascii="Aptos" w:hAnsi="Aptos" w:cs="Calibri"/>
          <w:sz w:val="24"/>
          <w:szCs w:val="24"/>
        </w:rPr>
        <w:t>, a także doświadczenia jeśli było wymagane</w:t>
      </w:r>
      <w:r w:rsidRPr="007C41BE">
        <w:rPr>
          <w:rFonts w:ascii="Aptos" w:hAnsi="Aptos" w:cs="Calibri"/>
          <w:sz w:val="24"/>
          <w:szCs w:val="24"/>
        </w:rPr>
        <w:t>;</w:t>
      </w:r>
    </w:p>
    <w:p w14:paraId="2784808B" w14:textId="77777777" w:rsidR="00452D44" w:rsidRPr="007C41BE" w:rsidRDefault="00195D7F" w:rsidP="006421F0">
      <w:pPr>
        <w:pStyle w:val="Akapitzlist"/>
        <w:numPr>
          <w:ilvl w:val="0"/>
          <w:numId w:val="41"/>
        </w:numPr>
        <w:shd w:val="clear" w:color="auto" w:fill="FFFFFF"/>
        <w:suppressAutoHyphens/>
        <w:spacing w:line="360" w:lineRule="auto"/>
        <w:ind w:left="1134" w:hanging="283"/>
        <w:jc w:val="left"/>
        <w:rPr>
          <w:rFonts w:ascii="Aptos" w:hAnsi="Aptos" w:cs="Calibri"/>
          <w:sz w:val="24"/>
          <w:szCs w:val="24"/>
        </w:rPr>
      </w:pPr>
      <w:r w:rsidRPr="007C41BE">
        <w:rPr>
          <w:rFonts w:ascii="Aptos" w:hAnsi="Aptos" w:cs="Calibri"/>
          <w:sz w:val="24"/>
          <w:szCs w:val="24"/>
        </w:rPr>
        <w:t>nadzór inwestorski ze strony Zamawiającego (inspektora nadzoru inwestorskiego).</w:t>
      </w:r>
    </w:p>
    <w:p w14:paraId="2144268B" w14:textId="77777777" w:rsidR="006016BA" w:rsidRPr="007C41BE" w:rsidRDefault="006016BA" w:rsidP="006421F0">
      <w:pPr>
        <w:pStyle w:val="Akapitzlist"/>
        <w:numPr>
          <w:ilvl w:val="0"/>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sz w:val="24"/>
          <w:szCs w:val="24"/>
        </w:rPr>
        <w:t>Zmiana zasad dokonywania odbiorów:</w:t>
      </w:r>
    </w:p>
    <w:p w14:paraId="4E87785D" w14:textId="77777777" w:rsidR="006016BA" w:rsidRPr="007C41BE" w:rsidRDefault="006016BA" w:rsidP="006421F0">
      <w:pPr>
        <w:pStyle w:val="Akapitzlist"/>
        <w:numPr>
          <w:ilvl w:val="0"/>
          <w:numId w:val="53"/>
        </w:numPr>
        <w:shd w:val="clear" w:color="auto" w:fill="FFFFFF"/>
        <w:suppressAutoHyphens/>
        <w:spacing w:line="360" w:lineRule="auto"/>
        <w:ind w:left="1276" w:hanging="425"/>
        <w:jc w:val="left"/>
        <w:rPr>
          <w:rFonts w:ascii="Aptos" w:hAnsi="Aptos" w:cs="Calibri"/>
          <w:strike/>
          <w:sz w:val="24"/>
          <w:szCs w:val="24"/>
        </w:rPr>
      </w:pPr>
      <w:r w:rsidRPr="007C41BE">
        <w:rPr>
          <w:rFonts w:ascii="Aptos" w:hAnsi="Aptos" w:cs="Calibri"/>
          <w:sz w:val="24"/>
          <w:szCs w:val="24"/>
        </w:rPr>
        <w:t>w przypadku pozyskania kolejnego dofinansowania;</w:t>
      </w:r>
      <w:r w:rsidRPr="007C41BE">
        <w:rPr>
          <w:rFonts w:ascii="Aptos" w:hAnsi="Aptos" w:cs="Calibri"/>
          <w:strike/>
          <w:sz w:val="24"/>
          <w:szCs w:val="24"/>
        </w:rPr>
        <w:t xml:space="preserve"> </w:t>
      </w:r>
    </w:p>
    <w:p w14:paraId="3E2167C5" w14:textId="77777777" w:rsidR="006016BA" w:rsidRPr="007C41BE" w:rsidRDefault="006016BA" w:rsidP="006421F0">
      <w:pPr>
        <w:pStyle w:val="Akapitzlist"/>
        <w:numPr>
          <w:ilvl w:val="0"/>
          <w:numId w:val="53"/>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w przypadku rezygnacji</w:t>
      </w:r>
      <w:r w:rsidR="005B0471" w:rsidRPr="007C41BE">
        <w:rPr>
          <w:rFonts w:ascii="Aptos" w:hAnsi="Aptos" w:cs="Calibri"/>
          <w:sz w:val="24"/>
          <w:szCs w:val="24"/>
        </w:rPr>
        <w:t xml:space="preserve"> z </w:t>
      </w:r>
      <w:r w:rsidRPr="007C41BE">
        <w:rPr>
          <w:rFonts w:ascii="Aptos" w:hAnsi="Aptos" w:cs="Calibri"/>
          <w:sz w:val="24"/>
          <w:szCs w:val="24"/>
        </w:rPr>
        <w:t>części lub całości dofinansowania;</w:t>
      </w:r>
    </w:p>
    <w:p w14:paraId="2296BE32" w14:textId="77777777" w:rsidR="006016BA" w:rsidRPr="007C41BE" w:rsidRDefault="006016BA" w:rsidP="006421F0">
      <w:pPr>
        <w:pStyle w:val="Akapitzlist"/>
        <w:numPr>
          <w:ilvl w:val="0"/>
          <w:numId w:val="53"/>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 xml:space="preserve">w przypadku zmiany terminu realizacji umowy; </w:t>
      </w:r>
    </w:p>
    <w:p w14:paraId="27DB5F0D" w14:textId="65518503" w:rsidR="00CA58BB" w:rsidRPr="00C851D0" w:rsidRDefault="006016BA" w:rsidP="00C851D0">
      <w:pPr>
        <w:pStyle w:val="Akapitzlist"/>
        <w:numPr>
          <w:ilvl w:val="0"/>
          <w:numId w:val="53"/>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 xml:space="preserve">w </w:t>
      </w:r>
      <w:r w:rsidR="00D1502D" w:rsidRPr="007C41BE">
        <w:rPr>
          <w:rFonts w:ascii="Aptos" w:hAnsi="Aptos" w:cs="Calibri"/>
          <w:sz w:val="24"/>
          <w:szCs w:val="24"/>
        </w:rPr>
        <w:t>przypadku</w:t>
      </w:r>
      <w:r w:rsidRPr="007C41BE">
        <w:rPr>
          <w:rFonts w:ascii="Aptos" w:hAnsi="Aptos" w:cs="Calibri"/>
          <w:sz w:val="24"/>
          <w:szCs w:val="24"/>
        </w:rPr>
        <w:t xml:space="preserve"> zmian</w:t>
      </w:r>
      <w:r w:rsidR="00F03E0E" w:rsidRPr="007C41BE">
        <w:rPr>
          <w:rFonts w:ascii="Aptos" w:hAnsi="Aptos" w:cs="Calibri"/>
          <w:sz w:val="24"/>
          <w:szCs w:val="24"/>
        </w:rPr>
        <w:t>y zakresu i/lub wartości robót</w:t>
      </w:r>
      <w:r w:rsidR="00CA58BB" w:rsidRPr="00C851D0">
        <w:rPr>
          <w:rFonts w:ascii="Aptos" w:hAnsi="Aptos" w:cs="Calibri"/>
          <w:sz w:val="24"/>
          <w:szCs w:val="24"/>
        </w:rPr>
        <w:t xml:space="preserve">. </w:t>
      </w:r>
    </w:p>
    <w:p w14:paraId="364DA429" w14:textId="28696DF9" w:rsidR="00C31B37" w:rsidRPr="007C41BE" w:rsidRDefault="00C31B37" w:rsidP="006421F0">
      <w:pPr>
        <w:pStyle w:val="Akapitzlist"/>
        <w:numPr>
          <w:ilvl w:val="0"/>
          <w:numId w:val="35"/>
        </w:numPr>
        <w:shd w:val="clear" w:color="auto" w:fill="FFFFFF"/>
        <w:suppressAutoHyphens/>
        <w:spacing w:line="360" w:lineRule="auto"/>
        <w:ind w:left="851" w:hanging="425"/>
        <w:jc w:val="left"/>
        <w:rPr>
          <w:rFonts w:ascii="Aptos" w:hAnsi="Aptos" w:cs="Calibri"/>
          <w:sz w:val="24"/>
          <w:szCs w:val="24"/>
        </w:rPr>
      </w:pPr>
      <w:r w:rsidRPr="007C41BE">
        <w:rPr>
          <w:rFonts w:ascii="Aptos" w:hAnsi="Aptos" w:cs="Calibri"/>
          <w:sz w:val="24"/>
          <w:szCs w:val="24"/>
        </w:rPr>
        <w:t xml:space="preserve">Zmiana finansowania umowy ze źródeł zewnętrznych, o którym mowa w </w:t>
      </w:r>
      <w:r w:rsidRPr="007C41BE">
        <w:rPr>
          <w:rFonts w:ascii="Aptos" w:hAnsi="Aptos" w:cs="Calibri"/>
          <w:sz w:val="24"/>
          <w:szCs w:val="24"/>
        </w:rPr>
        <w:fldChar w:fldCharType="begin"/>
      </w:r>
      <w:r w:rsidRPr="007C41BE">
        <w:rPr>
          <w:rFonts w:ascii="Aptos" w:hAnsi="Aptos" w:cs="Calibri"/>
          <w:sz w:val="24"/>
          <w:szCs w:val="24"/>
        </w:rPr>
        <w:instrText xml:space="preserve"> REF  POSTANOWIENIA_OGÓLNE \h \n  \* MERGEFORMAT </w:instrText>
      </w:r>
      <w:r w:rsidRPr="007C41BE">
        <w:rPr>
          <w:rFonts w:ascii="Aptos" w:hAnsi="Aptos" w:cs="Calibri"/>
          <w:sz w:val="24"/>
          <w:szCs w:val="24"/>
        </w:rPr>
      </w:r>
      <w:r w:rsidRPr="007C41BE">
        <w:rPr>
          <w:rFonts w:ascii="Aptos" w:hAnsi="Aptos" w:cs="Calibri"/>
          <w:sz w:val="24"/>
          <w:szCs w:val="24"/>
        </w:rPr>
        <w:fldChar w:fldCharType="separate"/>
      </w:r>
      <w:r w:rsidR="00907F65">
        <w:rPr>
          <w:rFonts w:ascii="Aptos" w:hAnsi="Aptos" w:cs="Calibri"/>
          <w:sz w:val="24"/>
          <w:szCs w:val="24"/>
        </w:rPr>
        <w:t>§1</w:t>
      </w:r>
      <w:r w:rsidRPr="007C41BE">
        <w:rPr>
          <w:rFonts w:ascii="Aptos" w:hAnsi="Aptos" w:cs="Calibri"/>
          <w:sz w:val="24"/>
          <w:szCs w:val="24"/>
        </w:rPr>
        <w:fldChar w:fldCharType="end"/>
      </w:r>
      <w:r w:rsidRPr="007C41BE">
        <w:rPr>
          <w:rFonts w:ascii="Aptos" w:hAnsi="Aptos" w:cs="Calibri"/>
          <w:sz w:val="24"/>
          <w:szCs w:val="24"/>
        </w:rPr>
        <w:t xml:space="preserve"> ust. </w:t>
      </w:r>
      <w:r w:rsidRPr="007C41BE">
        <w:rPr>
          <w:rFonts w:ascii="Aptos" w:hAnsi="Aptos" w:cs="Calibri"/>
          <w:sz w:val="24"/>
          <w:szCs w:val="24"/>
        </w:rPr>
        <w:fldChar w:fldCharType="begin"/>
      </w:r>
      <w:r w:rsidRPr="007C41BE">
        <w:rPr>
          <w:rFonts w:ascii="Aptos" w:hAnsi="Aptos" w:cs="Calibri"/>
          <w:sz w:val="24"/>
          <w:szCs w:val="24"/>
        </w:rPr>
        <w:instrText xml:space="preserve"> REF  POSTANOWIENIA_OGÓLNE_DOFINANSOWANIE \h \n  \* MERGEFORMAT </w:instrText>
      </w:r>
      <w:r w:rsidRPr="007C41BE">
        <w:rPr>
          <w:rFonts w:ascii="Aptos" w:hAnsi="Aptos" w:cs="Calibri"/>
          <w:sz w:val="24"/>
          <w:szCs w:val="24"/>
        </w:rPr>
      </w:r>
      <w:r w:rsidRPr="007C41BE">
        <w:rPr>
          <w:rFonts w:ascii="Aptos" w:hAnsi="Aptos" w:cs="Calibri"/>
          <w:sz w:val="24"/>
          <w:szCs w:val="24"/>
        </w:rPr>
        <w:fldChar w:fldCharType="separate"/>
      </w:r>
      <w:r w:rsidR="00907F65">
        <w:rPr>
          <w:rFonts w:ascii="Aptos" w:hAnsi="Aptos" w:cs="Calibri"/>
          <w:sz w:val="24"/>
          <w:szCs w:val="24"/>
        </w:rPr>
        <w:t>2</w:t>
      </w:r>
      <w:r w:rsidRPr="007C41BE">
        <w:rPr>
          <w:rFonts w:ascii="Aptos" w:hAnsi="Aptos" w:cs="Calibri"/>
          <w:sz w:val="24"/>
          <w:szCs w:val="24"/>
        </w:rPr>
        <w:fldChar w:fldCharType="end"/>
      </w:r>
      <w:r w:rsidRPr="007C41BE">
        <w:rPr>
          <w:rFonts w:ascii="Aptos" w:hAnsi="Aptos" w:cs="Calibri"/>
          <w:sz w:val="24"/>
          <w:szCs w:val="24"/>
        </w:rPr>
        <w:t xml:space="preserve"> w przypadku:</w:t>
      </w:r>
    </w:p>
    <w:p w14:paraId="59896BCA" w14:textId="77777777" w:rsidR="00C31B37" w:rsidRPr="007C41BE" w:rsidRDefault="00C31B37" w:rsidP="00A82304">
      <w:pPr>
        <w:pStyle w:val="Akapitzlist"/>
        <w:numPr>
          <w:ilvl w:val="2"/>
          <w:numId w:val="35"/>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pozyskania przez Zamawiającego dodatkowego dofinansowania;</w:t>
      </w:r>
    </w:p>
    <w:p w14:paraId="14E1B841" w14:textId="77777777" w:rsidR="00C31B37" w:rsidRPr="007C41BE" w:rsidRDefault="00C31B37" w:rsidP="00A82304">
      <w:pPr>
        <w:pStyle w:val="Akapitzlist"/>
        <w:numPr>
          <w:ilvl w:val="2"/>
          <w:numId w:val="35"/>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rezygnacji przez Zamawiającego z całości lub części dofinansowania;</w:t>
      </w:r>
    </w:p>
    <w:p w14:paraId="638FF928" w14:textId="1009F0ED" w:rsidR="00C31B37" w:rsidRPr="007C41BE" w:rsidRDefault="00C31B37" w:rsidP="00A82304">
      <w:pPr>
        <w:pStyle w:val="Akapitzlist"/>
        <w:numPr>
          <w:ilvl w:val="2"/>
          <w:numId w:val="35"/>
        </w:numPr>
        <w:shd w:val="clear" w:color="auto" w:fill="FFFFFF"/>
        <w:suppressAutoHyphens/>
        <w:spacing w:line="360" w:lineRule="auto"/>
        <w:ind w:left="1276" w:hanging="425"/>
        <w:jc w:val="left"/>
        <w:rPr>
          <w:rFonts w:ascii="Aptos" w:hAnsi="Aptos" w:cs="Calibri"/>
          <w:sz w:val="24"/>
          <w:szCs w:val="24"/>
        </w:rPr>
      </w:pPr>
      <w:r w:rsidRPr="007C41BE">
        <w:rPr>
          <w:rFonts w:ascii="Aptos" w:hAnsi="Aptos" w:cs="Calibri"/>
          <w:sz w:val="24"/>
          <w:szCs w:val="24"/>
        </w:rPr>
        <w:t>zmiany zakresu i/lub wartości robót objętych dofinansowaniem.</w:t>
      </w:r>
    </w:p>
    <w:p w14:paraId="266AD45B" w14:textId="77777777" w:rsidR="003F06EF" w:rsidRPr="007C41BE" w:rsidRDefault="00195D7F" w:rsidP="00A82304">
      <w:pPr>
        <w:pStyle w:val="Akapitzlist"/>
        <w:numPr>
          <w:ilvl w:val="0"/>
          <w:numId w:val="35"/>
        </w:numPr>
        <w:shd w:val="clear" w:color="auto" w:fill="FFFFFF"/>
        <w:suppressAutoHyphens/>
        <w:spacing w:line="360" w:lineRule="auto"/>
        <w:ind w:left="426" w:hanging="426"/>
        <w:jc w:val="left"/>
        <w:rPr>
          <w:rFonts w:ascii="Aptos" w:hAnsi="Aptos" w:cs="Calibri"/>
          <w:sz w:val="24"/>
          <w:szCs w:val="24"/>
        </w:rPr>
      </w:pPr>
      <w:bookmarkStart w:id="106" w:name="ZMIANY_UMOWY_PANDEMIA"/>
      <w:bookmarkStart w:id="107" w:name="_Hlk205371921"/>
      <w:bookmarkEnd w:id="106"/>
      <w:r w:rsidRPr="007C41BE">
        <w:rPr>
          <w:rFonts w:ascii="Aptos" w:eastAsia="Calibri" w:hAnsi="Aptos" w:cs="Calibri"/>
          <w:sz w:val="24"/>
          <w:szCs w:val="24"/>
        </w:rPr>
        <w:t>Zamawiający przewiduje możliwość zmian postanowień zawartej umowy</w:t>
      </w:r>
      <w:r w:rsidR="005B0471" w:rsidRPr="007C41BE">
        <w:rPr>
          <w:rFonts w:ascii="Aptos" w:eastAsia="Calibri" w:hAnsi="Aptos" w:cs="Calibri"/>
          <w:sz w:val="24"/>
          <w:szCs w:val="24"/>
        </w:rPr>
        <w:t xml:space="preserve"> w </w:t>
      </w:r>
      <w:r w:rsidRPr="007C41BE">
        <w:rPr>
          <w:rFonts w:ascii="Aptos" w:eastAsia="Calibri" w:hAnsi="Aptos" w:cs="Calibri"/>
          <w:sz w:val="24"/>
          <w:szCs w:val="24"/>
        </w:rPr>
        <w:t>stosunku do treści oferty, na podstawie, której dokonano wyboru Wykonawcy,</w:t>
      </w:r>
      <w:r w:rsidR="005B0471" w:rsidRPr="007C41BE">
        <w:rPr>
          <w:rFonts w:ascii="Aptos" w:eastAsia="Calibri" w:hAnsi="Aptos" w:cs="Calibri"/>
          <w:sz w:val="24"/>
          <w:szCs w:val="24"/>
        </w:rPr>
        <w:t xml:space="preserve"> w </w:t>
      </w:r>
      <w:r w:rsidR="0008378B" w:rsidRPr="007C41BE">
        <w:rPr>
          <w:rFonts w:ascii="Aptos" w:eastAsia="Calibri" w:hAnsi="Aptos" w:cs="Calibri"/>
          <w:sz w:val="24"/>
          <w:szCs w:val="24"/>
        </w:rPr>
        <w:t>związku</w:t>
      </w:r>
      <w:r w:rsidR="005B0471" w:rsidRPr="007C41BE">
        <w:rPr>
          <w:rFonts w:ascii="Aptos" w:eastAsia="Calibri" w:hAnsi="Aptos" w:cs="Calibri"/>
          <w:sz w:val="24"/>
          <w:szCs w:val="24"/>
        </w:rPr>
        <w:t xml:space="preserve"> z </w:t>
      </w:r>
      <w:r w:rsidR="0008378B" w:rsidRPr="007C41BE">
        <w:rPr>
          <w:rFonts w:ascii="Aptos" w:eastAsia="Calibri" w:hAnsi="Aptos" w:cs="Calibri"/>
          <w:sz w:val="24"/>
          <w:szCs w:val="24"/>
        </w:rPr>
        <w:t>pandemią</w:t>
      </w:r>
      <w:r w:rsidR="005B0471" w:rsidRPr="007C41BE">
        <w:rPr>
          <w:rFonts w:ascii="Aptos" w:eastAsia="Calibri" w:hAnsi="Aptos" w:cs="Calibri"/>
          <w:sz w:val="24"/>
          <w:szCs w:val="24"/>
        </w:rPr>
        <w:t xml:space="preserve"> </w:t>
      </w:r>
      <w:bookmarkEnd w:id="107"/>
      <w:r w:rsidR="005B0471" w:rsidRPr="007C41BE">
        <w:rPr>
          <w:rFonts w:ascii="Aptos" w:eastAsia="Calibri" w:hAnsi="Aptos" w:cs="Calibri"/>
          <w:sz w:val="24"/>
          <w:szCs w:val="24"/>
        </w:rPr>
        <w:t>w </w:t>
      </w:r>
      <w:r w:rsidR="0008378B" w:rsidRPr="007C41BE">
        <w:rPr>
          <w:rFonts w:ascii="Aptos" w:eastAsia="Calibri" w:hAnsi="Aptos" w:cs="Calibri"/>
          <w:sz w:val="24"/>
          <w:szCs w:val="24"/>
        </w:rPr>
        <w:t xml:space="preserve">okolicznościach </w:t>
      </w:r>
      <w:r w:rsidRPr="007C41BE">
        <w:rPr>
          <w:rFonts w:ascii="Aptos" w:eastAsia="Calibri" w:hAnsi="Aptos" w:cs="Calibri"/>
          <w:sz w:val="24"/>
          <w:szCs w:val="24"/>
        </w:rPr>
        <w:t>wskazanych poniżej:</w:t>
      </w:r>
    </w:p>
    <w:p w14:paraId="6B615E94" w14:textId="77777777" w:rsidR="003F06EF" w:rsidRPr="007C41BE" w:rsidRDefault="00195D7F" w:rsidP="00A82304">
      <w:pPr>
        <w:pStyle w:val="Akapitzlist"/>
        <w:numPr>
          <w:ilvl w:val="1"/>
          <w:numId w:val="35"/>
        </w:numPr>
        <w:shd w:val="clear" w:color="auto" w:fill="FFFFFF"/>
        <w:tabs>
          <w:tab w:val="left" w:pos="851"/>
        </w:tabs>
        <w:suppressAutoHyphens/>
        <w:spacing w:line="360" w:lineRule="auto"/>
        <w:ind w:left="851" w:hanging="425"/>
        <w:jc w:val="left"/>
        <w:rPr>
          <w:rFonts w:ascii="Aptos" w:hAnsi="Aptos" w:cs="Calibri"/>
          <w:sz w:val="24"/>
          <w:szCs w:val="24"/>
        </w:rPr>
      </w:pPr>
      <w:bookmarkStart w:id="108" w:name="ZMIANY_UMOWY_PANDEMIA_INFORMOWANIE"/>
      <w:bookmarkEnd w:id="108"/>
      <w:r w:rsidRPr="007C41BE">
        <w:rPr>
          <w:rFonts w:ascii="Aptos" w:eastAsia="Calibri" w:hAnsi="Aptos" w:cs="Calibri"/>
          <w:sz w:val="24"/>
          <w:szCs w:val="24"/>
        </w:rPr>
        <w:t>Strony umowy niezwłocznie, wzajemnie informują się</w:t>
      </w:r>
      <w:r w:rsidR="005B0471" w:rsidRPr="007C41BE">
        <w:rPr>
          <w:rFonts w:ascii="Aptos" w:eastAsia="Calibri" w:hAnsi="Aptos" w:cs="Calibri"/>
          <w:sz w:val="24"/>
          <w:szCs w:val="24"/>
        </w:rPr>
        <w:t xml:space="preserve"> o </w:t>
      </w:r>
      <w:r w:rsidRPr="007C41BE">
        <w:rPr>
          <w:rFonts w:ascii="Aptos" w:eastAsia="Calibri" w:hAnsi="Aptos" w:cs="Calibri"/>
          <w:sz w:val="24"/>
          <w:szCs w:val="24"/>
        </w:rPr>
        <w:t>wpływie okoliczności związanych</w:t>
      </w:r>
      <w:r w:rsidR="00697CD0" w:rsidRPr="007C41BE">
        <w:rPr>
          <w:rFonts w:ascii="Aptos" w:eastAsia="Calibri" w:hAnsi="Aptos" w:cs="Calibri"/>
          <w:sz w:val="24"/>
          <w:szCs w:val="24"/>
        </w:rPr>
        <w:t xml:space="preserve"> </w:t>
      </w:r>
      <w:r w:rsidR="00975ECB" w:rsidRPr="007C41BE">
        <w:rPr>
          <w:rFonts w:ascii="Aptos" w:eastAsia="Calibri" w:hAnsi="Aptos" w:cs="Calibri"/>
          <w:sz w:val="24"/>
          <w:szCs w:val="24"/>
        </w:rPr>
        <w:t>z </w:t>
      </w:r>
      <w:r w:rsidRPr="007C41BE">
        <w:rPr>
          <w:rFonts w:ascii="Aptos" w:eastAsia="Calibri" w:hAnsi="Aptos" w:cs="Calibri"/>
          <w:sz w:val="24"/>
          <w:szCs w:val="24"/>
        </w:rPr>
        <w:t xml:space="preserve">wystąpieniem </w:t>
      </w:r>
      <w:r w:rsidR="005B3A6B" w:rsidRPr="007C41BE">
        <w:rPr>
          <w:rFonts w:ascii="Aptos" w:eastAsia="Calibri" w:hAnsi="Aptos" w:cs="Calibri"/>
          <w:sz w:val="24"/>
          <w:szCs w:val="24"/>
        </w:rPr>
        <w:t>pandemii</w:t>
      </w:r>
      <w:r w:rsidRPr="007C41BE">
        <w:rPr>
          <w:rFonts w:ascii="Aptos" w:eastAsia="Calibri" w:hAnsi="Aptos" w:cs="Calibri"/>
          <w:sz w:val="24"/>
          <w:szCs w:val="24"/>
        </w:rPr>
        <w:t xml:space="preserve"> na należyte wykonanie tej umowy,</w:t>
      </w:r>
      <w:r w:rsidR="005B0471" w:rsidRPr="007C41BE">
        <w:rPr>
          <w:rFonts w:ascii="Aptos" w:eastAsia="Calibri" w:hAnsi="Aptos" w:cs="Calibri"/>
          <w:sz w:val="24"/>
          <w:szCs w:val="24"/>
        </w:rPr>
        <w:t xml:space="preserve"> o </w:t>
      </w:r>
      <w:r w:rsidRPr="007C41BE">
        <w:rPr>
          <w:rFonts w:ascii="Aptos" w:eastAsia="Calibri" w:hAnsi="Aptos" w:cs="Calibri"/>
          <w:sz w:val="24"/>
          <w:szCs w:val="24"/>
        </w:rPr>
        <w:t>ile taki wpływ wystąpił lub może wystąpić. Strony umowy potwierdzają ten wpływ dołączając do informacji,</w:t>
      </w:r>
      <w:r w:rsidR="005B0471" w:rsidRPr="007C41BE">
        <w:rPr>
          <w:rFonts w:ascii="Aptos" w:eastAsia="Calibri" w:hAnsi="Aptos" w:cs="Calibri"/>
          <w:sz w:val="24"/>
          <w:szCs w:val="24"/>
        </w:rPr>
        <w:t xml:space="preserve"> o </w:t>
      </w:r>
      <w:r w:rsidRPr="007C41BE">
        <w:rPr>
          <w:rFonts w:ascii="Aptos" w:eastAsia="Calibri" w:hAnsi="Aptos" w:cs="Calibri"/>
          <w:sz w:val="24"/>
          <w:szCs w:val="24"/>
        </w:rPr>
        <w:t>której mowa</w:t>
      </w:r>
      <w:r w:rsidR="00697CD0" w:rsidRPr="007C41BE">
        <w:rPr>
          <w:rFonts w:ascii="Aptos" w:eastAsia="Calibri" w:hAnsi="Aptos" w:cs="Calibri"/>
          <w:sz w:val="24"/>
          <w:szCs w:val="24"/>
        </w:rPr>
        <w:t xml:space="preserve"> </w:t>
      </w:r>
      <w:r w:rsidR="00975ECB" w:rsidRPr="007C41BE">
        <w:rPr>
          <w:rFonts w:ascii="Aptos" w:eastAsia="Calibri" w:hAnsi="Aptos" w:cs="Calibri"/>
          <w:sz w:val="24"/>
          <w:szCs w:val="24"/>
        </w:rPr>
        <w:t>w </w:t>
      </w:r>
      <w:r w:rsidRPr="007C41BE">
        <w:rPr>
          <w:rFonts w:ascii="Aptos" w:eastAsia="Calibri" w:hAnsi="Aptos" w:cs="Calibri"/>
          <w:sz w:val="24"/>
          <w:szCs w:val="24"/>
        </w:rPr>
        <w:t>zdaniu pierwszym, oświadczenia lub dokumenty, które mogą dotyczyć</w:t>
      </w:r>
      <w:r w:rsidR="005B0471" w:rsidRPr="007C41BE">
        <w:rPr>
          <w:rFonts w:ascii="Aptos" w:eastAsia="Calibri" w:hAnsi="Aptos" w:cs="Calibri"/>
          <w:sz w:val="24"/>
          <w:szCs w:val="24"/>
        </w:rPr>
        <w:t xml:space="preserve"> w </w:t>
      </w:r>
      <w:r w:rsidRPr="007C41BE">
        <w:rPr>
          <w:rFonts w:ascii="Aptos" w:eastAsia="Calibri" w:hAnsi="Aptos" w:cs="Calibri"/>
          <w:sz w:val="24"/>
          <w:szCs w:val="24"/>
        </w:rPr>
        <w:t>szczególności:</w:t>
      </w:r>
    </w:p>
    <w:p w14:paraId="11764476" w14:textId="77777777" w:rsidR="003F06EF" w:rsidRPr="007C41BE" w:rsidRDefault="00195D7F" w:rsidP="00A82304">
      <w:pPr>
        <w:pStyle w:val="Akapitzlist"/>
        <w:numPr>
          <w:ilvl w:val="2"/>
          <w:numId w:val="35"/>
        </w:numPr>
        <w:shd w:val="clear" w:color="auto" w:fill="FFFFFF"/>
        <w:tabs>
          <w:tab w:val="left" w:pos="851"/>
        </w:tabs>
        <w:suppressAutoHyphens/>
        <w:spacing w:line="360" w:lineRule="auto"/>
        <w:ind w:left="1276" w:hanging="425"/>
        <w:jc w:val="left"/>
        <w:rPr>
          <w:rFonts w:ascii="Aptos" w:hAnsi="Aptos" w:cs="Calibri"/>
          <w:sz w:val="24"/>
          <w:szCs w:val="24"/>
        </w:rPr>
      </w:pPr>
      <w:bookmarkStart w:id="109" w:name="ZMIANY_UMOWY_PANDEMIA_INF_PIERWSZY"/>
      <w:bookmarkEnd w:id="109"/>
      <w:r w:rsidRPr="007C41BE">
        <w:rPr>
          <w:rFonts w:ascii="Aptos" w:eastAsia="Calibri" w:hAnsi="Aptos" w:cs="Calibri"/>
          <w:sz w:val="24"/>
          <w:szCs w:val="24"/>
        </w:rPr>
        <w:t>nieobecności pracowników lub osób świadczących pracę za wynagrodzeniem na innej podstawie niż stosunek pracy, które uczestniczą lub mogłyby uczestniczyć</w:t>
      </w:r>
      <w:r w:rsidR="005B0471" w:rsidRPr="007C41BE">
        <w:rPr>
          <w:rFonts w:ascii="Aptos" w:eastAsia="Calibri" w:hAnsi="Aptos" w:cs="Calibri"/>
          <w:sz w:val="24"/>
          <w:szCs w:val="24"/>
        </w:rPr>
        <w:t xml:space="preserve"> w </w:t>
      </w:r>
      <w:r w:rsidRPr="007C41BE">
        <w:rPr>
          <w:rFonts w:ascii="Aptos" w:eastAsia="Calibri" w:hAnsi="Aptos" w:cs="Calibri"/>
          <w:sz w:val="24"/>
          <w:szCs w:val="24"/>
        </w:rPr>
        <w:t>realizacji zamówienia;</w:t>
      </w:r>
    </w:p>
    <w:p w14:paraId="012D1D8A" w14:textId="77777777" w:rsidR="003F06EF" w:rsidRPr="007C41BE" w:rsidRDefault="00195D7F" w:rsidP="00A82304">
      <w:pPr>
        <w:pStyle w:val="Akapitzlist"/>
        <w:numPr>
          <w:ilvl w:val="2"/>
          <w:numId w:val="35"/>
        </w:numPr>
        <w:shd w:val="clear" w:color="auto" w:fill="FFFFFF"/>
        <w:tabs>
          <w:tab w:val="left" w:pos="851"/>
        </w:tabs>
        <w:suppressAutoHyphens/>
        <w:spacing w:line="360" w:lineRule="auto"/>
        <w:ind w:left="1276" w:hanging="425"/>
        <w:jc w:val="left"/>
        <w:rPr>
          <w:rFonts w:ascii="Aptos" w:hAnsi="Aptos" w:cs="Calibri"/>
          <w:sz w:val="24"/>
          <w:szCs w:val="24"/>
        </w:rPr>
      </w:pPr>
      <w:r w:rsidRPr="007C41BE">
        <w:rPr>
          <w:rFonts w:ascii="Aptos" w:eastAsia="Calibri" w:hAnsi="Aptos" w:cs="Calibri"/>
          <w:sz w:val="24"/>
          <w:szCs w:val="24"/>
        </w:rPr>
        <w:t>decyzji wydanych przez Głównego Inspektora Sanitarnego lub działającego</w:t>
      </w:r>
      <w:r w:rsidR="005B0471" w:rsidRPr="007C41BE">
        <w:rPr>
          <w:rFonts w:ascii="Aptos" w:eastAsia="Calibri" w:hAnsi="Aptos" w:cs="Calibri"/>
          <w:sz w:val="24"/>
          <w:szCs w:val="24"/>
        </w:rPr>
        <w:t xml:space="preserve"> z </w:t>
      </w:r>
      <w:r w:rsidRPr="007C41BE">
        <w:rPr>
          <w:rFonts w:ascii="Aptos" w:eastAsia="Calibri" w:hAnsi="Aptos" w:cs="Calibri"/>
          <w:sz w:val="24"/>
          <w:szCs w:val="24"/>
        </w:rPr>
        <w:t>jego upoważnienia państwowego wojewódzkiego inspektora sanitarnego,</w:t>
      </w:r>
      <w:r w:rsidR="005B0471" w:rsidRPr="007C41BE">
        <w:rPr>
          <w:rFonts w:ascii="Aptos" w:eastAsia="Calibri" w:hAnsi="Aptos" w:cs="Calibri"/>
          <w:sz w:val="24"/>
          <w:szCs w:val="24"/>
        </w:rPr>
        <w:t xml:space="preserve"> w </w:t>
      </w:r>
      <w:r w:rsidRPr="007C41BE">
        <w:rPr>
          <w:rFonts w:ascii="Aptos" w:eastAsia="Calibri" w:hAnsi="Aptos" w:cs="Calibri"/>
          <w:sz w:val="24"/>
          <w:szCs w:val="24"/>
        </w:rPr>
        <w:t>związku</w:t>
      </w:r>
      <w:r w:rsidR="005B0471" w:rsidRPr="007C41BE">
        <w:rPr>
          <w:rFonts w:ascii="Aptos" w:eastAsia="Calibri" w:hAnsi="Aptos" w:cs="Calibri"/>
          <w:sz w:val="24"/>
          <w:szCs w:val="24"/>
        </w:rPr>
        <w:t xml:space="preserve"> z </w:t>
      </w:r>
      <w:r w:rsidRPr="007C41BE">
        <w:rPr>
          <w:rFonts w:ascii="Aptos" w:eastAsia="Calibri" w:hAnsi="Aptos" w:cs="Calibri"/>
          <w:sz w:val="24"/>
          <w:szCs w:val="24"/>
        </w:rPr>
        <w:t xml:space="preserve">przeciwdziałaniem </w:t>
      </w:r>
      <w:r w:rsidR="005B3A6B" w:rsidRPr="007C41BE">
        <w:rPr>
          <w:rFonts w:ascii="Aptos" w:eastAsia="Calibri" w:hAnsi="Aptos" w:cs="Calibri"/>
          <w:sz w:val="24"/>
          <w:szCs w:val="24"/>
        </w:rPr>
        <w:t>pandemii</w:t>
      </w:r>
      <w:r w:rsidRPr="007C41BE">
        <w:rPr>
          <w:rFonts w:ascii="Aptos" w:eastAsia="Calibri" w:hAnsi="Aptos" w:cs="Calibri"/>
          <w:sz w:val="24"/>
          <w:szCs w:val="24"/>
        </w:rPr>
        <w:t>, nakładających na wykonawcę obowiązek podjęcia określonych czynności zapobiegawczych lub kontrolnych;</w:t>
      </w:r>
    </w:p>
    <w:p w14:paraId="3AD2F33A" w14:textId="77777777" w:rsidR="003F06EF" w:rsidRPr="007C41BE" w:rsidRDefault="00195D7F" w:rsidP="00A82304">
      <w:pPr>
        <w:pStyle w:val="Akapitzlist"/>
        <w:numPr>
          <w:ilvl w:val="2"/>
          <w:numId w:val="35"/>
        </w:numPr>
        <w:shd w:val="clear" w:color="auto" w:fill="FFFFFF"/>
        <w:tabs>
          <w:tab w:val="left" w:pos="851"/>
        </w:tabs>
        <w:suppressAutoHyphens/>
        <w:spacing w:line="360" w:lineRule="auto"/>
        <w:ind w:left="1276" w:hanging="425"/>
        <w:jc w:val="left"/>
        <w:rPr>
          <w:rFonts w:ascii="Aptos" w:hAnsi="Aptos" w:cs="Calibri"/>
          <w:sz w:val="24"/>
          <w:szCs w:val="24"/>
        </w:rPr>
      </w:pPr>
      <w:r w:rsidRPr="007C41BE">
        <w:rPr>
          <w:rFonts w:ascii="Aptos" w:eastAsia="Calibri" w:hAnsi="Aptos" w:cs="Calibri"/>
          <w:sz w:val="24"/>
          <w:szCs w:val="24"/>
        </w:rPr>
        <w:t>poleceń lub decyzji wydanych przez wojewodów, ministra właściwego do spraw zdrowia lub Prezesa Rady Ministrów, związanych</w:t>
      </w:r>
      <w:r w:rsidR="005B0471" w:rsidRPr="007C41BE">
        <w:rPr>
          <w:rFonts w:ascii="Aptos" w:eastAsia="Calibri" w:hAnsi="Aptos" w:cs="Calibri"/>
          <w:sz w:val="24"/>
          <w:szCs w:val="24"/>
        </w:rPr>
        <w:t xml:space="preserve"> z </w:t>
      </w:r>
      <w:r w:rsidRPr="007C41BE">
        <w:rPr>
          <w:rFonts w:ascii="Aptos" w:eastAsia="Calibri" w:hAnsi="Aptos" w:cs="Calibri"/>
          <w:sz w:val="24"/>
          <w:szCs w:val="24"/>
        </w:rPr>
        <w:t xml:space="preserve">przeciwdziałaniem </w:t>
      </w:r>
      <w:r w:rsidR="005B3A6B" w:rsidRPr="007C41BE">
        <w:rPr>
          <w:rFonts w:ascii="Aptos" w:eastAsia="Calibri" w:hAnsi="Aptos" w:cs="Calibri"/>
          <w:sz w:val="24"/>
          <w:szCs w:val="24"/>
        </w:rPr>
        <w:t>pandemii</w:t>
      </w:r>
      <w:r w:rsidRPr="007C41BE">
        <w:rPr>
          <w:rFonts w:ascii="Aptos" w:eastAsia="Calibri" w:hAnsi="Aptos" w:cs="Calibri"/>
          <w:sz w:val="24"/>
          <w:szCs w:val="24"/>
        </w:rPr>
        <w:t>;</w:t>
      </w:r>
    </w:p>
    <w:p w14:paraId="49C9C579" w14:textId="77777777" w:rsidR="003F06EF" w:rsidRPr="007C41BE" w:rsidRDefault="00195D7F" w:rsidP="00A82304">
      <w:pPr>
        <w:pStyle w:val="Akapitzlist"/>
        <w:numPr>
          <w:ilvl w:val="2"/>
          <w:numId w:val="35"/>
        </w:numPr>
        <w:shd w:val="clear" w:color="auto" w:fill="FFFFFF"/>
        <w:tabs>
          <w:tab w:val="left" w:pos="851"/>
        </w:tabs>
        <w:suppressAutoHyphens/>
        <w:spacing w:line="360" w:lineRule="auto"/>
        <w:ind w:left="1276" w:hanging="425"/>
        <w:jc w:val="left"/>
        <w:rPr>
          <w:rFonts w:ascii="Aptos" w:hAnsi="Aptos" w:cs="Calibri"/>
          <w:sz w:val="24"/>
          <w:szCs w:val="24"/>
        </w:rPr>
      </w:pPr>
      <w:r w:rsidRPr="007C41BE">
        <w:rPr>
          <w:rFonts w:ascii="Aptos" w:eastAsia="Calibri" w:hAnsi="Aptos" w:cs="Calibri"/>
          <w:sz w:val="24"/>
          <w:szCs w:val="24"/>
        </w:rPr>
        <w:t>wstrzymania dostaw produktów, komponentów produktu lub materiałów, trudności</w:t>
      </w:r>
      <w:r w:rsidR="00697CD0" w:rsidRPr="007C41BE">
        <w:rPr>
          <w:rFonts w:ascii="Aptos" w:eastAsia="Calibri" w:hAnsi="Aptos" w:cs="Calibri"/>
          <w:sz w:val="24"/>
          <w:szCs w:val="24"/>
        </w:rPr>
        <w:t xml:space="preserve"> </w:t>
      </w:r>
      <w:r w:rsidR="00975ECB" w:rsidRPr="007C41BE">
        <w:rPr>
          <w:rFonts w:ascii="Aptos" w:eastAsia="Calibri" w:hAnsi="Aptos" w:cs="Calibri"/>
          <w:sz w:val="24"/>
          <w:szCs w:val="24"/>
        </w:rPr>
        <w:t>w </w:t>
      </w:r>
      <w:r w:rsidRPr="007C41BE">
        <w:rPr>
          <w:rFonts w:ascii="Aptos" w:eastAsia="Calibri" w:hAnsi="Aptos" w:cs="Calibri"/>
          <w:sz w:val="24"/>
          <w:szCs w:val="24"/>
        </w:rPr>
        <w:t>dostępie do sprzętu lub trudności</w:t>
      </w:r>
      <w:r w:rsidR="005B0471" w:rsidRPr="007C41BE">
        <w:rPr>
          <w:rFonts w:ascii="Aptos" w:eastAsia="Calibri" w:hAnsi="Aptos" w:cs="Calibri"/>
          <w:sz w:val="24"/>
          <w:szCs w:val="24"/>
        </w:rPr>
        <w:t xml:space="preserve"> w </w:t>
      </w:r>
      <w:r w:rsidRPr="007C41BE">
        <w:rPr>
          <w:rFonts w:ascii="Aptos" w:eastAsia="Calibri" w:hAnsi="Aptos" w:cs="Calibri"/>
          <w:sz w:val="24"/>
          <w:szCs w:val="24"/>
        </w:rPr>
        <w:t>realizacji usług transportowych;</w:t>
      </w:r>
    </w:p>
    <w:p w14:paraId="5CA98A3F" w14:textId="77777777" w:rsidR="003F06EF" w:rsidRPr="007C41BE" w:rsidRDefault="00195D7F" w:rsidP="00A82304">
      <w:pPr>
        <w:pStyle w:val="Akapitzlist"/>
        <w:numPr>
          <w:ilvl w:val="2"/>
          <w:numId w:val="35"/>
        </w:numPr>
        <w:shd w:val="clear" w:color="auto" w:fill="FFFFFF"/>
        <w:tabs>
          <w:tab w:val="left" w:pos="851"/>
        </w:tabs>
        <w:suppressAutoHyphens/>
        <w:spacing w:line="360" w:lineRule="auto"/>
        <w:ind w:left="1276" w:hanging="425"/>
        <w:jc w:val="left"/>
        <w:rPr>
          <w:rFonts w:ascii="Aptos" w:hAnsi="Aptos" w:cs="Calibri"/>
          <w:sz w:val="24"/>
          <w:szCs w:val="24"/>
        </w:rPr>
      </w:pPr>
      <w:bookmarkStart w:id="110" w:name="ZMIANY_UMOWY_PANDEMIA_INF_OSTATNI"/>
      <w:bookmarkEnd w:id="110"/>
      <w:r w:rsidRPr="007C41BE">
        <w:rPr>
          <w:rFonts w:ascii="Aptos" w:eastAsia="Calibri" w:hAnsi="Aptos" w:cs="Calibri"/>
          <w:sz w:val="24"/>
          <w:szCs w:val="24"/>
        </w:rPr>
        <w:t>innych okoliczności, które uniemożliwiają bądź</w:t>
      </w:r>
      <w:r w:rsidR="005B0471" w:rsidRPr="007C41BE">
        <w:rPr>
          <w:rFonts w:ascii="Aptos" w:eastAsia="Calibri" w:hAnsi="Aptos" w:cs="Calibri"/>
          <w:sz w:val="24"/>
          <w:szCs w:val="24"/>
        </w:rPr>
        <w:t xml:space="preserve"> w </w:t>
      </w:r>
      <w:r w:rsidRPr="007C41BE">
        <w:rPr>
          <w:rFonts w:ascii="Aptos" w:eastAsia="Calibri" w:hAnsi="Aptos" w:cs="Calibri"/>
          <w:sz w:val="24"/>
          <w:szCs w:val="24"/>
        </w:rPr>
        <w:t>istotnym stopniu ograniczają możliwość wykonania umowy;</w:t>
      </w:r>
    </w:p>
    <w:p w14:paraId="6F29842D" w14:textId="34FF8F2F" w:rsidR="003F06EF" w:rsidRPr="007C41BE" w:rsidRDefault="00195D7F" w:rsidP="00A82304">
      <w:pPr>
        <w:pStyle w:val="Akapitzlist"/>
        <w:numPr>
          <w:ilvl w:val="2"/>
          <w:numId w:val="35"/>
        </w:numPr>
        <w:shd w:val="clear" w:color="auto" w:fill="FFFFFF"/>
        <w:tabs>
          <w:tab w:val="left" w:pos="851"/>
        </w:tabs>
        <w:suppressAutoHyphens/>
        <w:spacing w:line="360" w:lineRule="auto"/>
        <w:ind w:left="1276" w:hanging="425"/>
        <w:jc w:val="left"/>
        <w:rPr>
          <w:rFonts w:ascii="Aptos" w:hAnsi="Aptos" w:cs="Calibri"/>
          <w:sz w:val="24"/>
          <w:szCs w:val="24"/>
        </w:rPr>
      </w:pPr>
      <w:r w:rsidRPr="007C41BE">
        <w:rPr>
          <w:rFonts w:ascii="Aptos" w:eastAsia="Calibri" w:hAnsi="Aptos" w:cs="Calibri"/>
          <w:sz w:val="24"/>
          <w:szCs w:val="24"/>
        </w:rPr>
        <w:t>okoliczności,</w:t>
      </w:r>
      <w:r w:rsidR="005B0471" w:rsidRPr="007C41BE">
        <w:rPr>
          <w:rFonts w:ascii="Aptos" w:eastAsia="Calibri" w:hAnsi="Aptos" w:cs="Calibri"/>
          <w:sz w:val="24"/>
          <w:szCs w:val="24"/>
        </w:rPr>
        <w:t xml:space="preserve"> o </w:t>
      </w:r>
      <w:r w:rsidRPr="007C41BE">
        <w:rPr>
          <w:rFonts w:ascii="Aptos" w:eastAsia="Calibri" w:hAnsi="Aptos" w:cs="Calibri"/>
          <w:sz w:val="24"/>
          <w:szCs w:val="24"/>
        </w:rPr>
        <w:t>których mowa</w:t>
      </w:r>
      <w:r w:rsidR="005B0471" w:rsidRPr="007C41BE">
        <w:rPr>
          <w:rFonts w:ascii="Aptos" w:eastAsia="Calibri" w:hAnsi="Aptos" w:cs="Calibri"/>
          <w:sz w:val="24"/>
          <w:szCs w:val="24"/>
        </w:rPr>
        <w:t xml:space="preserve"> w </w:t>
      </w:r>
      <w:r w:rsidR="00CD5B2D" w:rsidRPr="007C41BE">
        <w:rPr>
          <w:rFonts w:ascii="Aptos" w:eastAsia="Calibri" w:hAnsi="Aptos" w:cs="Calibri"/>
          <w:sz w:val="24"/>
          <w:szCs w:val="24"/>
        </w:rPr>
        <w:t xml:space="preserve">lit. </w:t>
      </w:r>
      <w:r w:rsidR="00CD5B2D" w:rsidRPr="007C41BE">
        <w:rPr>
          <w:rFonts w:ascii="Aptos" w:eastAsia="Calibri" w:hAnsi="Aptos" w:cs="Calibri"/>
          <w:sz w:val="24"/>
          <w:szCs w:val="24"/>
        </w:rPr>
        <w:fldChar w:fldCharType="begin"/>
      </w:r>
      <w:r w:rsidR="00CD5B2D" w:rsidRPr="007C41BE">
        <w:rPr>
          <w:rFonts w:ascii="Aptos" w:eastAsia="Calibri" w:hAnsi="Aptos" w:cs="Calibri"/>
          <w:sz w:val="24"/>
          <w:szCs w:val="24"/>
        </w:rPr>
        <w:instrText xml:space="preserve"> REF ZMIANY_UMOWY_PANDEMIA_INF_PIERWSZY \n \h </w:instrText>
      </w:r>
      <w:r w:rsidR="001C531A" w:rsidRPr="007C41BE">
        <w:rPr>
          <w:rFonts w:ascii="Aptos" w:eastAsia="Calibri" w:hAnsi="Aptos" w:cs="Calibri"/>
          <w:sz w:val="24"/>
          <w:szCs w:val="24"/>
        </w:rPr>
        <w:instrText xml:space="preserve"> \* MERGEFORMAT </w:instrText>
      </w:r>
      <w:r w:rsidR="00CD5B2D" w:rsidRPr="007C41BE">
        <w:rPr>
          <w:rFonts w:ascii="Aptos" w:eastAsia="Calibri" w:hAnsi="Aptos" w:cs="Calibri"/>
          <w:sz w:val="24"/>
          <w:szCs w:val="24"/>
        </w:rPr>
      </w:r>
      <w:r w:rsidR="00CD5B2D" w:rsidRPr="007C41BE">
        <w:rPr>
          <w:rFonts w:ascii="Aptos" w:eastAsia="Calibri" w:hAnsi="Aptos" w:cs="Calibri"/>
          <w:sz w:val="24"/>
          <w:szCs w:val="24"/>
        </w:rPr>
        <w:fldChar w:fldCharType="separate"/>
      </w:r>
      <w:r w:rsidR="00907F65">
        <w:rPr>
          <w:rFonts w:ascii="Aptos" w:eastAsia="Calibri" w:hAnsi="Aptos" w:cs="Calibri"/>
          <w:sz w:val="24"/>
          <w:szCs w:val="24"/>
        </w:rPr>
        <w:t>a)</w:t>
      </w:r>
      <w:r w:rsidR="00CD5B2D" w:rsidRPr="007C41BE">
        <w:rPr>
          <w:rFonts w:ascii="Aptos" w:eastAsia="Calibri" w:hAnsi="Aptos" w:cs="Calibri"/>
          <w:sz w:val="24"/>
          <w:szCs w:val="24"/>
        </w:rPr>
        <w:fldChar w:fldCharType="end"/>
      </w:r>
      <w:r w:rsidR="00CD5B2D" w:rsidRPr="007C41BE">
        <w:rPr>
          <w:rFonts w:ascii="Aptos" w:eastAsia="Calibri" w:hAnsi="Aptos" w:cs="Calibri"/>
          <w:sz w:val="24"/>
          <w:szCs w:val="24"/>
        </w:rPr>
        <w:t> </w:t>
      </w:r>
      <w:r w:rsidR="00CD5B2D" w:rsidRPr="007C41BE">
        <w:rPr>
          <w:rFonts w:ascii="Aptos" w:eastAsia="Calibri" w:hAnsi="Aptos" w:cs="Calibri"/>
          <w:sz w:val="24"/>
          <w:szCs w:val="24"/>
        </w:rPr>
        <w:noBreakHyphen/>
        <w:t> </w:t>
      </w:r>
      <w:r w:rsidR="00CD5B2D" w:rsidRPr="007C41BE">
        <w:rPr>
          <w:rFonts w:ascii="Aptos" w:eastAsia="Calibri" w:hAnsi="Aptos" w:cs="Calibri"/>
          <w:sz w:val="24"/>
          <w:szCs w:val="24"/>
        </w:rPr>
        <w:fldChar w:fldCharType="begin"/>
      </w:r>
      <w:r w:rsidR="00CD5B2D" w:rsidRPr="007C41BE">
        <w:rPr>
          <w:rFonts w:ascii="Aptos" w:eastAsia="Calibri" w:hAnsi="Aptos" w:cs="Calibri"/>
          <w:sz w:val="24"/>
          <w:szCs w:val="24"/>
        </w:rPr>
        <w:instrText xml:space="preserve"> REF ZMIANY_UMOWY_PANDEMIA_INF_OSTATNI \n \h </w:instrText>
      </w:r>
      <w:r w:rsidR="001C531A" w:rsidRPr="007C41BE">
        <w:rPr>
          <w:rFonts w:ascii="Aptos" w:eastAsia="Calibri" w:hAnsi="Aptos" w:cs="Calibri"/>
          <w:sz w:val="24"/>
          <w:szCs w:val="24"/>
        </w:rPr>
        <w:instrText xml:space="preserve"> \* MERGEFORMAT </w:instrText>
      </w:r>
      <w:r w:rsidR="00CD5B2D" w:rsidRPr="007C41BE">
        <w:rPr>
          <w:rFonts w:ascii="Aptos" w:eastAsia="Calibri" w:hAnsi="Aptos" w:cs="Calibri"/>
          <w:sz w:val="24"/>
          <w:szCs w:val="24"/>
        </w:rPr>
      </w:r>
      <w:r w:rsidR="00CD5B2D" w:rsidRPr="007C41BE">
        <w:rPr>
          <w:rFonts w:ascii="Aptos" w:eastAsia="Calibri" w:hAnsi="Aptos" w:cs="Calibri"/>
          <w:sz w:val="24"/>
          <w:szCs w:val="24"/>
        </w:rPr>
        <w:fldChar w:fldCharType="separate"/>
      </w:r>
      <w:r w:rsidR="00907F65">
        <w:rPr>
          <w:rFonts w:ascii="Aptos" w:eastAsia="Calibri" w:hAnsi="Aptos" w:cs="Calibri"/>
          <w:sz w:val="24"/>
          <w:szCs w:val="24"/>
        </w:rPr>
        <w:t>e)</w:t>
      </w:r>
      <w:r w:rsidR="00CD5B2D" w:rsidRPr="007C41BE">
        <w:rPr>
          <w:rFonts w:ascii="Aptos" w:eastAsia="Calibri" w:hAnsi="Aptos" w:cs="Calibri"/>
          <w:sz w:val="24"/>
          <w:szCs w:val="24"/>
        </w:rPr>
        <w:fldChar w:fldCharType="end"/>
      </w:r>
      <w:r w:rsidR="00CD5B2D" w:rsidRPr="007C41BE">
        <w:rPr>
          <w:rFonts w:ascii="Aptos" w:eastAsia="Calibri" w:hAnsi="Aptos" w:cs="Calibri"/>
          <w:sz w:val="24"/>
          <w:szCs w:val="24"/>
        </w:rPr>
        <w:t xml:space="preserve"> </w:t>
      </w:r>
      <w:r w:rsidR="005B0471" w:rsidRPr="007C41BE">
        <w:rPr>
          <w:rFonts w:ascii="Aptos" w:eastAsia="Calibri" w:hAnsi="Aptos" w:cs="Calibri"/>
          <w:sz w:val="24"/>
          <w:szCs w:val="24"/>
        </w:rPr>
        <w:t>w </w:t>
      </w:r>
      <w:r w:rsidRPr="007C41BE">
        <w:rPr>
          <w:rFonts w:ascii="Aptos" w:eastAsia="Calibri" w:hAnsi="Aptos" w:cs="Calibri"/>
          <w:sz w:val="24"/>
          <w:szCs w:val="24"/>
        </w:rPr>
        <w:t>zakresie</w:t>
      </w:r>
      <w:r w:rsidR="005B0471" w:rsidRPr="007C41BE">
        <w:rPr>
          <w:rFonts w:ascii="Aptos" w:eastAsia="Calibri" w:hAnsi="Aptos" w:cs="Calibri"/>
          <w:sz w:val="24"/>
          <w:szCs w:val="24"/>
        </w:rPr>
        <w:t xml:space="preserve"> w </w:t>
      </w:r>
      <w:r w:rsidRPr="007C41BE">
        <w:rPr>
          <w:rFonts w:ascii="Aptos" w:eastAsia="Calibri" w:hAnsi="Aptos" w:cs="Calibri"/>
          <w:sz w:val="24"/>
          <w:szCs w:val="24"/>
        </w:rPr>
        <w:t>jakim dotyczą one podwykonawcy</w:t>
      </w:r>
      <w:r w:rsidR="00697CD0" w:rsidRPr="007C41BE">
        <w:rPr>
          <w:rFonts w:ascii="Aptos" w:eastAsia="Calibri" w:hAnsi="Aptos" w:cs="Calibri"/>
          <w:sz w:val="24"/>
          <w:szCs w:val="24"/>
        </w:rPr>
        <w:t xml:space="preserve"> </w:t>
      </w:r>
      <w:r w:rsidRPr="007C41BE">
        <w:rPr>
          <w:rFonts w:ascii="Aptos" w:eastAsia="Calibri" w:hAnsi="Aptos" w:cs="Calibri"/>
          <w:sz w:val="24"/>
          <w:szCs w:val="24"/>
        </w:rPr>
        <w:t>lub dalszego podwykonawcy.</w:t>
      </w:r>
    </w:p>
    <w:p w14:paraId="26C0A4C4" w14:textId="743064B6" w:rsidR="006D39B7" w:rsidRPr="007C41BE" w:rsidRDefault="00195D7F" w:rsidP="00A82304">
      <w:pPr>
        <w:pStyle w:val="Akapitzlist"/>
        <w:numPr>
          <w:ilvl w:val="1"/>
          <w:numId w:val="35"/>
        </w:numPr>
        <w:shd w:val="clear" w:color="auto" w:fill="FFFFFF"/>
        <w:tabs>
          <w:tab w:val="left" w:pos="851"/>
        </w:tabs>
        <w:suppressAutoHyphens/>
        <w:spacing w:line="360" w:lineRule="auto"/>
        <w:ind w:left="851" w:hanging="425"/>
        <w:jc w:val="left"/>
        <w:rPr>
          <w:rFonts w:ascii="Aptos" w:hAnsi="Aptos" w:cs="Calibri"/>
          <w:sz w:val="24"/>
          <w:szCs w:val="24"/>
        </w:rPr>
      </w:pPr>
      <w:bookmarkStart w:id="111" w:name="ZMIANY_UMOWY_PANDEMIA_INFORMOWANIE_ZGR"/>
      <w:bookmarkEnd w:id="111"/>
      <w:r w:rsidRPr="007C41BE">
        <w:rPr>
          <w:rFonts w:ascii="Aptos" w:eastAsia="Calibri" w:hAnsi="Aptos" w:cs="Calibri"/>
          <w:sz w:val="24"/>
          <w:szCs w:val="24"/>
        </w:rPr>
        <w:t>W przypadku wykonawców mających siedzibę lub wykonujących działalność związaną</w:t>
      </w:r>
      <w:r w:rsidR="00697CD0" w:rsidRPr="007C41BE">
        <w:rPr>
          <w:rFonts w:ascii="Aptos" w:eastAsia="Calibri" w:hAnsi="Aptos" w:cs="Calibri"/>
          <w:sz w:val="24"/>
          <w:szCs w:val="24"/>
        </w:rPr>
        <w:t xml:space="preserve"> </w:t>
      </w:r>
      <w:r w:rsidR="00975ECB" w:rsidRPr="007C41BE">
        <w:rPr>
          <w:rFonts w:ascii="Aptos" w:eastAsia="Calibri" w:hAnsi="Aptos" w:cs="Calibri"/>
          <w:sz w:val="24"/>
          <w:szCs w:val="24"/>
        </w:rPr>
        <w:t>z </w:t>
      </w:r>
      <w:r w:rsidRPr="007C41BE">
        <w:rPr>
          <w:rFonts w:ascii="Aptos" w:eastAsia="Calibri" w:hAnsi="Aptos" w:cs="Calibri"/>
          <w:sz w:val="24"/>
          <w:szCs w:val="24"/>
        </w:rPr>
        <w:t>realizacją umowy poza terytorium Rzeczypospolitej Polskiej,</w:t>
      </w:r>
      <w:r w:rsidR="005B0471" w:rsidRPr="007C41BE">
        <w:rPr>
          <w:rFonts w:ascii="Aptos" w:eastAsia="Calibri" w:hAnsi="Aptos" w:cs="Calibri"/>
          <w:sz w:val="24"/>
          <w:szCs w:val="24"/>
        </w:rPr>
        <w:t xml:space="preserve"> w </w:t>
      </w:r>
      <w:r w:rsidRPr="007C41BE">
        <w:rPr>
          <w:rFonts w:ascii="Aptos" w:eastAsia="Calibri" w:hAnsi="Aptos" w:cs="Calibri"/>
          <w:sz w:val="24"/>
          <w:szCs w:val="24"/>
        </w:rPr>
        <w:t>miejsce dokumentów,</w:t>
      </w:r>
      <w:r w:rsidR="00697CD0" w:rsidRPr="007C41BE">
        <w:rPr>
          <w:rFonts w:ascii="Aptos" w:eastAsia="Calibri" w:hAnsi="Aptos" w:cs="Calibri"/>
          <w:sz w:val="24"/>
          <w:szCs w:val="24"/>
        </w:rPr>
        <w:t xml:space="preserve"> </w:t>
      </w:r>
      <w:r w:rsidR="00975ECB" w:rsidRPr="007C41BE">
        <w:rPr>
          <w:rFonts w:ascii="Aptos" w:eastAsia="Calibri" w:hAnsi="Aptos" w:cs="Calibri"/>
          <w:sz w:val="24"/>
          <w:szCs w:val="24"/>
        </w:rPr>
        <w:t>o </w:t>
      </w:r>
      <w:r w:rsidRPr="007C41BE">
        <w:rPr>
          <w:rFonts w:ascii="Aptos" w:eastAsia="Calibri" w:hAnsi="Aptos" w:cs="Calibri"/>
          <w:sz w:val="24"/>
          <w:szCs w:val="24"/>
        </w:rPr>
        <w:t>których mowa</w:t>
      </w:r>
      <w:r w:rsidR="005B0471" w:rsidRPr="007C41BE">
        <w:rPr>
          <w:rFonts w:ascii="Aptos" w:eastAsia="Calibri" w:hAnsi="Aptos" w:cs="Calibri"/>
          <w:sz w:val="24"/>
          <w:szCs w:val="24"/>
        </w:rPr>
        <w:t xml:space="preserve"> w </w:t>
      </w:r>
      <w:r w:rsidRPr="007C41BE">
        <w:rPr>
          <w:rFonts w:ascii="Aptos" w:eastAsia="Calibri" w:hAnsi="Aptos" w:cs="Calibri"/>
          <w:sz w:val="24"/>
          <w:szCs w:val="24"/>
        </w:rPr>
        <w:t>ust.</w:t>
      </w:r>
      <w:r w:rsidR="00D12865" w:rsidRPr="007C41BE">
        <w:rPr>
          <w:rFonts w:ascii="Aptos" w:eastAsia="Calibri" w:hAnsi="Aptos" w:cs="Calibri"/>
          <w:sz w:val="24"/>
          <w:szCs w:val="24"/>
        </w:rPr>
        <w:t> </w:t>
      </w:r>
      <w:r w:rsidR="00D12865" w:rsidRPr="007C41BE">
        <w:rPr>
          <w:rFonts w:ascii="Aptos" w:eastAsia="Calibri" w:hAnsi="Aptos" w:cs="Calibri"/>
          <w:sz w:val="24"/>
          <w:szCs w:val="24"/>
        </w:rPr>
        <w:fldChar w:fldCharType="begin"/>
      </w:r>
      <w:r w:rsidR="00D12865" w:rsidRPr="007C41BE">
        <w:rPr>
          <w:rFonts w:ascii="Aptos" w:eastAsia="Calibri" w:hAnsi="Aptos" w:cs="Calibri"/>
          <w:sz w:val="24"/>
          <w:szCs w:val="24"/>
        </w:rPr>
        <w:instrText xml:space="preserve"> REF ZMIANY_UMOWY_PANDEMIA \n \h </w:instrText>
      </w:r>
      <w:r w:rsidR="001C531A" w:rsidRPr="007C41BE">
        <w:rPr>
          <w:rFonts w:ascii="Aptos" w:eastAsia="Calibri" w:hAnsi="Aptos" w:cs="Calibri"/>
          <w:sz w:val="24"/>
          <w:szCs w:val="24"/>
        </w:rPr>
        <w:instrText xml:space="preserve"> \* MERGEFORMAT </w:instrText>
      </w:r>
      <w:r w:rsidR="00D12865" w:rsidRPr="007C41BE">
        <w:rPr>
          <w:rFonts w:ascii="Aptos" w:eastAsia="Calibri" w:hAnsi="Aptos" w:cs="Calibri"/>
          <w:sz w:val="24"/>
          <w:szCs w:val="24"/>
        </w:rPr>
      </w:r>
      <w:r w:rsidR="00D12865" w:rsidRPr="007C41BE">
        <w:rPr>
          <w:rFonts w:ascii="Aptos" w:eastAsia="Calibri" w:hAnsi="Aptos" w:cs="Calibri"/>
          <w:sz w:val="24"/>
          <w:szCs w:val="24"/>
        </w:rPr>
        <w:fldChar w:fldCharType="separate"/>
      </w:r>
      <w:r w:rsidR="00907F65">
        <w:rPr>
          <w:rFonts w:ascii="Aptos" w:eastAsia="Calibri" w:hAnsi="Aptos" w:cs="Calibri"/>
          <w:sz w:val="24"/>
          <w:szCs w:val="24"/>
        </w:rPr>
        <w:t>20)</w:t>
      </w:r>
      <w:r w:rsidR="00D12865" w:rsidRPr="007C41BE">
        <w:rPr>
          <w:rFonts w:ascii="Aptos" w:eastAsia="Calibri" w:hAnsi="Aptos" w:cs="Calibri"/>
          <w:sz w:val="24"/>
          <w:szCs w:val="24"/>
        </w:rPr>
        <w:fldChar w:fldCharType="end"/>
      </w:r>
      <w:r w:rsidRPr="007C41BE">
        <w:rPr>
          <w:rFonts w:ascii="Aptos" w:eastAsia="Calibri" w:hAnsi="Aptos" w:cs="Calibri"/>
          <w:sz w:val="24"/>
          <w:szCs w:val="24"/>
        </w:rPr>
        <w:t xml:space="preserve"> pkt</w:t>
      </w:r>
      <w:r w:rsidR="00CD5B2D" w:rsidRPr="007C41BE">
        <w:rPr>
          <w:rFonts w:ascii="Aptos" w:eastAsia="Calibri" w:hAnsi="Aptos" w:cs="Calibri"/>
          <w:sz w:val="24"/>
          <w:szCs w:val="24"/>
        </w:rPr>
        <w:t> </w:t>
      </w:r>
      <w:r w:rsidR="00CD5B2D" w:rsidRPr="007C41BE">
        <w:rPr>
          <w:rFonts w:ascii="Aptos" w:eastAsia="Calibri" w:hAnsi="Aptos" w:cs="Calibri"/>
          <w:sz w:val="24"/>
          <w:szCs w:val="24"/>
        </w:rPr>
        <w:fldChar w:fldCharType="begin"/>
      </w:r>
      <w:r w:rsidR="00CD5B2D" w:rsidRPr="007C41BE">
        <w:rPr>
          <w:rFonts w:ascii="Aptos" w:eastAsia="Calibri" w:hAnsi="Aptos" w:cs="Calibri"/>
          <w:sz w:val="24"/>
          <w:szCs w:val="24"/>
        </w:rPr>
        <w:instrText xml:space="preserve"> REF ZMIANY_UMOWY_PANDEMIA_INFORMOWANIE \n \h </w:instrText>
      </w:r>
      <w:r w:rsidR="001C531A" w:rsidRPr="007C41BE">
        <w:rPr>
          <w:rFonts w:ascii="Aptos" w:eastAsia="Calibri" w:hAnsi="Aptos" w:cs="Calibri"/>
          <w:sz w:val="24"/>
          <w:szCs w:val="24"/>
        </w:rPr>
        <w:instrText xml:space="preserve"> \* MERGEFORMAT </w:instrText>
      </w:r>
      <w:r w:rsidR="00CD5B2D" w:rsidRPr="007C41BE">
        <w:rPr>
          <w:rFonts w:ascii="Aptos" w:eastAsia="Calibri" w:hAnsi="Aptos" w:cs="Calibri"/>
          <w:sz w:val="24"/>
          <w:szCs w:val="24"/>
        </w:rPr>
      </w:r>
      <w:r w:rsidR="00CD5B2D" w:rsidRPr="007C41BE">
        <w:rPr>
          <w:rFonts w:ascii="Aptos" w:eastAsia="Calibri" w:hAnsi="Aptos" w:cs="Calibri"/>
          <w:sz w:val="24"/>
          <w:szCs w:val="24"/>
        </w:rPr>
        <w:fldChar w:fldCharType="separate"/>
      </w:r>
      <w:r w:rsidR="00907F65">
        <w:rPr>
          <w:rFonts w:ascii="Aptos" w:eastAsia="Calibri" w:hAnsi="Aptos" w:cs="Calibri"/>
          <w:sz w:val="24"/>
          <w:szCs w:val="24"/>
        </w:rPr>
        <w:t>a</w:t>
      </w:r>
      <w:r w:rsidR="00CD5B2D" w:rsidRPr="007C41BE">
        <w:rPr>
          <w:rFonts w:ascii="Aptos" w:eastAsia="Calibri" w:hAnsi="Aptos" w:cs="Calibri"/>
          <w:sz w:val="24"/>
          <w:szCs w:val="24"/>
        </w:rPr>
        <w:fldChar w:fldCharType="end"/>
      </w:r>
      <w:r w:rsidRPr="007C41BE">
        <w:rPr>
          <w:rFonts w:ascii="Aptos" w:eastAsia="Calibri" w:hAnsi="Aptos" w:cs="Calibri"/>
          <w:sz w:val="24"/>
          <w:szCs w:val="24"/>
        </w:rPr>
        <w:t xml:space="preserve"> lit. </w:t>
      </w:r>
      <w:r w:rsidR="00CD5B2D" w:rsidRPr="007C41BE">
        <w:rPr>
          <w:rFonts w:ascii="Aptos" w:eastAsia="Calibri" w:hAnsi="Aptos" w:cs="Calibri"/>
          <w:sz w:val="24"/>
          <w:szCs w:val="24"/>
        </w:rPr>
        <w:fldChar w:fldCharType="begin"/>
      </w:r>
      <w:r w:rsidR="00CD5B2D" w:rsidRPr="007C41BE">
        <w:rPr>
          <w:rFonts w:ascii="Aptos" w:eastAsia="Calibri" w:hAnsi="Aptos" w:cs="Calibri"/>
          <w:sz w:val="24"/>
          <w:szCs w:val="24"/>
        </w:rPr>
        <w:instrText xml:space="preserve"> REF ZMIANY_UMOWY_PANDEMIA_INF_PIERWSZY \n \h </w:instrText>
      </w:r>
      <w:r w:rsidR="001C531A" w:rsidRPr="007C41BE">
        <w:rPr>
          <w:rFonts w:ascii="Aptos" w:eastAsia="Calibri" w:hAnsi="Aptos" w:cs="Calibri"/>
          <w:sz w:val="24"/>
          <w:szCs w:val="24"/>
        </w:rPr>
        <w:instrText xml:space="preserve"> \* MERGEFORMAT </w:instrText>
      </w:r>
      <w:r w:rsidR="00CD5B2D" w:rsidRPr="007C41BE">
        <w:rPr>
          <w:rFonts w:ascii="Aptos" w:eastAsia="Calibri" w:hAnsi="Aptos" w:cs="Calibri"/>
          <w:sz w:val="24"/>
          <w:szCs w:val="24"/>
        </w:rPr>
      </w:r>
      <w:r w:rsidR="00CD5B2D" w:rsidRPr="007C41BE">
        <w:rPr>
          <w:rFonts w:ascii="Aptos" w:eastAsia="Calibri" w:hAnsi="Aptos" w:cs="Calibri"/>
          <w:sz w:val="24"/>
          <w:szCs w:val="24"/>
        </w:rPr>
        <w:fldChar w:fldCharType="separate"/>
      </w:r>
      <w:r w:rsidR="00907F65">
        <w:rPr>
          <w:rFonts w:ascii="Aptos" w:eastAsia="Calibri" w:hAnsi="Aptos" w:cs="Calibri"/>
          <w:sz w:val="24"/>
          <w:szCs w:val="24"/>
        </w:rPr>
        <w:t>a)</w:t>
      </w:r>
      <w:r w:rsidR="00CD5B2D" w:rsidRPr="007C41BE">
        <w:rPr>
          <w:rFonts w:ascii="Aptos" w:eastAsia="Calibri" w:hAnsi="Aptos" w:cs="Calibri"/>
          <w:sz w:val="24"/>
          <w:szCs w:val="24"/>
        </w:rPr>
        <w:fldChar w:fldCharType="end"/>
      </w:r>
      <w:r w:rsidR="00CD5B2D" w:rsidRPr="007C41BE">
        <w:rPr>
          <w:rFonts w:ascii="Aptos" w:eastAsia="Calibri" w:hAnsi="Aptos" w:cs="Calibri"/>
          <w:sz w:val="24"/>
          <w:szCs w:val="24"/>
        </w:rPr>
        <w:t> </w:t>
      </w:r>
      <w:r w:rsidR="00CD5B2D" w:rsidRPr="007C41BE">
        <w:rPr>
          <w:rFonts w:ascii="Aptos" w:eastAsia="Calibri" w:hAnsi="Aptos" w:cs="Calibri"/>
          <w:sz w:val="24"/>
          <w:szCs w:val="24"/>
        </w:rPr>
        <w:noBreakHyphen/>
        <w:t> </w:t>
      </w:r>
      <w:r w:rsidR="00CD5B2D" w:rsidRPr="007C41BE">
        <w:rPr>
          <w:rFonts w:ascii="Aptos" w:eastAsia="Calibri" w:hAnsi="Aptos" w:cs="Calibri"/>
          <w:sz w:val="24"/>
          <w:szCs w:val="24"/>
        </w:rPr>
        <w:fldChar w:fldCharType="begin"/>
      </w:r>
      <w:r w:rsidR="00CD5B2D" w:rsidRPr="007C41BE">
        <w:rPr>
          <w:rFonts w:ascii="Aptos" w:eastAsia="Calibri" w:hAnsi="Aptos" w:cs="Calibri"/>
          <w:sz w:val="24"/>
          <w:szCs w:val="24"/>
        </w:rPr>
        <w:instrText xml:space="preserve"> REF ZMIANY_UMOWY_PANDEMIA_INF_OSTATNI \n \h </w:instrText>
      </w:r>
      <w:r w:rsidR="001C531A" w:rsidRPr="007C41BE">
        <w:rPr>
          <w:rFonts w:ascii="Aptos" w:eastAsia="Calibri" w:hAnsi="Aptos" w:cs="Calibri"/>
          <w:sz w:val="24"/>
          <w:szCs w:val="24"/>
        </w:rPr>
        <w:instrText xml:space="preserve"> \* MERGEFORMAT </w:instrText>
      </w:r>
      <w:r w:rsidR="00CD5B2D" w:rsidRPr="007C41BE">
        <w:rPr>
          <w:rFonts w:ascii="Aptos" w:eastAsia="Calibri" w:hAnsi="Aptos" w:cs="Calibri"/>
          <w:sz w:val="24"/>
          <w:szCs w:val="24"/>
        </w:rPr>
      </w:r>
      <w:r w:rsidR="00CD5B2D" w:rsidRPr="007C41BE">
        <w:rPr>
          <w:rFonts w:ascii="Aptos" w:eastAsia="Calibri" w:hAnsi="Aptos" w:cs="Calibri"/>
          <w:sz w:val="24"/>
          <w:szCs w:val="24"/>
        </w:rPr>
        <w:fldChar w:fldCharType="separate"/>
      </w:r>
      <w:r w:rsidR="00907F65">
        <w:rPr>
          <w:rFonts w:ascii="Aptos" w:eastAsia="Calibri" w:hAnsi="Aptos" w:cs="Calibri"/>
          <w:sz w:val="24"/>
          <w:szCs w:val="24"/>
        </w:rPr>
        <w:t>e)</w:t>
      </w:r>
      <w:r w:rsidR="00CD5B2D" w:rsidRPr="007C41BE">
        <w:rPr>
          <w:rFonts w:ascii="Aptos" w:eastAsia="Calibri" w:hAnsi="Aptos" w:cs="Calibri"/>
          <w:sz w:val="24"/>
          <w:szCs w:val="24"/>
        </w:rPr>
        <w:fldChar w:fldCharType="end"/>
      </w:r>
      <w:r w:rsidRPr="007C41BE">
        <w:rPr>
          <w:rFonts w:ascii="Aptos" w:eastAsia="Calibri" w:hAnsi="Aptos" w:cs="Calibri"/>
          <w:sz w:val="24"/>
          <w:szCs w:val="24"/>
        </w:rPr>
        <w:t>, składa się dokumenty wydane przez odpowiednie instytucje</w:t>
      </w:r>
      <w:r w:rsidR="00697CD0" w:rsidRPr="007C41BE">
        <w:rPr>
          <w:rFonts w:ascii="Aptos" w:eastAsia="Calibri" w:hAnsi="Aptos" w:cs="Calibri"/>
          <w:sz w:val="24"/>
          <w:szCs w:val="24"/>
        </w:rPr>
        <w:t xml:space="preserve"> </w:t>
      </w:r>
      <w:r w:rsidR="00975ECB" w:rsidRPr="007C41BE">
        <w:rPr>
          <w:rFonts w:ascii="Aptos" w:eastAsia="Calibri" w:hAnsi="Aptos" w:cs="Calibri"/>
          <w:sz w:val="24"/>
          <w:szCs w:val="24"/>
        </w:rPr>
        <w:t>w </w:t>
      </w:r>
      <w:r w:rsidRPr="007C41BE">
        <w:rPr>
          <w:rFonts w:ascii="Aptos" w:eastAsia="Calibri" w:hAnsi="Aptos" w:cs="Calibri"/>
          <w:sz w:val="24"/>
          <w:szCs w:val="24"/>
        </w:rPr>
        <w:t>tych krajach lub oświadczenia tych Wykonawców.</w:t>
      </w:r>
    </w:p>
    <w:p w14:paraId="477DB4C4" w14:textId="77777777" w:rsidR="006D39B7" w:rsidRPr="007C41BE" w:rsidRDefault="00195D7F" w:rsidP="00A82304">
      <w:pPr>
        <w:pStyle w:val="Akapitzlist"/>
        <w:numPr>
          <w:ilvl w:val="1"/>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eastAsia="Calibri" w:hAnsi="Aptos" w:cs="Calibri"/>
          <w:sz w:val="24"/>
          <w:szCs w:val="24"/>
        </w:rPr>
        <w:t>Każda ze stron umowy może żądać przedstawienia dodatkowych oświadczeń lub dokumentów potwierdzających wpływ okoliczności związanych</w:t>
      </w:r>
      <w:r w:rsidR="005B0471" w:rsidRPr="007C41BE">
        <w:rPr>
          <w:rFonts w:ascii="Aptos" w:eastAsia="Calibri" w:hAnsi="Aptos" w:cs="Calibri"/>
          <w:sz w:val="24"/>
          <w:szCs w:val="24"/>
        </w:rPr>
        <w:t xml:space="preserve"> z </w:t>
      </w:r>
      <w:r w:rsidRPr="007C41BE">
        <w:rPr>
          <w:rFonts w:ascii="Aptos" w:eastAsia="Calibri" w:hAnsi="Aptos" w:cs="Calibri"/>
          <w:sz w:val="24"/>
          <w:szCs w:val="24"/>
        </w:rPr>
        <w:t xml:space="preserve">wystąpieniem </w:t>
      </w:r>
      <w:r w:rsidR="00541C66" w:rsidRPr="007C41BE">
        <w:rPr>
          <w:rFonts w:ascii="Aptos" w:eastAsia="Calibri" w:hAnsi="Aptos" w:cs="Calibri"/>
          <w:sz w:val="24"/>
          <w:szCs w:val="24"/>
        </w:rPr>
        <w:t>pandemii</w:t>
      </w:r>
      <w:r w:rsidRPr="007C41BE">
        <w:rPr>
          <w:rFonts w:ascii="Aptos" w:eastAsia="Calibri" w:hAnsi="Aptos" w:cs="Calibri"/>
          <w:sz w:val="24"/>
          <w:szCs w:val="24"/>
        </w:rPr>
        <w:t xml:space="preserve"> na należyte wykonanie tej umowy.</w:t>
      </w:r>
    </w:p>
    <w:p w14:paraId="3C8C9A92" w14:textId="26309AF0" w:rsidR="006D39B7" w:rsidRPr="007C41BE" w:rsidRDefault="00195D7F" w:rsidP="00A82304">
      <w:pPr>
        <w:pStyle w:val="Akapitzlist"/>
        <w:numPr>
          <w:ilvl w:val="1"/>
          <w:numId w:val="35"/>
        </w:numPr>
        <w:shd w:val="clear" w:color="auto" w:fill="FFFFFF"/>
        <w:tabs>
          <w:tab w:val="left" w:pos="851"/>
        </w:tabs>
        <w:suppressAutoHyphens/>
        <w:spacing w:line="360" w:lineRule="auto"/>
        <w:ind w:left="851" w:hanging="425"/>
        <w:jc w:val="left"/>
        <w:rPr>
          <w:rFonts w:ascii="Aptos" w:hAnsi="Aptos" w:cs="Calibri"/>
          <w:sz w:val="24"/>
          <w:szCs w:val="24"/>
        </w:rPr>
      </w:pPr>
      <w:bookmarkStart w:id="112" w:name="ZMIANY_UMOWY_PANDEMIA_STANOWISKO"/>
      <w:bookmarkEnd w:id="112"/>
      <w:r w:rsidRPr="007C41BE">
        <w:rPr>
          <w:rFonts w:ascii="Aptos" w:eastAsia="Calibri" w:hAnsi="Aptos" w:cs="Calibri"/>
          <w:sz w:val="24"/>
          <w:szCs w:val="24"/>
        </w:rPr>
        <w:t>Strona umowy na podstawie otrzymanych oświadczeń lub dokumentów,</w:t>
      </w:r>
      <w:r w:rsidR="005B0471" w:rsidRPr="007C41BE">
        <w:rPr>
          <w:rFonts w:ascii="Aptos" w:eastAsia="Calibri" w:hAnsi="Aptos" w:cs="Calibri"/>
          <w:sz w:val="24"/>
          <w:szCs w:val="24"/>
        </w:rPr>
        <w:t xml:space="preserve"> o </w:t>
      </w:r>
      <w:r w:rsidRPr="007C41BE">
        <w:rPr>
          <w:rFonts w:ascii="Aptos" w:eastAsia="Calibri" w:hAnsi="Aptos" w:cs="Calibri"/>
          <w:sz w:val="24"/>
          <w:szCs w:val="24"/>
        </w:rPr>
        <w:t>których mowa</w:t>
      </w:r>
      <w:r w:rsidR="00697CD0" w:rsidRPr="007C41BE">
        <w:rPr>
          <w:rFonts w:ascii="Aptos" w:eastAsia="Calibri" w:hAnsi="Aptos" w:cs="Calibri"/>
          <w:sz w:val="24"/>
          <w:szCs w:val="24"/>
        </w:rPr>
        <w:t xml:space="preserve"> </w:t>
      </w:r>
      <w:r w:rsidR="00975ECB" w:rsidRPr="007C41BE">
        <w:rPr>
          <w:rFonts w:ascii="Aptos" w:eastAsia="Calibri" w:hAnsi="Aptos" w:cs="Calibri"/>
          <w:sz w:val="24"/>
          <w:szCs w:val="24"/>
        </w:rPr>
        <w:t>w </w:t>
      </w:r>
      <w:r w:rsidRPr="007C41BE">
        <w:rPr>
          <w:rFonts w:ascii="Aptos" w:eastAsia="Calibri" w:hAnsi="Aptos" w:cs="Calibri"/>
          <w:sz w:val="24"/>
          <w:szCs w:val="24"/>
        </w:rPr>
        <w:t>pkt</w:t>
      </w:r>
      <w:r w:rsidR="00AB2E9D" w:rsidRPr="007C41BE">
        <w:rPr>
          <w:rFonts w:ascii="Aptos" w:eastAsia="Calibri" w:hAnsi="Aptos" w:cs="Calibri"/>
          <w:sz w:val="24"/>
          <w:szCs w:val="24"/>
        </w:rPr>
        <w:t> </w:t>
      </w:r>
      <w:r w:rsidR="00AB2E9D" w:rsidRPr="007C41BE">
        <w:rPr>
          <w:rFonts w:ascii="Aptos" w:eastAsia="Calibri" w:hAnsi="Aptos" w:cs="Calibri"/>
          <w:sz w:val="24"/>
          <w:szCs w:val="24"/>
        </w:rPr>
        <w:fldChar w:fldCharType="begin"/>
      </w:r>
      <w:r w:rsidR="00AB2E9D" w:rsidRPr="007C41BE">
        <w:rPr>
          <w:rFonts w:ascii="Aptos" w:eastAsia="Calibri" w:hAnsi="Aptos" w:cs="Calibri"/>
          <w:sz w:val="24"/>
          <w:szCs w:val="24"/>
        </w:rPr>
        <w:instrText xml:space="preserve"> REF ZMIANY_UMOWY_PANDEMIA_INFORMOWANIE \n \h </w:instrText>
      </w:r>
      <w:r w:rsidR="00BE525C" w:rsidRPr="007C41BE">
        <w:rPr>
          <w:rFonts w:ascii="Aptos" w:eastAsia="Calibri" w:hAnsi="Aptos" w:cs="Calibri"/>
          <w:sz w:val="24"/>
          <w:szCs w:val="24"/>
        </w:rPr>
        <w:instrText xml:space="preserve"> \* MERGEFORMAT </w:instrText>
      </w:r>
      <w:r w:rsidR="00AB2E9D" w:rsidRPr="007C41BE">
        <w:rPr>
          <w:rFonts w:ascii="Aptos" w:eastAsia="Calibri" w:hAnsi="Aptos" w:cs="Calibri"/>
          <w:sz w:val="24"/>
          <w:szCs w:val="24"/>
        </w:rPr>
      </w:r>
      <w:r w:rsidR="00AB2E9D" w:rsidRPr="007C41BE">
        <w:rPr>
          <w:rFonts w:ascii="Aptos" w:eastAsia="Calibri" w:hAnsi="Aptos" w:cs="Calibri"/>
          <w:sz w:val="24"/>
          <w:szCs w:val="24"/>
        </w:rPr>
        <w:fldChar w:fldCharType="separate"/>
      </w:r>
      <w:r w:rsidR="00907F65">
        <w:rPr>
          <w:rFonts w:ascii="Aptos" w:eastAsia="Calibri" w:hAnsi="Aptos" w:cs="Calibri"/>
          <w:sz w:val="24"/>
          <w:szCs w:val="24"/>
        </w:rPr>
        <w:t>a</w:t>
      </w:r>
      <w:r w:rsidR="00AB2E9D" w:rsidRPr="007C41BE">
        <w:rPr>
          <w:rFonts w:ascii="Aptos" w:eastAsia="Calibri" w:hAnsi="Aptos" w:cs="Calibri"/>
          <w:sz w:val="24"/>
          <w:szCs w:val="24"/>
        </w:rPr>
        <w:fldChar w:fldCharType="end"/>
      </w:r>
      <w:r w:rsidR="008A1FD7" w:rsidRPr="007C41BE">
        <w:rPr>
          <w:rFonts w:ascii="Aptos" w:eastAsia="Calibri" w:hAnsi="Aptos" w:cs="Calibri"/>
          <w:sz w:val="24"/>
          <w:szCs w:val="24"/>
        </w:rPr>
        <w:t> i </w:t>
      </w:r>
      <w:r w:rsidR="008A1FD7" w:rsidRPr="007C41BE">
        <w:rPr>
          <w:rFonts w:ascii="Aptos" w:eastAsia="Calibri" w:hAnsi="Aptos" w:cs="Calibri"/>
          <w:sz w:val="24"/>
          <w:szCs w:val="24"/>
        </w:rPr>
        <w:fldChar w:fldCharType="begin"/>
      </w:r>
      <w:r w:rsidR="008A1FD7" w:rsidRPr="007C41BE">
        <w:rPr>
          <w:rFonts w:ascii="Aptos" w:eastAsia="Calibri" w:hAnsi="Aptos" w:cs="Calibri"/>
          <w:sz w:val="24"/>
          <w:szCs w:val="24"/>
        </w:rPr>
        <w:instrText xml:space="preserve"> REF ZMIANY_UMOWY_PANDEMIA_INFORMOWANIE_ZGR \n \h  \* MERGEFORMAT </w:instrText>
      </w:r>
      <w:r w:rsidR="008A1FD7" w:rsidRPr="007C41BE">
        <w:rPr>
          <w:rFonts w:ascii="Aptos" w:eastAsia="Calibri" w:hAnsi="Aptos" w:cs="Calibri"/>
          <w:sz w:val="24"/>
          <w:szCs w:val="24"/>
        </w:rPr>
      </w:r>
      <w:r w:rsidR="008A1FD7" w:rsidRPr="007C41BE">
        <w:rPr>
          <w:rFonts w:ascii="Aptos" w:eastAsia="Calibri" w:hAnsi="Aptos" w:cs="Calibri"/>
          <w:sz w:val="24"/>
          <w:szCs w:val="24"/>
        </w:rPr>
        <w:fldChar w:fldCharType="separate"/>
      </w:r>
      <w:r w:rsidR="00907F65">
        <w:rPr>
          <w:rFonts w:ascii="Aptos" w:eastAsia="Calibri" w:hAnsi="Aptos" w:cs="Calibri"/>
          <w:sz w:val="24"/>
          <w:szCs w:val="24"/>
        </w:rPr>
        <w:t>b</w:t>
      </w:r>
      <w:r w:rsidR="008A1FD7" w:rsidRPr="007C41BE">
        <w:rPr>
          <w:rFonts w:ascii="Aptos" w:eastAsia="Calibri" w:hAnsi="Aptos" w:cs="Calibri"/>
          <w:sz w:val="24"/>
          <w:szCs w:val="24"/>
        </w:rPr>
        <w:fldChar w:fldCharType="end"/>
      </w:r>
      <w:r w:rsidRPr="007C41BE">
        <w:rPr>
          <w:rFonts w:ascii="Aptos" w:eastAsia="Calibri" w:hAnsi="Aptos" w:cs="Calibri"/>
          <w:sz w:val="24"/>
          <w:szCs w:val="24"/>
        </w:rPr>
        <w:t>,</w:t>
      </w:r>
      <w:r w:rsidR="005B0471" w:rsidRPr="007C41BE">
        <w:rPr>
          <w:rFonts w:ascii="Aptos" w:eastAsia="Calibri" w:hAnsi="Aptos" w:cs="Calibri"/>
          <w:sz w:val="24"/>
          <w:szCs w:val="24"/>
        </w:rPr>
        <w:t xml:space="preserve"> w </w:t>
      </w:r>
      <w:r w:rsidRPr="007C41BE">
        <w:rPr>
          <w:rFonts w:ascii="Aptos" w:eastAsia="Calibri" w:hAnsi="Aptos" w:cs="Calibri"/>
          <w:sz w:val="24"/>
          <w:szCs w:val="24"/>
        </w:rPr>
        <w:t>terminie 14 dni od dnia ich otrzymania, przekazuje drugiej stronie swoje stanowisko, wraz</w:t>
      </w:r>
      <w:r w:rsidR="005B0471" w:rsidRPr="007C41BE">
        <w:rPr>
          <w:rFonts w:ascii="Aptos" w:eastAsia="Calibri" w:hAnsi="Aptos" w:cs="Calibri"/>
          <w:sz w:val="24"/>
          <w:szCs w:val="24"/>
        </w:rPr>
        <w:t xml:space="preserve"> z </w:t>
      </w:r>
      <w:r w:rsidRPr="007C41BE">
        <w:rPr>
          <w:rFonts w:ascii="Aptos" w:eastAsia="Calibri" w:hAnsi="Aptos" w:cs="Calibri"/>
          <w:sz w:val="24"/>
          <w:szCs w:val="24"/>
        </w:rPr>
        <w:t>uzasadnieniem, odnośnie do wpływu okoliczności,</w:t>
      </w:r>
      <w:r w:rsidR="005B0471" w:rsidRPr="007C41BE">
        <w:rPr>
          <w:rFonts w:ascii="Aptos" w:eastAsia="Calibri" w:hAnsi="Aptos" w:cs="Calibri"/>
          <w:sz w:val="24"/>
          <w:szCs w:val="24"/>
        </w:rPr>
        <w:t xml:space="preserve"> o </w:t>
      </w:r>
      <w:r w:rsidRPr="007C41BE">
        <w:rPr>
          <w:rFonts w:ascii="Aptos" w:eastAsia="Calibri" w:hAnsi="Aptos" w:cs="Calibri"/>
          <w:sz w:val="24"/>
          <w:szCs w:val="24"/>
        </w:rPr>
        <w:t>których mowa</w:t>
      </w:r>
      <w:r w:rsidR="005B0471" w:rsidRPr="007C41BE">
        <w:rPr>
          <w:rFonts w:ascii="Aptos" w:eastAsia="Calibri" w:hAnsi="Aptos" w:cs="Calibri"/>
          <w:sz w:val="24"/>
          <w:szCs w:val="24"/>
        </w:rPr>
        <w:t xml:space="preserve"> w </w:t>
      </w:r>
      <w:r w:rsidR="0096173C" w:rsidRPr="007C41BE">
        <w:rPr>
          <w:rFonts w:ascii="Aptos" w:eastAsia="Calibri" w:hAnsi="Aptos" w:cs="Calibri"/>
          <w:sz w:val="24"/>
          <w:szCs w:val="24"/>
        </w:rPr>
        <w:t>pkt </w:t>
      </w:r>
      <w:r w:rsidR="0096173C" w:rsidRPr="007C41BE">
        <w:rPr>
          <w:rFonts w:ascii="Aptos" w:eastAsia="Calibri" w:hAnsi="Aptos" w:cs="Calibri"/>
          <w:sz w:val="24"/>
          <w:szCs w:val="24"/>
        </w:rPr>
        <w:fldChar w:fldCharType="begin"/>
      </w:r>
      <w:r w:rsidR="0096173C" w:rsidRPr="007C41BE">
        <w:rPr>
          <w:rFonts w:ascii="Aptos" w:eastAsia="Calibri" w:hAnsi="Aptos" w:cs="Calibri"/>
          <w:sz w:val="24"/>
          <w:szCs w:val="24"/>
        </w:rPr>
        <w:instrText xml:space="preserve"> REF ZMIANY_UMOWY_PANDEMIA_INFORMOWANIE \n \h  \* MERGEFORMAT </w:instrText>
      </w:r>
      <w:r w:rsidR="0096173C" w:rsidRPr="007C41BE">
        <w:rPr>
          <w:rFonts w:ascii="Aptos" w:eastAsia="Calibri" w:hAnsi="Aptos" w:cs="Calibri"/>
          <w:sz w:val="24"/>
          <w:szCs w:val="24"/>
        </w:rPr>
      </w:r>
      <w:r w:rsidR="0096173C" w:rsidRPr="007C41BE">
        <w:rPr>
          <w:rFonts w:ascii="Aptos" w:eastAsia="Calibri" w:hAnsi="Aptos" w:cs="Calibri"/>
          <w:sz w:val="24"/>
          <w:szCs w:val="24"/>
        </w:rPr>
        <w:fldChar w:fldCharType="separate"/>
      </w:r>
      <w:r w:rsidR="00907F65">
        <w:rPr>
          <w:rFonts w:ascii="Aptos" w:eastAsia="Calibri" w:hAnsi="Aptos" w:cs="Calibri"/>
          <w:sz w:val="24"/>
          <w:szCs w:val="24"/>
        </w:rPr>
        <w:t>a</w:t>
      </w:r>
      <w:r w:rsidR="0096173C" w:rsidRPr="007C41BE">
        <w:rPr>
          <w:rFonts w:ascii="Aptos" w:eastAsia="Calibri" w:hAnsi="Aptos" w:cs="Calibri"/>
          <w:sz w:val="24"/>
          <w:szCs w:val="24"/>
        </w:rPr>
        <w:fldChar w:fldCharType="end"/>
      </w:r>
      <w:r w:rsidRPr="007C41BE">
        <w:rPr>
          <w:rFonts w:ascii="Aptos" w:eastAsia="Calibri" w:hAnsi="Aptos" w:cs="Calibri"/>
          <w:sz w:val="24"/>
          <w:szCs w:val="24"/>
        </w:rPr>
        <w:t>, na należyte jej wykonanie. Jeżeli strona umowy otrzymała kolejne oświadczenia lub dokumenty, termin liczony jest od dnia ich otrzymania.</w:t>
      </w:r>
    </w:p>
    <w:p w14:paraId="7912A4EF" w14:textId="7C871DD9" w:rsidR="006D39B7" w:rsidRPr="007C41BE" w:rsidRDefault="00195D7F" w:rsidP="00A82304">
      <w:pPr>
        <w:pStyle w:val="Akapitzlist"/>
        <w:numPr>
          <w:ilvl w:val="1"/>
          <w:numId w:val="35"/>
        </w:numPr>
        <w:shd w:val="clear" w:color="auto" w:fill="FFFFFF"/>
        <w:tabs>
          <w:tab w:val="left" w:pos="851"/>
        </w:tabs>
        <w:suppressAutoHyphens/>
        <w:spacing w:line="360" w:lineRule="auto"/>
        <w:ind w:left="851" w:hanging="425"/>
        <w:jc w:val="left"/>
        <w:rPr>
          <w:rFonts w:ascii="Aptos" w:hAnsi="Aptos" w:cs="Calibri"/>
          <w:sz w:val="24"/>
          <w:szCs w:val="24"/>
        </w:rPr>
      </w:pPr>
      <w:bookmarkStart w:id="113" w:name="ZMIANY_UMOWY_PANDEMIA_ZMIANA"/>
      <w:bookmarkEnd w:id="113"/>
      <w:r w:rsidRPr="007C41BE">
        <w:rPr>
          <w:rFonts w:ascii="Aptos" w:eastAsia="Calibri" w:hAnsi="Aptos" w:cs="Calibri"/>
          <w:sz w:val="24"/>
          <w:szCs w:val="24"/>
        </w:rPr>
        <w:t>Zamawiający, po stwierdzeniu, że okoliczności</w:t>
      </w:r>
      <w:r w:rsidR="00550416" w:rsidRPr="007C41BE">
        <w:rPr>
          <w:rFonts w:ascii="Aptos" w:eastAsia="Calibri" w:hAnsi="Aptos" w:cs="Calibri"/>
          <w:sz w:val="24"/>
          <w:szCs w:val="24"/>
        </w:rPr>
        <w:t>,</w:t>
      </w:r>
      <w:r w:rsidRPr="007C41BE">
        <w:rPr>
          <w:rFonts w:ascii="Aptos" w:eastAsia="Calibri" w:hAnsi="Aptos" w:cs="Calibri"/>
          <w:sz w:val="24"/>
          <w:szCs w:val="24"/>
        </w:rPr>
        <w:t xml:space="preserve"> związan</w:t>
      </w:r>
      <w:r w:rsidR="00550416" w:rsidRPr="007C41BE">
        <w:rPr>
          <w:rFonts w:ascii="Aptos" w:eastAsia="Calibri" w:hAnsi="Aptos" w:cs="Calibri"/>
          <w:sz w:val="24"/>
          <w:szCs w:val="24"/>
        </w:rPr>
        <w:t>e</w:t>
      </w:r>
      <w:r w:rsidR="005B0471" w:rsidRPr="007C41BE">
        <w:rPr>
          <w:rFonts w:ascii="Aptos" w:eastAsia="Calibri" w:hAnsi="Aptos" w:cs="Calibri"/>
          <w:sz w:val="24"/>
          <w:szCs w:val="24"/>
        </w:rPr>
        <w:t xml:space="preserve"> z </w:t>
      </w:r>
      <w:r w:rsidRPr="007C41BE">
        <w:rPr>
          <w:rFonts w:ascii="Aptos" w:eastAsia="Calibri" w:hAnsi="Aptos" w:cs="Calibri"/>
          <w:sz w:val="24"/>
          <w:szCs w:val="24"/>
        </w:rPr>
        <w:t xml:space="preserve">wystąpieniem </w:t>
      </w:r>
      <w:r w:rsidR="00541C66" w:rsidRPr="007C41BE">
        <w:rPr>
          <w:rFonts w:ascii="Aptos" w:eastAsia="Calibri" w:hAnsi="Aptos" w:cs="Calibri"/>
          <w:sz w:val="24"/>
          <w:szCs w:val="24"/>
        </w:rPr>
        <w:t>pandemii</w:t>
      </w:r>
      <w:r w:rsidRPr="007C41BE">
        <w:rPr>
          <w:rFonts w:ascii="Aptos" w:eastAsia="Calibri" w:hAnsi="Aptos" w:cs="Calibri"/>
          <w:sz w:val="24"/>
          <w:szCs w:val="24"/>
        </w:rPr>
        <w:t>,</w:t>
      </w:r>
      <w:r w:rsidR="005B0471" w:rsidRPr="007C41BE">
        <w:rPr>
          <w:rFonts w:ascii="Aptos" w:eastAsia="Calibri" w:hAnsi="Aptos" w:cs="Calibri"/>
          <w:sz w:val="24"/>
          <w:szCs w:val="24"/>
        </w:rPr>
        <w:t xml:space="preserve"> o </w:t>
      </w:r>
      <w:r w:rsidRPr="007C41BE">
        <w:rPr>
          <w:rFonts w:ascii="Aptos" w:eastAsia="Calibri" w:hAnsi="Aptos" w:cs="Calibri"/>
          <w:sz w:val="24"/>
          <w:szCs w:val="24"/>
        </w:rPr>
        <w:t>których mowa</w:t>
      </w:r>
      <w:r w:rsidR="005B0471" w:rsidRPr="007C41BE">
        <w:rPr>
          <w:rFonts w:ascii="Aptos" w:eastAsia="Calibri" w:hAnsi="Aptos" w:cs="Calibri"/>
          <w:sz w:val="24"/>
          <w:szCs w:val="24"/>
        </w:rPr>
        <w:t xml:space="preserve"> w </w:t>
      </w:r>
      <w:r w:rsidR="0096173C" w:rsidRPr="007C41BE">
        <w:rPr>
          <w:rFonts w:ascii="Aptos" w:eastAsia="Calibri" w:hAnsi="Aptos" w:cs="Calibri"/>
          <w:sz w:val="24"/>
          <w:szCs w:val="24"/>
        </w:rPr>
        <w:t>pkt </w:t>
      </w:r>
      <w:r w:rsidR="0096173C" w:rsidRPr="007C41BE">
        <w:rPr>
          <w:rFonts w:ascii="Aptos" w:eastAsia="Calibri" w:hAnsi="Aptos" w:cs="Calibri"/>
          <w:sz w:val="24"/>
          <w:szCs w:val="24"/>
        </w:rPr>
        <w:fldChar w:fldCharType="begin"/>
      </w:r>
      <w:r w:rsidR="0096173C" w:rsidRPr="007C41BE">
        <w:rPr>
          <w:rFonts w:ascii="Aptos" w:eastAsia="Calibri" w:hAnsi="Aptos" w:cs="Calibri"/>
          <w:sz w:val="24"/>
          <w:szCs w:val="24"/>
        </w:rPr>
        <w:instrText xml:space="preserve"> REF ZMIANY_UMOWY_PANDEMIA_INFORMOWANIE \n \h  \* MERGEFORMAT </w:instrText>
      </w:r>
      <w:r w:rsidR="0096173C" w:rsidRPr="007C41BE">
        <w:rPr>
          <w:rFonts w:ascii="Aptos" w:eastAsia="Calibri" w:hAnsi="Aptos" w:cs="Calibri"/>
          <w:sz w:val="24"/>
          <w:szCs w:val="24"/>
        </w:rPr>
      </w:r>
      <w:r w:rsidR="0096173C" w:rsidRPr="007C41BE">
        <w:rPr>
          <w:rFonts w:ascii="Aptos" w:eastAsia="Calibri" w:hAnsi="Aptos" w:cs="Calibri"/>
          <w:sz w:val="24"/>
          <w:szCs w:val="24"/>
        </w:rPr>
        <w:fldChar w:fldCharType="separate"/>
      </w:r>
      <w:r w:rsidR="00907F65">
        <w:rPr>
          <w:rFonts w:ascii="Aptos" w:eastAsia="Calibri" w:hAnsi="Aptos" w:cs="Calibri"/>
          <w:sz w:val="24"/>
          <w:szCs w:val="24"/>
        </w:rPr>
        <w:t>a</w:t>
      </w:r>
      <w:r w:rsidR="0096173C" w:rsidRPr="007C41BE">
        <w:rPr>
          <w:rFonts w:ascii="Aptos" w:eastAsia="Calibri" w:hAnsi="Aptos" w:cs="Calibri"/>
          <w:sz w:val="24"/>
          <w:szCs w:val="24"/>
        </w:rPr>
        <w:fldChar w:fldCharType="end"/>
      </w:r>
      <w:r w:rsidRPr="007C41BE">
        <w:rPr>
          <w:rFonts w:ascii="Aptos" w:eastAsia="Calibri" w:hAnsi="Aptos" w:cs="Calibri"/>
          <w:sz w:val="24"/>
          <w:szCs w:val="24"/>
        </w:rPr>
        <w:t>, wpływają na należyte wykonanie Umowy, może</w:t>
      </w:r>
      <w:r w:rsidR="005B0471" w:rsidRPr="007C41BE">
        <w:rPr>
          <w:rFonts w:ascii="Aptos" w:eastAsia="Calibri" w:hAnsi="Aptos" w:cs="Calibri"/>
          <w:sz w:val="24"/>
          <w:szCs w:val="24"/>
        </w:rPr>
        <w:t xml:space="preserve"> w </w:t>
      </w:r>
      <w:r w:rsidRPr="007C41BE">
        <w:rPr>
          <w:rFonts w:ascii="Aptos" w:eastAsia="Calibri" w:hAnsi="Aptos" w:cs="Calibri"/>
          <w:sz w:val="24"/>
          <w:szCs w:val="24"/>
        </w:rPr>
        <w:t>uzgodnieniu</w:t>
      </w:r>
      <w:r w:rsidR="005B0471" w:rsidRPr="007C41BE">
        <w:rPr>
          <w:rFonts w:ascii="Aptos" w:eastAsia="Calibri" w:hAnsi="Aptos" w:cs="Calibri"/>
          <w:sz w:val="24"/>
          <w:szCs w:val="24"/>
        </w:rPr>
        <w:t xml:space="preserve"> z </w:t>
      </w:r>
      <w:r w:rsidRPr="007C41BE">
        <w:rPr>
          <w:rFonts w:ascii="Aptos" w:eastAsia="Calibri" w:hAnsi="Aptos" w:cs="Calibri"/>
          <w:sz w:val="24"/>
          <w:szCs w:val="24"/>
        </w:rPr>
        <w:t>wykonawcą dokonać zmiany umowy,</w:t>
      </w:r>
      <w:r w:rsidR="005B0471" w:rsidRPr="007C41BE">
        <w:rPr>
          <w:rFonts w:ascii="Aptos" w:eastAsia="Calibri" w:hAnsi="Aptos" w:cs="Calibri"/>
          <w:sz w:val="24"/>
          <w:szCs w:val="24"/>
        </w:rPr>
        <w:t xml:space="preserve"> w </w:t>
      </w:r>
      <w:r w:rsidRPr="007C41BE">
        <w:rPr>
          <w:rFonts w:ascii="Aptos" w:eastAsia="Calibri" w:hAnsi="Aptos" w:cs="Calibri"/>
          <w:sz w:val="24"/>
          <w:szCs w:val="24"/>
        </w:rPr>
        <w:t>szczególności przez:</w:t>
      </w:r>
    </w:p>
    <w:p w14:paraId="5B4E531E" w14:textId="77777777" w:rsidR="006D39B7" w:rsidRPr="007C41BE" w:rsidRDefault="00195D7F" w:rsidP="00A82304">
      <w:pPr>
        <w:pStyle w:val="Akapitzlist"/>
        <w:numPr>
          <w:ilvl w:val="2"/>
          <w:numId w:val="35"/>
        </w:numPr>
        <w:shd w:val="clear" w:color="auto" w:fill="FFFFFF"/>
        <w:tabs>
          <w:tab w:val="left" w:pos="851"/>
        </w:tabs>
        <w:suppressAutoHyphens/>
        <w:spacing w:line="360" w:lineRule="auto"/>
        <w:ind w:left="1276" w:hanging="425"/>
        <w:jc w:val="left"/>
        <w:rPr>
          <w:rFonts w:ascii="Aptos" w:hAnsi="Aptos" w:cs="Calibri"/>
          <w:sz w:val="24"/>
          <w:szCs w:val="24"/>
        </w:rPr>
      </w:pPr>
      <w:r w:rsidRPr="007C41BE">
        <w:rPr>
          <w:rFonts w:ascii="Aptos" w:eastAsia="Calibri" w:hAnsi="Aptos" w:cs="Calibri"/>
          <w:sz w:val="24"/>
          <w:szCs w:val="24"/>
        </w:rPr>
        <w:t>zmianę terminu wykonania umowy lub jej części, lub czasowe zawieszenie wykonywania umowy lub jej części,</w:t>
      </w:r>
    </w:p>
    <w:p w14:paraId="66D78E1F" w14:textId="77777777" w:rsidR="006D39B7" w:rsidRPr="007C41BE" w:rsidRDefault="00195D7F" w:rsidP="00A82304">
      <w:pPr>
        <w:pStyle w:val="Akapitzlist"/>
        <w:numPr>
          <w:ilvl w:val="2"/>
          <w:numId w:val="35"/>
        </w:numPr>
        <w:shd w:val="clear" w:color="auto" w:fill="FFFFFF"/>
        <w:tabs>
          <w:tab w:val="left" w:pos="851"/>
        </w:tabs>
        <w:suppressAutoHyphens/>
        <w:spacing w:line="360" w:lineRule="auto"/>
        <w:ind w:left="1276" w:hanging="425"/>
        <w:jc w:val="left"/>
        <w:rPr>
          <w:rFonts w:ascii="Aptos" w:hAnsi="Aptos" w:cs="Calibri"/>
          <w:sz w:val="24"/>
          <w:szCs w:val="24"/>
        </w:rPr>
      </w:pPr>
      <w:r w:rsidRPr="007C41BE">
        <w:rPr>
          <w:rFonts w:ascii="Aptos" w:eastAsia="Calibri" w:hAnsi="Aptos" w:cs="Calibri"/>
          <w:sz w:val="24"/>
          <w:szCs w:val="24"/>
        </w:rPr>
        <w:t>zmianę sposobu wykonywania dostaw, usług lub robót budowlanych,</w:t>
      </w:r>
    </w:p>
    <w:p w14:paraId="76742E80" w14:textId="77777777" w:rsidR="00EA46F1" w:rsidRPr="007C41BE" w:rsidRDefault="00195D7F" w:rsidP="00A82304">
      <w:pPr>
        <w:pStyle w:val="Akapitzlist"/>
        <w:numPr>
          <w:ilvl w:val="2"/>
          <w:numId w:val="35"/>
        </w:numPr>
        <w:shd w:val="clear" w:color="auto" w:fill="FFFFFF"/>
        <w:tabs>
          <w:tab w:val="left" w:pos="851"/>
        </w:tabs>
        <w:suppressAutoHyphens/>
        <w:spacing w:line="360" w:lineRule="auto"/>
        <w:ind w:left="1276" w:hanging="425"/>
        <w:jc w:val="left"/>
        <w:rPr>
          <w:rFonts w:ascii="Aptos" w:hAnsi="Aptos" w:cs="Calibri"/>
          <w:sz w:val="24"/>
          <w:szCs w:val="24"/>
        </w:rPr>
      </w:pPr>
      <w:r w:rsidRPr="007C41BE">
        <w:rPr>
          <w:rFonts w:ascii="Aptos" w:eastAsia="Calibri" w:hAnsi="Aptos" w:cs="Calibri"/>
          <w:sz w:val="24"/>
          <w:szCs w:val="24"/>
        </w:rPr>
        <w:t>zmianę zakresu świadczenia wykonawcy</w:t>
      </w:r>
      <w:r w:rsidR="005B0471" w:rsidRPr="007C41BE">
        <w:rPr>
          <w:rFonts w:ascii="Aptos" w:eastAsia="Calibri" w:hAnsi="Aptos" w:cs="Calibri"/>
          <w:sz w:val="24"/>
          <w:szCs w:val="24"/>
        </w:rPr>
        <w:t xml:space="preserve"> i </w:t>
      </w:r>
      <w:r w:rsidRPr="007C41BE">
        <w:rPr>
          <w:rFonts w:ascii="Aptos" w:eastAsia="Calibri" w:hAnsi="Aptos" w:cs="Calibri"/>
          <w:sz w:val="24"/>
          <w:szCs w:val="24"/>
        </w:rPr>
        <w:t>odpowiadającą jej zmianę wynagrodzenia lub sposobu rozliczenia wynagrodzenia wykonawcy,</w:t>
      </w:r>
    </w:p>
    <w:p w14:paraId="6228CC46" w14:textId="77777777" w:rsidR="00EA46F1" w:rsidRPr="007C41BE" w:rsidRDefault="00506726" w:rsidP="00780196">
      <w:pPr>
        <w:pStyle w:val="Akapitzlist"/>
        <w:shd w:val="clear" w:color="auto" w:fill="FFFFFF"/>
        <w:tabs>
          <w:tab w:val="left" w:pos="851"/>
        </w:tabs>
        <w:suppressAutoHyphens/>
        <w:spacing w:line="360" w:lineRule="auto"/>
        <w:ind w:left="851"/>
        <w:jc w:val="left"/>
        <w:rPr>
          <w:rFonts w:ascii="Aptos" w:hAnsi="Aptos" w:cs="Calibri"/>
          <w:sz w:val="24"/>
          <w:szCs w:val="24"/>
        </w:rPr>
      </w:pPr>
      <w:r w:rsidRPr="007C41BE">
        <w:rPr>
          <w:rFonts w:ascii="Aptos" w:eastAsia="Calibri" w:hAnsi="Aptos" w:cs="Calibri"/>
          <w:sz w:val="24"/>
          <w:szCs w:val="24"/>
        </w:rPr>
        <w:t>-</w:t>
      </w:r>
      <w:r w:rsidR="003E4A1D" w:rsidRPr="007C41BE">
        <w:rPr>
          <w:rFonts w:ascii="Aptos" w:eastAsia="Calibri" w:hAnsi="Aptos" w:cs="Calibri"/>
          <w:sz w:val="24"/>
          <w:szCs w:val="24"/>
        </w:rPr>
        <w:t xml:space="preserve"> </w:t>
      </w:r>
      <w:r w:rsidR="005B0471" w:rsidRPr="007C41BE">
        <w:rPr>
          <w:rFonts w:ascii="Aptos" w:eastAsia="Calibri" w:hAnsi="Aptos" w:cs="Calibri"/>
          <w:sz w:val="24"/>
          <w:szCs w:val="24"/>
        </w:rPr>
        <w:t>o </w:t>
      </w:r>
      <w:r w:rsidR="00195D7F" w:rsidRPr="007C41BE">
        <w:rPr>
          <w:rFonts w:ascii="Aptos" w:eastAsia="Calibri" w:hAnsi="Aptos" w:cs="Calibri"/>
          <w:sz w:val="24"/>
          <w:szCs w:val="24"/>
        </w:rPr>
        <w:t>ile wzrost wynagrodzenia spowodowany każdą kolejną zmianą nie przekroczy 50% wartości pierwotnej umowy.</w:t>
      </w:r>
    </w:p>
    <w:p w14:paraId="5231894C" w14:textId="473A6B2F" w:rsidR="00EA46F1" w:rsidRPr="007C41BE" w:rsidRDefault="00195D7F" w:rsidP="00A82304">
      <w:pPr>
        <w:pStyle w:val="Akapitzlist"/>
        <w:numPr>
          <w:ilvl w:val="1"/>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eastAsia="Calibri" w:hAnsi="Aptos" w:cs="Calibri"/>
          <w:sz w:val="24"/>
          <w:szCs w:val="24"/>
        </w:rPr>
        <w:t>W przypadku stwierdzenia, że okoliczności związane</w:t>
      </w:r>
      <w:r w:rsidR="005B0471" w:rsidRPr="007C41BE">
        <w:rPr>
          <w:rFonts w:ascii="Aptos" w:eastAsia="Calibri" w:hAnsi="Aptos" w:cs="Calibri"/>
          <w:sz w:val="24"/>
          <w:szCs w:val="24"/>
        </w:rPr>
        <w:t xml:space="preserve"> z </w:t>
      </w:r>
      <w:r w:rsidRPr="007C41BE">
        <w:rPr>
          <w:rFonts w:ascii="Aptos" w:eastAsia="Calibri" w:hAnsi="Aptos" w:cs="Calibri"/>
          <w:sz w:val="24"/>
          <w:szCs w:val="24"/>
        </w:rPr>
        <w:t xml:space="preserve">wystąpieniem </w:t>
      </w:r>
      <w:r w:rsidR="00B33C62" w:rsidRPr="007C41BE">
        <w:rPr>
          <w:rFonts w:ascii="Aptos" w:eastAsia="Calibri" w:hAnsi="Aptos" w:cs="Calibri"/>
          <w:sz w:val="24"/>
          <w:szCs w:val="24"/>
        </w:rPr>
        <w:t>pandemii</w:t>
      </w:r>
      <w:r w:rsidRPr="007C41BE">
        <w:rPr>
          <w:rFonts w:ascii="Aptos" w:eastAsia="Calibri" w:hAnsi="Aptos" w:cs="Calibri"/>
          <w:sz w:val="24"/>
          <w:szCs w:val="24"/>
        </w:rPr>
        <w:t>,</w:t>
      </w:r>
      <w:r w:rsidR="005B0471" w:rsidRPr="007C41BE">
        <w:rPr>
          <w:rFonts w:ascii="Aptos" w:eastAsia="Calibri" w:hAnsi="Aptos" w:cs="Calibri"/>
          <w:sz w:val="24"/>
          <w:szCs w:val="24"/>
        </w:rPr>
        <w:t xml:space="preserve"> o </w:t>
      </w:r>
      <w:r w:rsidRPr="007C41BE">
        <w:rPr>
          <w:rFonts w:ascii="Aptos" w:eastAsia="Calibri" w:hAnsi="Aptos" w:cs="Calibri"/>
          <w:sz w:val="24"/>
          <w:szCs w:val="24"/>
        </w:rPr>
        <w:t>których mowa w</w:t>
      </w:r>
      <w:r w:rsidR="00E669F3" w:rsidRPr="007C41BE">
        <w:rPr>
          <w:rFonts w:ascii="Aptos" w:eastAsia="Calibri" w:hAnsi="Aptos" w:cs="Calibri"/>
          <w:sz w:val="24"/>
          <w:szCs w:val="24"/>
        </w:rPr>
        <w:t> </w:t>
      </w:r>
      <w:r w:rsidR="0096173C" w:rsidRPr="007C41BE">
        <w:rPr>
          <w:rFonts w:ascii="Aptos" w:eastAsia="Calibri" w:hAnsi="Aptos" w:cs="Calibri"/>
          <w:sz w:val="24"/>
          <w:szCs w:val="24"/>
        </w:rPr>
        <w:t>pkt </w:t>
      </w:r>
      <w:r w:rsidR="0096173C" w:rsidRPr="007C41BE">
        <w:rPr>
          <w:rFonts w:ascii="Aptos" w:eastAsia="Calibri" w:hAnsi="Aptos" w:cs="Calibri"/>
          <w:sz w:val="24"/>
          <w:szCs w:val="24"/>
        </w:rPr>
        <w:fldChar w:fldCharType="begin"/>
      </w:r>
      <w:r w:rsidR="0096173C" w:rsidRPr="007C41BE">
        <w:rPr>
          <w:rFonts w:ascii="Aptos" w:eastAsia="Calibri" w:hAnsi="Aptos" w:cs="Calibri"/>
          <w:sz w:val="24"/>
          <w:szCs w:val="24"/>
        </w:rPr>
        <w:instrText xml:space="preserve"> REF ZMIANY_UMOWY_PANDEMIA_INFORMOWANIE \n \h  \* MERGEFORMAT </w:instrText>
      </w:r>
      <w:r w:rsidR="0096173C" w:rsidRPr="007C41BE">
        <w:rPr>
          <w:rFonts w:ascii="Aptos" w:eastAsia="Calibri" w:hAnsi="Aptos" w:cs="Calibri"/>
          <w:sz w:val="24"/>
          <w:szCs w:val="24"/>
        </w:rPr>
      </w:r>
      <w:r w:rsidR="0096173C" w:rsidRPr="007C41BE">
        <w:rPr>
          <w:rFonts w:ascii="Aptos" w:eastAsia="Calibri" w:hAnsi="Aptos" w:cs="Calibri"/>
          <w:sz w:val="24"/>
          <w:szCs w:val="24"/>
        </w:rPr>
        <w:fldChar w:fldCharType="separate"/>
      </w:r>
      <w:r w:rsidR="00907F65">
        <w:rPr>
          <w:rFonts w:ascii="Aptos" w:eastAsia="Calibri" w:hAnsi="Aptos" w:cs="Calibri"/>
          <w:sz w:val="24"/>
          <w:szCs w:val="24"/>
        </w:rPr>
        <w:t>a</w:t>
      </w:r>
      <w:r w:rsidR="0096173C" w:rsidRPr="007C41BE">
        <w:rPr>
          <w:rFonts w:ascii="Aptos" w:eastAsia="Calibri" w:hAnsi="Aptos" w:cs="Calibri"/>
          <w:sz w:val="24"/>
          <w:szCs w:val="24"/>
        </w:rPr>
        <w:fldChar w:fldCharType="end"/>
      </w:r>
      <w:r w:rsidRPr="007C41BE">
        <w:rPr>
          <w:rFonts w:ascii="Aptos" w:eastAsia="Calibri" w:hAnsi="Aptos" w:cs="Calibri"/>
          <w:sz w:val="24"/>
          <w:szCs w:val="24"/>
        </w:rPr>
        <w:t>, mogą wpłynąć na należyte wykonanie umowy,</w:t>
      </w:r>
      <w:r w:rsidR="005B0471" w:rsidRPr="007C41BE">
        <w:rPr>
          <w:rFonts w:ascii="Aptos" w:eastAsia="Calibri" w:hAnsi="Aptos" w:cs="Calibri"/>
          <w:sz w:val="24"/>
          <w:szCs w:val="24"/>
        </w:rPr>
        <w:t xml:space="preserve"> o </w:t>
      </w:r>
      <w:r w:rsidRPr="007C41BE">
        <w:rPr>
          <w:rFonts w:ascii="Aptos" w:eastAsia="Calibri" w:hAnsi="Aptos" w:cs="Calibri"/>
          <w:sz w:val="24"/>
          <w:szCs w:val="24"/>
        </w:rPr>
        <w:t>której mowa</w:t>
      </w:r>
      <w:r w:rsidR="005B0471" w:rsidRPr="007C41BE">
        <w:rPr>
          <w:rFonts w:ascii="Aptos" w:eastAsia="Calibri" w:hAnsi="Aptos" w:cs="Calibri"/>
          <w:sz w:val="24"/>
          <w:szCs w:val="24"/>
        </w:rPr>
        <w:t xml:space="preserve"> w </w:t>
      </w:r>
      <w:r w:rsidR="00895545" w:rsidRPr="007C41BE">
        <w:rPr>
          <w:rFonts w:ascii="Aptos" w:eastAsia="Calibri" w:hAnsi="Aptos" w:cs="Calibri"/>
          <w:sz w:val="24"/>
          <w:szCs w:val="24"/>
        </w:rPr>
        <w:t>pkt </w:t>
      </w:r>
      <w:r w:rsidR="00895545" w:rsidRPr="007C41BE">
        <w:rPr>
          <w:rFonts w:ascii="Aptos" w:eastAsia="Calibri" w:hAnsi="Aptos" w:cs="Calibri"/>
          <w:sz w:val="24"/>
          <w:szCs w:val="24"/>
        </w:rPr>
        <w:fldChar w:fldCharType="begin"/>
      </w:r>
      <w:r w:rsidR="00895545" w:rsidRPr="007C41BE">
        <w:rPr>
          <w:rFonts w:ascii="Aptos" w:eastAsia="Calibri" w:hAnsi="Aptos" w:cs="Calibri"/>
          <w:sz w:val="24"/>
          <w:szCs w:val="24"/>
        </w:rPr>
        <w:instrText xml:space="preserve"> REF ZMIANY_UMOWY_PANDEMIA_INFORMOWANIE \n \h  \* MERGEFORMAT </w:instrText>
      </w:r>
      <w:r w:rsidR="00895545" w:rsidRPr="007C41BE">
        <w:rPr>
          <w:rFonts w:ascii="Aptos" w:eastAsia="Calibri" w:hAnsi="Aptos" w:cs="Calibri"/>
          <w:sz w:val="24"/>
          <w:szCs w:val="24"/>
        </w:rPr>
      </w:r>
      <w:r w:rsidR="00895545" w:rsidRPr="007C41BE">
        <w:rPr>
          <w:rFonts w:ascii="Aptos" w:eastAsia="Calibri" w:hAnsi="Aptos" w:cs="Calibri"/>
          <w:sz w:val="24"/>
          <w:szCs w:val="24"/>
        </w:rPr>
        <w:fldChar w:fldCharType="separate"/>
      </w:r>
      <w:r w:rsidR="00907F65">
        <w:rPr>
          <w:rFonts w:ascii="Aptos" w:eastAsia="Calibri" w:hAnsi="Aptos" w:cs="Calibri"/>
          <w:sz w:val="24"/>
          <w:szCs w:val="24"/>
        </w:rPr>
        <w:t>a</w:t>
      </w:r>
      <w:r w:rsidR="00895545" w:rsidRPr="007C41BE">
        <w:rPr>
          <w:rFonts w:ascii="Aptos" w:eastAsia="Calibri" w:hAnsi="Aptos" w:cs="Calibri"/>
          <w:sz w:val="24"/>
          <w:szCs w:val="24"/>
        </w:rPr>
        <w:fldChar w:fldCharType="end"/>
      </w:r>
      <w:r w:rsidRPr="007C41BE">
        <w:rPr>
          <w:rFonts w:ascii="Aptos" w:eastAsia="Calibri" w:hAnsi="Aptos" w:cs="Calibri"/>
          <w:sz w:val="24"/>
          <w:szCs w:val="24"/>
        </w:rPr>
        <w:t>, zamawiający, w</w:t>
      </w:r>
      <w:r w:rsidR="00E669F3" w:rsidRPr="007C41BE">
        <w:rPr>
          <w:rFonts w:ascii="Aptos" w:eastAsia="Calibri" w:hAnsi="Aptos" w:cs="Calibri"/>
          <w:sz w:val="24"/>
          <w:szCs w:val="24"/>
        </w:rPr>
        <w:t> </w:t>
      </w:r>
      <w:r w:rsidRPr="007C41BE">
        <w:rPr>
          <w:rFonts w:ascii="Aptos" w:eastAsia="Calibri" w:hAnsi="Aptos" w:cs="Calibri"/>
          <w:sz w:val="24"/>
          <w:szCs w:val="24"/>
        </w:rPr>
        <w:t>uzgodnieniu</w:t>
      </w:r>
      <w:r w:rsidR="005B0471" w:rsidRPr="007C41BE">
        <w:rPr>
          <w:rFonts w:ascii="Aptos" w:eastAsia="Calibri" w:hAnsi="Aptos" w:cs="Calibri"/>
          <w:sz w:val="24"/>
          <w:szCs w:val="24"/>
        </w:rPr>
        <w:t xml:space="preserve"> z </w:t>
      </w:r>
      <w:r w:rsidRPr="007C41BE">
        <w:rPr>
          <w:rFonts w:ascii="Aptos" w:eastAsia="Calibri" w:hAnsi="Aptos" w:cs="Calibri"/>
          <w:sz w:val="24"/>
          <w:szCs w:val="24"/>
        </w:rPr>
        <w:t xml:space="preserve">wykonawcą, może dokonać zmiany umowy </w:t>
      </w:r>
      <w:r w:rsidRPr="007C41BE">
        <w:rPr>
          <w:rFonts w:ascii="Aptos" w:eastAsia="Calibri" w:hAnsi="Aptos" w:cs="Calibri"/>
          <w:color w:val="000000"/>
          <w:sz w:val="24"/>
          <w:szCs w:val="24"/>
        </w:rPr>
        <w:t>zgodnie</w:t>
      </w:r>
      <w:r w:rsidR="005B0471" w:rsidRPr="007C41BE">
        <w:rPr>
          <w:rFonts w:ascii="Aptos" w:eastAsia="Calibri" w:hAnsi="Aptos" w:cs="Calibri"/>
          <w:color w:val="000000"/>
          <w:sz w:val="24"/>
          <w:szCs w:val="24"/>
        </w:rPr>
        <w:t xml:space="preserve"> z </w:t>
      </w:r>
      <w:r w:rsidR="00B8168C" w:rsidRPr="007C41BE">
        <w:rPr>
          <w:rFonts w:ascii="Aptos" w:eastAsia="Calibri" w:hAnsi="Aptos" w:cs="Calibri"/>
          <w:color w:val="000000"/>
          <w:sz w:val="24"/>
          <w:szCs w:val="24"/>
        </w:rPr>
        <w:t>pkt</w:t>
      </w:r>
      <w:r w:rsidR="00895545" w:rsidRPr="007C41BE">
        <w:rPr>
          <w:rFonts w:ascii="Aptos" w:eastAsia="Calibri" w:hAnsi="Aptos" w:cs="Calibri"/>
          <w:color w:val="000000"/>
          <w:sz w:val="24"/>
          <w:szCs w:val="24"/>
        </w:rPr>
        <w:t> </w:t>
      </w:r>
      <w:r w:rsidR="00895545" w:rsidRPr="007C41BE">
        <w:rPr>
          <w:rFonts w:ascii="Aptos" w:eastAsia="Calibri" w:hAnsi="Aptos" w:cs="Calibri"/>
          <w:color w:val="000000"/>
          <w:sz w:val="24"/>
          <w:szCs w:val="24"/>
        </w:rPr>
        <w:fldChar w:fldCharType="begin"/>
      </w:r>
      <w:r w:rsidR="00895545" w:rsidRPr="007C41BE">
        <w:rPr>
          <w:rFonts w:ascii="Aptos" w:eastAsia="Calibri" w:hAnsi="Aptos" w:cs="Calibri"/>
          <w:color w:val="000000"/>
          <w:sz w:val="24"/>
          <w:szCs w:val="24"/>
        </w:rPr>
        <w:instrText xml:space="preserve"> REF ZMIANY_UMOWY_PANDEMIA_ZMIANA \n \h </w:instrText>
      </w:r>
      <w:r w:rsidR="001C531A" w:rsidRPr="007C41BE">
        <w:rPr>
          <w:rFonts w:ascii="Aptos" w:eastAsia="Calibri" w:hAnsi="Aptos" w:cs="Calibri"/>
          <w:color w:val="000000"/>
          <w:sz w:val="24"/>
          <w:szCs w:val="24"/>
        </w:rPr>
        <w:instrText xml:space="preserve"> \* MERGEFORMAT </w:instrText>
      </w:r>
      <w:r w:rsidR="00895545" w:rsidRPr="007C41BE">
        <w:rPr>
          <w:rFonts w:ascii="Aptos" w:eastAsia="Calibri" w:hAnsi="Aptos" w:cs="Calibri"/>
          <w:color w:val="000000"/>
          <w:sz w:val="24"/>
          <w:szCs w:val="24"/>
        </w:rPr>
      </w:r>
      <w:r w:rsidR="00895545" w:rsidRPr="007C41BE">
        <w:rPr>
          <w:rFonts w:ascii="Aptos" w:eastAsia="Calibri" w:hAnsi="Aptos" w:cs="Calibri"/>
          <w:color w:val="000000"/>
          <w:sz w:val="24"/>
          <w:szCs w:val="24"/>
        </w:rPr>
        <w:fldChar w:fldCharType="separate"/>
      </w:r>
      <w:r w:rsidR="00907F65">
        <w:rPr>
          <w:rFonts w:ascii="Aptos" w:eastAsia="Calibri" w:hAnsi="Aptos" w:cs="Calibri"/>
          <w:color w:val="000000"/>
          <w:sz w:val="24"/>
          <w:szCs w:val="24"/>
        </w:rPr>
        <w:t>e</w:t>
      </w:r>
      <w:r w:rsidR="00895545" w:rsidRPr="007C41BE">
        <w:rPr>
          <w:rFonts w:ascii="Aptos" w:eastAsia="Calibri" w:hAnsi="Aptos" w:cs="Calibri"/>
          <w:color w:val="000000"/>
          <w:sz w:val="24"/>
          <w:szCs w:val="24"/>
        </w:rPr>
        <w:fldChar w:fldCharType="end"/>
      </w:r>
      <w:r w:rsidRPr="007C41BE">
        <w:rPr>
          <w:rFonts w:ascii="Aptos" w:eastAsia="Calibri" w:hAnsi="Aptos" w:cs="Calibri"/>
          <w:color w:val="000000"/>
          <w:sz w:val="24"/>
          <w:szCs w:val="24"/>
        </w:rPr>
        <w:t>.</w:t>
      </w:r>
    </w:p>
    <w:p w14:paraId="516D09B7" w14:textId="464D0EA1" w:rsidR="00EA46F1" w:rsidRPr="007C41BE" w:rsidRDefault="00E6176B" w:rsidP="00A82304">
      <w:pPr>
        <w:pStyle w:val="Akapitzlist"/>
        <w:numPr>
          <w:ilvl w:val="1"/>
          <w:numId w:val="35"/>
        </w:numPr>
        <w:shd w:val="clear" w:color="auto" w:fill="FFFFFF"/>
        <w:tabs>
          <w:tab w:val="left" w:pos="851"/>
        </w:tabs>
        <w:suppressAutoHyphens/>
        <w:spacing w:line="360" w:lineRule="auto"/>
        <w:ind w:left="851" w:hanging="425"/>
        <w:jc w:val="left"/>
        <w:rPr>
          <w:rFonts w:ascii="Aptos" w:hAnsi="Aptos" w:cs="Calibri"/>
          <w:sz w:val="24"/>
          <w:szCs w:val="24"/>
        </w:rPr>
      </w:pPr>
      <w:bookmarkStart w:id="114" w:name="ZMIANY_UMOWY_PANDEMIA_KARY"/>
      <w:bookmarkEnd w:id="114"/>
      <w:r w:rsidRPr="007C41BE">
        <w:rPr>
          <w:rFonts w:ascii="Aptos" w:eastAsia="Calibri" w:hAnsi="Aptos" w:cs="Calibri"/>
          <w:sz w:val="24"/>
          <w:szCs w:val="24"/>
        </w:rPr>
        <w:t>J</w:t>
      </w:r>
      <w:r w:rsidR="00195D7F" w:rsidRPr="007C41BE">
        <w:rPr>
          <w:rFonts w:ascii="Aptos" w:eastAsia="Calibri" w:hAnsi="Aptos" w:cs="Calibri"/>
          <w:sz w:val="24"/>
          <w:szCs w:val="24"/>
        </w:rPr>
        <w:t>eżeli umowa</w:t>
      </w:r>
      <w:r w:rsidR="005B0471" w:rsidRPr="007C41BE">
        <w:rPr>
          <w:rFonts w:ascii="Aptos" w:eastAsia="Calibri" w:hAnsi="Aptos" w:cs="Calibri"/>
          <w:sz w:val="24"/>
          <w:szCs w:val="24"/>
        </w:rPr>
        <w:t xml:space="preserve"> w </w:t>
      </w:r>
      <w:r w:rsidR="00195D7F" w:rsidRPr="007C41BE">
        <w:rPr>
          <w:rFonts w:ascii="Aptos" w:eastAsia="Calibri" w:hAnsi="Aptos" w:cs="Calibri"/>
          <w:sz w:val="24"/>
          <w:szCs w:val="24"/>
        </w:rPr>
        <w:t>sprawie zamówienia publicznego zawiera postanowienia dotyczące</w:t>
      </w:r>
      <w:r w:rsidR="00697CD0" w:rsidRPr="007C41BE">
        <w:rPr>
          <w:rFonts w:ascii="Aptos" w:eastAsia="Calibri" w:hAnsi="Aptos" w:cs="Calibri"/>
          <w:sz w:val="24"/>
          <w:szCs w:val="24"/>
        </w:rPr>
        <w:t xml:space="preserve"> </w:t>
      </w:r>
      <w:r w:rsidR="00195D7F" w:rsidRPr="007C41BE">
        <w:rPr>
          <w:rFonts w:ascii="Aptos" w:eastAsia="Calibri" w:hAnsi="Aptos" w:cs="Calibri"/>
          <w:sz w:val="24"/>
          <w:szCs w:val="24"/>
        </w:rPr>
        <w:t>kar umownych lub odszkodowań</w:t>
      </w:r>
      <w:r w:rsidR="005B0471" w:rsidRPr="007C41BE">
        <w:rPr>
          <w:rFonts w:ascii="Aptos" w:eastAsia="Calibri" w:hAnsi="Aptos" w:cs="Calibri"/>
          <w:sz w:val="24"/>
          <w:szCs w:val="24"/>
        </w:rPr>
        <w:t xml:space="preserve"> z </w:t>
      </w:r>
      <w:r w:rsidR="00195D7F" w:rsidRPr="007C41BE">
        <w:rPr>
          <w:rFonts w:ascii="Aptos" w:eastAsia="Calibri" w:hAnsi="Aptos" w:cs="Calibri"/>
          <w:sz w:val="24"/>
          <w:szCs w:val="24"/>
        </w:rPr>
        <w:t>tytułu odpowiedzialności za jej niewykonanie lub nienależyte wykonanie</w:t>
      </w:r>
      <w:r w:rsidR="005B0471" w:rsidRPr="007C41BE">
        <w:rPr>
          <w:rFonts w:ascii="Aptos" w:eastAsia="Calibri" w:hAnsi="Aptos" w:cs="Calibri"/>
          <w:sz w:val="24"/>
          <w:szCs w:val="24"/>
        </w:rPr>
        <w:t xml:space="preserve"> z </w:t>
      </w:r>
      <w:r w:rsidR="00195D7F" w:rsidRPr="007C41BE">
        <w:rPr>
          <w:rFonts w:ascii="Aptos" w:eastAsia="Calibri" w:hAnsi="Aptos" w:cs="Calibri"/>
          <w:sz w:val="24"/>
          <w:szCs w:val="24"/>
        </w:rPr>
        <w:t>powodu oznaczonych okoliczności, strona umowy,</w:t>
      </w:r>
      <w:r w:rsidR="005B0471" w:rsidRPr="007C41BE">
        <w:rPr>
          <w:rFonts w:ascii="Aptos" w:eastAsia="Calibri" w:hAnsi="Aptos" w:cs="Calibri"/>
          <w:sz w:val="24"/>
          <w:szCs w:val="24"/>
        </w:rPr>
        <w:t xml:space="preserve"> w </w:t>
      </w:r>
      <w:r w:rsidR="00E669F3" w:rsidRPr="007C41BE">
        <w:rPr>
          <w:rFonts w:ascii="Aptos" w:eastAsia="Calibri" w:hAnsi="Aptos" w:cs="Calibri"/>
          <w:sz w:val="24"/>
          <w:szCs w:val="24"/>
        </w:rPr>
        <w:t>stanowisku,</w:t>
      </w:r>
      <w:r w:rsidR="005B0471" w:rsidRPr="007C41BE">
        <w:rPr>
          <w:rFonts w:ascii="Aptos" w:eastAsia="Calibri" w:hAnsi="Aptos" w:cs="Calibri"/>
          <w:sz w:val="24"/>
          <w:szCs w:val="24"/>
        </w:rPr>
        <w:t xml:space="preserve"> o </w:t>
      </w:r>
      <w:r w:rsidR="00E669F3" w:rsidRPr="007C41BE">
        <w:rPr>
          <w:rFonts w:ascii="Aptos" w:eastAsia="Calibri" w:hAnsi="Aptos" w:cs="Calibri"/>
          <w:sz w:val="24"/>
          <w:szCs w:val="24"/>
        </w:rPr>
        <w:t>którym mowa w pkt</w:t>
      </w:r>
      <w:r w:rsidR="00F833B7" w:rsidRPr="007C41BE">
        <w:rPr>
          <w:rFonts w:ascii="Aptos" w:eastAsia="Calibri" w:hAnsi="Aptos" w:cs="Calibri"/>
          <w:sz w:val="24"/>
          <w:szCs w:val="24"/>
        </w:rPr>
        <w:t> </w:t>
      </w:r>
      <w:r w:rsidR="00F833B7" w:rsidRPr="007C41BE">
        <w:rPr>
          <w:rFonts w:ascii="Aptos" w:eastAsia="Calibri" w:hAnsi="Aptos" w:cs="Calibri"/>
          <w:sz w:val="24"/>
          <w:szCs w:val="24"/>
        </w:rPr>
        <w:fldChar w:fldCharType="begin"/>
      </w:r>
      <w:r w:rsidR="00F833B7" w:rsidRPr="007C41BE">
        <w:rPr>
          <w:rFonts w:ascii="Aptos" w:eastAsia="Calibri" w:hAnsi="Aptos" w:cs="Calibri"/>
          <w:sz w:val="24"/>
          <w:szCs w:val="24"/>
        </w:rPr>
        <w:instrText xml:space="preserve"> REF ZMIANY_UMOWY_PANDEMIA_STANOWISKO \n \h </w:instrText>
      </w:r>
      <w:r w:rsidR="001C531A" w:rsidRPr="007C41BE">
        <w:rPr>
          <w:rFonts w:ascii="Aptos" w:eastAsia="Calibri" w:hAnsi="Aptos" w:cs="Calibri"/>
          <w:sz w:val="24"/>
          <w:szCs w:val="24"/>
        </w:rPr>
        <w:instrText xml:space="preserve"> \* MERGEFORMAT </w:instrText>
      </w:r>
      <w:r w:rsidR="00F833B7" w:rsidRPr="007C41BE">
        <w:rPr>
          <w:rFonts w:ascii="Aptos" w:eastAsia="Calibri" w:hAnsi="Aptos" w:cs="Calibri"/>
          <w:sz w:val="24"/>
          <w:szCs w:val="24"/>
        </w:rPr>
      </w:r>
      <w:r w:rsidR="00F833B7" w:rsidRPr="007C41BE">
        <w:rPr>
          <w:rFonts w:ascii="Aptos" w:eastAsia="Calibri" w:hAnsi="Aptos" w:cs="Calibri"/>
          <w:sz w:val="24"/>
          <w:szCs w:val="24"/>
        </w:rPr>
        <w:fldChar w:fldCharType="separate"/>
      </w:r>
      <w:r w:rsidR="00907F65">
        <w:rPr>
          <w:rFonts w:ascii="Aptos" w:eastAsia="Calibri" w:hAnsi="Aptos" w:cs="Calibri"/>
          <w:sz w:val="24"/>
          <w:szCs w:val="24"/>
        </w:rPr>
        <w:t>d</w:t>
      </w:r>
      <w:r w:rsidR="00F833B7" w:rsidRPr="007C41BE">
        <w:rPr>
          <w:rFonts w:ascii="Aptos" w:eastAsia="Calibri" w:hAnsi="Aptos" w:cs="Calibri"/>
          <w:sz w:val="24"/>
          <w:szCs w:val="24"/>
        </w:rPr>
        <w:fldChar w:fldCharType="end"/>
      </w:r>
      <w:r w:rsidR="00195D7F" w:rsidRPr="007C41BE">
        <w:rPr>
          <w:rFonts w:ascii="Aptos" w:eastAsia="Calibri" w:hAnsi="Aptos" w:cs="Calibri"/>
          <w:sz w:val="24"/>
          <w:szCs w:val="24"/>
        </w:rPr>
        <w:t>, przedstawia wpływ okoliczności związanych</w:t>
      </w:r>
      <w:r w:rsidR="005B0471" w:rsidRPr="007C41BE">
        <w:rPr>
          <w:rFonts w:ascii="Aptos" w:eastAsia="Calibri" w:hAnsi="Aptos" w:cs="Calibri"/>
          <w:sz w:val="24"/>
          <w:szCs w:val="24"/>
        </w:rPr>
        <w:t xml:space="preserve"> z </w:t>
      </w:r>
      <w:r w:rsidR="00195D7F" w:rsidRPr="007C41BE">
        <w:rPr>
          <w:rFonts w:ascii="Aptos" w:eastAsia="Calibri" w:hAnsi="Aptos" w:cs="Calibri"/>
          <w:sz w:val="24"/>
          <w:szCs w:val="24"/>
        </w:rPr>
        <w:t xml:space="preserve">wystąpieniem </w:t>
      </w:r>
      <w:r w:rsidR="00B33C62" w:rsidRPr="007C41BE">
        <w:rPr>
          <w:rFonts w:ascii="Aptos" w:eastAsia="Calibri" w:hAnsi="Aptos" w:cs="Calibri"/>
          <w:sz w:val="24"/>
          <w:szCs w:val="24"/>
        </w:rPr>
        <w:t>pandemii</w:t>
      </w:r>
      <w:r w:rsidR="00195D7F" w:rsidRPr="007C41BE">
        <w:rPr>
          <w:rFonts w:ascii="Aptos" w:eastAsia="Calibri" w:hAnsi="Aptos" w:cs="Calibri"/>
          <w:sz w:val="24"/>
          <w:szCs w:val="24"/>
        </w:rPr>
        <w:t xml:space="preserve"> na należyte</w:t>
      </w:r>
      <w:r w:rsidR="00697CD0" w:rsidRPr="007C41BE">
        <w:rPr>
          <w:rFonts w:ascii="Aptos" w:eastAsia="Calibri" w:hAnsi="Aptos" w:cs="Calibri"/>
          <w:sz w:val="24"/>
          <w:szCs w:val="24"/>
        </w:rPr>
        <w:t xml:space="preserve"> </w:t>
      </w:r>
      <w:r w:rsidR="00195D7F" w:rsidRPr="007C41BE">
        <w:rPr>
          <w:rFonts w:ascii="Aptos" w:eastAsia="Calibri" w:hAnsi="Aptos" w:cs="Calibri"/>
          <w:sz w:val="24"/>
          <w:szCs w:val="24"/>
        </w:rPr>
        <w:t>jej wykonanie oraz wpływ okoliczności związanych</w:t>
      </w:r>
      <w:r w:rsidR="005B0471" w:rsidRPr="007C41BE">
        <w:rPr>
          <w:rFonts w:ascii="Aptos" w:eastAsia="Calibri" w:hAnsi="Aptos" w:cs="Calibri"/>
          <w:sz w:val="24"/>
          <w:szCs w:val="24"/>
        </w:rPr>
        <w:t xml:space="preserve"> z </w:t>
      </w:r>
      <w:r w:rsidR="00195D7F" w:rsidRPr="007C41BE">
        <w:rPr>
          <w:rFonts w:ascii="Aptos" w:eastAsia="Calibri" w:hAnsi="Aptos" w:cs="Calibri"/>
          <w:sz w:val="24"/>
          <w:szCs w:val="24"/>
        </w:rPr>
        <w:t xml:space="preserve">wystąpieniem </w:t>
      </w:r>
      <w:r w:rsidR="00D1502D" w:rsidRPr="007C41BE">
        <w:rPr>
          <w:rFonts w:ascii="Aptos" w:eastAsia="Calibri" w:hAnsi="Aptos" w:cs="Calibri"/>
          <w:sz w:val="24"/>
          <w:szCs w:val="24"/>
        </w:rPr>
        <w:t>pandemii</w:t>
      </w:r>
      <w:r w:rsidR="00195D7F" w:rsidRPr="007C41BE">
        <w:rPr>
          <w:rFonts w:ascii="Aptos" w:eastAsia="Calibri" w:hAnsi="Aptos" w:cs="Calibri"/>
          <w:sz w:val="24"/>
          <w:szCs w:val="24"/>
        </w:rPr>
        <w:t>, na zasadność ustalenia</w:t>
      </w:r>
      <w:r w:rsidR="005B0471" w:rsidRPr="007C41BE">
        <w:rPr>
          <w:rFonts w:ascii="Aptos" w:eastAsia="Calibri" w:hAnsi="Aptos" w:cs="Calibri"/>
          <w:sz w:val="24"/>
          <w:szCs w:val="24"/>
        </w:rPr>
        <w:t xml:space="preserve"> i </w:t>
      </w:r>
      <w:r w:rsidR="00195D7F" w:rsidRPr="007C41BE">
        <w:rPr>
          <w:rFonts w:ascii="Aptos" w:eastAsia="Calibri" w:hAnsi="Aptos" w:cs="Calibri"/>
          <w:sz w:val="24"/>
          <w:szCs w:val="24"/>
        </w:rPr>
        <w:t>dochodzenia tych kar lu</w:t>
      </w:r>
      <w:r w:rsidR="00E669F3" w:rsidRPr="007C41BE">
        <w:rPr>
          <w:rFonts w:ascii="Aptos" w:eastAsia="Calibri" w:hAnsi="Aptos" w:cs="Calibri"/>
          <w:sz w:val="24"/>
          <w:szCs w:val="24"/>
        </w:rPr>
        <w:t>b odszkodowań, lub ich wysokość.</w:t>
      </w:r>
    </w:p>
    <w:p w14:paraId="5F1A9AE7" w14:textId="7EB91E52" w:rsidR="00EA46F1" w:rsidRPr="007C41BE" w:rsidRDefault="00E6176B" w:rsidP="00A82304">
      <w:pPr>
        <w:pStyle w:val="Akapitzlist"/>
        <w:numPr>
          <w:ilvl w:val="1"/>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eastAsia="Calibri" w:hAnsi="Aptos" w:cs="Calibri"/>
          <w:sz w:val="24"/>
          <w:szCs w:val="24"/>
        </w:rPr>
        <w:t>W</w:t>
      </w:r>
      <w:r w:rsidR="00195D7F" w:rsidRPr="007C41BE">
        <w:rPr>
          <w:rFonts w:ascii="Aptos" w:eastAsia="Calibri" w:hAnsi="Aptos" w:cs="Calibri"/>
          <w:sz w:val="24"/>
          <w:szCs w:val="24"/>
        </w:rPr>
        <w:t xml:space="preserve"> przypadku dokonania zmiany umowy, jeżeli zmiana ta obejmuje część zamówienia powierzoną</w:t>
      </w:r>
      <w:r w:rsidR="00697CD0" w:rsidRPr="007C41BE">
        <w:rPr>
          <w:rFonts w:ascii="Aptos" w:eastAsia="Calibri" w:hAnsi="Aptos" w:cs="Calibri"/>
          <w:sz w:val="24"/>
          <w:szCs w:val="24"/>
        </w:rPr>
        <w:t xml:space="preserve"> </w:t>
      </w:r>
      <w:r w:rsidR="00195D7F" w:rsidRPr="007C41BE">
        <w:rPr>
          <w:rFonts w:ascii="Aptos" w:eastAsia="Calibri" w:hAnsi="Aptos" w:cs="Calibri"/>
          <w:sz w:val="24"/>
          <w:szCs w:val="24"/>
        </w:rPr>
        <w:t>do wykonania podwykonawcy, Wykonawca</w:t>
      </w:r>
      <w:r w:rsidR="005B0471" w:rsidRPr="007C41BE">
        <w:rPr>
          <w:rFonts w:ascii="Aptos" w:eastAsia="Calibri" w:hAnsi="Aptos" w:cs="Calibri"/>
          <w:sz w:val="24"/>
          <w:szCs w:val="24"/>
        </w:rPr>
        <w:t xml:space="preserve"> i </w:t>
      </w:r>
      <w:r w:rsidR="00195D7F" w:rsidRPr="007C41BE">
        <w:rPr>
          <w:rFonts w:ascii="Aptos" w:eastAsia="Calibri" w:hAnsi="Aptos" w:cs="Calibri"/>
          <w:sz w:val="24"/>
          <w:szCs w:val="24"/>
        </w:rPr>
        <w:t>Podwykonawca uzgadniają odpowiednią zmianę łączącej ich umowy,</w:t>
      </w:r>
      <w:r w:rsidR="005B0471" w:rsidRPr="007C41BE">
        <w:rPr>
          <w:rFonts w:ascii="Aptos" w:eastAsia="Calibri" w:hAnsi="Aptos" w:cs="Calibri"/>
          <w:sz w:val="24"/>
          <w:szCs w:val="24"/>
        </w:rPr>
        <w:t xml:space="preserve"> w </w:t>
      </w:r>
      <w:r w:rsidR="00195D7F" w:rsidRPr="007C41BE">
        <w:rPr>
          <w:rFonts w:ascii="Aptos" w:eastAsia="Calibri" w:hAnsi="Aptos" w:cs="Calibri"/>
          <w:sz w:val="24"/>
          <w:szCs w:val="24"/>
        </w:rPr>
        <w:t>sposób zapewniający, że warunki wykonania tej umowy przez podwykonawcę nie będą mniej korzystne niż warunki wykonania Umowy</w:t>
      </w:r>
      <w:r w:rsidR="00F2570D" w:rsidRPr="007C41BE">
        <w:rPr>
          <w:rFonts w:ascii="Aptos" w:eastAsia="Calibri" w:hAnsi="Aptos" w:cs="Calibri"/>
          <w:sz w:val="24"/>
          <w:szCs w:val="24"/>
        </w:rPr>
        <w:t xml:space="preserve"> </w:t>
      </w:r>
      <w:r w:rsidR="00195D7F" w:rsidRPr="007C41BE">
        <w:rPr>
          <w:rFonts w:ascii="Aptos" w:eastAsia="Calibri" w:hAnsi="Aptos" w:cs="Calibri"/>
          <w:sz w:val="24"/>
          <w:szCs w:val="24"/>
        </w:rPr>
        <w:t>zmienionej zgodnie</w:t>
      </w:r>
      <w:r w:rsidR="00697CD0" w:rsidRPr="007C41BE">
        <w:rPr>
          <w:rFonts w:ascii="Aptos" w:eastAsia="Calibri" w:hAnsi="Aptos" w:cs="Calibri"/>
          <w:sz w:val="24"/>
          <w:szCs w:val="24"/>
        </w:rPr>
        <w:t xml:space="preserve"> </w:t>
      </w:r>
      <w:r w:rsidR="00975ECB" w:rsidRPr="007C41BE">
        <w:rPr>
          <w:rFonts w:ascii="Aptos" w:eastAsia="Calibri" w:hAnsi="Aptos" w:cs="Calibri"/>
          <w:sz w:val="24"/>
          <w:szCs w:val="24"/>
        </w:rPr>
        <w:t>z </w:t>
      </w:r>
      <w:r w:rsidR="00A51E29" w:rsidRPr="007C41BE">
        <w:rPr>
          <w:rFonts w:ascii="Aptos" w:eastAsia="Calibri" w:hAnsi="Aptos" w:cs="Calibri"/>
          <w:color w:val="000000"/>
          <w:sz w:val="24"/>
          <w:szCs w:val="24"/>
        </w:rPr>
        <w:t>pkt </w:t>
      </w:r>
      <w:r w:rsidR="00A51E29" w:rsidRPr="007C41BE">
        <w:rPr>
          <w:rFonts w:ascii="Aptos" w:eastAsia="Calibri" w:hAnsi="Aptos" w:cs="Calibri"/>
          <w:color w:val="000000"/>
          <w:sz w:val="24"/>
          <w:szCs w:val="24"/>
        </w:rPr>
        <w:fldChar w:fldCharType="begin"/>
      </w:r>
      <w:r w:rsidR="00A51E29" w:rsidRPr="007C41BE">
        <w:rPr>
          <w:rFonts w:ascii="Aptos" w:eastAsia="Calibri" w:hAnsi="Aptos" w:cs="Calibri"/>
          <w:color w:val="000000"/>
          <w:sz w:val="24"/>
          <w:szCs w:val="24"/>
        </w:rPr>
        <w:instrText xml:space="preserve"> REF ZMIANY_UMOWY_PANDEMIA_ZMIANA \n \h </w:instrText>
      </w:r>
      <w:r w:rsidR="001C531A" w:rsidRPr="007C41BE">
        <w:rPr>
          <w:rFonts w:ascii="Aptos" w:eastAsia="Calibri" w:hAnsi="Aptos" w:cs="Calibri"/>
          <w:color w:val="000000"/>
          <w:sz w:val="24"/>
          <w:szCs w:val="24"/>
        </w:rPr>
        <w:instrText xml:space="preserve"> \* MERGEFORMAT </w:instrText>
      </w:r>
      <w:r w:rsidR="00A51E29" w:rsidRPr="007C41BE">
        <w:rPr>
          <w:rFonts w:ascii="Aptos" w:eastAsia="Calibri" w:hAnsi="Aptos" w:cs="Calibri"/>
          <w:color w:val="000000"/>
          <w:sz w:val="24"/>
          <w:szCs w:val="24"/>
        </w:rPr>
      </w:r>
      <w:r w:rsidR="00A51E29" w:rsidRPr="007C41BE">
        <w:rPr>
          <w:rFonts w:ascii="Aptos" w:eastAsia="Calibri" w:hAnsi="Aptos" w:cs="Calibri"/>
          <w:color w:val="000000"/>
          <w:sz w:val="24"/>
          <w:szCs w:val="24"/>
        </w:rPr>
        <w:fldChar w:fldCharType="separate"/>
      </w:r>
      <w:r w:rsidR="00907F65">
        <w:rPr>
          <w:rFonts w:ascii="Aptos" w:eastAsia="Calibri" w:hAnsi="Aptos" w:cs="Calibri"/>
          <w:color w:val="000000"/>
          <w:sz w:val="24"/>
          <w:szCs w:val="24"/>
        </w:rPr>
        <w:t>e</w:t>
      </w:r>
      <w:r w:rsidR="00A51E29" w:rsidRPr="007C41BE">
        <w:rPr>
          <w:rFonts w:ascii="Aptos" w:eastAsia="Calibri" w:hAnsi="Aptos" w:cs="Calibri"/>
          <w:color w:val="000000"/>
          <w:sz w:val="24"/>
          <w:szCs w:val="24"/>
        </w:rPr>
        <w:fldChar w:fldCharType="end"/>
      </w:r>
      <w:r w:rsidR="00195D7F" w:rsidRPr="007C41BE">
        <w:rPr>
          <w:rFonts w:ascii="Aptos" w:eastAsia="Calibri" w:hAnsi="Aptos" w:cs="Calibri"/>
          <w:sz w:val="24"/>
          <w:szCs w:val="24"/>
        </w:rPr>
        <w:t>.</w:t>
      </w:r>
    </w:p>
    <w:p w14:paraId="1AB57F90" w14:textId="3DDCD5DF" w:rsidR="002E5A39" w:rsidRPr="007C41BE" w:rsidRDefault="00195D7F" w:rsidP="00A82304">
      <w:pPr>
        <w:pStyle w:val="Akapitzlist"/>
        <w:numPr>
          <w:ilvl w:val="1"/>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eastAsia="Calibri" w:hAnsi="Aptos" w:cs="Calibri"/>
          <w:sz w:val="24"/>
          <w:szCs w:val="24"/>
        </w:rPr>
        <w:t>Postanowienia umowy określone</w:t>
      </w:r>
      <w:r w:rsidR="005B0471" w:rsidRPr="007C41BE">
        <w:rPr>
          <w:rFonts w:ascii="Aptos" w:eastAsia="Calibri" w:hAnsi="Aptos" w:cs="Calibri"/>
          <w:sz w:val="24"/>
          <w:szCs w:val="24"/>
        </w:rPr>
        <w:t xml:space="preserve"> w </w:t>
      </w:r>
      <w:r w:rsidRPr="007C41BE">
        <w:rPr>
          <w:rFonts w:ascii="Aptos" w:eastAsia="Calibri" w:hAnsi="Aptos" w:cs="Calibri"/>
          <w:sz w:val="24"/>
          <w:szCs w:val="24"/>
        </w:rPr>
        <w:t>pkt</w:t>
      </w:r>
      <w:r w:rsidR="00BA73C6" w:rsidRPr="007C41BE">
        <w:rPr>
          <w:rFonts w:ascii="Aptos" w:eastAsia="Calibri" w:hAnsi="Aptos" w:cs="Calibri"/>
          <w:sz w:val="24"/>
          <w:szCs w:val="24"/>
        </w:rPr>
        <w:t> </w:t>
      </w:r>
      <w:r w:rsidR="00BA73C6" w:rsidRPr="007C41BE">
        <w:rPr>
          <w:rFonts w:ascii="Aptos" w:eastAsia="Calibri" w:hAnsi="Aptos" w:cs="Calibri"/>
          <w:sz w:val="24"/>
          <w:szCs w:val="24"/>
        </w:rPr>
        <w:fldChar w:fldCharType="begin"/>
      </w:r>
      <w:r w:rsidR="00BA73C6" w:rsidRPr="007C41BE">
        <w:rPr>
          <w:rFonts w:ascii="Aptos" w:eastAsia="Calibri" w:hAnsi="Aptos" w:cs="Calibri"/>
          <w:sz w:val="24"/>
          <w:szCs w:val="24"/>
        </w:rPr>
        <w:instrText xml:space="preserve"> REF ZMIANY_UMOWY_PANDEMIA_KARY \n \h </w:instrText>
      </w:r>
      <w:r w:rsidR="001C531A" w:rsidRPr="007C41BE">
        <w:rPr>
          <w:rFonts w:ascii="Aptos" w:eastAsia="Calibri" w:hAnsi="Aptos" w:cs="Calibri"/>
          <w:sz w:val="24"/>
          <w:szCs w:val="24"/>
        </w:rPr>
        <w:instrText xml:space="preserve"> \* MERGEFORMAT </w:instrText>
      </w:r>
      <w:r w:rsidR="00BA73C6" w:rsidRPr="007C41BE">
        <w:rPr>
          <w:rFonts w:ascii="Aptos" w:eastAsia="Calibri" w:hAnsi="Aptos" w:cs="Calibri"/>
          <w:sz w:val="24"/>
          <w:szCs w:val="24"/>
        </w:rPr>
      </w:r>
      <w:r w:rsidR="00BA73C6" w:rsidRPr="007C41BE">
        <w:rPr>
          <w:rFonts w:ascii="Aptos" w:eastAsia="Calibri" w:hAnsi="Aptos" w:cs="Calibri"/>
          <w:sz w:val="24"/>
          <w:szCs w:val="24"/>
        </w:rPr>
        <w:fldChar w:fldCharType="separate"/>
      </w:r>
      <w:r w:rsidR="00907F65">
        <w:rPr>
          <w:rFonts w:ascii="Aptos" w:eastAsia="Calibri" w:hAnsi="Aptos" w:cs="Calibri"/>
          <w:sz w:val="24"/>
          <w:szCs w:val="24"/>
        </w:rPr>
        <w:t>g</w:t>
      </w:r>
      <w:r w:rsidR="00BA73C6" w:rsidRPr="007C41BE">
        <w:rPr>
          <w:rFonts w:ascii="Aptos" w:eastAsia="Calibri" w:hAnsi="Aptos" w:cs="Calibri"/>
          <w:sz w:val="24"/>
          <w:szCs w:val="24"/>
        </w:rPr>
        <w:fldChar w:fldCharType="end"/>
      </w:r>
      <w:r w:rsidRPr="007C41BE">
        <w:rPr>
          <w:rFonts w:ascii="Aptos" w:eastAsia="Calibri" w:hAnsi="Aptos" w:cs="Calibri"/>
          <w:sz w:val="24"/>
          <w:szCs w:val="24"/>
        </w:rPr>
        <w:t xml:space="preserve"> stosuje się do umowy</w:t>
      </w:r>
      <w:r w:rsidR="005B0471" w:rsidRPr="007C41BE">
        <w:rPr>
          <w:rFonts w:ascii="Aptos" w:eastAsia="Calibri" w:hAnsi="Aptos" w:cs="Calibri"/>
          <w:sz w:val="24"/>
          <w:szCs w:val="24"/>
        </w:rPr>
        <w:t xml:space="preserve"> z </w:t>
      </w:r>
      <w:r w:rsidRPr="007C41BE">
        <w:rPr>
          <w:rFonts w:ascii="Aptos" w:eastAsia="Calibri" w:hAnsi="Aptos" w:cs="Calibri"/>
          <w:sz w:val="24"/>
          <w:szCs w:val="24"/>
        </w:rPr>
        <w:t>dalszymi Podwykonawcami.</w:t>
      </w:r>
    </w:p>
    <w:p w14:paraId="66BEFB05" w14:textId="77777777" w:rsidR="00096325" w:rsidRPr="007C41BE" w:rsidRDefault="00553BB0" w:rsidP="00A82304">
      <w:pPr>
        <w:pStyle w:val="Akapitzlist"/>
        <w:numPr>
          <w:ilvl w:val="0"/>
          <w:numId w:val="35"/>
        </w:numPr>
        <w:shd w:val="clear" w:color="auto" w:fill="FFFFFF"/>
        <w:tabs>
          <w:tab w:val="left" w:pos="426"/>
        </w:tabs>
        <w:spacing w:line="360" w:lineRule="auto"/>
        <w:ind w:left="426" w:hanging="426"/>
        <w:jc w:val="left"/>
        <w:rPr>
          <w:rFonts w:ascii="Aptos" w:hAnsi="Aptos" w:cs="Calibri"/>
          <w:i/>
          <w:sz w:val="24"/>
          <w:szCs w:val="24"/>
          <w:u w:val="single"/>
        </w:rPr>
      </w:pPr>
      <w:r w:rsidRPr="007C41BE">
        <w:rPr>
          <w:rFonts w:ascii="Aptos" w:hAnsi="Aptos" w:cs="Calibri"/>
          <w:sz w:val="24"/>
          <w:szCs w:val="24"/>
        </w:rPr>
        <w:t>Zmiany umowy w oparciu o klauzule waloryzacyjne</w:t>
      </w:r>
      <w:bookmarkStart w:id="115" w:name="ZMIANY_UMOWY_WALORYZACJA"/>
      <w:bookmarkEnd w:id="115"/>
      <w:r w:rsidRPr="007C41BE">
        <w:rPr>
          <w:rFonts w:ascii="Aptos" w:hAnsi="Aptos" w:cs="Calibri"/>
          <w:sz w:val="24"/>
          <w:szCs w:val="24"/>
        </w:rPr>
        <w:t xml:space="preserve"> wynagrodzenia dotyczące zmiany cen materiałów lub kosztów związanych z realizacją zamówienia.</w:t>
      </w:r>
    </w:p>
    <w:p w14:paraId="739F94B5" w14:textId="0B795688" w:rsidR="00A75451" w:rsidRPr="007C41BE" w:rsidRDefault="00CC7A01" w:rsidP="003861ED">
      <w:pPr>
        <w:shd w:val="clear" w:color="auto" w:fill="FFFFFF"/>
        <w:suppressAutoHyphens/>
        <w:spacing w:line="360" w:lineRule="auto"/>
        <w:ind w:left="426" w:firstLine="0"/>
        <w:jc w:val="left"/>
        <w:rPr>
          <w:rFonts w:ascii="Aptos" w:hAnsi="Aptos" w:cs="Calibri"/>
          <w:sz w:val="24"/>
          <w:szCs w:val="24"/>
        </w:rPr>
      </w:pPr>
      <w:r w:rsidRPr="007C41BE">
        <w:rPr>
          <w:rFonts w:ascii="Aptos" w:hAnsi="Aptos" w:cs="Calibri"/>
          <w:sz w:val="24"/>
          <w:szCs w:val="24"/>
        </w:rPr>
        <w:t xml:space="preserve">Zmiany </w:t>
      </w:r>
      <w:r w:rsidR="003861ED" w:rsidRPr="007C41BE">
        <w:rPr>
          <w:rFonts w:ascii="Aptos" w:hAnsi="Aptos" w:cs="Calibri"/>
          <w:sz w:val="24"/>
          <w:szCs w:val="24"/>
        </w:rPr>
        <w:t xml:space="preserve">o których mowa w niniejszym ustępie </w:t>
      </w:r>
      <w:r w:rsidRPr="007C41BE">
        <w:rPr>
          <w:rFonts w:ascii="Aptos" w:hAnsi="Aptos" w:cs="Calibri"/>
          <w:sz w:val="24"/>
          <w:szCs w:val="24"/>
        </w:rPr>
        <w:t xml:space="preserve">mają </w:t>
      </w:r>
      <w:proofErr w:type="spellStart"/>
      <w:r w:rsidRPr="007C41BE">
        <w:rPr>
          <w:rFonts w:ascii="Aptos" w:hAnsi="Aptos" w:cs="Calibri"/>
          <w:sz w:val="24"/>
          <w:szCs w:val="24"/>
        </w:rPr>
        <w:t>zostosawnie</w:t>
      </w:r>
      <w:proofErr w:type="spellEnd"/>
      <w:r w:rsidRPr="007C41BE">
        <w:rPr>
          <w:rFonts w:ascii="Aptos" w:hAnsi="Aptos" w:cs="Calibri"/>
          <w:sz w:val="24"/>
          <w:szCs w:val="24"/>
        </w:rPr>
        <w:t xml:space="preserve"> </w:t>
      </w:r>
      <w:r w:rsidR="00A75451" w:rsidRPr="007C41BE">
        <w:rPr>
          <w:rFonts w:ascii="Aptos" w:hAnsi="Aptos" w:cs="Calibri"/>
          <w:sz w:val="24"/>
          <w:szCs w:val="24"/>
        </w:rPr>
        <w:t>wyłącznie do umów</w:t>
      </w:r>
      <w:r w:rsidR="002536CD" w:rsidRPr="007C41BE">
        <w:rPr>
          <w:rFonts w:ascii="Aptos" w:hAnsi="Aptos" w:cs="Calibri"/>
          <w:sz w:val="24"/>
          <w:szCs w:val="24"/>
        </w:rPr>
        <w:t xml:space="preserve"> zawartych na okres dłuższy niż określono w </w:t>
      </w:r>
      <w:r w:rsidR="00A75451" w:rsidRPr="007C41BE">
        <w:rPr>
          <w:rFonts w:ascii="Aptos" w:hAnsi="Aptos" w:cs="Calibri"/>
          <w:sz w:val="24"/>
          <w:szCs w:val="24"/>
        </w:rPr>
        <w:t xml:space="preserve">art. 439 </w:t>
      </w:r>
      <w:hyperlink w:anchor="Ustawa_Prawo_zamówień_publicznych" w:tooltip="Ustawa z dnia 11 września 2019 r. - Prawo zamówień publicznych" w:history="1">
        <w:r w:rsidR="00A75451" w:rsidRPr="007C41BE">
          <w:rPr>
            <w:rStyle w:val="Hipercze"/>
            <w:rFonts w:ascii="Aptos" w:hAnsi="Aptos" w:cs="Calibri"/>
            <w:sz w:val="24"/>
            <w:szCs w:val="24"/>
          </w:rPr>
          <w:t>ustawy </w:t>
        </w:r>
        <w:proofErr w:type="spellStart"/>
        <w:r w:rsidR="00A75451" w:rsidRPr="007C41BE">
          <w:rPr>
            <w:rStyle w:val="Hipercze"/>
            <w:rFonts w:ascii="Aptos" w:hAnsi="Aptos" w:cs="Calibri"/>
            <w:sz w:val="24"/>
            <w:szCs w:val="24"/>
          </w:rPr>
          <w:t>Pzp</w:t>
        </w:r>
        <w:proofErr w:type="spellEnd"/>
        <w:r w:rsidR="00A75451" w:rsidRPr="007C41BE">
          <w:rPr>
            <w:rStyle w:val="Hipercze"/>
            <w:rFonts w:ascii="Aptos" w:hAnsi="Aptos" w:cs="Calibri"/>
            <w:sz w:val="24"/>
            <w:szCs w:val="24"/>
          </w:rPr>
          <w:t>.</w:t>
        </w:r>
      </w:hyperlink>
      <w:r w:rsidR="004B324D" w:rsidRPr="007C41BE">
        <w:rPr>
          <w:sz w:val="24"/>
          <w:szCs w:val="24"/>
        </w:rPr>
        <w:t xml:space="preserve"> i </w:t>
      </w:r>
      <w:r w:rsidR="009146E4" w:rsidRPr="007C41BE">
        <w:rPr>
          <w:rFonts w:ascii="Aptos" w:hAnsi="Aptos" w:cs="Calibri"/>
          <w:sz w:val="24"/>
          <w:szCs w:val="24"/>
        </w:rPr>
        <w:t>nie maj</w:t>
      </w:r>
      <w:r w:rsidR="004B324D" w:rsidRPr="007C41BE">
        <w:rPr>
          <w:rFonts w:ascii="Aptos" w:hAnsi="Aptos" w:cs="Calibri"/>
          <w:sz w:val="24"/>
          <w:szCs w:val="24"/>
        </w:rPr>
        <w:t>ą</w:t>
      </w:r>
      <w:r w:rsidR="009146E4" w:rsidRPr="007C41BE">
        <w:rPr>
          <w:rFonts w:ascii="Aptos" w:hAnsi="Aptos" w:cs="Calibri"/>
          <w:sz w:val="24"/>
          <w:szCs w:val="24"/>
        </w:rPr>
        <w:t xml:space="preserve"> zastosowania</w:t>
      </w:r>
      <w:r w:rsidR="004B324D" w:rsidRPr="007C41BE">
        <w:rPr>
          <w:rFonts w:ascii="Aptos" w:hAnsi="Aptos" w:cs="Calibri"/>
          <w:sz w:val="24"/>
          <w:szCs w:val="24"/>
        </w:rPr>
        <w:t xml:space="preserve"> do</w:t>
      </w:r>
      <w:r w:rsidR="00494CB8" w:rsidRPr="007C41BE">
        <w:rPr>
          <w:rFonts w:ascii="Aptos" w:hAnsi="Aptos" w:cs="Calibri"/>
          <w:sz w:val="24"/>
          <w:szCs w:val="24"/>
        </w:rPr>
        <w:t xml:space="preserve"> umów zawartych na okres krótszy, </w:t>
      </w:r>
      <w:r w:rsidR="009146E4" w:rsidRPr="007C41BE">
        <w:rPr>
          <w:rFonts w:ascii="Aptos" w:hAnsi="Aptos" w:cs="Calibri"/>
          <w:sz w:val="24"/>
          <w:szCs w:val="24"/>
        </w:rPr>
        <w:t xml:space="preserve">również </w:t>
      </w:r>
      <w:r w:rsidR="00494CB8" w:rsidRPr="007C41BE">
        <w:rPr>
          <w:rFonts w:ascii="Aptos" w:hAnsi="Aptos" w:cs="Calibri"/>
          <w:sz w:val="24"/>
          <w:szCs w:val="24"/>
        </w:rPr>
        <w:t>w</w:t>
      </w:r>
      <w:r w:rsidR="009146E4" w:rsidRPr="007C41BE">
        <w:rPr>
          <w:rFonts w:ascii="Aptos" w:hAnsi="Aptos" w:cs="Calibri"/>
          <w:sz w:val="24"/>
          <w:szCs w:val="24"/>
        </w:rPr>
        <w:t> </w:t>
      </w:r>
      <w:r w:rsidR="00494CB8" w:rsidRPr="007C41BE">
        <w:rPr>
          <w:rFonts w:ascii="Aptos" w:hAnsi="Aptos" w:cs="Calibri"/>
          <w:sz w:val="24"/>
          <w:szCs w:val="24"/>
        </w:rPr>
        <w:t>przypadku</w:t>
      </w:r>
      <w:r w:rsidR="009146E4" w:rsidRPr="007C41BE">
        <w:rPr>
          <w:rFonts w:ascii="Aptos" w:hAnsi="Aptos" w:cs="Calibri"/>
          <w:sz w:val="24"/>
          <w:szCs w:val="24"/>
        </w:rPr>
        <w:t xml:space="preserve"> wydłużenia</w:t>
      </w:r>
      <w:r w:rsidR="002536CD" w:rsidRPr="007C41BE">
        <w:rPr>
          <w:rFonts w:ascii="Aptos" w:hAnsi="Aptos" w:cs="Calibri"/>
          <w:sz w:val="24"/>
          <w:szCs w:val="24"/>
        </w:rPr>
        <w:t xml:space="preserve"> </w:t>
      </w:r>
      <w:r w:rsidR="003861ED" w:rsidRPr="007C41BE">
        <w:rPr>
          <w:rFonts w:ascii="Aptos" w:hAnsi="Aptos" w:cs="Calibri"/>
          <w:sz w:val="24"/>
          <w:szCs w:val="24"/>
        </w:rPr>
        <w:t>terminu realizacji przedmiotu umowy</w:t>
      </w:r>
      <w:r w:rsidR="009146E4" w:rsidRPr="007C41BE">
        <w:rPr>
          <w:rFonts w:ascii="Aptos" w:hAnsi="Aptos" w:cs="Calibri"/>
          <w:sz w:val="24"/>
          <w:szCs w:val="24"/>
        </w:rPr>
        <w:t>.</w:t>
      </w:r>
    </w:p>
    <w:p w14:paraId="45AFF43E" w14:textId="5B4C7B03" w:rsidR="00553BB0" w:rsidRPr="007C41BE" w:rsidRDefault="00553BB0" w:rsidP="00096325">
      <w:pPr>
        <w:pStyle w:val="Akapitzlist"/>
        <w:shd w:val="clear" w:color="auto" w:fill="FFFFFF"/>
        <w:tabs>
          <w:tab w:val="left" w:pos="426"/>
        </w:tabs>
        <w:spacing w:line="360" w:lineRule="auto"/>
        <w:ind w:left="426"/>
        <w:jc w:val="left"/>
        <w:rPr>
          <w:rFonts w:ascii="Aptos" w:hAnsi="Aptos" w:cs="Calibri"/>
          <w:i/>
          <w:sz w:val="24"/>
          <w:szCs w:val="24"/>
          <w:u w:val="single"/>
        </w:rPr>
      </w:pPr>
      <w:r w:rsidRPr="007C41BE">
        <w:rPr>
          <w:rFonts w:ascii="Aptos" w:hAnsi="Aptos" w:cs="Calibri"/>
          <w:sz w:val="24"/>
          <w:szCs w:val="24"/>
        </w:rPr>
        <w:t xml:space="preserve">Wynagrodzenie Wykonawcy zostanie odpowiednio zwaloryzowane (zmniejszone lub zwiększone) w wysokości wynikającej z wskaźnika cen produkcji budowlano-montażowej – kwartalnie (dalej jako wskaźnik cen), publikowanego przez Prezesa Głównego Urzędu Statystycznego (dalej jako Prezes GUS), przy czym: </w:t>
      </w:r>
    </w:p>
    <w:p w14:paraId="463C6D89" w14:textId="21D0640C" w:rsidR="00553BB0"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bCs/>
          <w:sz w:val="24"/>
          <w:szCs w:val="24"/>
        </w:rPr>
        <w:t>Waloryzacja będzie odbywać się w oparciu o wskaźnik cen produkcji budowlano-montażowej – kwartalnie</w:t>
      </w:r>
      <w:r w:rsidRPr="007C41BE">
        <w:rPr>
          <w:rFonts w:ascii="Aptos" w:hAnsi="Aptos" w:cs="Calibri"/>
          <w:sz w:val="24"/>
          <w:szCs w:val="24"/>
        </w:rPr>
        <w:t xml:space="preserve">, publikowany przez Prezesa GUS, dostępny w Dziedzinowej Bazie Wiedzy pod adresem: </w:t>
      </w:r>
      <w:hyperlink r:id="rId13" w:history="1">
        <w:r w:rsidRPr="007C41BE">
          <w:rPr>
            <w:rStyle w:val="Hipercze"/>
            <w:rFonts w:ascii="Aptos" w:hAnsi="Aptos" w:cs="Calibri"/>
            <w:sz w:val="24"/>
            <w:szCs w:val="24"/>
          </w:rPr>
          <w:t>https://bdm.stat.gov.pl/</w:t>
        </w:r>
      </w:hyperlink>
      <w:r w:rsidRPr="007C41BE">
        <w:rPr>
          <w:rFonts w:ascii="Aptos" w:hAnsi="Aptos" w:cs="Calibri"/>
          <w:sz w:val="24"/>
          <w:szCs w:val="24"/>
        </w:rPr>
        <w:t xml:space="preserve"> w zakładce KWARTALNE – Wskaźniki cen - Wskaźniki cen produkcji budowlano-montażowej - okres poprzedni=100, lub w Biuletynie Statystycznym. </w:t>
      </w:r>
      <w:r w:rsidRPr="007C41BE">
        <w:rPr>
          <w:rFonts w:ascii="Aptos" w:hAnsi="Aptos" w:cs="Calibri"/>
          <w:bCs/>
          <w:sz w:val="24"/>
          <w:szCs w:val="24"/>
        </w:rPr>
        <w:t>W przypadku, gdyby w/w wskaźnik przestał być dostępny, strony uzgodnią inny, najbardziej zbliżony wskaźnik publikowany przez GUS.</w:t>
      </w:r>
    </w:p>
    <w:p w14:paraId="2954A674" w14:textId="77777777" w:rsidR="00553BB0"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sz w:val="24"/>
          <w:szCs w:val="24"/>
        </w:rPr>
        <w:t>Pierwsza waloryzacja będzie możliwa po upływie pełnego kwartału (I kwartał obejmuje miesiące: styczeń, luty, marzec; II kwartał obejmuje miesiące: kwiecień, maj, czerwiec; III kwartał obejmuje miesiące: lipiec, sierpień, wrzesień; IV kwartał obejmuje miesiące: październik, listopad, grudzień) od daty zawarcia niniejszej umowy (np. jeśli umowa zostanie zawarta 14 marca, to pierwsza waloryzacja będzie mogła być naliczona za II kwartał).</w:t>
      </w:r>
    </w:p>
    <w:p w14:paraId="03420AD7" w14:textId="5E5E6049" w:rsidR="00553BB0"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sz w:val="24"/>
          <w:szCs w:val="24"/>
        </w:rPr>
        <w:t xml:space="preserve">W kolejnych kwartałach wynagrodzenie będzie podlegało waloryzacji (zwiększeniu bądź zmniejszeniu) w wysokości wynikającej z Wskaźnika waloryzacji </w:t>
      </w:r>
      <w:proofErr w:type="spellStart"/>
      <w:r w:rsidRPr="007C41BE">
        <w:rPr>
          <w:rFonts w:ascii="Aptos" w:hAnsi="Aptos" w:cs="Calibri"/>
          <w:bCs/>
          <w:i/>
          <w:sz w:val="24"/>
          <w:szCs w:val="24"/>
        </w:rPr>
        <w:t>Ww</w:t>
      </w:r>
      <w:proofErr w:type="spellEnd"/>
      <w:r w:rsidRPr="007C41BE">
        <w:rPr>
          <w:rFonts w:ascii="Aptos" w:hAnsi="Aptos" w:cs="Calibri"/>
          <w:sz w:val="24"/>
          <w:szCs w:val="24"/>
        </w:rPr>
        <w:t>, z zastrzeżeniem pkt</w:t>
      </w:r>
      <w:r w:rsidR="00351010" w:rsidRPr="007C41BE">
        <w:rPr>
          <w:rFonts w:ascii="Aptos" w:hAnsi="Aptos" w:cs="Calibri"/>
          <w:sz w:val="24"/>
          <w:szCs w:val="24"/>
        </w:rPr>
        <w:t> </w:t>
      </w:r>
      <w:r w:rsidR="00F7325A" w:rsidRPr="007C41BE">
        <w:rPr>
          <w:rFonts w:ascii="Aptos" w:hAnsi="Aptos" w:cs="Calibri"/>
          <w:sz w:val="24"/>
          <w:szCs w:val="24"/>
        </w:rPr>
        <w:fldChar w:fldCharType="begin"/>
      </w:r>
      <w:r w:rsidR="00F7325A" w:rsidRPr="007C41BE">
        <w:rPr>
          <w:rFonts w:ascii="Aptos" w:hAnsi="Aptos" w:cs="Calibri"/>
          <w:sz w:val="24"/>
          <w:szCs w:val="24"/>
        </w:rPr>
        <w:instrText xml:space="preserve"> REF  ZMIANY_UMOWY_WALORYZACJA_OKRES \h \n  \* MERGEFORMAT </w:instrText>
      </w:r>
      <w:r w:rsidR="00F7325A" w:rsidRPr="007C41BE">
        <w:rPr>
          <w:rFonts w:ascii="Aptos" w:hAnsi="Aptos" w:cs="Calibri"/>
          <w:sz w:val="24"/>
          <w:szCs w:val="24"/>
        </w:rPr>
      </w:r>
      <w:r w:rsidR="00F7325A" w:rsidRPr="007C41BE">
        <w:rPr>
          <w:rFonts w:ascii="Aptos" w:hAnsi="Aptos" w:cs="Calibri"/>
          <w:sz w:val="24"/>
          <w:szCs w:val="24"/>
        </w:rPr>
        <w:fldChar w:fldCharType="separate"/>
      </w:r>
      <w:r w:rsidR="00907F65">
        <w:rPr>
          <w:rFonts w:ascii="Aptos" w:hAnsi="Aptos" w:cs="Calibri"/>
          <w:sz w:val="24"/>
          <w:szCs w:val="24"/>
        </w:rPr>
        <w:t>d</w:t>
      </w:r>
      <w:r w:rsidR="00F7325A" w:rsidRPr="007C41BE">
        <w:rPr>
          <w:rFonts w:ascii="Aptos" w:hAnsi="Aptos" w:cs="Calibri"/>
          <w:sz w:val="24"/>
          <w:szCs w:val="24"/>
        </w:rPr>
        <w:fldChar w:fldCharType="end"/>
      </w:r>
      <w:r w:rsidRPr="007C41BE">
        <w:rPr>
          <w:rFonts w:ascii="Aptos" w:hAnsi="Aptos" w:cs="Calibri"/>
          <w:sz w:val="24"/>
          <w:szCs w:val="24"/>
        </w:rPr>
        <w:t xml:space="preserve"> i </w:t>
      </w:r>
      <w:r w:rsidR="00120220" w:rsidRPr="007C41BE">
        <w:rPr>
          <w:rFonts w:ascii="Aptos" w:hAnsi="Aptos" w:cs="Calibri"/>
          <w:sz w:val="24"/>
          <w:szCs w:val="24"/>
        </w:rPr>
        <w:fldChar w:fldCharType="begin"/>
      </w:r>
      <w:r w:rsidR="00120220" w:rsidRPr="007C41BE">
        <w:rPr>
          <w:rFonts w:ascii="Aptos" w:hAnsi="Aptos" w:cs="Calibri"/>
          <w:sz w:val="24"/>
          <w:szCs w:val="24"/>
        </w:rPr>
        <w:instrText xml:space="preserve"> REF  ZMIANY_UMOWY_WALORYZACJA_MINIMALNY \h \n  \* MERGEFORMAT </w:instrText>
      </w:r>
      <w:r w:rsidR="00120220" w:rsidRPr="007C41BE">
        <w:rPr>
          <w:rFonts w:ascii="Aptos" w:hAnsi="Aptos" w:cs="Calibri"/>
          <w:sz w:val="24"/>
          <w:szCs w:val="24"/>
        </w:rPr>
      </w:r>
      <w:r w:rsidR="00120220" w:rsidRPr="007C41BE">
        <w:rPr>
          <w:rFonts w:ascii="Aptos" w:hAnsi="Aptos" w:cs="Calibri"/>
          <w:sz w:val="24"/>
          <w:szCs w:val="24"/>
        </w:rPr>
        <w:fldChar w:fldCharType="separate"/>
      </w:r>
      <w:r w:rsidR="00907F65">
        <w:rPr>
          <w:rFonts w:ascii="Aptos" w:hAnsi="Aptos" w:cs="Calibri"/>
          <w:sz w:val="24"/>
          <w:szCs w:val="24"/>
        </w:rPr>
        <w:t>h</w:t>
      </w:r>
      <w:r w:rsidR="00120220" w:rsidRPr="007C41BE">
        <w:rPr>
          <w:rFonts w:ascii="Aptos" w:hAnsi="Aptos" w:cs="Calibri"/>
          <w:sz w:val="24"/>
          <w:szCs w:val="24"/>
        </w:rPr>
        <w:fldChar w:fldCharType="end"/>
      </w:r>
      <w:r w:rsidRPr="007C41BE">
        <w:rPr>
          <w:rFonts w:ascii="Aptos" w:hAnsi="Aptos" w:cs="Calibri"/>
          <w:sz w:val="24"/>
          <w:szCs w:val="24"/>
        </w:rPr>
        <w:t>.</w:t>
      </w:r>
    </w:p>
    <w:p w14:paraId="54586EC8" w14:textId="14F1F194" w:rsidR="00553BB0"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sz w:val="24"/>
          <w:szCs w:val="24"/>
        </w:rPr>
        <w:t>Waloryzacji podlega wyłącznie wynagrodzenie należne za okres objęty waloryzacją</w:t>
      </w:r>
      <w:bookmarkStart w:id="116" w:name="ZMIANY_UMOWY_WALORYZACJA_OKRES"/>
      <w:bookmarkEnd w:id="116"/>
      <w:r w:rsidRPr="007C41BE">
        <w:rPr>
          <w:rFonts w:ascii="Aptos" w:hAnsi="Aptos" w:cs="Calibri"/>
          <w:sz w:val="24"/>
          <w:szCs w:val="24"/>
        </w:rPr>
        <w:t xml:space="preserve"> (na przykład waloryzacja za IV kwartał obejmuje wynagrodzenie należne za część zamówienia zrealizowaną w IV kwartale).</w:t>
      </w:r>
    </w:p>
    <w:p w14:paraId="125A28D0" w14:textId="35C7FD98" w:rsidR="00553BB0"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bCs/>
          <w:sz w:val="24"/>
          <w:szCs w:val="24"/>
        </w:rPr>
        <w:t xml:space="preserve">Wskaźnik waloryzacji </w:t>
      </w:r>
      <w:proofErr w:type="spellStart"/>
      <w:r w:rsidRPr="007C41BE">
        <w:rPr>
          <w:rFonts w:ascii="Aptos" w:hAnsi="Aptos" w:cs="Calibri"/>
          <w:bCs/>
          <w:i/>
          <w:sz w:val="24"/>
          <w:szCs w:val="24"/>
        </w:rPr>
        <w:t>Ww</w:t>
      </w:r>
      <w:proofErr w:type="spellEnd"/>
      <w:r w:rsidRPr="007C41BE">
        <w:rPr>
          <w:rFonts w:ascii="Aptos" w:hAnsi="Aptos" w:cs="Calibri"/>
          <w:bCs/>
          <w:sz w:val="24"/>
          <w:szCs w:val="24"/>
        </w:rPr>
        <w:t xml:space="preserve"> przez który należy przemnożyć kwotę wynagrodzenia Wykonawcy podlegającą waloryzacji, powstaje poprzez przemnożenie przez siebie wskaźników cen dla kolejnych kwartałów, począwszy od kwartału w którym nastąpiło zawarcie umowy (kwartał 0 gdy wskaźnik jest równy 100) do kwartału za który naliczana jest waloryzacja wg poniższego wzoru: </w:t>
      </w:r>
    </w:p>
    <w:p w14:paraId="27DC738E" w14:textId="2B0C225A" w:rsidR="00553BB0" w:rsidRPr="007C41BE" w:rsidRDefault="00553BB0" w:rsidP="00553BB0">
      <w:pPr>
        <w:pStyle w:val="Akapitzlist"/>
        <w:shd w:val="clear" w:color="auto" w:fill="FFFFFF"/>
        <w:tabs>
          <w:tab w:val="left" w:pos="426"/>
        </w:tabs>
        <w:suppressAutoHyphens/>
        <w:spacing w:line="360" w:lineRule="auto"/>
        <w:ind w:left="426"/>
        <w:jc w:val="left"/>
        <w:rPr>
          <w:rFonts w:ascii="Aptos" w:hAnsi="Aptos" w:cs="Calibri"/>
          <w:bCs/>
          <w:sz w:val="24"/>
          <w:szCs w:val="24"/>
        </w:rPr>
      </w:pPr>
      <m:oMathPara>
        <m:oMathParaPr>
          <m:jc m:val="center"/>
        </m:oMathParaPr>
        <m:oMath>
          <m:r>
            <w:rPr>
              <w:rFonts w:ascii="Cambria Math" w:hAnsi="Cambria Math" w:cs="Calibri"/>
              <w:sz w:val="24"/>
              <w:szCs w:val="24"/>
            </w:rPr>
            <m:t xml:space="preserve">Ww=a+(1-a)× </m:t>
          </m:r>
          <m:d>
            <m:dPr>
              <m:ctrlPr>
                <w:rPr>
                  <w:rFonts w:ascii="Cambria Math" w:hAnsi="Cambria Math" w:cs="Calibri"/>
                  <w:bCs/>
                  <w:i/>
                  <w:sz w:val="24"/>
                  <w:szCs w:val="24"/>
                </w:rPr>
              </m:ctrlPr>
            </m:dPr>
            <m:e>
              <m:f>
                <m:fPr>
                  <m:ctrlPr>
                    <w:rPr>
                      <w:rFonts w:ascii="Cambria Math" w:hAnsi="Cambria Math" w:cs="Calibri"/>
                      <w:bCs/>
                      <w:i/>
                      <w:sz w:val="24"/>
                      <w:szCs w:val="24"/>
                    </w:rPr>
                  </m:ctrlPr>
                </m:fPr>
                <m:num>
                  <m:sSub>
                    <m:sSubPr>
                      <m:ctrlPr>
                        <w:rPr>
                          <w:rFonts w:ascii="Cambria Math" w:hAnsi="Cambria Math" w:cs="Calibri"/>
                          <w:bCs/>
                          <w:i/>
                          <w:sz w:val="24"/>
                          <w:szCs w:val="24"/>
                        </w:rPr>
                      </m:ctrlPr>
                    </m:sSubPr>
                    <m:e>
                      <m:r>
                        <w:rPr>
                          <w:rFonts w:ascii="Cambria Math" w:hAnsi="Cambria Math" w:cs="Calibri"/>
                          <w:sz w:val="24"/>
                          <w:szCs w:val="24"/>
                        </w:rPr>
                        <m:t>W</m:t>
                      </m:r>
                    </m:e>
                    <m:sub>
                      <m:r>
                        <w:rPr>
                          <w:rFonts w:ascii="Cambria Math" w:hAnsi="Cambria Math" w:cs="Calibri"/>
                          <w:sz w:val="24"/>
                          <w:szCs w:val="24"/>
                        </w:rPr>
                        <m:t>0</m:t>
                      </m:r>
                    </m:sub>
                  </m:sSub>
                </m:num>
                <m:den>
                  <m:r>
                    <w:rPr>
                      <w:rFonts w:ascii="Cambria Math" w:hAnsi="Cambria Math" w:cs="Calibri"/>
                      <w:sz w:val="24"/>
                      <w:szCs w:val="24"/>
                    </w:rPr>
                    <m:t>100</m:t>
                  </m:r>
                </m:den>
              </m:f>
              <m:r>
                <w:rPr>
                  <w:rFonts w:ascii="Cambria Math" w:hAnsi="Cambria Math" w:cs="Calibri"/>
                  <w:sz w:val="24"/>
                  <w:szCs w:val="24"/>
                </w:rPr>
                <m:t xml:space="preserve"> ×</m:t>
              </m:r>
              <m:f>
                <m:fPr>
                  <m:ctrlPr>
                    <w:rPr>
                      <w:rFonts w:ascii="Cambria Math" w:hAnsi="Cambria Math" w:cs="Calibri"/>
                      <w:bCs/>
                      <w:i/>
                      <w:sz w:val="24"/>
                      <w:szCs w:val="24"/>
                    </w:rPr>
                  </m:ctrlPr>
                </m:fPr>
                <m:num>
                  <m:sSub>
                    <m:sSubPr>
                      <m:ctrlPr>
                        <w:rPr>
                          <w:rFonts w:ascii="Cambria Math" w:hAnsi="Cambria Math" w:cs="Calibri"/>
                          <w:bCs/>
                          <w:i/>
                          <w:sz w:val="24"/>
                          <w:szCs w:val="24"/>
                        </w:rPr>
                      </m:ctrlPr>
                    </m:sSubPr>
                    <m:e>
                      <m:r>
                        <w:rPr>
                          <w:rFonts w:ascii="Cambria Math" w:hAnsi="Cambria Math" w:cs="Calibri"/>
                          <w:sz w:val="24"/>
                          <w:szCs w:val="24"/>
                        </w:rPr>
                        <m:t>W</m:t>
                      </m:r>
                    </m:e>
                    <m:sub>
                      <m:r>
                        <w:rPr>
                          <w:rFonts w:ascii="Cambria Math" w:hAnsi="Cambria Math" w:cs="Calibri"/>
                          <w:sz w:val="24"/>
                          <w:szCs w:val="24"/>
                        </w:rPr>
                        <m:t>1</m:t>
                      </m:r>
                    </m:sub>
                  </m:sSub>
                </m:num>
                <m:den>
                  <m:r>
                    <w:rPr>
                      <w:rFonts w:ascii="Cambria Math" w:hAnsi="Cambria Math" w:cs="Calibri"/>
                      <w:sz w:val="24"/>
                      <w:szCs w:val="24"/>
                    </w:rPr>
                    <m:t>100</m:t>
                  </m:r>
                </m:den>
              </m:f>
              <m:r>
                <w:rPr>
                  <w:rFonts w:ascii="Cambria Math" w:hAnsi="Cambria Math" w:cs="Calibri"/>
                  <w:sz w:val="24"/>
                  <w:szCs w:val="24"/>
                </w:rPr>
                <m:t xml:space="preserve"> × </m:t>
              </m:r>
              <m:f>
                <m:fPr>
                  <m:ctrlPr>
                    <w:rPr>
                      <w:rFonts w:ascii="Cambria Math" w:hAnsi="Cambria Math" w:cs="Calibri"/>
                      <w:bCs/>
                      <w:i/>
                      <w:sz w:val="24"/>
                      <w:szCs w:val="24"/>
                    </w:rPr>
                  </m:ctrlPr>
                </m:fPr>
                <m:num>
                  <m:sSub>
                    <m:sSubPr>
                      <m:ctrlPr>
                        <w:rPr>
                          <w:rFonts w:ascii="Cambria Math" w:hAnsi="Cambria Math" w:cs="Calibri"/>
                          <w:bCs/>
                          <w:i/>
                          <w:sz w:val="24"/>
                          <w:szCs w:val="24"/>
                        </w:rPr>
                      </m:ctrlPr>
                    </m:sSubPr>
                    <m:e>
                      <m:r>
                        <w:rPr>
                          <w:rFonts w:ascii="Cambria Math" w:hAnsi="Cambria Math" w:cs="Calibri"/>
                          <w:sz w:val="24"/>
                          <w:szCs w:val="24"/>
                        </w:rPr>
                        <m:t>W</m:t>
                      </m:r>
                    </m:e>
                    <m:sub>
                      <m:r>
                        <w:rPr>
                          <w:rFonts w:ascii="Cambria Math" w:hAnsi="Cambria Math" w:cs="Calibri"/>
                          <w:sz w:val="24"/>
                          <w:szCs w:val="24"/>
                        </w:rPr>
                        <m:t>2</m:t>
                      </m:r>
                    </m:sub>
                  </m:sSub>
                </m:num>
                <m:den>
                  <m:r>
                    <w:rPr>
                      <w:rFonts w:ascii="Cambria Math" w:hAnsi="Cambria Math" w:cs="Calibri"/>
                      <w:sz w:val="24"/>
                      <w:szCs w:val="24"/>
                    </w:rPr>
                    <m:t>100</m:t>
                  </m:r>
                </m:den>
              </m:f>
              <m:r>
                <w:rPr>
                  <w:rFonts w:ascii="Cambria Math" w:hAnsi="Cambria Math" w:cs="Calibri"/>
                  <w:sz w:val="24"/>
                  <w:szCs w:val="24"/>
                </w:rPr>
                <m:t xml:space="preserve"> × </m:t>
              </m:r>
              <m:f>
                <m:fPr>
                  <m:ctrlPr>
                    <w:rPr>
                      <w:rFonts w:ascii="Cambria Math" w:hAnsi="Cambria Math" w:cs="Calibri"/>
                      <w:bCs/>
                      <w:i/>
                      <w:sz w:val="24"/>
                      <w:szCs w:val="24"/>
                    </w:rPr>
                  </m:ctrlPr>
                </m:fPr>
                <m:num>
                  <m:sSub>
                    <m:sSubPr>
                      <m:ctrlPr>
                        <w:rPr>
                          <w:rFonts w:ascii="Cambria Math" w:hAnsi="Cambria Math" w:cs="Calibri"/>
                          <w:bCs/>
                          <w:i/>
                          <w:sz w:val="24"/>
                          <w:szCs w:val="24"/>
                        </w:rPr>
                      </m:ctrlPr>
                    </m:sSubPr>
                    <m:e>
                      <m:r>
                        <w:rPr>
                          <w:rFonts w:ascii="Cambria Math" w:hAnsi="Cambria Math" w:cs="Calibri"/>
                          <w:sz w:val="24"/>
                          <w:szCs w:val="24"/>
                        </w:rPr>
                        <m:t>W</m:t>
                      </m:r>
                    </m:e>
                    <m:sub>
                      <m:r>
                        <w:rPr>
                          <w:rFonts w:ascii="Cambria Math" w:hAnsi="Cambria Math" w:cs="Calibri"/>
                          <w:sz w:val="24"/>
                          <w:szCs w:val="24"/>
                        </w:rPr>
                        <m:t>3</m:t>
                      </m:r>
                    </m:sub>
                  </m:sSub>
                </m:num>
                <m:den>
                  <m:r>
                    <w:rPr>
                      <w:rFonts w:ascii="Cambria Math" w:hAnsi="Cambria Math" w:cs="Calibri"/>
                      <w:sz w:val="24"/>
                      <w:szCs w:val="24"/>
                    </w:rPr>
                    <m:t>100</m:t>
                  </m:r>
                </m:den>
              </m:f>
              <m:r>
                <w:rPr>
                  <w:rFonts w:ascii="Cambria Math" w:hAnsi="Cambria Math" w:cs="Calibri"/>
                  <w:sz w:val="24"/>
                  <w:szCs w:val="24"/>
                </w:rPr>
                <m:t xml:space="preserve"> ×… ×</m:t>
              </m:r>
              <m:f>
                <m:fPr>
                  <m:ctrlPr>
                    <w:rPr>
                      <w:rFonts w:ascii="Cambria Math" w:hAnsi="Cambria Math" w:cs="Calibri"/>
                      <w:bCs/>
                      <w:i/>
                      <w:sz w:val="24"/>
                      <w:szCs w:val="24"/>
                    </w:rPr>
                  </m:ctrlPr>
                </m:fPr>
                <m:num>
                  <m:sSub>
                    <m:sSubPr>
                      <m:ctrlPr>
                        <w:rPr>
                          <w:rFonts w:ascii="Cambria Math" w:hAnsi="Cambria Math" w:cs="Calibri"/>
                          <w:bCs/>
                          <w:i/>
                          <w:sz w:val="24"/>
                          <w:szCs w:val="24"/>
                        </w:rPr>
                      </m:ctrlPr>
                    </m:sSubPr>
                    <m:e>
                      <m:r>
                        <w:rPr>
                          <w:rFonts w:ascii="Cambria Math" w:hAnsi="Cambria Math" w:cs="Calibri"/>
                          <w:sz w:val="24"/>
                          <w:szCs w:val="24"/>
                        </w:rPr>
                        <m:t>W</m:t>
                      </m:r>
                    </m:e>
                    <m:sub>
                      <m:r>
                        <w:rPr>
                          <w:rFonts w:ascii="Cambria Math" w:hAnsi="Cambria Math" w:cs="Calibri"/>
                          <w:sz w:val="24"/>
                          <w:szCs w:val="24"/>
                        </w:rPr>
                        <m:t>n-1</m:t>
                      </m:r>
                    </m:sub>
                  </m:sSub>
                </m:num>
                <m:den>
                  <m:r>
                    <w:rPr>
                      <w:rFonts w:ascii="Cambria Math" w:hAnsi="Cambria Math" w:cs="Calibri"/>
                      <w:sz w:val="24"/>
                      <w:szCs w:val="24"/>
                    </w:rPr>
                    <m:t>100</m:t>
                  </m:r>
                </m:den>
              </m:f>
              <m:r>
                <w:rPr>
                  <w:rFonts w:ascii="Cambria Math" w:hAnsi="Cambria Math" w:cs="Calibri"/>
                  <w:sz w:val="24"/>
                  <w:szCs w:val="24"/>
                </w:rPr>
                <m:t xml:space="preserve"> × </m:t>
              </m:r>
              <m:f>
                <m:fPr>
                  <m:ctrlPr>
                    <w:rPr>
                      <w:rFonts w:ascii="Cambria Math" w:hAnsi="Cambria Math" w:cs="Calibri"/>
                      <w:bCs/>
                      <w:i/>
                      <w:sz w:val="24"/>
                      <w:szCs w:val="24"/>
                    </w:rPr>
                  </m:ctrlPr>
                </m:fPr>
                <m:num>
                  <m:sSub>
                    <m:sSubPr>
                      <m:ctrlPr>
                        <w:rPr>
                          <w:rFonts w:ascii="Cambria Math" w:hAnsi="Cambria Math" w:cs="Calibri"/>
                          <w:bCs/>
                          <w:i/>
                          <w:sz w:val="24"/>
                          <w:szCs w:val="24"/>
                        </w:rPr>
                      </m:ctrlPr>
                    </m:sSubPr>
                    <m:e>
                      <m:r>
                        <w:rPr>
                          <w:rFonts w:ascii="Cambria Math" w:hAnsi="Cambria Math" w:cs="Calibri"/>
                          <w:sz w:val="24"/>
                          <w:szCs w:val="24"/>
                        </w:rPr>
                        <m:t>W</m:t>
                      </m:r>
                    </m:e>
                    <m:sub>
                      <m:r>
                        <w:rPr>
                          <w:rFonts w:ascii="Cambria Math" w:hAnsi="Cambria Math" w:cs="Calibri"/>
                          <w:sz w:val="24"/>
                          <w:szCs w:val="24"/>
                        </w:rPr>
                        <m:t>n</m:t>
                      </m:r>
                    </m:sub>
                  </m:sSub>
                </m:num>
                <m:den>
                  <m:r>
                    <w:rPr>
                      <w:rFonts w:ascii="Cambria Math" w:hAnsi="Cambria Math" w:cs="Calibri"/>
                      <w:sz w:val="24"/>
                      <w:szCs w:val="24"/>
                    </w:rPr>
                    <m:t>100</m:t>
                  </m:r>
                </m:den>
              </m:f>
            </m:e>
          </m:d>
        </m:oMath>
      </m:oMathPara>
    </w:p>
    <w:p w14:paraId="4F49C6B5" w14:textId="77777777" w:rsidR="00553BB0" w:rsidRPr="007C41BE" w:rsidRDefault="00553BB0" w:rsidP="00553BB0">
      <w:pPr>
        <w:pStyle w:val="Akapitzlist"/>
        <w:shd w:val="clear" w:color="auto" w:fill="FFFFFF"/>
        <w:tabs>
          <w:tab w:val="left" w:pos="426"/>
        </w:tabs>
        <w:suppressAutoHyphens/>
        <w:spacing w:line="360" w:lineRule="auto"/>
        <w:ind w:left="426"/>
        <w:jc w:val="left"/>
        <w:rPr>
          <w:rFonts w:ascii="Aptos" w:hAnsi="Aptos" w:cs="Calibri"/>
          <w:bCs/>
          <w:sz w:val="24"/>
          <w:szCs w:val="24"/>
        </w:rPr>
      </w:pPr>
    </w:p>
    <w:p w14:paraId="5C58E977" w14:textId="77777777" w:rsidR="00553BB0" w:rsidRPr="007C41BE" w:rsidRDefault="00553BB0" w:rsidP="006C623D">
      <w:pPr>
        <w:pStyle w:val="Akapitzlist"/>
        <w:shd w:val="clear" w:color="auto" w:fill="FFFFFF"/>
        <w:tabs>
          <w:tab w:val="left" w:pos="851"/>
        </w:tabs>
        <w:suppressAutoHyphens/>
        <w:spacing w:line="360" w:lineRule="auto"/>
        <w:ind w:left="851"/>
        <w:jc w:val="left"/>
        <w:rPr>
          <w:rFonts w:ascii="Aptos" w:hAnsi="Aptos" w:cs="Calibri"/>
          <w:bCs/>
          <w:sz w:val="24"/>
          <w:szCs w:val="24"/>
        </w:rPr>
      </w:pPr>
      <w:r w:rsidRPr="007C41BE">
        <w:rPr>
          <w:rFonts w:ascii="Aptos" w:hAnsi="Aptos" w:cs="Calibri"/>
          <w:bCs/>
          <w:sz w:val="24"/>
          <w:szCs w:val="24"/>
        </w:rPr>
        <w:t>gdzie:</w:t>
      </w:r>
    </w:p>
    <w:p w14:paraId="5A0160A8" w14:textId="7AEC56E3" w:rsidR="00553BB0" w:rsidRPr="007C41BE" w:rsidRDefault="00553BB0" w:rsidP="006C623D">
      <w:pPr>
        <w:pStyle w:val="Akapitzlist"/>
        <w:shd w:val="clear" w:color="auto" w:fill="FFFFFF"/>
        <w:tabs>
          <w:tab w:val="left" w:pos="851"/>
        </w:tabs>
        <w:suppressAutoHyphens/>
        <w:spacing w:line="360" w:lineRule="auto"/>
        <w:ind w:left="851"/>
        <w:jc w:val="left"/>
        <w:rPr>
          <w:rFonts w:ascii="Aptos" w:hAnsi="Aptos" w:cs="Calibri"/>
          <w:bCs/>
          <w:sz w:val="24"/>
          <w:szCs w:val="24"/>
        </w:rPr>
      </w:pPr>
      <w:r w:rsidRPr="007C41BE">
        <w:rPr>
          <w:rFonts w:ascii="Aptos" w:hAnsi="Aptos" w:cs="Calibri"/>
          <w:bCs/>
          <w:sz w:val="24"/>
          <w:szCs w:val="24"/>
        </w:rPr>
        <w:t>„</w:t>
      </w:r>
      <m:oMath>
        <m:r>
          <w:rPr>
            <w:rFonts w:ascii="Cambria Math" w:hAnsi="Cambria Math" w:cs="Calibri"/>
            <w:sz w:val="24"/>
            <w:szCs w:val="24"/>
          </w:rPr>
          <m:t>Ww</m:t>
        </m:r>
      </m:oMath>
      <w:r w:rsidRPr="007C41BE">
        <w:rPr>
          <w:rFonts w:ascii="Aptos" w:hAnsi="Aptos" w:cs="Calibri"/>
          <w:bCs/>
          <w:sz w:val="24"/>
          <w:szCs w:val="24"/>
        </w:rPr>
        <w:t>" – wskaźnik waloryzacji,</w:t>
      </w:r>
    </w:p>
    <w:p w14:paraId="01E5F27D" w14:textId="1FCC2144" w:rsidR="00553BB0" w:rsidRPr="007C41BE" w:rsidRDefault="00553BB0" w:rsidP="006C623D">
      <w:pPr>
        <w:pStyle w:val="Akapitzlist"/>
        <w:shd w:val="clear" w:color="auto" w:fill="FFFFFF"/>
        <w:tabs>
          <w:tab w:val="left" w:pos="851"/>
        </w:tabs>
        <w:suppressAutoHyphens/>
        <w:spacing w:line="360" w:lineRule="auto"/>
        <w:ind w:left="851"/>
        <w:jc w:val="left"/>
        <w:rPr>
          <w:rFonts w:ascii="Aptos" w:hAnsi="Aptos" w:cs="Calibri"/>
          <w:bCs/>
          <w:sz w:val="24"/>
          <w:szCs w:val="24"/>
        </w:rPr>
      </w:pPr>
      <w:r w:rsidRPr="007C41BE">
        <w:rPr>
          <w:rFonts w:ascii="Aptos" w:hAnsi="Aptos" w:cs="Calibri"/>
          <w:bCs/>
          <w:sz w:val="24"/>
          <w:szCs w:val="24"/>
        </w:rPr>
        <w:t>„</w:t>
      </w:r>
      <m:oMath>
        <m:r>
          <w:rPr>
            <w:rFonts w:ascii="Cambria Math" w:hAnsi="Cambria Math" w:cs="Calibri"/>
            <w:sz w:val="24"/>
            <w:szCs w:val="24"/>
          </w:rPr>
          <m:t>a</m:t>
        </m:r>
      </m:oMath>
      <w:r w:rsidRPr="007C41BE">
        <w:rPr>
          <w:rFonts w:ascii="Aptos" w:hAnsi="Aptos" w:cs="Calibri"/>
          <w:bCs/>
          <w:sz w:val="24"/>
          <w:szCs w:val="24"/>
        </w:rPr>
        <w:t>" - stały współczynnik o wartości 0,5 obrazujący część wynagrodzenia, które nie podlega waloryzacji (element niewaloryzowany).</w:t>
      </w:r>
    </w:p>
    <w:p w14:paraId="6D9456A3" w14:textId="12E466E2" w:rsidR="00553BB0" w:rsidRPr="007C41BE" w:rsidRDefault="00553BB0" w:rsidP="006C623D">
      <w:pPr>
        <w:pStyle w:val="Akapitzlist"/>
        <w:shd w:val="clear" w:color="auto" w:fill="FFFFFF"/>
        <w:tabs>
          <w:tab w:val="left" w:pos="851"/>
        </w:tabs>
        <w:suppressAutoHyphens/>
        <w:spacing w:line="360" w:lineRule="auto"/>
        <w:ind w:left="851"/>
        <w:jc w:val="left"/>
        <w:rPr>
          <w:rFonts w:ascii="Aptos" w:hAnsi="Aptos" w:cs="Calibri"/>
          <w:bCs/>
          <w:sz w:val="24"/>
          <w:szCs w:val="24"/>
        </w:rPr>
      </w:pPr>
      <w:r w:rsidRPr="007C41BE">
        <w:rPr>
          <w:rFonts w:ascii="Aptos" w:hAnsi="Aptos" w:cs="Calibri"/>
          <w:bCs/>
          <w:sz w:val="24"/>
          <w:szCs w:val="24"/>
        </w:rPr>
        <w:t>„</w:t>
      </w:r>
      <m:oMath>
        <m:sSub>
          <m:sSubPr>
            <m:ctrlPr>
              <w:rPr>
                <w:rFonts w:ascii="Cambria Math" w:hAnsi="Cambria Math" w:cs="Calibri"/>
                <w:bCs/>
                <w:i/>
                <w:sz w:val="24"/>
                <w:szCs w:val="24"/>
              </w:rPr>
            </m:ctrlPr>
          </m:sSubPr>
          <m:e>
            <m:r>
              <w:rPr>
                <w:rFonts w:ascii="Cambria Math" w:hAnsi="Cambria Math" w:cs="Calibri"/>
                <w:sz w:val="24"/>
                <w:szCs w:val="24"/>
              </w:rPr>
              <m:t>W</m:t>
            </m:r>
          </m:e>
          <m:sub>
            <m:r>
              <w:rPr>
                <w:rFonts w:ascii="Cambria Math" w:hAnsi="Cambria Math" w:cs="Calibri"/>
                <w:sz w:val="24"/>
                <w:szCs w:val="24"/>
              </w:rPr>
              <m:t>0</m:t>
            </m:r>
          </m:sub>
        </m:sSub>
      </m:oMath>
      <w:r w:rsidRPr="007C41BE">
        <w:rPr>
          <w:rFonts w:ascii="Aptos" w:hAnsi="Aptos" w:cs="Calibri"/>
          <w:bCs/>
          <w:sz w:val="24"/>
          <w:szCs w:val="24"/>
        </w:rPr>
        <w:t>" – wskaźnik „0” z kwartału zawarcia umowy = 100,</w:t>
      </w:r>
    </w:p>
    <w:p w14:paraId="6ECC9204" w14:textId="532E11EF" w:rsidR="00553BB0" w:rsidRPr="007C41BE" w:rsidRDefault="00553BB0" w:rsidP="006C623D">
      <w:pPr>
        <w:pStyle w:val="Akapitzlist"/>
        <w:shd w:val="clear" w:color="auto" w:fill="FFFFFF"/>
        <w:tabs>
          <w:tab w:val="left" w:pos="851"/>
        </w:tabs>
        <w:suppressAutoHyphens/>
        <w:spacing w:line="360" w:lineRule="auto"/>
        <w:ind w:left="851"/>
        <w:jc w:val="left"/>
        <w:rPr>
          <w:rFonts w:ascii="Aptos" w:hAnsi="Aptos" w:cs="Calibri"/>
          <w:bCs/>
          <w:sz w:val="24"/>
          <w:szCs w:val="24"/>
        </w:rPr>
      </w:pPr>
      <w:r w:rsidRPr="007C41BE">
        <w:rPr>
          <w:rFonts w:ascii="Aptos" w:hAnsi="Aptos" w:cs="Calibri"/>
          <w:bCs/>
          <w:sz w:val="24"/>
          <w:szCs w:val="24"/>
        </w:rPr>
        <w:t>„</w:t>
      </w:r>
      <m:oMath>
        <m:sSub>
          <m:sSubPr>
            <m:ctrlPr>
              <w:rPr>
                <w:rFonts w:ascii="Cambria Math" w:hAnsi="Cambria Math" w:cs="Calibri"/>
                <w:bCs/>
                <w:i/>
                <w:sz w:val="24"/>
                <w:szCs w:val="24"/>
              </w:rPr>
            </m:ctrlPr>
          </m:sSubPr>
          <m:e>
            <m:r>
              <w:rPr>
                <w:rFonts w:ascii="Cambria Math" w:hAnsi="Cambria Math" w:cs="Calibri"/>
                <w:sz w:val="24"/>
                <w:szCs w:val="24"/>
              </w:rPr>
              <m:t>W</m:t>
            </m:r>
          </m:e>
          <m:sub>
            <m:r>
              <w:rPr>
                <w:rFonts w:ascii="Cambria Math" w:hAnsi="Cambria Math" w:cs="Calibri"/>
                <w:sz w:val="24"/>
                <w:szCs w:val="24"/>
              </w:rPr>
              <m:t>1</m:t>
            </m:r>
          </m:sub>
        </m:sSub>
      </m:oMath>
      <w:r w:rsidRPr="007C41BE">
        <w:rPr>
          <w:rFonts w:ascii="Aptos" w:hAnsi="Aptos" w:cs="Calibri"/>
          <w:bCs/>
          <w:sz w:val="24"/>
          <w:szCs w:val="24"/>
        </w:rPr>
        <w:t>" – wskaźnik „1” z następnego kwartału po zawarciu umowy,</w:t>
      </w:r>
    </w:p>
    <w:p w14:paraId="390A9C77" w14:textId="0974A3F2" w:rsidR="00553BB0" w:rsidRPr="007C41BE" w:rsidRDefault="00553BB0" w:rsidP="006C623D">
      <w:pPr>
        <w:pStyle w:val="Akapitzlist"/>
        <w:shd w:val="clear" w:color="auto" w:fill="FFFFFF"/>
        <w:tabs>
          <w:tab w:val="left" w:pos="851"/>
        </w:tabs>
        <w:suppressAutoHyphens/>
        <w:spacing w:line="360" w:lineRule="auto"/>
        <w:ind w:left="851"/>
        <w:jc w:val="left"/>
        <w:rPr>
          <w:rFonts w:ascii="Aptos" w:hAnsi="Aptos" w:cs="Calibri"/>
          <w:bCs/>
          <w:sz w:val="24"/>
          <w:szCs w:val="24"/>
        </w:rPr>
      </w:pPr>
      <w:r w:rsidRPr="007C41BE">
        <w:rPr>
          <w:rFonts w:ascii="Aptos" w:hAnsi="Aptos" w:cs="Calibri"/>
          <w:bCs/>
          <w:sz w:val="24"/>
          <w:szCs w:val="24"/>
        </w:rPr>
        <w:t>„</w:t>
      </w:r>
      <m:oMath>
        <m:sSub>
          <m:sSubPr>
            <m:ctrlPr>
              <w:rPr>
                <w:rFonts w:ascii="Cambria Math" w:hAnsi="Cambria Math" w:cs="Calibri"/>
                <w:bCs/>
                <w:i/>
                <w:sz w:val="24"/>
                <w:szCs w:val="24"/>
              </w:rPr>
            </m:ctrlPr>
          </m:sSubPr>
          <m:e>
            <m:r>
              <w:rPr>
                <w:rFonts w:ascii="Cambria Math" w:hAnsi="Cambria Math" w:cs="Calibri"/>
                <w:sz w:val="24"/>
                <w:szCs w:val="24"/>
              </w:rPr>
              <m:t>W</m:t>
            </m:r>
          </m:e>
          <m:sub>
            <m:r>
              <w:rPr>
                <w:rFonts w:ascii="Cambria Math" w:hAnsi="Cambria Math" w:cs="Calibri"/>
                <w:sz w:val="24"/>
                <w:szCs w:val="24"/>
              </w:rPr>
              <m:t>2</m:t>
            </m:r>
          </m:sub>
        </m:sSub>
      </m:oMath>
      <w:r w:rsidRPr="007C41BE">
        <w:rPr>
          <w:rFonts w:ascii="Aptos" w:hAnsi="Aptos" w:cs="Calibri"/>
          <w:bCs/>
          <w:sz w:val="24"/>
          <w:szCs w:val="24"/>
        </w:rPr>
        <w:t>", „</w:t>
      </w:r>
      <m:oMath>
        <m:sSub>
          <m:sSubPr>
            <m:ctrlPr>
              <w:rPr>
                <w:rFonts w:ascii="Cambria Math" w:hAnsi="Cambria Math" w:cs="Calibri"/>
                <w:bCs/>
                <w:i/>
                <w:sz w:val="24"/>
                <w:szCs w:val="24"/>
              </w:rPr>
            </m:ctrlPr>
          </m:sSubPr>
          <m:e>
            <m:r>
              <w:rPr>
                <w:rFonts w:ascii="Cambria Math" w:hAnsi="Cambria Math" w:cs="Calibri"/>
                <w:sz w:val="24"/>
                <w:szCs w:val="24"/>
              </w:rPr>
              <m:t>W</m:t>
            </m:r>
          </m:e>
          <m:sub>
            <m:r>
              <w:rPr>
                <w:rFonts w:ascii="Cambria Math" w:hAnsi="Cambria Math" w:cs="Calibri"/>
                <w:sz w:val="24"/>
                <w:szCs w:val="24"/>
              </w:rPr>
              <m:t>3</m:t>
            </m:r>
          </m:sub>
        </m:sSub>
      </m:oMath>
      <w:r w:rsidRPr="007C41BE">
        <w:rPr>
          <w:rFonts w:ascii="Aptos" w:hAnsi="Aptos" w:cs="Calibri"/>
          <w:bCs/>
          <w:sz w:val="24"/>
          <w:szCs w:val="24"/>
        </w:rPr>
        <w:t>", …  wskaźniki „2”, „3”, … z kolejnych kwartałów po zawarciu umowy,</w:t>
      </w:r>
    </w:p>
    <w:p w14:paraId="67214231" w14:textId="2705DC47" w:rsidR="00553BB0" w:rsidRPr="007C41BE" w:rsidRDefault="00553BB0" w:rsidP="006C623D">
      <w:pPr>
        <w:pStyle w:val="Akapitzlist"/>
        <w:shd w:val="clear" w:color="auto" w:fill="FFFFFF"/>
        <w:tabs>
          <w:tab w:val="left" w:pos="851"/>
        </w:tabs>
        <w:suppressAutoHyphens/>
        <w:spacing w:line="360" w:lineRule="auto"/>
        <w:ind w:left="851"/>
        <w:jc w:val="left"/>
        <w:rPr>
          <w:rFonts w:ascii="Aptos" w:hAnsi="Aptos" w:cs="Calibri"/>
          <w:bCs/>
          <w:sz w:val="24"/>
          <w:szCs w:val="24"/>
        </w:rPr>
      </w:pPr>
      <w:r w:rsidRPr="007C41BE">
        <w:rPr>
          <w:rFonts w:ascii="Aptos" w:hAnsi="Aptos" w:cs="Calibri"/>
          <w:bCs/>
          <w:sz w:val="24"/>
          <w:szCs w:val="24"/>
        </w:rPr>
        <w:t>„</w:t>
      </w:r>
      <m:oMath>
        <m:sSub>
          <m:sSubPr>
            <m:ctrlPr>
              <w:rPr>
                <w:rFonts w:ascii="Cambria Math" w:hAnsi="Cambria Math" w:cs="Calibri"/>
                <w:bCs/>
                <w:i/>
                <w:sz w:val="24"/>
                <w:szCs w:val="24"/>
              </w:rPr>
            </m:ctrlPr>
          </m:sSubPr>
          <m:e>
            <m:r>
              <w:rPr>
                <w:rFonts w:ascii="Cambria Math" w:hAnsi="Cambria Math" w:cs="Calibri"/>
                <w:sz w:val="24"/>
                <w:szCs w:val="24"/>
              </w:rPr>
              <m:t>W</m:t>
            </m:r>
          </m:e>
          <m:sub>
            <m:r>
              <w:rPr>
                <w:rFonts w:ascii="Cambria Math" w:hAnsi="Cambria Math" w:cs="Calibri"/>
                <w:sz w:val="24"/>
                <w:szCs w:val="24"/>
              </w:rPr>
              <m:t>n-1</m:t>
            </m:r>
          </m:sub>
        </m:sSub>
      </m:oMath>
      <w:r w:rsidRPr="007C41BE">
        <w:rPr>
          <w:rFonts w:ascii="Aptos" w:hAnsi="Aptos" w:cs="Calibri"/>
          <w:bCs/>
          <w:sz w:val="24"/>
          <w:szCs w:val="24"/>
        </w:rPr>
        <w:t>" – wskaźnik „n-1” z kwartału poprzedzającego kwartał za który nastąpi waloryzacja,</w:t>
      </w:r>
    </w:p>
    <w:p w14:paraId="01F53E27" w14:textId="4B0CF74E" w:rsidR="00553BB0" w:rsidRPr="007C41BE" w:rsidRDefault="00553BB0" w:rsidP="006C623D">
      <w:pPr>
        <w:pStyle w:val="Akapitzlist"/>
        <w:shd w:val="clear" w:color="auto" w:fill="FFFFFF"/>
        <w:tabs>
          <w:tab w:val="left" w:pos="851"/>
        </w:tabs>
        <w:suppressAutoHyphens/>
        <w:spacing w:line="360" w:lineRule="auto"/>
        <w:ind w:left="851"/>
        <w:jc w:val="left"/>
        <w:rPr>
          <w:rFonts w:ascii="Aptos" w:hAnsi="Aptos" w:cs="Calibri"/>
          <w:bCs/>
          <w:sz w:val="24"/>
          <w:szCs w:val="24"/>
        </w:rPr>
      </w:pPr>
      <w:r w:rsidRPr="007C41BE">
        <w:rPr>
          <w:rFonts w:ascii="Aptos" w:hAnsi="Aptos" w:cs="Calibri"/>
          <w:bCs/>
          <w:sz w:val="24"/>
          <w:szCs w:val="24"/>
        </w:rPr>
        <w:t>„</w:t>
      </w:r>
      <m:oMath>
        <m:sSub>
          <m:sSubPr>
            <m:ctrlPr>
              <w:rPr>
                <w:rFonts w:ascii="Cambria Math" w:hAnsi="Cambria Math" w:cs="Calibri"/>
                <w:bCs/>
                <w:i/>
                <w:sz w:val="24"/>
                <w:szCs w:val="24"/>
              </w:rPr>
            </m:ctrlPr>
          </m:sSubPr>
          <m:e>
            <m:r>
              <w:rPr>
                <w:rFonts w:ascii="Cambria Math" w:hAnsi="Cambria Math" w:cs="Calibri"/>
                <w:sz w:val="24"/>
                <w:szCs w:val="24"/>
              </w:rPr>
              <m:t>W</m:t>
            </m:r>
          </m:e>
          <m:sub>
            <m:r>
              <w:rPr>
                <w:rFonts w:ascii="Cambria Math" w:hAnsi="Cambria Math" w:cs="Calibri"/>
                <w:sz w:val="24"/>
                <w:szCs w:val="24"/>
              </w:rPr>
              <m:t>n</m:t>
            </m:r>
          </m:sub>
        </m:sSub>
      </m:oMath>
      <w:r w:rsidRPr="007C41BE">
        <w:rPr>
          <w:rFonts w:ascii="Aptos" w:hAnsi="Aptos" w:cs="Calibri"/>
          <w:bCs/>
          <w:sz w:val="24"/>
          <w:szCs w:val="24"/>
        </w:rPr>
        <w:t>” – wskaźnik „n” z kwartału za który nastąpi waloryzacja.</w:t>
      </w:r>
    </w:p>
    <w:p w14:paraId="44EBF21C" w14:textId="77777777" w:rsidR="00553BB0"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sz w:val="24"/>
          <w:szCs w:val="24"/>
        </w:rPr>
        <w:t xml:space="preserve">Ilorazy wskaźników cen (np. </w:t>
      </w:r>
      <m:oMath>
        <m:f>
          <m:fPr>
            <m:ctrlPr>
              <w:rPr>
                <w:rFonts w:ascii="Cambria Math" w:hAnsi="Cambria Math" w:cs="Calibri"/>
                <w:bCs/>
                <w:i/>
                <w:sz w:val="24"/>
                <w:szCs w:val="24"/>
              </w:rPr>
            </m:ctrlPr>
          </m:fPr>
          <m:num>
            <m:sSub>
              <m:sSubPr>
                <m:ctrlPr>
                  <w:rPr>
                    <w:rFonts w:ascii="Cambria Math" w:hAnsi="Cambria Math" w:cs="Calibri"/>
                    <w:bCs/>
                    <w:i/>
                    <w:sz w:val="24"/>
                    <w:szCs w:val="24"/>
                  </w:rPr>
                </m:ctrlPr>
              </m:sSubPr>
              <m:e>
                <m:r>
                  <w:rPr>
                    <w:rFonts w:ascii="Cambria Math" w:hAnsi="Cambria Math" w:cs="Calibri"/>
                    <w:sz w:val="24"/>
                    <w:szCs w:val="24"/>
                  </w:rPr>
                  <m:t>W</m:t>
                </m:r>
              </m:e>
              <m:sub>
                <m:r>
                  <w:rPr>
                    <w:rFonts w:ascii="Cambria Math" w:hAnsi="Cambria Math" w:cs="Calibri"/>
                    <w:sz w:val="24"/>
                    <w:szCs w:val="24"/>
                  </w:rPr>
                  <m:t>1</m:t>
                </m:r>
              </m:sub>
            </m:sSub>
          </m:num>
          <m:den>
            <m:r>
              <w:rPr>
                <w:rFonts w:ascii="Cambria Math" w:hAnsi="Cambria Math" w:cs="Calibri"/>
                <w:sz w:val="24"/>
                <w:szCs w:val="24"/>
              </w:rPr>
              <m:t>100</m:t>
            </m:r>
          </m:den>
        </m:f>
      </m:oMath>
      <w:r w:rsidRPr="007C41BE">
        <w:rPr>
          <w:rFonts w:ascii="Aptos" w:hAnsi="Aptos" w:cs="Calibri"/>
          <w:sz w:val="24"/>
          <w:szCs w:val="24"/>
        </w:rPr>
        <w:t>) należy obliczać z dokładnością do trzech miejsc po przecinku. Natomiast wynik iloczynów oraz Wskaźnik waloryzacji należy obliczać z dokładnością do czterech miejsc po przecinku.</w:t>
      </w:r>
    </w:p>
    <w:p w14:paraId="1937D3A6" w14:textId="70AEC75A" w:rsidR="00553BB0"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sz w:val="24"/>
          <w:szCs w:val="24"/>
        </w:rPr>
        <w:t>Waloryzacja zostanie naliczona w momencie gdy GUS opublikuje wszystkie wskaźniki cen niezbędne do wyliczenia Wskaźnika waloryzacji (np. wskaźnik za I kwartał jest publikowany około 20 maja, za drugi kwartał około 20 sierpnia itd.). W przypadku upływu terminu wykonania przedmiotu zamówienia o którym mowa w</w:t>
      </w:r>
      <w:r w:rsidR="00086C54" w:rsidRPr="007C41BE">
        <w:rPr>
          <w:rFonts w:ascii="Aptos" w:hAnsi="Aptos" w:cs="Calibri"/>
          <w:sz w:val="24"/>
          <w:szCs w:val="24"/>
        </w:rPr>
        <w:t xml:space="preserve"> </w:t>
      </w:r>
      <w:r w:rsidR="00086C54" w:rsidRPr="007C41BE">
        <w:rPr>
          <w:rFonts w:ascii="Aptos" w:hAnsi="Aptos" w:cs="Calibri"/>
          <w:sz w:val="24"/>
          <w:szCs w:val="24"/>
        </w:rPr>
        <w:fldChar w:fldCharType="begin"/>
      </w:r>
      <w:r w:rsidR="00086C54" w:rsidRPr="007C41BE">
        <w:rPr>
          <w:rFonts w:ascii="Aptos" w:hAnsi="Aptos" w:cs="Calibri"/>
          <w:sz w:val="24"/>
          <w:szCs w:val="24"/>
        </w:rPr>
        <w:instrText xml:space="preserve"> REF  TERMIN_REALIZACJI \h \n  \* MERGEFORMAT </w:instrText>
      </w:r>
      <w:r w:rsidR="00086C54" w:rsidRPr="007C41BE">
        <w:rPr>
          <w:rFonts w:ascii="Aptos" w:hAnsi="Aptos" w:cs="Calibri"/>
          <w:sz w:val="24"/>
          <w:szCs w:val="24"/>
        </w:rPr>
      </w:r>
      <w:r w:rsidR="00086C54" w:rsidRPr="007C41BE">
        <w:rPr>
          <w:rFonts w:ascii="Aptos" w:hAnsi="Aptos" w:cs="Calibri"/>
          <w:sz w:val="24"/>
          <w:szCs w:val="24"/>
        </w:rPr>
        <w:fldChar w:fldCharType="separate"/>
      </w:r>
      <w:r w:rsidR="00907F65">
        <w:rPr>
          <w:rFonts w:ascii="Aptos" w:hAnsi="Aptos" w:cs="Calibri"/>
          <w:sz w:val="24"/>
          <w:szCs w:val="24"/>
        </w:rPr>
        <w:t>§4</w:t>
      </w:r>
      <w:r w:rsidR="00086C54" w:rsidRPr="007C41BE">
        <w:rPr>
          <w:rFonts w:ascii="Aptos" w:hAnsi="Aptos" w:cs="Calibri"/>
          <w:sz w:val="24"/>
          <w:szCs w:val="24"/>
        </w:rPr>
        <w:fldChar w:fldCharType="end"/>
      </w:r>
      <w:r w:rsidR="00086C54" w:rsidRPr="007C41BE">
        <w:rPr>
          <w:rFonts w:ascii="Aptos" w:hAnsi="Aptos" w:cs="Calibri"/>
          <w:sz w:val="24"/>
          <w:szCs w:val="24"/>
        </w:rPr>
        <w:t xml:space="preserve"> ust. </w:t>
      </w:r>
      <w:r w:rsidR="00086C54" w:rsidRPr="007C41BE">
        <w:rPr>
          <w:rFonts w:ascii="Aptos" w:hAnsi="Aptos" w:cs="Calibri"/>
          <w:sz w:val="24"/>
          <w:szCs w:val="24"/>
        </w:rPr>
        <w:fldChar w:fldCharType="begin"/>
      </w:r>
      <w:r w:rsidR="00086C54" w:rsidRPr="007C41BE">
        <w:rPr>
          <w:rFonts w:ascii="Aptos" w:hAnsi="Aptos" w:cs="Calibri"/>
          <w:sz w:val="24"/>
          <w:szCs w:val="24"/>
        </w:rPr>
        <w:instrText xml:space="preserve"> REF  TERMIN_REALIZACJI_TERMINY \h \n  \* MERGEFORMAT </w:instrText>
      </w:r>
      <w:r w:rsidR="00086C54" w:rsidRPr="007C41BE">
        <w:rPr>
          <w:rFonts w:ascii="Aptos" w:hAnsi="Aptos" w:cs="Calibri"/>
          <w:sz w:val="24"/>
          <w:szCs w:val="24"/>
        </w:rPr>
      </w:r>
      <w:r w:rsidR="00086C54" w:rsidRPr="007C41BE">
        <w:rPr>
          <w:rFonts w:ascii="Aptos" w:hAnsi="Aptos" w:cs="Calibri"/>
          <w:sz w:val="24"/>
          <w:szCs w:val="24"/>
        </w:rPr>
        <w:fldChar w:fldCharType="separate"/>
      </w:r>
      <w:r w:rsidR="00907F65">
        <w:rPr>
          <w:rFonts w:ascii="Aptos" w:hAnsi="Aptos" w:cs="Calibri"/>
          <w:sz w:val="24"/>
          <w:szCs w:val="24"/>
        </w:rPr>
        <w:t>1</w:t>
      </w:r>
      <w:r w:rsidR="00086C54" w:rsidRPr="007C41BE">
        <w:rPr>
          <w:rFonts w:ascii="Aptos" w:hAnsi="Aptos" w:cs="Calibri"/>
          <w:sz w:val="24"/>
          <w:szCs w:val="24"/>
        </w:rPr>
        <w:fldChar w:fldCharType="end"/>
      </w:r>
      <w:r w:rsidR="00086C54" w:rsidRPr="007C41BE">
        <w:rPr>
          <w:rFonts w:ascii="Aptos" w:hAnsi="Aptos" w:cs="Calibri"/>
          <w:sz w:val="24"/>
          <w:szCs w:val="24"/>
        </w:rPr>
        <w:t xml:space="preserve"> pkt </w:t>
      </w:r>
      <w:r w:rsidR="00086C54" w:rsidRPr="007C41BE">
        <w:rPr>
          <w:rFonts w:ascii="Aptos" w:hAnsi="Aptos" w:cs="Calibri"/>
          <w:sz w:val="24"/>
          <w:szCs w:val="24"/>
        </w:rPr>
        <w:fldChar w:fldCharType="begin"/>
      </w:r>
      <w:r w:rsidR="00086C54" w:rsidRPr="007C41BE">
        <w:rPr>
          <w:rFonts w:ascii="Aptos" w:hAnsi="Aptos" w:cs="Calibri"/>
          <w:sz w:val="24"/>
          <w:szCs w:val="24"/>
        </w:rPr>
        <w:instrText xml:space="preserve"> REF  TERMIN_REALIZACJI_TERMINY_WYKONANIA \h \n  \* MERGEFORMAT </w:instrText>
      </w:r>
      <w:r w:rsidR="00086C54" w:rsidRPr="007C41BE">
        <w:rPr>
          <w:rFonts w:ascii="Aptos" w:hAnsi="Aptos" w:cs="Calibri"/>
          <w:sz w:val="24"/>
          <w:szCs w:val="24"/>
        </w:rPr>
      </w:r>
      <w:r w:rsidR="00086C54" w:rsidRPr="007C41BE">
        <w:rPr>
          <w:rFonts w:ascii="Aptos" w:hAnsi="Aptos" w:cs="Calibri"/>
          <w:sz w:val="24"/>
          <w:szCs w:val="24"/>
        </w:rPr>
        <w:fldChar w:fldCharType="separate"/>
      </w:r>
      <w:r w:rsidR="00907F65">
        <w:rPr>
          <w:rFonts w:ascii="Aptos" w:hAnsi="Aptos" w:cs="Calibri"/>
          <w:sz w:val="24"/>
          <w:szCs w:val="24"/>
        </w:rPr>
        <w:t>2)</w:t>
      </w:r>
      <w:r w:rsidR="00086C54" w:rsidRPr="007C41BE">
        <w:rPr>
          <w:rFonts w:ascii="Aptos" w:hAnsi="Aptos" w:cs="Calibri"/>
          <w:sz w:val="24"/>
          <w:szCs w:val="24"/>
        </w:rPr>
        <w:fldChar w:fldCharType="end"/>
      </w:r>
      <w:r w:rsidRPr="007C41BE">
        <w:rPr>
          <w:rFonts w:ascii="Aptos" w:hAnsi="Aptos" w:cs="Calibri"/>
          <w:sz w:val="24"/>
          <w:szCs w:val="24"/>
        </w:rPr>
        <w:t>, waloryzacja będzie naliczana wyłącznie na podstawie wskaźników opublikowanych przed tym terminem.</w:t>
      </w:r>
    </w:p>
    <w:p w14:paraId="44883AFB" w14:textId="77777777" w:rsidR="00553BB0"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sz w:val="24"/>
          <w:szCs w:val="24"/>
        </w:rPr>
        <w:t>Minimalny poziom Wskaźnika waloryzacji</w:t>
      </w:r>
      <w:bookmarkStart w:id="117" w:name="ZMIANY_UMOWY_WALORYZACJA_MINIMALNY"/>
      <w:bookmarkEnd w:id="117"/>
      <w:r w:rsidRPr="007C41BE">
        <w:rPr>
          <w:rFonts w:ascii="Aptos" w:hAnsi="Aptos" w:cs="Calibri"/>
          <w:sz w:val="24"/>
          <w:szCs w:val="24"/>
        </w:rPr>
        <w:t xml:space="preserve"> </w:t>
      </w:r>
      <w:proofErr w:type="spellStart"/>
      <w:r w:rsidRPr="007C41BE">
        <w:rPr>
          <w:rFonts w:ascii="Aptos" w:hAnsi="Aptos" w:cs="Calibri"/>
          <w:bCs/>
          <w:i/>
          <w:sz w:val="24"/>
          <w:szCs w:val="24"/>
        </w:rPr>
        <w:t>Ww</w:t>
      </w:r>
      <w:proofErr w:type="spellEnd"/>
      <w:r w:rsidRPr="007C41BE">
        <w:rPr>
          <w:rFonts w:ascii="Aptos" w:hAnsi="Aptos" w:cs="Calibri"/>
          <w:sz w:val="24"/>
          <w:szCs w:val="24"/>
        </w:rPr>
        <w:t xml:space="preserve"> (wzrost lub spadek), w wyniku którego wynagrodzenie Wykonawcy zostanie zwaloryzowane wynosi 2,5% (</w:t>
      </w:r>
      <m:oMath>
        <m:r>
          <w:rPr>
            <w:rFonts w:ascii="Cambria Math" w:hAnsi="Cambria Math" w:cs="Calibri"/>
            <w:sz w:val="24"/>
            <w:szCs w:val="24"/>
          </w:rPr>
          <m:t>Ww≤0,975</m:t>
        </m:r>
        <m:r>
          <m:rPr>
            <m:sty m:val="p"/>
          </m:rPr>
          <w:rPr>
            <w:rFonts w:ascii="Cambria Math" w:hAnsi="Cambria Math" w:cs="Calibri"/>
            <w:sz w:val="24"/>
            <w:szCs w:val="24"/>
          </w:rPr>
          <m:t xml:space="preserve"> lub </m:t>
        </m:r>
        <m:r>
          <w:rPr>
            <w:rFonts w:ascii="Cambria Math" w:hAnsi="Cambria Math" w:cs="Calibri"/>
            <w:sz w:val="24"/>
            <w:szCs w:val="24"/>
          </w:rPr>
          <m:t>Ww≥1,025</m:t>
        </m:r>
      </m:oMath>
      <w:r w:rsidRPr="007C41BE">
        <w:rPr>
          <w:rFonts w:ascii="Aptos" w:hAnsi="Aptos" w:cs="Calibri"/>
          <w:bCs/>
          <w:sz w:val="24"/>
          <w:szCs w:val="24"/>
        </w:rPr>
        <w:t>).</w:t>
      </w:r>
    </w:p>
    <w:p w14:paraId="555A9820" w14:textId="7EAE87B0" w:rsidR="00553BB0"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sz w:val="24"/>
          <w:szCs w:val="24"/>
        </w:rPr>
        <w:t>Maksymalna wartość waloryzacji wynagrodzenia w oparciu o klauzule waloryzacyjne wynagrodzenia dotyczące zmiany cen materiałów lub kosztów związanych z realizacją zamówienia wynosi łącznie 10% wartości wynagrodzenia netto Wykonawcy za cały okres obowiązywania umowy, określonego w</w:t>
      </w:r>
      <w:r w:rsidR="00BF2914" w:rsidRPr="007C41BE">
        <w:rPr>
          <w:rFonts w:ascii="Aptos" w:hAnsi="Aptos" w:cs="Calibri"/>
          <w:sz w:val="24"/>
          <w:szCs w:val="24"/>
        </w:rPr>
        <w:t xml:space="preserve"> </w:t>
      </w:r>
      <w:r w:rsidR="00BF2914" w:rsidRPr="007C41BE">
        <w:rPr>
          <w:rFonts w:ascii="Aptos" w:hAnsi="Aptos" w:cs="Calibri"/>
          <w:sz w:val="24"/>
          <w:szCs w:val="24"/>
        </w:rPr>
        <w:fldChar w:fldCharType="begin"/>
      </w:r>
      <w:r w:rsidR="00BF2914" w:rsidRPr="007C41BE">
        <w:rPr>
          <w:rFonts w:ascii="Aptos" w:hAnsi="Aptos" w:cs="Calibri"/>
          <w:sz w:val="24"/>
          <w:szCs w:val="24"/>
        </w:rPr>
        <w:instrText xml:space="preserve"> REF  WYNAGRODZENIE_WYKONAWCY \h \n  \* MERGEFORMAT </w:instrText>
      </w:r>
      <w:r w:rsidR="00BF2914" w:rsidRPr="007C41BE">
        <w:rPr>
          <w:rFonts w:ascii="Aptos" w:hAnsi="Aptos" w:cs="Calibri"/>
          <w:sz w:val="24"/>
          <w:szCs w:val="24"/>
        </w:rPr>
      </w:r>
      <w:r w:rsidR="00BF2914" w:rsidRPr="007C41BE">
        <w:rPr>
          <w:rFonts w:ascii="Aptos" w:hAnsi="Aptos" w:cs="Calibri"/>
          <w:sz w:val="24"/>
          <w:szCs w:val="24"/>
        </w:rPr>
        <w:fldChar w:fldCharType="separate"/>
      </w:r>
      <w:r w:rsidR="00907F65">
        <w:rPr>
          <w:rFonts w:ascii="Aptos" w:hAnsi="Aptos" w:cs="Calibri"/>
          <w:sz w:val="24"/>
          <w:szCs w:val="24"/>
        </w:rPr>
        <w:t>§8</w:t>
      </w:r>
      <w:r w:rsidR="00BF2914" w:rsidRPr="007C41BE">
        <w:rPr>
          <w:rFonts w:ascii="Aptos" w:hAnsi="Aptos" w:cs="Calibri"/>
          <w:sz w:val="24"/>
          <w:szCs w:val="24"/>
        </w:rPr>
        <w:fldChar w:fldCharType="end"/>
      </w:r>
      <w:r w:rsidR="00BF2914" w:rsidRPr="007C41BE">
        <w:rPr>
          <w:rFonts w:ascii="Aptos" w:hAnsi="Aptos" w:cs="Calibri"/>
          <w:sz w:val="24"/>
          <w:szCs w:val="24"/>
        </w:rPr>
        <w:t xml:space="preserve"> ust. </w:t>
      </w:r>
      <w:r w:rsidR="00BF2914" w:rsidRPr="007C41BE">
        <w:rPr>
          <w:rFonts w:ascii="Aptos" w:hAnsi="Aptos" w:cs="Calibri"/>
          <w:sz w:val="24"/>
          <w:szCs w:val="24"/>
        </w:rPr>
        <w:fldChar w:fldCharType="begin"/>
      </w:r>
      <w:r w:rsidR="00BF2914" w:rsidRPr="007C41BE">
        <w:rPr>
          <w:rFonts w:ascii="Aptos" w:hAnsi="Aptos" w:cs="Calibri"/>
          <w:sz w:val="24"/>
          <w:szCs w:val="24"/>
        </w:rPr>
        <w:instrText xml:space="preserve"> REF  WYNAGRODZENIE_WYKONAWCY_WYSOKOŚĆ \h \n  \* MERGEFORMAT </w:instrText>
      </w:r>
      <w:r w:rsidR="00BF2914" w:rsidRPr="007C41BE">
        <w:rPr>
          <w:rFonts w:ascii="Aptos" w:hAnsi="Aptos" w:cs="Calibri"/>
          <w:sz w:val="24"/>
          <w:szCs w:val="24"/>
        </w:rPr>
      </w:r>
      <w:r w:rsidR="00BF2914" w:rsidRPr="007C41BE">
        <w:rPr>
          <w:rFonts w:ascii="Aptos" w:hAnsi="Aptos" w:cs="Calibri"/>
          <w:sz w:val="24"/>
          <w:szCs w:val="24"/>
        </w:rPr>
        <w:fldChar w:fldCharType="separate"/>
      </w:r>
      <w:r w:rsidR="00907F65">
        <w:rPr>
          <w:rFonts w:ascii="Aptos" w:hAnsi="Aptos" w:cs="Calibri"/>
          <w:sz w:val="24"/>
          <w:szCs w:val="24"/>
        </w:rPr>
        <w:t>1</w:t>
      </w:r>
      <w:r w:rsidR="00BF2914" w:rsidRPr="007C41BE">
        <w:rPr>
          <w:rFonts w:ascii="Aptos" w:hAnsi="Aptos" w:cs="Calibri"/>
          <w:sz w:val="24"/>
          <w:szCs w:val="24"/>
        </w:rPr>
        <w:fldChar w:fldCharType="end"/>
      </w:r>
      <w:r w:rsidR="009F6945" w:rsidRPr="007C41BE">
        <w:rPr>
          <w:rFonts w:ascii="Aptos" w:hAnsi="Aptos" w:cs="Calibri"/>
          <w:sz w:val="24"/>
          <w:szCs w:val="24"/>
        </w:rPr>
        <w:t xml:space="preserve"> </w:t>
      </w:r>
      <w:r w:rsidRPr="007C41BE">
        <w:rPr>
          <w:rFonts w:ascii="Aptos" w:hAnsi="Aptos" w:cs="Calibri"/>
          <w:sz w:val="24"/>
          <w:szCs w:val="24"/>
        </w:rPr>
        <w:t>umowy.</w:t>
      </w:r>
    </w:p>
    <w:p w14:paraId="28954673" w14:textId="77777777" w:rsidR="008607E2"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sz w:val="24"/>
          <w:szCs w:val="24"/>
        </w:rPr>
        <w:t>W celu ustalenia stanu zaawansowania robót, Zamawiający wraz z Inspektorem nadzoru inwestorskiego przy udziale Wykonawcy dokona kontroli postępu robót</w:t>
      </w:r>
      <w:bookmarkStart w:id="118" w:name="ZMIANY_UMOWY_WALORYZACJA_KONTROLA"/>
      <w:bookmarkEnd w:id="118"/>
      <w:r w:rsidRPr="007C41BE">
        <w:rPr>
          <w:rFonts w:ascii="Aptos" w:hAnsi="Aptos" w:cs="Calibri"/>
          <w:sz w:val="24"/>
          <w:szCs w:val="24"/>
        </w:rPr>
        <w:t xml:space="preserve"> na następujących zasadach:</w:t>
      </w:r>
    </w:p>
    <w:p w14:paraId="301225CE" w14:textId="77777777" w:rsidR="008607E2" w:rsidRPr="007C41BE" w:rsidRDefault="00553BB0" w:rsidP="00A82304">
      <w:pPr>
        <w:pStyle w:val="Akapitzlist"/>
        <w:numPr>
          <w:ilvl w:val="2"/>
          <w:numId w:val="35"/>
        </w:numPr>
        <w:shd w:val="clear" w:color="auto" w:fill="FFFFFF"/>
        <w:tabs>
          <w:tab w:val="left" w:pos="426"/>
        </w:tabs>
        <w:spacing w:line="360" w:lineRule="auto"/>
        <w:ind w:left="1134" w:hanging="283"/>
        <w:jc w:val="left"/>
        <w:rPr>
          <w:rFonts w:ascii="Aptos" w:hAnsi="Aptos" w:cs="Calibri"/>
          <w:sz w:val="24"/>
          <w:szCs w:val="24"/>
        </w:rPr>
      </w:pPr>
      <w:r w:rsidRPr="007C41BE">
        <w:rPr>
          <w:rFonts w:ascii="Aptos" w:hAnsi="Aptos" w:cs="Calibri"/>
          <w:sz w:val="24"/>
          <w:szCs w:val="24"/>
        </w:rPr>
        <w:t>pierwsza kontrola zaawansowania robót zostanie przeprowadzona w ostatnim dniu pierwszego pełnego kwartału od daty zawarcia niniejszej umowy (np. jeśli umowa została zawarta 14 marca, to pierwsza kontrola zaawansowania robót zostanie przeprowadzona w dniu 30 czerwca), przy czym jeżeli ostatni dzień kwartału przypada na dzień wolny od pracy (dni w których Urząd Miejski w Ziębicach jest nieczynny – sobota, niedziela i dni ustawowo wolne od pracy) wówczas kontrola zostanie przeprowadzona w pierwszym dniu roboczym następującym po dniu wolnym od pracy,</w:t>
      </w:r>
    </w:p>
    <w:p w14:paraId="673CD537" w14:textId="77777777" w:rsidR="008607E2" w:rsidRPr="007C41BE" w:rsidRDefault="00553BB0" w:rsidP="00A82304">
      <w:pPr>
        <w:pStyle w:val="Akapitzlist"/>
        <w:numPr>
          <w:ilvl w:val="2"/>
          <w:numId w:val="35"/>
        </w:numPr>
        <w:shd w:val="clear" w:color="auto" w:fill="FFFFFF"/>
        <w:tabs>
          <w:tab w:val="left" w:pos="426"/>
        </w:tabs>
        <w:spacing w:line="360" w:lineRule="auto"/>
        <w:ind w:left="1134" w:hanging="283"/>
        <w:jc w:val="left"/>
        <w:rPr>
          <w:rFonts w:ascii="Aptos" w:hAnsi="Aptos" w:cs="Calibri"/>
          <w:sz w:val="24"/>
          <w:szCs w:val="24"/>
        </w:rPr>
      </w:pPr>
      <w:r w:rsidRPr="007C41BE">
        <w:rPr>
          <w:rFonts w:ascii="Aptos" w:hAnsi="Aptos" w:cs="Calibri"/>
          <w:sz w:val="24"/>
          <w:szCs w:val="24"/>
        </w:rPr>
        <w:t>kolejne kontrole będą przeprowadzane w ostatnim dniu kwartału rozumianego jako czwarta część roku kalendarzowego (I kwartał obejmuje miesiące: styczeń, luty, marzec; II kwartał obejmuje miesiące: kwiecień, maj, czerwiec; III kwartał obejmuje miesiące: lipiec, sierpień, wrzesień; IV kwartał obejmuje miesiące: październik, listopad, grudzień), przy czym jeżeli ostatni dzień kwartału przypada na dzień wolny od pracy (dni w których Urząd Miejski w Ziębicach jest nieczynny – sobota, niedziela i dni ustawowo wolne od pracy) odbiór zostanie przeprowadzony w pierwszym dniu roboczym następującym po dniu wolnym od pracy,</w:t>
      </w:r>
    </w:p>
    <w:p w14:paraId="003D8243" w14:textId="77777777" w:rsidR="008607E2" w:rsidRPr="007C41BE" w:rsidRDefault="00553BB0" w:rsidP="00A82304">
      <w:pPr>
        <w:pStyle w:val="Akapitzlist"/>
        <w:numPr>
          <w:ilvl w:val="2"/>
          <w:numId w:val="35"/>
        </w:numPr>
        <w:shd w:val="clear" w:color="auto" w:fill="FFFFFF"/>
        <w:tabs>
          <w:tab w:val="left" w:pos="426"/>
        </w:tabs>
        <w:spacing w:line="360" w:lineRule="auto"/>
        <w:ind w:left="1134" w:hanging="283"/>
        <w:jc w:val="left"/>
        <w:rPr>
          <w:rFonts w:ascii="Aptos" w:hAnsi="Aptos" w:cs="Calibri"/>
          <w:sz w:val="24"/>
          <w:szCs w:val="24"/>
        </w:rPr>
      </w:pPr>
      <w:r w:rsidRPr="007C41BE">
        <w:rPr>
          <w:rFonts w:ascii="Aptos" w:hAnsi="Aptos" w:cs="Calibri"/>
          <w:sz w:val="24"/>
          <w:szCs w:val="24"/>
        </w:rPr>
        <w:t>ostatnia kontrola zostanie przeprowadzona na koniec kwartału poprzedzającego odbiór końcowy zadania.</w:t>
      </w:r>
    </w:p>
    <w:p w14:paraId="60FD3FAD" w14:textId="409E7266" w:rsidR="008607E2"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sz w:val="24"/>
          <w:szCs w:val="24"/>
        </w:rPr>
        <w:t xml:space="preserve">Na dzień kontroli postępu robót Wykonawca przekaże Zamawiającemu szczegółowe kwartalne rozliczenie wykonanych robót, które stanowić będzie sumę robót oraz odpowiadających im cen ujętych w odpowiednich pozycjach kosztorysu o którym mowa w </w:t>
      </w:r>
      <w:proofErr w:type="spellStart"/>
      <w:r w:rsidR="00A54E52" w:rsidRPr="007C41BE">
        <w:rPr>
          <w:rFonts w:ascii="Aptos" w:hAnsi="Aptos" w:cs="Calibri"/>
          <w:sz w:val="24"/>
          <w:szCs w:val="24"/>
        </w:rPr>
        <w:t>w</w:t>
      </w:r>
      <w:proofErr w:type="spellEnd"/>
      <w:r w:rsidR="00A54E52" w:rsidRPr="007C41BE">
        <w:rPr>
          <w:rFonts w:ascii="Aptos" w:hAnsi="Aptos" w:cs="Calibri"/>
          <w:sz w:val="24"/>
          <w:szCs w:val="24"/>
        </w:rPr>
        <w:t> </w:t>
      </w:r>
      <w:r w:rsidR="00A54E52" w:rsidRPr="007C41BE">
        <w:rPr>
          <w:rFonts w:ascii="Aptos" w:hAnsi="Aptos" w:cs="Calibri"/>
          <w:sz w:val="24"/>
          <w:szCs w:val="24"/>
        </w:rPr>
        <w:fldChar w:fldCharType="begin"/>
      </w:r>
      <w:r w:rsidR="00A54E52" w:rsidRPr="007C41BE">
        <w:rPr>
          <w:rFonts w:ascii="Aptos" w:hAnsi="Aptos" w:cs="Calibri"/>
          <w:sz w:val="24"/>
          <w:szCs w:val="24"/>
        </w:rPr>
        <w:instrText xml:space="preserve"> REF  OBOWIĄZKI_STRON \h \r  \* MERGEFORMAT </w:instrText>
      </w:r>
      <w:r w:rsidR="00A54E52" w:rsidRPr="007C41BE">
        <w:rPr>
          <w:rFonts w:ascii="Aptos" w:hAnsi="Aptos" w:cs="Calibri"/>
          <w:sz w:val="24"/>
          <w:szCs w:val="24"/>
        </w:rPr>
      </w:r>
      <w:r w:rsidR="00A54E52" w:rsidRPr="007C41BE">
        <w:rPr>
          <w:rFonts w:ascii="Aptos" w:hAnsi="Aptos" w:cs="Calibri"/>
          <w:sz w:val="24"/>
          <w:szCs w:val="24"/>
        </w:rPr>
        <w:fldChar w:fldCharType="separate"/>
      </w:r>
      <w:r w:rsidR="00907F65">
        <w:rPr>
          <w:rFonts w:ascii="Aptos" w:hAnsi="Aptos" w:cs="Calibri"/>
          <w:sz w:val="24"/>
          <w:szCs w:val="24"/>
        </w:rPr>
        <w:t>§6</w:t>
      </w:r>
      <w:r w:rsidR="00A54E52" w:rsidRPr="007C41BE">
        <w:rPr>
          <w:rFonts w:ascii="Aptos" w:hAnsi="Aptos" w:cs="Calibri"/>
          <w:sz w:val="24"/>
          <w:szCs w:val="24"/>
        </w:rPr>
        <w:fldChar w:fldCharType="end"/>
      </w:r>
      <w:r w:rsidR="00A54E52" w:rsidRPr="007C41BE">
        <w:rPr>
          <w:rFonts w:ascii="Aptos" w:hAnsi="Aptos" w:cs="Calibri"/>
          <w:sz w:val="24"/>
          <w:szCs w:val="24"/>
        </w:rPr>
        <w:t> ust. </w:t>
      </w:r>
      <w:r w:rsidR="00A54E52" w:rsidRPr="007C41BE">
        <w:rPr>
          <w:rFonts w:ascii="Aptos" w:hAnsi="Aptos" w:cs="Calibri"/>
          <w:sz w:val="24"/>
          <w:szCs w:val="24"/>
        </w:rPr>
        <w:fldChar w:fldCharType="begin"/>
      </w:r>
      <w:r w:rsidR="00A54E52" w:rsidRPr="007C41BE">
        <w:rPr>
          <w:rFonts w:ascii="Aptos" w:hAnsi="Aptos" w:cs="Calibri"/>
          <w:sz w:val="24"/>
          <w:szCs w:val="24"/>
        </w:rPr>
        <w:instrText xml:space="preserve"> REF  OBOWIĄZKI_WYKONAWCY_7_DNI \h \r  \* MERGEFORMAT </w:instrText>
      </w:r>
      <w:r w:rsidR="00A54E52" w:rsidRPr="007C41BE">
        <w:rPr>
          <w:rFonts w:ascii="Aptos" w:hAnsi="Aptos" w:cs="Calibri"/>
          <w:sz w:val="24"/>
          <w:szCs w:val="24"/>
        </w:rPr>
      </w:r>
      <w:r w:rsidR="00A54E52" w:rsidRPr="007C41BE">
        <w:rPr>
          <w:rFonts w:ascii="Aptos" w:hAnsi="Aptos" w:cs="Calibri"/>
          <w:sz w:val="24"/>
          <w:szCs w:val="24"/>
        </w:rPr>
        <w:fldChar w:fldCharType="separate"/>
      </w:r>
      <w:r w:rsidR="00907F65">
        <w:rPr>
          <w:rFonts w:ascii="Aptos" w:hAnsi="Aptos" w:cs="Calibri"/>
          <w:sz w:val="24"/>
          <w:szCs w:val="24"/>
        </w:rPr>
        <w:t>5</w:t>
      </w:r>
      <w:r w:rsidR="00A54E52" w:rsidRPr="007C41BE">
        <w:rPr>
          <w:rFonts w:ascii="Aptos" w:hAnsi="Aptos" w:cs="Calibri"/>
          <w:sz w:val="24"/>
          <w:szCs w:val="24"/>
        </w:rPr>
        <w:fldChar w:fldCharType="end"/>
      </w:r>
      <w:r w:rsidR="00A54E52" w:rsidRPr="007C41BE">
        <w:rPr>
          <w:rFonts w:ascii="Aptos" w:hAnsi="Aptos" w:cs="Calibri"/>
          <w:sz w:val="24"/>
          <w:szCs w:val="24"/>
        </w:rPr>
        <w:t> pkt </w:t>
      </w:r>
      <w:r w:rsidR="00A54E52" w:rsidRPr="007C41BE">
        <w:rPr>
          <w:rFonts w:ascii="Aptos" w:hAnsi="Aptos" w:cs="Calibri"/>
          <w:sz w:val="24"/>
          <w:szCs w:val="24"/>
        </w:rPr>
        <w:fldChar w:fldCharType="begin"/>
      </w:r>
      <w:r w:rsidR="00A54E52" w:rsidRPr="007C41BE">
        <w:rPr>
          <w:rFonts w:ascii="Aptos" w:hAnsi="Aptos" w:cs="Calibri"/>
          <w:sz w:val="24"/>
          <w:szCs w:val="24"/>
        </w:rPr>
        <w:instrText xml:space="preserve"> REF  OBOWIĄZKI_WYKONAWCY_KOSZTORYS \h \r  \* MERGEFORMAT </w:instrText>
      </w:r>
      <w:r w:rsidR="00A54E52" w:rsidRPr="007C41BE">
        <w:rPr>
          <w:rFonts w:ascii="Aptos" w:hAnsi="Aptos" w:cs="Calibri"/>
          <w:sz w:val="24"/>
          <w:szCs w:val="24"/>
        </w:rPr>
      </w:r>
      <w:r w:rsidR="00A54E52" w:rsidRPr="007C41BE">
        <w:rPr>
          <w:rFonts w:ascii="Aptos" w:hAnsi="Aptos" w:cs="Calibri"/>
          <w:sz w:val="24"/>
          <w:szCs w:val="24"/>
        </w:rPr>
        <w:fldChar w:fldCharType="separate"/>
      </w:r>
      <w:r w:rsidR="00907F65">
        <w:rPr>
          <w:rFonts w:ascii="Aptos" w:hAnsi="Aptos" w:cs="Calibri"/>
          <w:sz w:val="24"/>
          <w:szCs w:val="24"/>
        </w:rPr>
        <w:t>1)</w:t>
      </w:r>
      <w:r w:rsidR="00A54E52" w:rsidRPr="007C41BE">
        <w:rPr>
          <w:rFonts w:ascii="Aptos" w:hAnsi="Aptos" w:cs="Calibri"/>
          <w:sz w:val="24"/>
          <w:szCs w:val="24"/>
        </w:rPr>
        <w:fldChar w:fldCharType="end"/>
      </w:r>
      <w:r w:rsidRPr="007C41BE">
        <w:rPr>
          <w:rFonts w:ascii="Aptos" w:hAnsi="Aptos" w:cs="Calibri"/>
          <w:sz w:val="24"/>
          <w:szCs w:val="24"/>
        </w:rPr>
        <w:t xml:space="preserve"> wykonanych w danym kwartale, przy czym pierwsze rozliczenie obejmować będzie okres od daty zawarcia umowy do ostatniego dnia pierwszego pełnego kwartału od daty zawarcia umowy.</w:t>
      </w:r>
    </w:p>
    <w:p w14:paraId="089B5961" w14:textId="77777777" w:rsidR="008607E2"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sz w:val="24"/>
          <w:szCs w:val="24"/>
        </w:rPr>
        <w:t>Inspektor nadzoru inwestorskiego sprawdza szczegółowe kwartalne rozliczenie wykonanych robót i dokonuje ewentualnych korekt w ciągu 10 dni roboczych od dnia jego otrzymania, na podstawie faktycznego zaawansowania robót stwierdzonego w trakcie przeprowadzonej kontroli postępu robót.</w:t>
      </w:r>
    </w:p>
    <w:p w14:paraId="5504B414" w14:textId="6566FCFA" w:rsidR="008607E2"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sz w:val="24"/>
          <w:szCs w:val="24"/>
        </w:rPr>
        <w:t>Inspektor nadzoru inwestorskiego wraz z przedstawicielem Zamawiającego przystąpią do kontroli postępu robót w terminach o których mowa w pkt</w:t>
      </w:r>
      <w:r w:rsidR="003949EB" w:rsidRPr="007C41BE">
        <w:rPr>
          <w:rFonts w:ascii="Aptos" w:hAnsi="Aptos" w:cs="Calibri"/>
          <w:sz w:val="24"/>
          <w:szCs w:val="24"/>
        </w:rPr>
        <w:t xml:space="preserve"> </w:t>
      </w:r>
      <w:r w:rsidR="003949EB" w:rsidRPr="007C41BE">
        <w:rPr>
          <w:rFonts w:ascii="Aptos" w:hAnsi="Aptos" w:cs="Calibri"/>
          <w:sz w:val="24"/>
          <w:szCs w:val="24"/>
        </w:rPr>
        <w:fldChar w:fldCharType="begin"/>
      </w:r>
      <w:r w:rsidR="003949EB" w:rsidRPr="007C41BE">
        <w:rPr>
          <w:rFonts w:ascii="Aptos" w:hAnsi="Aptos" w:cs="Calibri"/>
          <w:sz w:val="24"/>
          <w:szCs w:val="24"/>
        </w:rPr>
        <w:instrText xml:space="preserve"> REF  ZMIANY_UMOWY_WALORYZACJA_KONTROLA \h \n  \* MERGEFORMAT </w:instrText>
      </w:r>
      <w:r w:rsidR="003949EB" w:rsidRPr="007C41BE">
        <w:rPr>
          <w:rFonts w:ascii="Aptos" w:hAnsi="Aptos" w:cs="Calibri"/>
          <w:sz w:val="24"/>
          <w:szCs w:val="24"/>
        </w:rPr>
      </w:r>
      <w:r w:rsidR="003949EB" w:rsidRPr="007C41BE">
        <w:rPr>
          <w:rFonts w:ascii="Aptos" w:hAnsi="Aptos" w:cs="Calibri"/>
          <w:sz w:val="24"/>
          <w:szCs w:val="24"/>
        </w:rPr>
        <w:fldChar w:fldCharType="separate"/>
      </w:r>
      <w:r w:rsidR="00907F65">
        <w:rPr>
          <w:rFonts w:ascii="Aptos" w:hAnsi="Aptos" w:cs="Calibri"/>
          <w:sz w:val="24"/>
          <w:szCs w:val="24"/>
        </w:rPr>
        <w:t>j</w:t>
      </w:r>
      <w:r w:rsidR="003949EB" w:rsidRPr="007C41BE">
        <w:rPr>
          <w:rFonts w:ascii="Aptos" w:hAnsi="Aptos" w:cs="Calibri"/>
          <w:sz w:val="24"/>
          <w:szCs w:val="24"/>
        </w:rPr>
        <w:fldChar w:fldCharType="end"/>
      </w:r>
      <w:r w:rsidR="003949EB" w:rsidRPr="007C41BE">
        <w:rPr>
          <w:rFonts w:ascii="Aptos" w:hAnsi="Aptos" w:cs="Calibri"/>
          <w:sz w:val="24"/>
          <w:szCs w:val="24"/>
        </w:rPr>
        <w:t xml:space="preserve"> </w:t>
      </w:r>
      <w:r w:rsidRPr="007C41BE">
        <w:rPr>
          <w:rFonts w:ascii="Aptos" w:hAnsi="Aptos" w:cs="Calibri"/>
          <w:sz w:val="24"/>
          <w:szCs w:val="24"/>
        </w:rPr>
        <w:t>przy udziale Wykonawcy, a po pozytywnym zakończeniu kontroli zrealizowanego zakresu robót budowlanych zatwierdzą przedstawione przez Wykonawcę szczegółowe kwartalne rozliczenie wykonanych robót. Z czynności kontrolnych zostanie sporządzony protokół</w:t>
      </w:r>
      <w:bookmarkStart w:id="119" w:name="ZMIANY_UMOWY_WALORYZACJA_PROTOKÓŁ"/>
      <w:bookmarkEnd w:id="119"/>
      <w:r w:rsidRPr="007C41BE">
        <w:rPr>
          <w:rFonts w:ascii="Aptos" w:hAnsi="Aptos" w:cs="Calibri"/>
          <w:sz w:val="24"/>
          <w:szCs w:val="24"/>
        </w:rPr>
        <w:t xml:space="preserve"> kontroli postępu robót .</w:t>
      </w:r>
    </w:p>
    <w:p w14:paraId="3CE42AC0" w14:textId="2200A55B" w:rsidR="008607E2"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sz w:val="24"/>
          <w:szCs w:val="24"/>
        </w:rPr>
        <w:t>Potwierdzone przez Inspektora nadzoru inwestorskiego szczegółowe kwartalne rozliczenie</w:t>
      </w:r>
      <w:bookmarkStart w:id="120" w:name="ZMIANY_UMOWY_WALORYZACJA_ROZLICZENIE"/>
      <w:bookmarkEnd w:id="120"/>
      <w:r w:rsidRPr="007C41BE">
        <w:rPr>
          <w:rFonts w:ascii="Aptos" w:hAnsi="Aptos" w:cs="Calibri"/>
          <w:sz w:val="24"/>
          <w:szCs w:val="24"/>
        </w:rPr>
        <w:t xml:space="preserve"> wykonanych robót stanowi załącznik do wniosku o waloryzację wynagrodzenia o którym mowa w pkt</w:t>
      </w:r>
      <w:r w:rsidR="00EB1514" w:rsidRPr="007C41BE">
        <w:rPr>
          <w:rFonts w:ascii="Aptos" w:hAnsi="Aptos" w:cs="Calibri"/>
          <w:sz w:val="24"/>
          <w:szCs w:val="24"/>
        </w:rPr>
        <w:t xml:space="preserve"> </w:t>
      </w:r>
      <w:r w:rsidR="00EB1514" w:rsidRPr="007C41BE">
        <w:rPr>
          <w:rFonts w:ascii="Aptos" w:hAnsi="Aptos" w:cs="Calibri"/>
          <w:sz w:val="24"/>
          <w:szCs w:val="24"/>
        </w:rPr>
        <w:fldChar w:fldCharType="begin"/>
      </w:r>
      <w:r w:rsidR="00EB1514" w:rsidRPr="007C41BE">
        <w:rPr>
          <w:rFonts w:ascii="Aptos" w:hAnsi="Aptos" w:cs="Calibri"/>
          <w:sz w:val="24"/>
          <w:szCs w:val="24"/>
        </w:rPr>
        <w:instrText xml:space="preserve"> REF  ZMIANY_UMOWY_WALORYZACJA_WNIOSEK \h \n  \* MERGEFORMAT </w:instrText>
      </w:r>
      <w:r w:rsidR="00EB1514" w:rsidRPr="007C41BE">
        <w:rPr>
          <w:rFonts w:ascii="Aptos" w:hAnsi="Aptos" w:cs="Calibri"/>
          <w:sz w:val="24"/>
          <w:szCs w:val="24"/>
        </w:rPr>
      </w:r>
      <w:r w:rsidR="00EB1514" w:rsidRPr="007C41BE">
        <w:rPr>
          <w:rFonts w:ascii="Aptos" w:hAnsi="Aptos" w:cs="Calibri"/>
          <w:sz w:val="24"/>
          <w:szCs w:val="24"/>
        </w:rPr>
        <w:fldChar w:fldCharType="separate"/>
      </w:r>
      <w:r w:rsidR="00907F65">
        <w:rPr>
          <w:rFonts w:ascii="Aptos" w:hAnsi="Aptos" w:cs="Calibri"/>
          <w:sz w:val="24"/>
          <w:szCs w:val="24"/>
        </w:rPr>
        <w:t>p</w:t>
      </w:r>
      <w:r w:rsidR="00EB1514" w:rsidRPr="007C41BE">
        <w:rPr>
          <w:rFonts w:ascii="Aptos" w:hAnsi="Aptos" w:cs="Calibri"/>
          <w:sz w:val="24"/>
          <w:szCs w:val="24"/>
        </w:rPr>
        <w:fldChar w:fldCharType="end"/>
      </w:r>
      <w:r w:rsidRPr="007C41BE">
        <w:rPr>
          <w:rFonts w:ascii="Aptos" w:hAnsi="Aptos" w:cs="Calibri"/>
          <w:sz w:val="24"/>
          <w:szCs w:val="24"/>
        </w:rPr>
        <w:t>.</w:t>
      </w:r>
    </w:p>
    <w:p w14:paraId="1E6484B8" w14:textId="77777777" w:rsidR="008607E2"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sz w:val="24"/>
          <w:szCs w:val="24"/>
        </w:rPr>
        <w:t xml:space="preserve">Protokół kontroli postępu robót oraz szczegółowe kwartalne rozliczenie wykonanych robót </w:t>
      </w:r>
      <w:r w:rsidRPr="007C41BE">
        <w:rPr>
          <w:rFonts w:ascii="Aptos" w:hAnsi="Aptos" w:cs="Calibri"/>
          <w:sz w:val="24"/>
          <w:szCs w:val="24"/>
          <w:u w:val="single"/>
        </w:rPr>
        <w:t>nie stanowią</w:t>
      </w:r>
      <w:r w:rsidRPr="007C41BE">
        <w:rPr>
          <w:rFonts w:ascii="Aptos" w:hAnsi="Aptos" w:cs="Calibri"/>
          <w:sz w:val="24"/>
          <w:szCs w:val="24"/>
        </w:rPr>
        <w:t xml:space="preserve"> podstawy do wystawienia faktury za zrealizowaną część zadania a służą jedynie jako podstawa do wyliczenia waloryzacji wynagrodzenia w oparciu o klauzule waloryzacyjne wynagrodzenia dotyczące zmiany cen materiałów lub kosztów związanych z realizacją zamówienia.</w:t>
      </w:r>
    </w:p>
    <w:p w14:paraId="6BE19C76" w14:textId="77777777" w:rsidR="008607E2"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sz w:val="24"/>
          <w:szCs w:val="24"/>
        </w:rPr>
        <w:t>W celu waloryzacji wynagrodzenia, każda ze Stron może wystąpić do drugiej Strony z wnioskiem</w:t>
      </w:r>
      <w:bookmarkStart w:id="121" w:name="ZMIANY_UMOWY_WALORYZACJA_WNIOSEK"/>
      <w:bookmarkEnd w:id="121"/>
      <w:r w:rsidRPr="007C41BE">
        <w:rPr>
          <w:rFonts w:ascii="Aptos" w:hAnsi="Aptos" w:cs="Calibri"/>
          <w:sz w:val="24"/>
          <w:szCs w:val="24"/>
        </w:rPr>
        <w:t xml:space="preserve"> o dokonanie waloryzacji wynagrodzenia należnego Wykonawcy wraz z uzasadnieniem zawierającym w szczególności:</w:t>
      </w:r>
    </w:p>
    <w:p w14:paraId="03EEDB8A" w14:textId="77777777" w:rsidR="008607E2" w:rsidRPr="007C41BE" w:rsidRDefault="00553BB0" w:rsidP="00A82304">
      <w:pPr>
        <w:pStyle w:val="Akapitzlist"/>
        <w:numPr>
          <w:ilvl w:val="2"/>
          <w:numId w:val="35"/>
        </w:numPr>
        <w:shd w:val="clear" w:color="auto" w:fill="FFFFFF"/>
        <w:tabs>
          <w:tab w:val="left" w:pos="426"/>
        </w:tabs>
        <w:spacing w:line="360" w:lineRule="auto"/>
        <w:ind w:left="1134" w:hanging="283"/>
        <w:jc w:val="left"/>
        <w:rPr>
          <w:rFonts w:ascii="Aptos" w:hAnsi="Aptos" w:cs="Calibri"/>
          <w:sz w:val="24"/>
          <w:szCs w:val="24"/>
        </w:rPr>
      </w:pPr>
      <w:r w:rsidRPr="007C41BE">
        <w:rPr>
          <w:rFonts w:ascii="Aptos" w:hAnsi="Aptos" w:cs="Calibri"/>
          <w:sz w:val="24"/>
          <w:szCs w:val="24"/>
        </w:rPr>
        <w:t>określenie Zmiany, na którą Strona się powołuje (wskaźnik cen),</w:t>
      </w:r>
    </w:p>
    <w:p w14:paraId="1FA66E03" w14:textId="77777777" w:rsidR="008607E2" w:rsidRPr="007C41BE" w:rsidRDefault="00553BB0" w:rsidP="00A82304">
      <w:pPr>
        <w:pStyle w:val="Akapitzlist"/>
        <w:numPr>
          <w:ilvl w:val="2"/>
          <w:numId w:val="35"/>
        </w:numPr>
        <w:shd w:val="clear" w:color="auto" w:fill="FFFFFF"/>
        <w:tabs>
          <w:tab w:val="left" w:pos="426"/>
        </w:tabs>
        <w:spacing w:line="360" w:lineRule="auto"/>
        <w:ind w:left="1134" w:hanging="283"/>
        <w:jc w:val="left"/>
        <w:rPr>
          <w:rFonts w:ascii="Aptos" w:hAnsi="Aptos" w:cs="Calibri"/>
          <w:sz w:val="24"/>
          <w:szCs w:val="24"/>
        </w:rPr>
      </w:pPr>
      <w:r w:rsidRPr="007C41BE">
        <w:rPr>
          <w:rFonts w:ascii="Aptos" w:hAnsi="Aptos" w:cs="Calibri"/>
          <w:sz w:val="24"/>
          <w:szCs w:val="24"/>
        </w:rPr>
        <w:t>szczegółowe wyliczenie całkowitej kwoty, o jaką wynagrodzenie Wykonawcy powinno ulec zmianie oraz wskazaniem daty, od której nastąpiła zmiana wysokości kosztów wykonania Umowy uzasadniająca zmianę wysokości wynagrodzenia należnego Wykonawcy.</w:t>
      </w:r>
    </w:p>
    <w:p w14:paraId="7DF05409" w14:textId="628BBE47" w:rsidR="008607E2" w:rsidRPr="007C41BE" w:rsidRDefault="00553BB0" w:rsidP="007653C8">
      <w:pPr>
        <w:shd w:val="clear" w:color="auto" w:fill="FFFFFF"/>
        <w:tabs>
          <w:tab w:val="left" w:pos="426"/>
        </w:tabs>
        <w:spacing w:line="360" w:lineRule="auto"/>
        <w:ind w:left="851" w:firstLine="0"/>
        <w:jc w:val="left"/>
        <w:rPr>
          <w:rFonts w:ascii="Aptos" w:hAnsi="Aptos" w:cs="Calibri"/>
          <w:sz w:val="24"/>
          <w:szCs w:val="24"/>
        </w:rPr>
      </w:pPr>
      <w:r w:rsidRPr="007C41BE">
        <w:rPr>
          <w:rFonts w:ascii="Aptos" w:hAnsi="Aptos" w:cs="Calibri"/>
          <w:sz w:val="24"/>
          <w:szCs w:val="24"/>
        </w:rPr>
        <w:t>- z wnioskiem o dokonanie waloryzacji wynagrodzenia należnego Wykonawcy należy wystąpić w terminie do 30 dni od dnia, w którym wystąpiła podstawa do zmiany wysokości wynagrodzenia należnego Wykonawcy. Ostatni wniosek o waloryzację wynagrodzenia może być złożony najpóźniej w dniu upływu terminu wykonania przedmiotu zamówienia o którym mowa</w:t>
      </w:r>
      <w:r w:rsidR="00796572" w:rsidRPr="007C41BE">
        <w:rPr>
          <w:rFonts w:ascii="Aptos" w:hAnsi="Aptos" w:cs="Calibri"/>
          <w:sz w:val="24"/>
          <w:szCs w:val="24"/>
        </w:rPr>
        <w:t xml:space="preserve"> w </w:t>
      </w:r>
      <w:r w:rsidR="00796572" w:rsidRPr="007C41BE">
        <w:rPr>
          <w:rFonts w:ascii="Aptos" w:hAnsi="Aptos" w:cs="Calibri"/>
          <w:sz w:val="24"/>
          <w:szCs w:val="24"/>
        </w:rPr>
        <w:fldChar w:fldCharType="begin"/>
      </w:r>
      <w:r w:rsidR="00796572" w:rsidRPr="007C41BE">
        <w:rPr>
          <w:rFonts w:ascii="Aptos" w:hAnsi="Aptos" w:cs="Calibri"/>
          <w:sz w:val="24"/>
          <w:szCs w:val="24"/>
        </w:rPr>
        <w:instrText xml:space="preserve"> REF  TERMIN_REALIZACJI \h \n  \* MERGEFORMAT </w:instrText>
      </w:r>
      <w:r w:rsidR="00796572" w:rsidRPr="007C41BE">
        <w:rPr>
          <w:rFonts w:ascii="Aptos" w:hAnsi="Aptos" w:cs="Calibri"/>
          <w:sz w:val="24"/>
          <w:szCs w:val="24"/>
        </w:rPr>
      </w:r>
      <w:r w:rsidR="00796572" w:rsidRPr="007C41BE">
        <w:rPr>
          <w:rFonts w:ascii="Aptos" w:hAnsi="Aptos" w:cs="Calibri"/>
          <w:sz w:val="24"/>
          <w:szCs w:val="24"/>
        </w:rPr>
        <w:fldChar w:fldCharType="separate"/>
      </w:r>
      <w:r w:rsidR="00907F65">
        <w:rPr>
          <w:rFonts w:ascii="Aptos" w:hAnsi="Aptos" w:cs="Calibri"/>
          <w:sz w:val="24"/>
          <w:szCs w:val="24"/>
        </w:rPr>
        <w:t>§4</w:t>
      </w:r>
      <w:r w:rsidR="00796572" w:rsidRPr="007C41BE">
        <w:rPr>
          <w:rFonts w:ascii="Aptos" w:hAnsi="Aptos" w:cs="Calibri"/>
          <w:sz w:val="24"/>
          <w:szCs w:val="24"/>
        </w:rPr>
        <w:fldChar w:fldCharType="end"/>
      </w:r>
      <w:r w:rsidR="00796572" w:rsidRPr="007C41BE">
        <w:rPr>
          <w:rFonts w:ascii="Aptos" w:hAnsi="Aptos" w:cs="Calibri"/>
          <w:sz w:val="24"/>
          <w:szCs w:val="24"/>
        </w:rPr>
        <w:t xml:space="preserve"> ust. </w:t>
      </w:r>
      <w:r w:rsidR="00796572" w:rsidRPr="007C41BE">
        <w:rPr>
          <w:rFonts w:ascii="Aptos" w:hAnsi="Aptos" w:cs="Calibri"/>
          <w:sz w:val="24"/>
          <w:szCs w:val="24"/>
        </w:rPr>
        <w:fldChar w:fldCharType="begin"/>
      </w:r>
      <w:r w:rsidR="00796572" w:rsidRPr="007C41BE">
        <w:rPr>
          <w:rFonts w:ascii="Aptos" w:hAnsi="Aptos" w:cs="Calibri"/>
          <w:sz w:val="24"/>
          <w:szCs w:val="24"/>
        </w:rPr>
        <w:instrText xml:space="preserve"> REF  TERMIN_REALIZACJI_TERMINY \h \n  \* MERGEFORMAT </w:instrText>
      </w:r>
      <w:r w:rsidR="00796572" w:rsidRPr="007C41BE">
        <w:rPr>
          <w:rFonts w:ascii="Aptos" w:hAnsi="Aptos" w:cs="Calibri"/>
          <w:sz w:val="24"/>
          <w:szCs w:val="24"/>
        </w:rPr>
      </w:r>
      <w:r w:rsidR="00796572" w:rsidRPr="007C41BE">
        <w:rPr>
          <w:rFonts w:ascii="Aptos" w:hAnsi="Aptos" w:cs="Calibri"/>
          <w:sz w:val="24"/>
          <w:szCs w:val="24"/>
        </w:rPr>
        <w:fldChar w:fldCharType="separate"/>
      </w:r>
      <w:r w:rsidR="00907F65">
        <w:rPr>
          <w:rFonts w:ascii="Aptos" w:hAnsi="Aptos" w:cs="Calibri"/>
          <w:sz w:val="24"/>
          <w:szCs w:val="24"/>
        </w:rPr>
        <w:t>1</w:t>
      </w:r>
      <w:r w:rsidR="00796572" w:rsidRPr="007C41BE">
        <w:rPr>
          <w:rFonts w:ascii="Aptos" w:hAnsi="Aptos" w:cs="Calibri"/>
          <w:sz w:val="24"/>
          <w:szCs w:val="24"/>
        </w:rPr>
        <w:fldChar w:fldCharType="end"/>
      </w:r>
      <w:r w:rsidR="00796572" w:rsidRPr="007C41BE">
        <w:rPr>
          <w:rFonts w:ascii="Aptos" w:hAnsi="Aptos" w:cs="Calibri"/>
          <w:sz w:val="24"/>
          <w:szCs w:val="24"/>
        </w:rPr>
        <w:t xml:space="preserve"> pkt </w:t>
      </w:r>
      <w:r w:rsidR="00796572" w:rsidRPr="007C41BE">
        <w:rPr>
          <w:rFonts w:ascii="Aptos" w:hAnsi="Aptos" w:cs="Calibri"/>
          <w:sz w:val="24"/>
          <w:szCs w:val="24"/>
        </w:rPr>
        <w:fldChar w:fldCharType="begin"/>
      </w:r>
      <w:r w:rsidR="00796572" w:rsidRPr="007C41BE">
        <w:rPr>
          <w:rFonts w:ascii="Aptos" w:hAnsi="Aptos" w:cs="Calibri"/>
          <w:sz w:val="24"/>
          <w:szCs w:val="24"/>
        </w:rPr>
        <w:instrText xml:space="preserve"> REF  TERMIN_REALIZACJI_TERMINY_WYKONANIA \h \n  \* MERGEFORMAT </w:instrText>
      </w:r>
      <w:r w:rsidR="00796572" w:rsidRPr="007C41BE">
        <w:rPr>
          <w:rFonts w:ascii="Aptos" w:hAnsi="Aptos" w:cs="Calibri"/>
          <w:sz w:val="24"/>
          <w:szCs w:val="24"/>
        </w:rPr>
      </w:r>
      <w:r w:rsidR="00796572" w:rsidRPr="007C41BE">
        <w:rPr>
          <w:rFonts w:ascii="Aptos" w:hAnsi="Aptos" w:cs="Calibri"/>
          <w:sz w:val="24"/>
          <w:szCs w:val="24"/>
        </w:rPr>
        <w:fldChar w:fldCharType="separate"/>
      </w:r>
      <w:r w:rsidR="00907F65">
        <w:rPr>
          <w:rFonts w:ascii="Aptos" w:hAnsi="Aptos" w:cs="Calibri"/>
          <w:sz w:val="24"/>
          <w:szCs w:val="24"/>
        </w:rPr>
        <w:t>2)</w:t>
      </w:r>
      <w:r w:rsidR="00796572" w:rsidRPr="007C41BE">
        <w:rPr>
          <w:rFonts w:ascii="Aptos" w:hAnsi="Aptos" w:cs="Calibri"/>
          <w:sz w:val="24"/>
          <w:szCs w:val="24"/>
        </w:rPr>
        <w:fldChar w:fldCharType="end"/>
      </w:r>
      <w:r w:rsidRPr="007C41BE">
        <w:rPr>
          <w:rFonts w:ascii="Aptos" w:hAnsi="Aptos" w:cs="Calibri"/>
          <w:sz w:val="24"/>
          <w:szCs w:val="24"/>
        </w:rPr>
        <w:t>. Niedochowanie terminu złożenia wniosku skutkować będzie odrzuceniem wniosku w całości bez możliwości ponownego ubiegania się o waloryzację wynagrodzenia za okres którego odrzucony wniosek dotyczył.</w:t>
      </w:r>
    </w:p>
    <w:p w14:paraId="48045070" w14:textId="6DE3470F" w:rsidR="00923190"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sz w:val="24"/>
          <w:szCs w:val="24"/>
        </w:rPr>
        <w:t>W przypadku jeżeli z wnioskiem występuje Zamawiający, jest on uprawniony do zobowiązania Wykonawcy do przedstawienia w wyznaczonym terminie, nie krótszym niż 10</w:t>
      </w:r>
      <w:r w:rsidR="00D9084E" w:rsidRPr="007C41BE">
        <w:rPr>
          <w:rFonts w:ascii="Aptos" w:hAnsi="Aptos" w:cs="Calibri"/>
          <w:sz w:val="24"/>
          <w:szCs w:val="24"/>
        </w:rPr>
        <w:t> </w:t>
      </w:r>
      <w:r w:rsidRPr="007C41BE">
        <w:rPr>
          <w:rFonts w:ascii="Aptos" w:hAnsi="Aptos" w:cs="Calibri"/>
          <w:sz w:val="24"/>
          <w:szCs w:val="24"/>
        </w:rPr>
        <w:t>dni roboczych, dokumentów, z których będzie wynikać w jakim zakresie zmiana ta ma wpływ na koszty wykonania Umowy.</w:t>
      </w:r>
    </w:p>
    <w:p w14:paraId="45FA103B" w14:textId="0C734FA4" w:rsidR="00923190"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sz w:val="24"/>
          <w:szCs w:val="24"/>
        </w:rPr>
        <w:t xml:space="preserve">W przypadku jeżeli z wnioskiem występuje Wykonawca, do wniosku o którym mowa </w:t>
      </w:r>
      <w:r w:rsidR="00796572" w:rsidRPr="007C41BE">
        <w:rPr>
          <w:rFonts w:ascii="Aptos" w:hAnsi="Aptos" w:cs="Calibri"/>
          <w:sz w:val="24"/>
          <w:szCs w:val="24"/>
        </w:rPr>
        <w:t>w pkt </w:t>
      </w:r>
      <w:r w:rsidR="00796572" w:rsidRPr="007C41BE">
        <w:rPr>
          <w:rFonts w:ascii="Aptos" w:hAnsi="Aptos" w:cs="Calibri"/>
          <w:sz w:val="24"/>
          <w:szCs w:val="24"/>
        </w:rPr>
        <w:fldChar w:fldCharType="begin"/>
      </w:r>
      <w:r w:rsidR="00796572" w:rsidRPr="007C41BE">
        <w:rPr>
          <w:rFonts w:ascii="Aptos" w:hAnsi="Aptos" w:cs="Calibri"/>
          <w:sz w:val="24"/>
          <w:szCs w:val="24"/>
        </w:rPr>
        <w:instrText xml:space="preserve"> REF  ZMIANY_UMOWY_WALORYZACJA_WNIOSEK \h \n  \* MERGEFORMAT </w:instrText>
      </w:r>
      <w:r w:rsidR="00796572" w:rsidRPr="007C41BE">
        <w:rPr>
          <w:rFonts w:ascii="Aptos" w:hAnsi="Aptos" w:cs="Calibri"/>
          <w:sz w:val="24"/>
          <w:szCs w:val="24"/>
        </w:rPr>
      </w:r>
      <w:r w:rsidR="00796572" w:rsidRPr="007C41BE">
        <w:rPr>
          <w:rFonts w:ascii="Aptos" w:hAnsi="Aptos" w:cs="Calibri"/>
          <w:sz w:val="24"/>
          <w:szCs w:val="24"/>
        </w:rPr>
        <w:fldChar w:fldCharType="separate"/>
      </w:r>
      <w:r w:rsidR="00907F65">
        <w:rPr>
          <w:rFonts w:ascii="Aptos" w:hAnsi="Aptos" w:cs="Calibri"/>
          <w:sz w:val="24"/>
          <w:szCs w:val="24"/>
        </w:rPr>
        <w:t>p</w:t>
      </w:r>
      <w:r w:rsidR="00796572" w:rsidRPr="007C41BE">
        <w:rPr>
          <w:rFonts w:ascii="Aptos" w:hAnsi="Aptos" w:cs="Calibri"/>
          <w:sz w:val="24"/>
          <w:szCs w:val="24"/>
        </w:rPr>
        <w:fldChar w:fldCharType="end"/>
      </w:r>
      <w:r w:rsidR="00796572" w:rsidRPr="007C41BE">
        <w:rPr>
          <w:rFonts w:ascii="Aptos" w:hAnsi="Aptos" w:cs="Calibri"/>
          <w:sz w:val="24"/>
          <w:szCs w:val="24"/>
        </w:rPr>
        <w:t xml:space="preserve"> </w:t>
      </w:r>
      <w:r w:rsidRPr="007C41BE">
        <w:rPr>
          <w:rFonts w:ascii="Aptos" w:hAnsi="Aptos" w:cs="Calibri"/>
          <w:sz w:val="24"/>
          <w:szCs w:val="24"/>
        </w:rPr>
        <w:t xml:space="preserve">dołącza dokumenty, z których będzie wynikać w jakim zakresie zmiana ta ma wpływ na koszty wykonania Umowy oraz Protokół kontroli postępu robót oraz szczegółowe kwartalne rozliczenie wykonanych robót o których mowa w pkt </w:t>
      </w:r>
      <w:r w:rsidR="002B2E79" w:rsidRPr="007C41BE">
        <w:rPr>
          <w:rFonts w:ascii="Aptos" w:hAnsi="Aptos" w:cs="Calibri"/>
          <w:sz w:val="24"/>
          <w:szCs w:val="24"/>
        </w:rPr>
        <w:fldChar w:fldCharType="begin"/>
      </w:r>
      <w:r w:rsidR="002B2E79" w:rsidRPr="007C41BE">
        <w:rPr>
          <w:rFonts w:ascii="Aptos" w:hAnsi="Aptos" w:cs="Calibri"/>
          <w:sz w:val="24"/>
          <w:szCs w:val="24"/>
        </w:rPr>
        <w:instrText xml:space="preserve"> REF  ZMIANY_UMOWY_WALORYZACJA_PROTOKÓŁ \h \n  \* MERGEFORMAT </w:instrText>
      </w:r>
      <w:r w:rsidR="002B2E79" w:rsidRPr="007C41BE">
        <w:rPr>
          <w:rFonts w:ascii="Aptos" w:hAnsi="Aptos" w:cs="Calibri"/>
          <w:sz w:val="24"/>
          <w:szCs w:val="24"/>
        </w:rPr>
      </w:r>
      <w:r w:rsidR="002B2E79" w:rsidRPr="007C41BE">
        <w:rPr>
          <w:rFonts w:ascii="Aptos" w:hAnsi="Aptos" w:cs="Calibri"/>
          <w:sz w:val="24"/>
          <w:szCs w:val="24"/>
        </w:rPr>
        <w:fldChar w:fldCharType="separate"/>
      </w:r>
      <w:r w:rsidR="00907F65">
        <w:rPr>
          <w:rFonts w:ascii="Aptos" w:hAnsi="Aptos" w:cs="Calibri"/>
          <w:sz w:val="24"/>
          <w:szCs w:val="24"/>
        </w:rPr>
        <w:t>m</w:t>
      </w:r>
      <w:r w:rsidR="002B2E79" w:rsidRPr="007C41BE">
        <w:rPr>
          <w:rFonts w:ascii="Aptos" w:hAnsi="Aptos" w:cs="Calibri"/>
          <w:sz w:val="24"/>
          <w:szCs w:val="24"/>
        </w:rPr>
        <w:fldChar w:fldCharType="end"/>
      </w:r>
      <w:r w:rsidRPr="007C41BE">
        <w:rPr>
          <w:rFonts w:ascii="Aptos" w:hAnsi="Aptos" w:cs="Calibri"/>
          <w:sz w:val="24"/>
          <w:szCs w:val="24"/>
        </w:rPr>
        <w:t xml:space="preserve"> i </w:t>
      </w:r>
      <w:r w:rsidR="002B2E79" w:rsidRPr="007C41BE">
        <w:rPr>
          <w:rFonts w:ascii="Aptos" w:hAnsi="Aptos" w:cs="Calibri"/>
          <w:sz w:val="24"/>
          <w:szCs w:val="24"/>
        </w:rPr>
        <w:fldChar w:fldCharType="begin"/>
      </w:r>
      <w:r w:rsidR="002B2E79" w:rsidRPr="007C41BE">
        <w:rPr>
          <w:rFonts w:ascii="Aptos" w:hAnsi="Aptos" w:cs="Calibri"/>
          <w:sz w:val="24"/>
          <w:szCs w:val="24"/>
        </w:rPr>
        <w:instrText xml:space="preserve"> REF  ZMIANY_UMOWY_WALORYZACJA_ROZLICZENIE \h \n  \* MERGEFORMAT </w:instrText>
      </w:r>
      <w:r w:rsidR="002B2E79" w:rsidRPr="007C41BE">
        <w:rPr>
          <w:rFonts w:ascii="Aptos" w:hAnsi="Aptos" w:cs="Calibri"/>
          <w:sz w:val="24"/>
          <w:szCs w:val="24"/>
        </w:rPr>
      </w:r>
      <w:r w:rsidR="002B2E79" w:rsidRPr="007C41BE">
        <w:rPr>
          <w:rFonts w:ascii="Aptos" w:hAnsi="Aptos" w:cs="Calibri"/>
          <w:sz w:val="24"/>
          <w:szCs w:val="24"/>
        </w:rPr>
        <w:fldChar w:fldCharType="separate"/>
      </w:r>
      <w:r w:rsidR="00907F65">
        <w:rPr>
          <w:rFonts w:ascii="Aptos" w:hAnsi="Aptos" w:cs="Calibri"/>
          <w:sz w:val="24"/>
          <w:szCs w:val="24"/>
        </w:rPr>
        <w:t>n</w:t>
      </w:r>
      <w:r w:rsidR="002B2E79" w:rsidRPr="007C41BE">
        <w:rPr>
          <w:rFonts w:ascii="Aptos" w:hAnsi="Aptos" w:cs="Calibri"/>
          <w:sz w:val="24"/>
          <w:szCs w:val="24"/>
        </w:rPr>
        <w:fldChar w:fldCharType="end"/>
      </w:r>
      <w:r w:rsidRPr="007C41BE">
        <w:rPr>
          <w:rFonts w:ascii="Aptos" w:hAnsi="Aptos" w:cs="Calibri"/>
          <w:sz w:val="24"/>
          <w:szCs w:val="24"/>
        </w:rPr>
        <w:t>.</w:t>
      </w:r>
    </w:p>
    <w:p w14:paraId="6AB7103E" w14:textId="579E2CAA" w:rsidR="00923190"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sz w:val="24"/>
          <w:szCs w:val="24"/>
        </w:rPr>
        <w:t xml:space="preserve">W terminie 15 dni roboczych od dnia przekazania wniosku, o którym mowa w </w:t>
      </w:r>
      <w:r w:rsidR="00D13776" w:rsidRPr="007C41BE">
        <w:rPr>
          <w:rFonts w:ascii="Aptos" w:hAnsi="Aptos" w:cs="Calibri"/>
          <w:sz w:val="24"/>
          <w:szCs w:val="24"/>
        </w:rPr>
        <w:t>pkt </w:t>
      </w:r>
      <w:r w:rsidR="00D13776" w:rsidRPr="007C41BE">
        <w:rPr>
          <w:rFonts w:ascii="Aptos" w:hAnsi="Aptos" w:cs="Calibri"/>
          <w:sz w:val="24"/>
          <w:szCs w:val="24"/>
        </w:rPr>
        <w:fldChar w:fldCharType="begin"/>
      </w:r>
      <w:r w:rsidR="00D13776" w:rsidRPr="007C41BE">
        <w:rPr>
          <w:rFonts w:ascii="Aptos" w:hAnsi="Aptos" w:cs="Calibri"/>
          <w:sz w:val="24"/>
          <w:szCs w:val="24"/>
        </w:rPr>
        <w:instrText xml:space="preserve"> REF  ZMIANY_UMOWY_WALORYZACJA_WNIOSEK \h \n  \* MERGEFORMAT </w:instrText>
      </w:r>
      <w:r w:rsidR="00D13776" w:rsidRPr="007C41BE">
        <w:rPr>
          <w:rFonts w:ascii="Aptos" w:hAnsi="Aptos" w:cs="Calibri"/>
          <w:sz w:val="24"/>
          <w:szCs w:val="24"/>
        </w:rPr>
      </w:r>
      <w:r w:rsidR="00D13776" w:rsidRPr="007C41BE">
        <w:rPr>
          <w:rFonts w:ascii="Aptos" w:hAnsi="Aptos" w:cs="Calibri"/>
          <w:sz w:val="24"/>
          <w:szCs w:val="24"/>
        </w:rPr>
        <w:fldChar w:fldCharType="separate"/>
      </w:r>
      <w:r w:rsidR="00907F65">
        <w:rPr>
          <w:rFonts w:ascii="Aptos" w:hAnsi="Aptos" w:cs="Calibri"/>
          <w:sz w:val="24"/>
          <w:szCs w:val="24"/>
        </w:rPr>
        <w:t>p</w:t>
      </w:r>
      <w:r w:rsidR="00D13776" w:rsidRPr="007C41BE">
        <w:rPr>
          <w:rFonts w:ascii="Aptos" w:hAnsi="Aptos" w:cs="Calibri"/>
          <w:sz w:val="24"/>
          <w:szCs w:val="24"/>
        </w:rPr>
        <w:fldChar w:fldCharType="end"/>
      </w:r>
      <w:r w:rsidRPr="007C41BE">
        <w:rPr>
          <w:rFonts w:ascii="Aptos" w:hAnsi="Aptos" w:cs="Calibri"/>
          <w:sz w:val="24"/>
          <w:szCs w:val="24"/>
        </w:rPr>
        <w:t>, Strona, która otrzymała wniosek, przekaże drugiej Stronie informację</w:t>
      </w:r>
      <w:bookmarkStart w:id="122" w:name="ZMIANY_UMOWY_WALORYZACJA_INFORMACJA"/>
      <w:bookmarkEnd w:id="122"/>
      <w:r w:rsidRPr="007C41BE">
        <w:rPr>
          <w:rFonts w:ascii="Aptos" w:hAnsi="Aptos" w:cs="Calibri"/>
          <w:sz w:val="24"/>
          <w:szCs w:val="24"/>
        </w:rPr>
        <w:t xml:space="preserve"> o zakresie, w jakim zatwierdza wniosek oraz wskaże kwotę, o którą wynagrodzenie należne Wykonawcy powinno ulec zmianie albo informację o niezatwierdzeniu wniosku wraz z uzasadnieniem. Termin, o którym mowa w zdaniu poprzedzającym będzie liczony od dnia złożenia kompletnego wniosku</w:t>
      </w:r>
      <w:r w:rsidR="00923190" w:rsidRPr="007C41BE">
        <w:rPr>
          <w:rFonts w:ascii="Aptos" w:hAnsi="Aptos" w:cs="Calibri"/>
          <w:sz w:val="24"/>
          <w:szCs w:val="24"/>
        </w:rPr>
        <w:t>.</w:t>
      </w:r>
    </w:p>
    <w:p w14:paraId="4FAAFA90" w14:textId="5F90ED03" w:rsidR="00923190"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bCs/>
          <w:iCs/>
          <w:sz w:val="24"/>
          <w:szCs w:val="24"/>
        </w:rPr>
        <w:t xml:space="preserve">W przypadku otrzymania przez Stronę informacji o niezatwierdzeniu wniosku lub częściowym zatwierdzeniu wniosku, Strona ta może ponownie wystąpić z wnioskiem, o którym mowa w </w:t>
      </w:r>
      <w:r w:rsidR="00D13776" w:rsidRPr="007C41BE">
        <w:rPr>
          <w:rFonts w:ascii="Aptos" w:hAnsi="Aptos" w:cs="Calibri"/>
          <w:sz w:val="24"/>
          <w:szCs w:val="24"/>
        </w:rPr>
        <w:t>pkt </w:t>
      </w:r>
      <w:r w:rsidR="00D13776" w:rsidRPr="007C41BE">
        <w:rPr>
          <w:rFonts w:ascii="Aptos" w:hAnsi="Aptos" w:cs="Calibri"/>
          <w:sz w:val="24"/>
          <w:szCs w:val="24"/>
        </w:rPr>
        <w:fldChar w:fldCharType="begin"/>
      </w:r>
      <w:r w:rsidR="00D13776" w:rsidRPr="007C41BE">
        <w:rPr>
          <w:rFonts w:ascii="Aptos" w:hAnsi="Aptos" w:cs="Calibri"/>
          <w:sz w:val="24"/>
          <w:szCs w:val="24"/>
        </w:rPr>
        <w:instrText xml:space="preserve"> REF  ZMIANY_UMOWY_WALORYZACJA_WNIOSEK \h \n  \* MERGEFORMAT </w:instrText>
      </w:r>
      <w:r w:rsidR="00D13776" w:rsidRPr="007C41BE">
        <w:rPr>
          <w:rFonts w:ascii="Aptos" w:hAnsi="Aptos" w:cs="Calibri"/>
          <w:sz w:val="24"/>
          <w:szCs w:val="24"/>
        </w:rPr>
      </w:r>
      <w:r w:rsidR="00D13776" w:rsidRPr="007C41BE">
        <w:rPr>
          <w:rFonts w:ascii="Aptos" w:hAnsi="Aptos" w:cs="Calibri"/>
          <w:sz w:val="24"/>
          <w:szCs w:val="24"/>
        </w:rPr>
        <w:fldChar w:fldCharType="separate"/>
      </w:r>
      <w:r w:rsidR="00907F65">
        <w:rPr>
          <w:rFonts w:ascii="Aptos" w:hAnsi="Aptos" w:cs="Calibri"/>
          <w:sz w:val="24"/>
          <w:szCs w:val="24"/>
        </w:rPr>
        <w:t>p</w:t>
      </w:r>
      <w:r w:rsidR="00D13776" w:rsidRPr="007C41BE">
        <w:rPr>
          <w:rFonts w:ascii="Aptos" w:hAnsi="Aptos" w:cs="Calibri"/>
          <w:sz w:val="24"/>
          <w:szCs w:val="24"/>
        </w:rPr>
        <w:fldChar w:fldCharType="end"/>
      </w:r>
      <w:r w:rsidRPr="007C41BE">
        <w:rPr>
          <w:rFonts w:ascii="Aptos" w:hAnsi="Aptos" w:cs="Calibri"/>
          <w:bCs/>
          <w:iCs/>
          <w:sz w:val="24"/>
          <w:szCs w:val="24"/>
        </w:rPr>
        <w:t xml:space="preserve">. W takim przypadku przepisy </w:t>
      </w:r>
      <w:r w:rsidR="00D13776" w:rsidRPr="007C41BE">
        <w:rPr>
          <w:rFonts w:ascii="Aptos" w:hAnsi="Aptos" w:cs="Calibri"/>
          <w:sz w:val="24"/>
          <w:szCs w:val="24"/>
        </w:rPr>
        <w:t>pkt </w:t>
      </w:r>
      <w:r w:rsidR="00D13776" w:rsidRPr="007C41BE">
        <w:rPr>
          <w:rFonts w:ascii="Aptos" w:hAnsi="Aptos" w:cs="Calibri"/>
          <w:sz w:val="24"/>
          <w:szCs w:val="24"/>
        </w:rPr>
        <w:fldChar w:fldCharType="begin"/>
      </w:r>
      <w:r w:rsidR="00D13776" w:rsidRPr="007C41BE">
        <w:rPr>
          <w:rFonts w:ascii="Aptos" w:hAnsi="Aptos" w:cs="Calibri"/>
          <w:sz w:val="24"/>
          <w:szCs w:val="24"/>
        </w:rPr>
        <w:instrText xml:space="preserve"> REF  ZMIANY_UMOWY_WALORYZACJA_WNIOSEK \h \n  \* MERGEFORMAT </w:instrText>
      </w:r>
      <w:r w:rsidR="00D13776" w:rsidRPr="007C41BE">
        <w:rPr>
          <w:rFonts w:ascii="Aptos" w:hAnsi="Aptos" w:cs="Calibri"/>
          <w:sz w:val="24"/>
          <w:szCs w:val="24"/>
        </w:rPr>
      </w:r>
      <w:r w:rsidR="00D13776" w:rsidRPr="007C41BE">
        <w:rPr>
          <w:rFonts w:ascii="Aptos" w:hAnsi="Aptos" w:cs="Calibri"/>
          <w:sz w:val="24"/>
          <w:szCs w:val="24"/>
        </w:rPr>
        <w:fldChar w:fldCharType="separate"/>
      </w:r>
      <w:r w:rsidR="00907F65">
        <w:rPr>
          <w:rFonts w:ascii="Aptos" w:hAnsi="Aptos" w:cs="Calibri"/>
          <w:sz w:val="24"/>
          <w:szCs w:val="24"/>
        </w:rPr>
        <w:t>p</w:t>
      </w:r>
      <w:r w:rsidR="00D13776" w:rsidRPr="007C41BE">
        <w:rPr>
          <w:rFonts w:ascii="Aptos" w:hAnsi="Aptos" w:cs="Calibri"/>
          <w:sz w:val="24"/>
          <w:szCs w:val="24"/>
        </w:rPr>
        <w:fldChar w:fldCharType="end"/>
      </w:r>
      <w:r w:rsidRPr="007C41BE">
        <w:rPr>
          <w:rFonts w:ascii="Aptos" w:hAnsi="Aptos" w:cs="Calibri"/>
          <w:bCs/>
          <w:iCs/>
          <w:sz w:val="24"/>
          <w:szCs w:val="24"/>
        </w:rPr>
        <w:t>-</w:t>
      </w:r>
      <w:r w:rsidR="00D13776" w:rsidRPr="007C41BE">
        <w:rPr>
          <w:rFonts w:ascii="Aptos" w:hAnsi="Aptos" w:cs="Calibri"/>
          <w:bCs/>
          <w:iCs/>
          <w:sz w:val="24"/>
          <w:szCs w:val="24"/>
        </w:rPr>
        <w:fldChar w:fldCharType="begin"/>
      </w:r>
      <w:r w:rsidR="00D13776" w:rsidRPr="007C41BE">
        <w:rPr>
          <w:rFonts w:ascii="Aptos" w:hAnsi="Aptos" w:cs="Calibri"/>
          <w:bCs/>
          <w:iCs/>
          <w:sz w:val="24"/>
          <w:szCs w:val="24"/>
        </w:rPr>
        <w:instrText xml:space="preserve"> REF  ZMIANY_UMOWY_WALORYZACJA_INFORMACJA \h \n  \* MERGEFORMAT </w:instrText>
      </w:r>
      <w:r w:rsidR="00D13776" w:rsidRPr="007C41BE">
        <w:rPr>
          <w:rFonts w:ascii="Aptos" w:hAnsi="Aptos" w:cs="Calibri"/>
          <w:bCs/>
          <w:iCs/>
          <w:sz w:val="24"/>
          <w:szCs w:val="24"/>
        </w:rPr>
      </w:r>
      <w:r w:rsidR="00D13776" w:rsidRPr="007C41BE">
        <w:rPr>
          <w:rFonts w:ascii="Aptos" w:hAnsi="Aptos" w:cs="Calibri"/>
          <w:bCs/>
          <w:iCs/>
          <w:sz w:val="24"/>
          <w:szCs w:val="24"/>
        </w:rPr>
        <w:fldChar w:fldCharType="separate"/>
      </w:r>
      <w:r w:rsidR="00907F65">
        <w:rPr>
          <w:rFonts w:ascii="Aptos" w:hAnsi="Aptos" w:cs="Calibri"/>
          <w:bCs/>
          <w:iCs/>
          <w:sz w:val="24"/>
          <w:szCs w:val="24"/>
        </w:rPr>
        <w:t>s</w:t>
      </w:r>
      <w:r w:rsidR="00D13776" w:rsidRPr="007C41BE">
        <w:rPr>
          <w:rFonts w:ascii="Aptos" w:hAnsi="Aptos" w:cs="Calibri"/>
          <w:bCs/>
          <w:iCs/>
          <w:sz w:val="24"/>
          <w:szCs w:val="24"/>
        </w:rPr>
        <w:fldChar w:fldCharType="end"/>
      </w:r>
      <w:r w:rsidRPr="007C41BE">
        <w:rPr>
          <w:rFonts w:ascii="Aptos" w:hAnsi="Aptos" w:cs="Calibri"/>
          <w:bCs/>
          <w:iCs/>
          <w:sz w:val="24"/>
          <w:szCs w:val="24"/>
        </w:rPr>
        <w:t xml:space="preserve"> stosuje się odpowiednio.</w:t>
      </w:r>
    </w:p>
    <w:p w14:paraId="1F4A8D98" w14:textId="44497F09" w:rsidR="00923190"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bCs/>
          <w:iCs/>
          <w:sz w:val="24"/>
          <w:szCs w:val="24"/>
        </w:rPr>
        <w:t>W przypadku waloryzacji zwiększającej wynagrodzenie Wykonawcy, kwota ta zostanie ujęta przez Wykonawcę w najbliższej fakturze wystawionej zgodnie z postanowieniami</w:t>
      </w:r>
      <w:r w:rsidR="00195A2B" w:rsidRPr="007C41BE">
        <w:rPr>
          <w:rFonts w:ascii="Aptos" w:hAnsi="Aptos" w:cs="Calibri"/>
          <w:bCs/>
          <w:iCs/>
          <w:sz w:val="24"/>
          <w:szCs w:val="24"/>
        </w:rPr>
        <w:t xml:space="preserve"> </w:t>
      </w:r>
      <w:r w:rsidR="00195A2B" w:rsidRPr="007C41BE">
        <w:rPr>
          <w:rFonts w:ascii="Aptos" w:hAnsi="Aptos" w:cs="Calibri"/>
          <w:bCs/>
          <w:iCs/>
          <w:sz w:val="24"/>
          <w:szCs w:val="24"/>
        </w:rPr>
        <w:fldChar w:fldCharType="begin"/>
      </w:r>
      <w:r w:rsidR="00195A2B" w:rsidRPr="007C41BE">
        <w:rPr>
          <w:rFonts w:ascii="Aptos" w:hAnsi="Aptos" w:cs="Calibri"/>
          <w:bCs/>
          <w:iCs/>
          <w:sz w:val="24"/>
          <w:szCs w:val="24"/>
        </w:rPr>
        <w:instrText xml:space="preserve"> REF  WARUNKI_PŁATNOŚCI \h \n  \* MERGEFORMAT </w:instrText>
      </w:r>
      <w:r w:rsidR="00195A2B" w:rsidRPr="007C41BE">
        <w:rPr>
          <w:rFonts w:ascii="Aptos" w:hAnsi="Aptos" w:cs="Calibri"/>
          <w:bCs/>
          <w:iCs/>
          <w:sz w:val="24"/>
          <w:szCs w:val="24"/>
        </w:rPr>
      </w:r>
      <w:r w:rsidR="00195A2B" w:rsidRPr="007C41BE">
        <w:rPr>
          <w:rFonts w:ascii="Aptos" w:hAnsi="Aptos" w:cs="Calibri"/>
          <w:bCs/>
          <w:iCs/>
          <w:sz w:val="24"/>
          <w:szCs w:val="24"/>
        </w:rPr>
        <w:fldChar w:fldCharType="separate"/>
      </w:r>
      <w:r w:rsidR="00907F65">
        <w:rPr>
          <w:rFonts w:ascii="Aptos" w:hAnsi="Aptos" w:cs="Calibri"/>
          <w:bCs/>
          <w:iCs/>
          <w:sz w:val="24"/>
          <w:szCs w:val="24"/>
        </w:rPr>
        <w:t>§9</w:t>
      </w:r>
      <w:r w:rsidR="00195A2B" w:rsidRPr="007C41BE">
        <w:rPr>
          <w:rFonts w:ascii="Aptos" w:hAnsi="Aptos" w:cs="Calibri"/>
          <w:bCs/>
          <w:iCs/>
          <w:sz w:val="24"/>
          <w:szCs w:val="24"/>
        </w:rPr>
        <w:fldChar w:fldCharType="end"/>
      </w:r>
      <w:r w:rsidRPr="007C41BE">
        <w:rPr>
          <w:rFonts w:ascii="Aptos" w:hAnsi="Aptos" w:cs="Calibri"/>
          <w:bCs/>
          <w:iCs/>
          <w:sz w:val="24"/>
          <w:szCs w:val="24"/>
        </w:rPr>
        <w:t>.</w:t>
      </w:r>
    </w:p>
    <w:p w14:paraId="20DEC0AE" w14:textId="2DDE4F5A" w:rsidR="00923190"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bCs/>
          <w:iCs/>
          <w:sz w:val="24"/>
          <w:szCs w:val="24"/>
        </w:rPr>
        <w:t>W przypadku waloryzacji zmniejszającej wynagrodzenie Wykonawcy, kwota ta zostanie potrącona z najbliższej faktury wystawionej zgodnie z postanowieniami</w:t>
      </w:r>
      <w:r w:rsidR="00B16BA7" w:rsidRPr="007C41BE">
        <w:rPr>
          <w:rFonts w:ascii="Aptos" w:hAnsi="Aptos" w:cs="Calibri"/>
          <w:bCs/>
          <w:iCs/>
          <w:sz w:val="24"/>
          <w:szCs w:val="24"/>
        </w:rPr>
        <w:t xml:space="preserve"> </w:t>
      </w:r>
      <w:r w:rsidR="00B16BA7" w:rsidRPr="007C41BE">
        <w:rPr>
          <w:rFonts w:ascii="Aptos" w:hAnsi="Aptos" w:cs="Calibri"/>
          <w:bCs/>
          <w:iCs/>
          <w:sz w:val="24"/>
          <w:szCs w:val="24"/>
        </w:rPr>
        <w:fldChar w:fldCharType="begin"/>
      </w:r>
      <w:r w:rsidR="00B16BA7" w:rsidRPr="007C41BE">
        <w:rPr>
          <w:rFonts w:ascii="Aptos" w:hAnsi="Aptos" w:cs="Calibri"/>
          <w:bCs/>
          <w:iCs/>
          <w:sz w:val="24"/>
          <w:szCs w:val="24"/>
        </w:rPr>
        <w:instrText xml:space="preserve"> REF  WARUNKI_PŁATNOŚCI \h \n  \* MERGEFORMAT </w:instrText>
      </w:r>
      <w:r w:rsidR="00B16BA7" w:rsidRPr="007C41BE">
        <w:rPr>
          <w:rFonts w:ascii="Aptos" w:hAnsi="Aptos" w:cs="Calibri"/>
          <w:bCs/>
          <w:iCs/>
          <w:sz w:val="24"/>
          <w:szCs w:val="24"/>
        </w:rPr>
      </w:r>
      <w:r w:rsidR="00B16BA7" w:rsidRPr="007C41BE">
        <w:rPr>
          <w:rFonts w:ascii="Aptos" w:hAnsi="Aptos" w:cs="Calibri"/>
          <w:bCs/>
          <w:iCs/>
          <w:sz w:val="24"/>
          <w:szCs w:val="24"/>
        </w:rPr>
        <w:fldChar w:fldCharType="separate"/>
      </w:r>
      <w:r w:rsidR="00907F65">
        <w:rPr>
          <w:rFonts w:ascii="Aptos" w:hAnsi="Aptos" w:cs="Calibri"/>
          <w:bCs/>
          <w:iCs/>
          <w:sz w:val="24"/>
          <w:szCs w:val="24"/>
        </w:rPr>
        <w:t>§9</w:t>
      </w:r>
      <w:r w:rsidR="00B16BA7" w:rsidRPr="007C41BE">
        <w:rPr>
          <w:rFonts w:ascii="Aptos" w:hAnsi="Aptos" w:cs="Calibri"/>
          <w:bCs/>
          <w:iCs/>
          <w:sz w:val="24"/>
          <w:szCs w:val="24"/>
        </w:rPr>
        <w:fldChar w:fldCharType="end"/>
      </w:r>
      <w:r w:rsidRPr="007C41BE">
        <w:rPr>
          <w:rFonts w:ascii="Aptos" w:hAnsi="Aptos" w:cs="Calibri"/>
          <w:bCs/>
          <w:iCs/>
          <w:sz w:val="24"/>
          <w:szCs w:val="24"/>
        </w:rPr>
        <w:t>.</w:t>
      </w:r>
    </w:p>
    <w:p w14:paraId="7EBDDD69" w14:textId="6F309724" w:rsidR="00923190" w:rsidRPr="007C41BE" w:rsidRDefault="00553BB0" w:rsidP="00A82304">
      <w:pPr>
        <w:pStyle w:val="Akapitzlist"/>
        <w:numPr>
          <w:ilvl w:val="1"/>
          <w:numId w:val="35"/>
        </w:numPr>
        <w:shd w:val="clear" w:color="auto" w:fill="FFFFFF"/>
        <w:tabs>
          <w:tab w:val="left" w:pos="426"/>
        </w:tabs>
        <w:spacing w:line="360" w:lineRule="auto"/>
        <w:ind w:left="851" w:hanging="425"/>
        <w:jc w:val="left"/>
        <w:rPr>
          <w:rFonts w:ascii="Aptos" w:hAnsi="Aptos" w:cs="Calibri"/>
          <w:sz w:val="24"/>
          <w:szCs w:val="24"/>
        </w:rPr>
      </w:pPr>
      <w:r w:rsidRPr="007C41BE">
        <w:rPr>
          <w:rFonts w:ascii="Aptos" w:hAnsi="Aptos" w:cs="Calibri"/>
          <w:bCs/>
          <w:iCs/>
          <w:sz w:val="24"/>
          <w:szCs w:val="24"/>
        </w:rPr>
        <w:t>Wykonawca, którego wynagrodzenie zostało zmienione zgodnie z ust</w:t>
      </w:r>
      <w:r w:rsidR="00BD3B85" w:rsidRPr="007C41BE">
        <w:rPr>
          <w:rFonts w:ascii="Aptos" w:hAnsi="Aptos" w:cs="Calibri"/>
          <w:bCs/>
          <w:iCs/>
          <w:sz w:val="24"/>
          <w:szCs w:val="24"/>
        </w:rPr>
        <w:t xml:space="preserve">. </w:t>
      </w:r>
      <w:r w:rsidR="00BD3B85" w:rsidRPr="007C41BE">
        <w:rPr>
          <w:rFonts w:ascii="Aptos" w:hAnsi="Aptos" w:cs="Calibri"/>
          <w:bCs/>
          <w:iCs/>
          <w:sz w:val="24"/>
          <w:szCs w:val="24"/>
        </w:rPr>
        <w:fldChar w:fldCharType="begin"/>
      </w:r>
      <w:r w:rsidR="00BD3B85" w:rsidRPr="007C41BE">
        <w:rPr>
          <w:rFonts w:ascii="Aptos" w:hAnsi="Aptos" w:cs="Calibri"/>
          <w:bCs/>
          <w:iCs/>
          <w:sz w:val="24"/>
          <w:szCs w:val="24"/>
        </w:rPr>
        <w:instrText xml:space="preserve"> REF  ZMIANY_UMOWY_WALORYZACJA \h \n  \* MERGEFORMAT </w:instrText>
      </w:r>
      <w:r w:rsidR="00BD3B85" w:rsidRPr="007C41BE">
        <w:rPr>
          <w:rFonts w:ascii="Aptos" w:hAnsi="Aptos" w:cs="Calibri"/>
          <w:bCs/>
          <w:iCs/>
          <w:sz w:val="24"/>
          <w:szCs w:val="24"/>
        </w:rPr>
      </w:r>
      <w:r w:rsidR="00BD3B85" w:rsidRPr="007C41BE">
        <w:rPr>
          <w:rFonts w:ascii="Aptos" w:hAnsi="Aptos" w:cs="Calibri"/>
          <w:bCs/>
          <w:iCs/>
          <w:sz w:val="24"/>
          <w:szCs w:val="24"/>
        </w:rPr>
        <w:fldChar w:fldCharType="separate"/>
      </w:r>
      <w:r w:rsidR="00907F65">
        <w:rPr>
          <w:rFonts w:ascii="Aptos" w:hAnsi="Aptos" w:cs="Calibri"/>
          <w:bCs/>
          <w:iCs/>
          <w:sz w:val="24"/>
          <w:szCs w:val="24"/>
        </w:rPr>
        <w:t>21)</w:t>
      </w:r>
      <w:r w:rsidR="00BD3B85" w:rsidRPr="007C41BE">
        <w:rPr>
          <w:rFonts w:ascii="Aptos" w:hAnsi="Aptos" w:cs="Calibri"/>
          <w:bCs/>
          <w:iCs/>
          <w:sz w:val="24"/>
          <w:szCs w:val="24"/>
        </w:rPr>
        <w:fldChar w:fldCharType="end"/>
      </w:r>
      <w:r w:rsidR="00BD3B85" w:rsidRPr="007C41BE">
        <w:rPr>
          <w:rFonts w:ascii="Aptos" w:hAnsi="Aptos" w:cs="Calibri"/>
          <w:bCs/>
          <w:iCs/>
          <w:sz w:val="24"/>
          <w:szCs w:val="24"/>
        </w:rPr>
        <w:t>,</w:t>
      </w:r>
      <w:r w:rsidRPr="007C41BE">
        <w:rPr>
          <w:rFonts w:ascii="Aptos" w:hAnsi="Aptos" w:cs="Calibri"/>
          <w:bCs/>
          <w:iCs/>
          <w:sz w:val="24"/>
          <w:szCs w:val="24"/>
        </w:rPr>
        <w:t>zobowiązany jest do zmiany wynagrodzenia przysługującego podwykonawcy, z którym zawarł umowę, w zakresie odpowiadającym zmianom cen materiałów lub kosztów dotyczących zobowiązania podwykonawcy, jeżeli łącznie spełnione są następujące warunki:</w:t>
      </w:r>
    </w:p>
    <w:p w14:paraId="52F2B545" w14:textId="77777777" w:rsidR="00923190" w:rsidRPr="007C41BE" w:rsidRDefault="00553BB0" w:rsidP="00A82304">
      <w:pPr>
        <w:pStyle w:val="Akapitzlist"/>
        <w:numPr>
          <w:ilvl w:val="2"/>
          <w:numId w:val="35"/>
        </w:numPr>
        <w:shd w:val="clear" w:color="auto" w:fill="FFFFFF"/>
        <w:tabs>
          <w:tab w:val="left" w:pos="426"/>
        </w:tabs>
        <w:spacing w:line="360" w:lineRule="auto"/>
        <w:ind w:left="1134" w:hanging="283"/>
        <w:jc w:val="left"/>
        <w:rPr>
          <w:rFonts w:ascii="Aptos" w:hAnsi="Aptos" w:cs="Calibri"/>
          <w:sz w:val="24"/>
          <w:szCs w:val="24"/>
        </w:rPr>
      </w:pPr>
      <w:r w:rsidRPr="007C41BE">
        <w:rPr>
          <w:rFonts w:ascii="Aptos" w:hAnsi="Aptos" w:cs="Calibri"/>
          <w:bCs/>
          <w:iCs/>
          <w:sz w:val="24"/>
          <w:szCs w:val="24"/>
        </w:rPr>
        <w:t>przedmiotem umowy są roboty budowlane, dostawy lub usługi,</w:t>
      </w:r>
    </w:p>
    <w:p w14:paraId="3B62F5D1" w14:textId="542CBA44" w:rsidR="00553BB0" w:rsidRPr="007C41BE" w:rsidRDefault="00553BB0" w:rsidP="00A82304">
      <w:pPr>
        <w:pStyle w:val="Akapitzlist"/>
        <w:numPr>
          <w:ilvl w:val="2"/>
          <w:numId w:val="35"/>
        </w:numPr>
        <w:shd w:val="clear" w:color="auto" w:fill="FFFFFF"/>
        <w:tabs>
          <w:tab w:val="left" w:pos="426"/>
        </w:tabs>
        <w:spacing w:line="360" w:lineRule="auto"/>
        <w:ind w:left="1134" w:hanging="283"/>
        <w:jc w:val="left"/>
        <w:rPr>
          <w:rFonts w:ascii="Aptos" w:hAnsi="Aptos" w:cs="Calibri"/>
          <w:sz w:val="24"/>
          <w:szCs w:val="24"/>
        </w:rPr>
      </w:pPr>
      <w:r w:rsidRPr="007C41BE">
        <w:rPr>
          <w:rFonts w:ascii="Aptos" w:hAnsi="Aptos" w:cs="Calibri"/>
          <w:bCs/>
          <w:iCs/>
          <w:sz w:val="24"/>
          <w:szCs w:val="24"/>
        </w:rPr>
        <w:t>okres obowiązywania umowy przekracza 6 miesięcy.</w:t>
      </w:r>
    </w:p>
    <w:p w14:paraId="5E7D3442" w14:textId="77777777" w:rsidR="00553BB0" w:rsidRPr="007C41BE" w:rsidRDefault="00553BB0" w:rsidP="007653C8">
      <w:pPr>
        <w:pStyle w:val="Akapitzlist"/>
        <w:shd w:val="clear" w:color="auto" w:fill="FFFFFF"/>
        <w:tabs>
          <w:tab w:val="left" w:pos="426"/>
        </w:tabs>
        <w:spacing w:line="360" w:lineRule="auto"/>
        <w:ind w:left="851"/>
        <w:jc w:val="left"/>
        <w:rPr>
          <w:rFonts w:ascii="Aptos" w:hAnsi="Aptos" w:cs="Calibri"/>
          <w:bCs/>
          <w:iCs/>
          <w:sz w:val="24"/>
          <w:szCs w:val="24"/>
        </w:rPr>
      </w:pPr>
      <w:r w:rsidRPr="007C41BE">
        <w:rPr>
          <w:rFonts w:ascii="Aptos" w:hAnsi="Aptos" w:cs="Calibri"/>
          <w:bCs/>
          <w:iCs/>
          <w:sz w:val="24"/>
          <w:szCs w:val="24"/>
        </w:rPr>
        <w:t xml:space="preserve">Waloryzacja wynagrodzenia podwykonawcy będzie się odbywać na analogicznych zasadach jak waloryzacja wynagrodzenia Wykonawcy. </w:t>
      </w:r>
    </w:p>
    <w:p w14:paraId="3FEB8384" w14:textId="743D5CCB" w:rsidR="002E5A39" w:rsidRPr="007C41BE" w:rsidRDefault="007D4EA8" w:rsidP="00A82304">
      <w:pPr>
        <w:pStyle w:val="Akapitzlist"/>
        <w:numPr>
          <w:ilvl w:val="0"/>
          <w:numId w:val="35"/>
        </w:numPr>
        <w:shd w:val="clear" w:color="auto" w:fill="FFFFFF"/>
        <w:tabs>
          <w:tab w:val="left" w:pos="426"/>
        </w:tabs>
        <w:suppressAutoHyphens/>
        <w:spacing w:line="360" w:lineRule="auto"/>
        <w:ind w:left="426" w:hanging="426"/>
        <w:jc w:val="left"/>
        <w:rPr>
          <w:rFonts w:ascii="Aptos" w:hAnsi="Aptos" w:cs="Calibri"/>
          <w:sz w:val="24"/>
          <w:szCs w:val="24"/>
        </w:rPr>
      </w:pPr>
      <w:r w:rsidRPr="007C41BE">
        <w:rPr>
          <w:rFonts w:ascii="Aptos" w:hAnsi="Aptos" w:cs="Calibri"/>
          <w:kern w:val="3"/>
          <w:sz w:val="24"/>
          <w:szCs w:val="24"/>
          <w:lang w:eastAsia="zh-CN" w:bidi="hi-IN"/>
        </w:rPr>
        <w:t>Wszelkie zmiany Umowy są dokonywane przez umocowanych przedstawicieli Zamawiającego</w:t>
      </w:r>
      <w:r w:rsidR="00697CD0" w:rsidRPr="007C41BE">
        <w:rPr>
          <w:rFonts w:ascii="Aptos" w:hAnsi="Aptos" w:cs="Calibri"/>
          <w:kern w:val="3"/>
          <w:sz w:val="24"/>
          <w:szCs w:val="24"/>
          <w:lang w:eastAsia="zh-CN" w:bidi="hi-IN"/>
        </w:rPr>
        <w:t xml:space="preserve"> </w:t>
      </w:r>
      <w:r w:rsidR="00975ECB" w:rsidRPr="007C41BE">
        <w:rPr>
          <w:rFonts w:ascii="Aptos" w:hAnsi="Aptos" w:cs="Calibri"/>
          <w:kern w:val="3"/>
          <w:sz w:val="24"/>
          <w:szCs w:val="24"/>
          <w:lang w:eastAsia="zh-CN" w:bidi="hi-IN"/>
        </w:rPr>
        <w:t>i </w:t>
      </w:r>
      <w:r w:rsidRPr="007C41BE">
        <w:rPr>
          <w:rFonts w:ascii="Aptos" w:hAnsi="Aptos" w:cs="Calibri"/>
          <w:kern w:val="3"/>
          <w:sz w:val="24"/>
          <w:szCs w:val="24"/>
          <w:lang w:eastAsia="zh-CN" w:bidi="hi-IN"/>
        </w:rPr>
        <w:t>Wykonawcy</w:t>
      </w:r>
      <w:r w:rsidR="005B0471" w:rsidRPr="007C41BE">
        <w:rPr>
          <w:rFonts w:ascii="Aptos" w:hAnsi="Aptos" w:cs="Calibri"/>
          <w:kern w:val="3"/>
          <w:sz w:val="24"/>
          <w:szCs w:val="24"/>
          <w:lang w:eastAsia="zh-CN" w:bidi="hi-IN"/>
        </w:rPr>
        <w:t xml:space="preserve"> w </w:t>
      </w:r>
      <w:r w:rsidRPr="007C41BE">
        <w:rPr>
          <w:rFonts w:ascii="Aptos" w:hAnsi="Aptos" w:cs="Calibri"/>
          <w:kern w:val="3"/>
          <w:sz w:val="24"/>
          <w:szCs w:val="24"/>
          <w:lang w:eastAsia="zh-CN" w:bidi="hi-IN"/>
        </w:rPr>
        <w:t>formie pisemnej</w:t>
      </w:r>
      <w:r w:rsidR="005B0471" w:rsidRPr="007C41BE">
        <w:rPr>
          <w:rFonts w:ascii="Aptos" w:hAnsi="Aptos" w:cs="Calibri"/>
          <w:kern w:val="3"/>
          <w:sz w:val="24"/>
          <w:szCs w:val="24"/>
          <w:lang w:eastAsia="zh-CN" w:bidi="hi-IN"/>
        </w:rPr>
        <w:t xml:space="preserve"> w </w:t>
      </w:r>
      <w:r w:rsidRPr="007C41BE">
        <w:rPr>
          <w:rFonts w:ascii="Aptos" w:hAnsi="Aptos" w:cs="Calibri"/>
          <w:kern w:val="3"/>
          <w:sz w:val="24"/>
          <w:szCs w:val="24"/>
          <w:lang w:eastAsia="zh-CN" w:bidi="hi-IN"/>
        </w:rPr>
        <w:t>drodze aneksu Umowy, pod rygorem nieważności.</w:t>
      </w:r>
    </w:p>
    <w:p w14:paraId="49212E60" w14:textId="77777777" w:rsidR="002E5A39" w:rsidRPr="007C41BE" w:rsidRDefault="007D4EA8" w:rsidP="00A82304">
      <w:pPr>
        <w:pStyle w:val="Akapitzlist"/>
        <w:numPr>
          <w:ilvl w:val="0"/>
          <w:numId w:val="35"/>
        </w:numPr>
        <w:shd w:val="clear" w:color="auto" w:fill="FFFFFF"/>
        <w:tabs>
          <w:tab w:val="left" w:pos="426"/>
        </w:tabs>
        <w:suppressAutoHyphens/>
        <w:spacing w:line="360" w:lineRule="auto"/>
        <w:ind w:left="426" w:hanging="426"/>
        <w:jc w:val="left"/>
        <w:rPr>
          <w:rFonts w:ascii="Aptos" w:hAnsi="Aptos" w:cs="Calibri"/>
          <w:sz w:val="24"/>
          <w:szCs w:val="24"/>
        </w:rPr>
      </w:pPr>
      <w:r w:rsidRPr="007C41BE">
        <w:rPr>
          <w:rFonts w:ascii="Aptos" w:hAnsi="Aptos" w:cs="Calibri"/>
          <w:kern w:val="3"/>
          <w:sz w:val="24"/>
          <w:szCs w:val="24"/>
          <w:lang w:eastAsia="zh-CN" w:bidi="hi-IN"/>
        </w:rPr>
        <w:t>W razie wątpliwości, przyjmuje się, że nie stanowią zmiany Umowy następujące zmiany:</w:t>
      </w:r>
    </w:p>
    <w:p w14:paraId="18FD0766" w14:textId="77777777" w:rsidR="002E5A39" w:rsidRPr="007C41BE" w:rsidRDefault="007D4EA8" w:rsidP="00A82304">
      <w:pPr>
        <w:pStyle w:val="Akapitzlist"/>
        <w:numPr>
          <w:ilvl w:val="1"/>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kern w:val="3"/>
          <w:sz w:val="24"/>
          <w:szCs w:val="24"/>
          <w:lang w:eastAsia="zh-CN" w:bidi="hi-IN"/>
        </w:rPr>
        <w:t>danych związanych</w:t>
      </w:r>
      <w:r w:rsidR="005B0471" w:rsidRPr="007C41BE">
        <w:rPr>
          <w:rFonts w:ascii="Aptos" w:hAnsi="Aptos" w:cs="Calibri"/>
          <w:kern w:val="3"/>
          <w:sz w:val="24"/>
          <w:szCs w:val="24"/>
          <w:lang w:eastAsia="zh-CN" w:bidi="hi-IN"/>
        </w:rPr>
        <w:t xml:space="preserve"> z </w:t>
      </w:r>
      <w:r w:rsidRPr="007C41BE">
        <w:rPr>
          <w:rFonts w:ascii="Aptos" w:hAnsi="Aptos" w:cs="Calibri"/>
          <w:kern w:val="3"/>
          <w:sz w:val="24"/>
          <w:szCs w:val="24"/>
          <w:lang w:eastAsia="zh-CN" w:bidi="hi-IN"/>
        </w:rPr>
        <w:t>obsługą administracyjno-organizacyjną Umowy,</w:t>
      </w:r>
    </w:p>
    <w:p w14:paraId="3E118475" w14:textId="77777777" w:rsidR="002E5A39" w:rsidRPr="007C41BE" w:rsidRDefault="007D4EA8" w:rsidP="00A82304">
      <w:pPr>
        <w:pStyle w:val="Akapitzlist"/>
        <w:numPr>
          <w:ilvl w:val="1"/>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kern w:val="3"/>
          <w:sz w:val="24"/>
          <w:szCs w:val="24"/>
          <w:lang w:eastAsia="zh-CN" w:bidi="hi-IN"/>
        </w:rPr>
        <w:t>danych teleadresowych,</w:t>
      </w:r>
    </w:p>
    <w:p w14:paraId="41136361" w14:textId="77777777" w:rsidR="002E5A39" w:rsidRPr="007C41BE" w:rsidRDefault="007D4EA8" w:rsidP="00A82304">
      <w:pPr>
        <w:pStyle w:val="Akapitzlist"/>
        <w:numPr>
          <w:ilvl w:val="1"/>
          <w:numId w:val="35"/>
        </w:numPr>
        <w:shd w:val="clear" w:color="auto" w:fill="FFFFFF"/>
        <w:tabs>
          <w:tab w:val="left" w:pos="851"/>
        </w:tabs>
        <w:suppressAutoHyphens/>
        <w:spacing w:line="360" w:lineRule="auto"/>
        <w:ind w:left="851" w:hanging="425"/>
        <w:jc w:val="left"/>
        <w:rPr>
          <w:rFonts w:ascii="Aptos" w:hAnsi="Aptos" w:cs="Calibri"/>
          <w:sz w:val="24"/>
          <w:szCs w:val="24"/>
        </w:rPr>
      </w:pPr>
      <w:r w:rsidRPr="007C41BE">
        <w:rPr>
          <w:rFonts w:ascii="Aptos" w:hAnsi="Aptos" w:cs="Calibri"/>
          <w:kern w:val="3"/>
          <w:sz w:val="24"/>
          <w:szCs w:val="24"/>
          <w:lang w:eastAsia="zh-CN" w:bidi="hi-IN"/>
        </w:rPr>
        <w:t>danych rejestrowych.</w:t>
      </w:r>
    </w:p>
    <w:p w14:paraId="1FD86924" w14:textId="77777777" w:rsidR="002E5A39" w:rsidRPr="007C41BE" w:rsidRDefault="007D4EA8" w:rsidP="00A82304">
      <w:pPr>
        <w:pStyle w:val="Akapitzlist"/>
        <w:numPr>
          <w:ilvl w:val="0"/>
          <w:numId w:val="35"/>
        </w:numPr>
        <w:shd w:val="clear" w:color="auto" w:fill="FFFFFF"/>
        <w:tabs>
          <w:tab w:val="left" w:pos="426"/>
        </w:tabs>
        <w:suppressAutoHyphens/>
        <w:spacing w:line="360" w:lineRule="auto"/>
        <w:ind w:left="426" w:hanging="426"/>
        <w:jc w:val="left"/>
        <w:rPr>
          <w:rFonts w:ascii="Aptos" w:hAnsi="Aptos" w:cs="Calibri"/>
          <w:sz w:val="24"/>
          <w:szCs w:val="24"/>
        </w:rPr>
      </w:pPr>
      <w:r w:rsidRPr="007C41BE">
        <w:rPr>
          <w:rFonts w:ascii="Aptos" w:hAnsi="Aptos" w:cs="Calibri"/>
          <w:kern w:val="3"/>
          <w:sz w:val="24"/>
          <w:szCs w:val="24"/>
          <w:lang w:eastAsia="zh-CN" w:bidi="hi-IN"/>
        </w:rPr>
        <w:t>Strony mogą dokonać zmiany Umowy, gdy wynikną rozbieżności lub niejasności</w:t>
      </w:r>
      <w:r w:rsidR="00697CD0" w:rsidRPr="007C41BE">
        <w:rPr>
          <w:rFonts w:ascii="Aptos" w:hAnsi="Aptos" w:cs="Calibri"/>
          <w:kern w:val="3"/>
          <w:sz w:val="24"/>
          <w:szCs w:val="24"/>
          <w:lang w:eastAsia="zh-CN" w:bidi="hi-IN"/>
        </w:rPr>
        <w:t xml:space="preserve"> </w:t>
      </w:r>
      <w:r w:rsidR="00975ECB" w:rsidRPr="007C41BE">
        <w:rPr>
          <w:rFonts w:ascii="Aptos" w:hAnsi="Aptos" w:cs="Calibri"/>
          <w:kern w:val="3"/>
          <w:sz w:val="24"/>
          <w:szCs w:val="24"/>
          <w:lang w:eastAsia="zh-CN" w:bidi="hi-IN"/>
        </w:rPr>
        <w:t>w </w:t>
      </w:r>
      <w:r w:rsidRPr="007C41BE">
        <w:rPr>
          <w:rFonts w:ascii="Aptos" w:hAnsi="Aptos" w:cs="Calibri"/>
          <w:kern w:val="3"/>
          <w:sz w:val="24"/>
          <w:szCs w:val="24"/>
          <w:lang w:eastAsia="zh-CN" w:bidi="hi-IN"/>
        </w:rPr>
        <w:t>rozumieniu pojęć użytych</w:t>
      </w:r>
      <w:r w:rsidR="005B0471" w:rsidRPr="007C41BE">
        <w:rPr>
          <w:rFonts w:ascii="Aptos" w:hAnsi="Aptos" w:cs="Calibri"/>
          <w:kern w:val="3"/>
          <w:sz w:val="24"/>
          <w:szCs w:val="24"/>
          <w:lang w:eastAsia="zh-CN" w:bidi="hi-IN"/>
        </w:rPr>
        <w:t xml:space="preserve"> w </w:t>
      </w:r>
      <w:r w:rsidRPr="007C41BE">
        <w:rPr>
          <w:rFonts w:ascii="Aptos" w:hAnsi="Aptos" w:cs="Calibri"/>
          <w:kern w:val="3"/>
          <w:sz w:val="24"/>
          <w:szCs w:val="24"/>
          <w:lang w:eastAsia="zh-CN" w:bidi="hi-IN"/>
        </w:rPr>
        <w:t>Umowie, których nie można usunąć</w:t>
      </w:r>
      <w:r w:rsidR="005B0471" w:rsidRPr="007C41BE">
        <w:rPr>
          <w:rFonts w:ascii="Aptos" w:hAnsi="Aptos" w:cs="Calibri"/>
          <w:kern w:val="3"/>
          <w:sz w:val="24"/>
          <w:szCs w:val="24"/>
          <w:lang w:eastAsia="zh-CN" w:bidi="hi-IN"/>
        </w:rPr>
        <w:t xml:space="preserve"> w </w:t>
      </w:r>
      <w:r w:rsidRPr="007C41BE">
        <w:rPr>
          <w:rFonts w:ascii="Aptos" w:hAnsi="Aptos" w:cs="Calibri"/>
          <w:kern w:val="3"/>
          <w:sz w:val="24"/>
          <w:szCs w:val="24"/>
          <w:lang w:eastAsia="zh-CN" w:bidi="hi-IN"/>
        </w:rPr>
        <w:t>inny sposób,</w:t>
      </w:r>
      <w:r w:rsidR="005B0471" w:rsidRPr="007C41BE">
        <w:rPr>
          <w:rFonts w:ascii="Aptos" w:hAnsi="Aptos" w:cs="Calibri"/>
          <w:kern w:val="3"/>
          <w:sz w:val="24"/>
          <w:szCs w:val="24"/>
          <w:lang w:eastAsia="zh-CN" w:bidi="hi-IN"/>
        </w:rPr>
        <w:t xml:space="preserve"> a </w:t>
      </w:r>
      <w:r w:rsidRPr="007C41BE">
        <w:rPr>
          <w:rFonts w:ascii="Aptos" w:hAnsi="Aptos" w:cs="Calibri"/>
          <w:kern w:val="3"/>
          <w:sz w:val="24"/>
          <w:szCs w:val="24"/>
          <w:lang w:eastAsia="zh-CN" w:bidi="hi-IN"/>
        </w:rPr>
        <w:t>zmiana będzie umożliwiać usunięcie rozbieżności</w:t>
      </w:r>
      <w:r w:rsidR="005B0471" w:rsidRPr="007C41BE">
        <w:rPr>
          <w:rFonts w:ascii="Aptos" w:hAnsi="Aptos" w:cs="Calibri"/>
          <w:kern w:val="3"/>
          <w:sz w:val="24"/>
          <w:szCs w:val="24"/>
          <w:lang w:eastAsia="zh-CN" w:bidi="hi-IN"/>
        </w:rPr>
        <w:t xml:space="preserve"> i </w:t>
      </w:r>
      <w:r w:rsidRPr="007C41BE">
        <w:rPr>
          <w:rFonts w:ascii="Aptos" w:hAnsi="Aptos" w:cs="Calibri"/>
          <w:kern w:val="3"/>
          <w:sz w:val="24"/>
          <w:szCs w:val="24"/>
          <w:lang w:eastAsia="zh-CN" w:bidi="hi-IN"/>
        </w:rPr>
        <w:t>doprecyzowanie umowy</w:t>
      </w:r>
      <w:r w:rsidR="005B0471" w:rsidRPr="007C41BE">
        <w:rPr>
          <w:rFonts w:ascii="Aptos" w:hAnsi="Aptos" w:cs="Calibri"/>
          <w:kern w:val="3"/>
          <w:sz w:val="24"/>
          <w:szCs w:val="24"/>
          <w:lang w:eastAsia="zh-CN" w:bidi="hi-IN"/>
        </w:rPr>
        <w:t xml:space="preserve"> w </w:t>
      </w:r>
      <w:r w:rsidRPr="007C41BE">
        <w:rPr>
          <w:rFonts w:ascii="Aptos" w:hAnsi="Aptos" w:cs="Calibri"/>
          <w:kern w:val="3"/>
          <w:sz w:val="24"/>
          <w:szCs w:val="24"/>
          <w:lang w:eastAsia="zh-CN" w:bidi="hi-IN"/>
        </w:rPr>
        <w:t>celu jednoznacznej interpretacji jej zapisów przez Strony,</w:t>
      </w:r>
      <w:r w:rsidR="005B0471" w:rsidRPr="007C41BE">
        <w:rPr>
          <w:rFonts w:ascii="Aptos" w:hAnsi="Aptos" w:cs="Calibri"/>
          <w:kern w:val="3"/>
          <w:sz w:val="24"/>
          <w:szCs w:val="24"/>
          <w:lang w:eastAsia="zh-CN" w:bidi="hi-IN"/>
        </w:rPr>
        <w:t xml:space="preserve"> a </w:t>
      </w:r>
      <w:r w:rsidRPr="007C41BE">
        <w:rPr>
          <w:rFonts w:ascii="Aptos" w:hAnsi="Aptos" w:cs="Calibri"/>
          <w:kern w:val="3"/>
          <w:sz w:val="24"/>
          <w:szCs w:val="24"/>
          <w:lang w:eastAsia="zh-CN" w:bidi="hi-IN"/>
        </w:rPr>
        <w:t>nie prowadzi ona do zmiany istoty przedmiotu umowy</w:t>
      </w:r>
      <w:r w:rsidR="002E5A39" w:rsidRPr="007C41BE">
        <w:rPr>
          <w:rFonts w:ascii="Aptos" w:hAnsi="Aptos" w:cs="Calibri"/>
          <w:kern w:val="3"/>
          <w:sz w:val="24"/>
          <w:szCs w:val="24"/>
          <w:lang w:eastAsia="zh-CN" w:bidi="hi-IN"/>
        </w:rPr>
        <w:t>.</w:t>
      </w:r>
    </w:p>
    <w:p w14:paraId="4C4648F1" w14:textId="77777777" w:rsidR="002E5A39" w:rsidRPr="007C41BE" w:rsidRDefault="007D4EA8" w:rsidP="00A82304">
      <w:pPr>
        <w:pStyle w:val="Akapitzlist"/>
        <w:numPr>
          <w:ilvl w:val="0"/>
          <w:numId w:val="35"/>
        </w:numPr>
        <w:shd w:val="clear" w:color="auto" w:fill="FFFFFF"/>
        <w:tabs>
          <w:tab w:val="left" w:pos="426"/>
        </w:tabs>
        <w:suppressAutoHyphens/>
        <w:spacing w:line="360" w:lineRule="auto"/>
        <w:ind w:left="426" w:hanging="426"/>
        <w:jc w:val="left"/>
        <w:rPr>
          <w:rFonts w:ascii="Aptos" w:hAnsi="Aptos" w:cs="Calibri"/>
          <w:sz w:val="24"/>
          <w:szCs w:val="24"/>
        </w:rPr>
      </w:pPr>
      <w:r w:rsidRPr="007C41BE">
        <w:rPr>
          <w:rFonts w:ascii="Aptos" w:hAnsi="Aptos" w:cs="Calibri"/>
          <w:sz w:val="24"/>
          <w:szCs w:val="24"/>
        </w:rPr>
        <w:t>Powyższe postanowienia stanowią katalog zmian, na które Zamawiający może wyrazić zgodę.</w:t>
      </w:r>
      <w:r w:rsidR="00697CD0" w:rsidRPr="007C41BE">
        <w:rPr>
          <w:rFonts w:ascii="Aptos" w:hAnsi="Aptos" w:cs="Calibri"/>
          <w:sz w:val="24"/>
          <w:szCs w:val="24"/>
        </w:rPr>
        <w:t xml:space="preserve"> </w:t>
      </w:r>
      <w:r w:rsidRPr="007C41BE">
        <w:rPr>
          <w:rFonts w:ascii="Aptos" w:hAnsi="Aptos" w:cs="Calibri"/>
          <w:sz w:val="24"/>
          <w:szCs w:val="24"/>
        </w:rPr>
        <w:t>Nie stanowią jednocześnie zobowiązania do wyrażenia takiej zgody.</w:t>
      </w:r>
    </w:p>
    <w:p w14:paraId="3F692E9A" w14:textId="77777777" w:rsidR="002E5A39" w:rsidRPr="007C41BE" w:rsidRDefault="007D4EA8" w:rsidP="00A82304">
      <w:pPr>
        <w:pStyle w:val="Akapitzlist"/>
        <w:numPr>
          <w:ilvl w:val="0"/>
          <w:numId w:val="35"/>
        </w:numPr>
        <w:shd w:val="clear" w:color="auto" w:fill="FFFFFF"/>
        <w:tabs>
          <w:tab w:val="left" w:pos="426"/>
        </w:tabs>
        <w:suppressAutoHyphens/>
        <w:spacing w:line="360" w:lineRule="auto"/>
        <w:ind w:left="426" w:hanging="426"/>
        <w:jc w:val="left"/>
        <w:rPr>
          <w:rFonts w:ascii="Aptos" w:hAnsi="Aptos" w:cs="Calibri"/>
          <w:sz w:val="24"/>
          <w:szCs w:val="24"/>
        </w:rPr>
      </w:pPr>
      <w:r w:rsidRPr="007C41BE">
        <w:rPr>
          <w:rFonts w:ascii="Aptos" w:hAnsi="Aptos" w:cs="Calibri"/>
          <w:sz w:val="24"/>
          <w:szCs w:val="24"/>
        </w:rPr>
        <w:t>Zmiana umowy może nastąpić na pisemny umotywowany wniosek jednej ze stron, za zgodą drugiej strony umowy, na podstawie aneksu do umowy</w:t>
      </w:r>
      <w:r w:rsidR="002E5A39" w:rsidRPr="007C41BE">
        <w:rPr>
          <w:rFonts w:ascii="Aptos" w:hAnsi="Aptos" w:cs="Calibri"/>
          <w:sz w:val="24"/>
          <w:szCs w:val="24"/>
        </w:rPr>
        <w:t>.</w:t>
      </w:r>
    </w:p>
    <w:p w14:paraId="412D96BF" w14:textId="77777777" w:rsidR="0098733C" w:rsidRPr="007C41BE" w:rsidRDefault="007D4EA8" w:rsidP="00A82304">
      <w:pPr>
        <w:pStyle w:val="Akapitzlist"/>
        <w:numPr>
          <w:ilvl w:val="0"/>
          <w:numId w:val="35"/>
        </w:numPr>
        <w:shd w:val="clear" w:color="auto" w:fill="FFFFFF"/>
        <w:tabs>
          <w:tab w:val="left" w:pos="426"/>
        </w:tabs>
        <w:suppressAutoHyphens/>
        <w:spacing w:line="360" w:lineRule="auto"/>
        <w:ind w:left="426" w:hanging="426"/>
        <w:jc w:val="left"/>
        <w:rPr>
          <w:rFonts w:ascii="Aptos" w:hAnsi="Aptos" w:cs="Calibri"/>
          <w:sz w:val="24"/>
          <w:szCs w:val="24"/>
        </w:rPr>
      </w:pPr>
      <w:r w:rsidRPr="007C41BE">
        <w:rPr>
          <w:rFonts w:ascii="Aptos" w:hAnsi="Aptos" w:cs="Calibri"/>
          <w:sz w:val="24"/>
          <w:szCs w:val="24"/>
        </w:rPr>
        <w:t>Wszelkie zmiany niniejszej umowy wymagają dla swej ważności formy pisemnej pod rygorem nieważności.</w:t>
      </w:r>
    </w:p>
    <w:p w14:paraId="0CFCFE33" w14:textId="77777777" w:rsidR="00195D7F" w:rsidRPr="007C41BE" w:rsidRDefault="00195D7F" w:rsidP="00780196">
      <w:pPr>
        <w:pStyle w:val="Nagwek1"/>
      </w:pPr>
      <w:r w:rsidRPr="007C41BE">
        <w:t>ODPOWIEDZIALNOŚĆ</w:t>
      </w:r>
    </w:p>
    <w:p w14:paraId="60B091B7" w14:textId="77777777" w:rsidR="00E669F3" w:rsidRPr="007C41BE" w:rsidRDefault="00195D7F" w:rsidP="006421F0">
      <w:pPr>
        <w:pStyle w:val="Akapitzlist"/>
        <w:numPr>
          <w:ilvl w:val="0"/>
          <w:numId w:val="42"/>
        </w:numPr>
        <w:shd w:val="clear" w:color="auto" w:fill="FFFFFF"/>
        <w:suppressAutoHyphens/>
        <w:spacing w:line="360" w:lineRule="auto"/>
        <w:ind w:left="426" w:hanging="426"/>
        <w:jc w:val="left"/>
        <w:rPr>
          <w:rFonts w:ascii="Aptos" w:eastAsia="Times New Roman" w:hAnsi="Aptos" w:cs="Calibri"/>
          <w:sz w:val="24"/>
          <w:szCs w:val="24"/>
        </w:rPr>
      </w:pPr>
      <w:r w:rsidRPr="007C41BE">
        <w:rPr>
          <w:rFonts w:ascii="Aptos" w:hAnsi="Aptos" w:cs="Calibri"/>
          <w:sz w:val="24"/>
          <w:szCs w:val="24"/>
        </w:rPr>
        <w:t>Wykonawca ponosi odpowiedzialność finansową</w:t>
      </w:r>
      <w:r w:rsidR="005B0471" w:rsidRPr="007C41BE">
        <w:rPr>
          <w:rFonts w:ascii="Aptos" w:hAnsi="Aptos" w:cs="Calibri"/>
          <w:sz w:val="24"/>
          <w:szCs w:val="24"/>
        </w:rPr>
        <w:t xml:space="preserve"> i </w:t>
      </w:r>
      <w:r w:rsidRPr="007C41BE">
        <w:rPr>
          <w:rFonts w:ascii="Aptos" w:hAnsi="Aptos" w:cs="Calibri"/>
          <w:sz w:val="24"/>
          <w:szCs w:val="24"/>
        </w:rPr>
        <w:t>prawną za wszelkie szkody powstałe</w:t>
      </w:r>
      <w:r w:rsidR="00697CD0" w:rsidRPr="007C41BE">
        <w:rPr>
          <w:rFonts w:ascii="Aptos" w:hAnsi="Aptos" w:cs="Calibri"/>
          <w:sz w:val="24"/>
          <w:szCs w:val="24"/>
        </w:rPr>
        <w:t xml:space="preserve"> </w:t>
      </w:r>
      <w:r w:rsidR="00975ECB" w:rsidRPr="007C41BE">
        <w:rPr>
          <w:rFonts w:ascii="Aptos" w:hAnsi="Aptos" w:cs="Calibri"/>
          <w:sz w:val="24"/>
          <w:szCs w:val="24"/>
        </w:rPr>
        <w:t>z </w:t>
      </w:r>
      <w:r w:rsidRPr="007C41BE">
        <w:rPr>
          <w:rFonts w:ascii="Aptos" w:hAnsi="Aptos" w:cs="Calibri"/>
          <w:sz w:val="24"/>
          <w:szCs w:val="24"/>
        </w:rPr>
        <w:t>Jego winy</w:t>
      </w:r>
      <w:r w:rsidR="005B0471" w:rsidRPr="007C41BE">
        <w:rPr>
          <w:rFonts w:ascii="Aptos" w:hAnsi="Aptos" w:cs="Calibri"/>
          <w:sz w:val="24"/>
          <w:szCs w:val="24"/>
        </w:rPr>
        <w:t xml:space="preserve"> w </w:t>
      </w:r>
      <w:r w:rsidRPr="007C41BE">
        <w:rPr>
          <w:rFonts w:ascii="Aptos" w:hAnsi="Aptos" w:cs="Calibri"/>
          <w:sz w:val="24"/>
          <w:szCs w:val="24"/>
        </w:rPr>
        <w:t>czasie realizacji przedmiotu umowy</w:t>
      </w:r>
      <w:r w:rsidR="005B0471" w:rsidRPr="007C41BE">
        <w:rPr>
          <w:rFonts w:ascii="Aptos" w:hAnsi="Aptos" w:cs="Calibri"/>
          <w:sz w:val="24"/>
          <w:szCs w:val="24"/>
        </w:rPr>
        <w:t xml:space="preserve"> i </w:t>
      </w:r>
      <w:r w:rsidRPr="007C41BE">
        <w:rPr>
          <w:rFonts w:ascii="Aptos" w:hAnsi="Aptos" w:cs="Calibri"/>
          <w:sz w:val="24"/>
          <w:szCs w:val="24"/>
        </w:rPr>
        <w:t>w okresie gwarancyjnym</w:t>
      </w:r>
      <w:r w:rsidR="005B0471" w:rsidRPr="007C41BE">
        <w:rPr>
          <w:rFonts w:ascii="Aptos" w:hAnsi="Aptos" w:cs="Calibri"/>
          <w:sz w:val="24"/>
          <w:szCs w:val="24"/>
        </w:rPr>
        <w:t xml:space="preserve"> w </w:t>
      </w:r>
      <w:r w:rsidRPr="007C41BE">
        <w:rPr>
          <w:rFonts w:ascii="Aptos" w:hAnsi="Aptos" w:cs="Calibri"/>
          <w:sz w:val="24"/>
          <w:szCs w:val="24"/>
        </w:rPr>
        <w:t>obrębie wykonywanych robót.</w:t>
      </w:r>
    </w:p>
    <w:p w14:paraId="70D2F33E" w14:textId="77777777" w:rsidR="00E669F3" w:rsidRPr="007C41BE" w:rsidRDefault="00195D7F" w:rsidP="006421F0">
      <w:pPr>
        <w:pStyle w:val="Akapitzlist"/>
        <w:numPr>
          <w:ilvl w:val="0"/>
          <w:numId w:val="42"/>
        </w:numPr>
        <w:shd w:val="clear" w:color="auto" w:fill="FFFFFF"/>
        <w:suppressAutoHyphens/>
        <w:spacing w:line="360" w:lineRule="auto"/>
        <w:ind w:left="426" w:hanging="426"/>
        <w:jc w:val="left"/>
        <w:rPr>
          <w:rFonts w:ascii="Aptos" w:eastAsia="Times New Roman" w:hAnsi="Aptos" w:cs="Calibri"/>
          <w:sz w:val="24"/>
          <w:szCs w:val="24"/>
        </w:rPr>
      </w:pPr>
      <w:r w:rsidRPr="007C41BE">
        <w:rPr>
          <w:rFonts w:ascii="Aptos" w:eastAsia="Times New Roman" w:hAnsi="Aptos" w:cs="Calibri"/>
          <w:sz w:val="24"/>
          <w:szCs w:val="24"/>
        </w:rPr>
        <w:t>Wykonawca ponosi pełną odpowiedzialność za wszelkie ewentualne szkody na osobie lub mieniu powstałe</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wyniku niewykonywania bądź nienależytego wykonywania zobowiązań wynikających</w:t>
      </w:r>
      <w:r w:rsidR="00697CD0" w:rsidRPr="007C41BE">
        <w:rPr>
          <w:rFonts w:ascii="Aptos" w:eastAsia="Times New Roman" w:hAnsi="Aptos" w:cs="Calibri"/>
          <w:sz w:val="24"/>
          <w:szCs w:val="24"/>
        </w:rPr>
        <w:t xml:space="preserve"> </w:t>
      </w:r>
      <w:r w:rsidR="00975ECB" w:rsidRPr="007C41BE">
        <w:rPr>
          <w:rFonts w:ascii="Aptos" w:eastAsia="Times New Roman" w:hAnsi="Aptos" w:cs="Calibri"/>
          <w:sz w:val="24"/>
          <w:szCs w:val="24"/>
        </w:rPr>
        <w:t>z </w:t>
      </w:r>
      <w:r w:rsidRPr="007C41BE">
        <w:rPr>
          <w:rFonts w:ascii="Aptos" w:eastAsia="Times New Roman" w:hAnsi="Aptos" w:cs="Calibri"/>
          <w:sz w:val="24"/>
          <w:szCs w:val="24"/>
        </w:rPr>
        <w:t>Umowy. Wykonawca ponosi też odpowiedzialność za inne działania lub zaniechania Pracowników</w:t>
      </w:r>
      <w:r w:rsidR="00697CD0" w:rsidRPr="007C41BE">
        <w:rPr>
          <w:rFonts w:ascii="Aptos" w:eastAsia="Times New Roman" w:hAnsi="Aptos" w:cs="Calibri"/>
          <w:sz w:val="24"/>
          <w:szCs w:val="24"/>
        </w:rPr>
        <w:t xml:space="preserve"> </w:t>
      </w:r>
      <w:r w:rsidR="00975ECB" w:rsidRPr="007C41BE">
        <w:rPr>
          <w:rFonts w:ascii="Aptos" w:eastAsia="Times New Roman" w:hAnsi="Aptos" w:cs="Calibri"/>
          <w:sz w:val="24"/>
          <w:szCs w:val="24"/>
        </w:rPr>
        <w:t>i </w:t>
      </w:r>
      <w:r w:rsidRPr="007C41BE">
        <w:rPr>
          <w:rFonts w:ascii="Aptos" w:eastAsia="Times New Roman" w:hAnsi="Aptos" w:cs="Calibri"/>
          <w:sz w:val="24"/>
          <w:szCs w:val="24"/>
        </w:rPr>
        <w:t>osób trzecich, którymi będzie posługiwał się w celu wykonania Umowy.</w:t>
      </w:r>
    </w:p>
    <w:p w14:paraId="67CA8297" w14:textId="77777777" w:rsidR="00195D7F" w:rsidRPr="007C41BE" w:rsidRDefault="00195D7F" w:rsidP="006421F0">
      <w:pPr>
        <w:pStyle w:val="Akapitzlist"/>
        <w:numPr>
          <w:ilvl w:val="0"/>
          <w:numId w:val="42"/>
        </w:numPr>
        <w:shd w:val="clear" w:color="auto" w:fill="FFFFFF"/>
        <w:suppressAutoHyphens/>
        <w:spacing w:line="360" w:lineRule="auto"/>
        <w:ind w:left="426" w:hanging="426"/>
        <w:jc w:val="left"/>
        <w:rPr>
          <w:rFonts w:ascii="Aptos" w:eastAsia="Times New Roman" w:hAnsi="Aptos" w:cs="Calibri"/>
          <w:sz w:val="24"/>
          <w:szCs w:val="24"/>
        </w:rPr>
      </w:pPr>
      <w:r w:rsidRPr="007C41BE">
        <w:rPr>
          <w:rFonts w:ascii="Aptos" w:eastAsia="Times New Roman" w:hAnsi="Aptos" w:cs="Calibri"/>
          <w:sz w:val="24"/>
          <w:szCs w:val="24"/>
        </w:rPr>
        <w:t>Wykonawca ponosi pełną odpowiedzialność za szkody</w:t>
      </w:r>
      <w:r w:rsidR="005B0471" w:rsidRPr="007C41BE">
        <w:rPr>
          <w:rFonts w:ascii="Aptos" w:eastAsia="Times New Roman" w:hAnsi="Aptos" w:cs="Calibri"/>
          <w:sz w:val="24"/>
          <w:szCs w:val="24"/>
        </w:rPr>
        <w:t xml:space="preserve"> i </w:t>
      </w:r>
      <w:r w:rsidRPr="007C41BE">
        <w:rPr>
          <w:rFonts w:ascii="Aptos" w:eastAsia="Times New Roman" w:hAnsi="Aptos" w:cs="Calibri"/>
          <w:sz w:val="24"/>
          <w:szCs w:val="24"/>
        </w:rPr>
        <w:t>następstwa nieszczęśliwych wypadków dotyczące Pracowników</w:t>
      </w:r>
      <w:r w:rsidR="005B0471" w:rsidRPr="007C41BE">
        <w:rPr>
          <w:rFonts w:ascii="Aptos" w:eastAsia="Times New Roman" w:hAnsi="Aptos" w:cs="Calibri"/>
          <w:sz w:val="24"/>
          <w:szCs w:val="24"/>
        </w:rPr>
        <w:t xml:space="preserve"> i </w:t>
      </w:r>
      <w:r w:rsidRPr="007C41BE">
        <w:rPr>
          <w:rFonts w:ascii="Aptos" w:eastAsia="Times New Roman" w:hAnsi="Aptos" w:cs="Calibri"/>
          <w:sz w:val="24"/>
          <w:szCs w:val="24"/>
        </w:rPr>
        <w:t>osób trzecich, wynikające bezpośrednio z wykonywanych robót, spowodowane</w:t>
      </w:r>
      <w:r w:rsidR="005B0471" w:rsidRPr="007C41BE">
        <w:rPr>
          <w:rFonts w:ascii="Aptos" w:eastAsia="Times New Roman" w:hAnsi="Aptos" w:cs="Calibri"/>
          <w:sz w:val="24"/>
          <w:szCs w:val="24"/>
        </w:rPr>
        <w:t xml:space="preserve"> z </w:t>
      </w:r>
      <w:r w:rsidRPr="007C41BE">
        <w:rPr>
          <w:rFonts w:ascii="Aptos" w:eastAsia="Times New Roman" w:hAnsi="Aptos" w:cs="Calibri"/>
          <w:sz w:val="24"/>
          <w:szCs w:val="24"/>
        </w:rPr>
        <w:t>winy Wykonawcy.</w:t>
      </w:r>
    </w:p>
    <w:p w14:paraId="5F00B870" w14:textId="648F4DA3" w:rsidR="00F956F2" w:rsidRPr="007C41BE" w:rsidRDefault="00D91602" w:rsidP="006421F0">
      <w:pPr>
        <w:pStyle w:val="Akapitzlist"/>
        <w:numPr>
          <w:ilvl w:val="0"/>
          <w:numId w:val="42"/>
        </w:numPr>
        <w:shd w:val="clear" w:color="auto" w:fill="FFFFFF"/>
        <w:suppressAutoHyphens/>
        <w:spacing w:line="360" w:lineRule="auto"/>
        <w:ind w:left="426" w:hanging="426"/>
        <w:jc w:val="left"/>
        <w:rPr>
          <w:rFonts w:ascii="Aptos" w:eastAsia="Times New Roman" w:hAnsi="Aptos" w:cs="Calibri"/>
          <w:sz w:val="24"/>
          <w:szCs w:val="24"/>
        </w:rPr>
      </w:pPr>
      <w:r w:rsidRPr="007C41BE">
        <w:rPr>
          <w:rFonts w:ascii="Aptos" w:hAnsi="Aptos" w:cs="Calibri"/>
          <w:sz w:val="24"/>
          <w:szCs w:val="24"/>
        </w:rPr>
        <w:t>W przypadku stwierdzenia nieprawidłowości,</w:t>
      </w:r>
      <w:r w:rsidR="005B0471" w:rsidRPr="007C41BE">
        <w:rPr>
          <w:rFonts w:ascii="Aptos" w:hAnsi="Aptos" w:cs="Calibri"/>
          <w:sz w:val="24"/>
          <w:szCs w:val="24"/>
        </w:rPr>
        <w:t xml:space="preserve"> w </w:t>
      </w:r>
      <w:r w:rsidRPr="007C41BE">
        <w:rPr>
          <w:rFonts w:ascii="Aptos" w:hAnsi="Aptos" w:cs="Calibri"/>
          <w:sz w:val="24"/>
          <w:szCs w:val="24"/>
        </w:rPr>
        <w:t>trakcie kontroli przeprowadzonej przez właściwy organ nadzoru,</w:t>
      </w:r>
      <w:r w:rsidR="005B0471" w:rsidRPr="007C41BE">
        <w:rPr>
          <w:rFonts w:ascii="Aptos" w:hAnsi="Aptos" w:cs="Calibri"/>
          <w:sz w:val="24"/>
          <w:szCs w:val="24"/>
        </w:rPr>
        <w:t xml:space="preserve"> w </w:t>
      </w:r>
      <w:r w:rsidRPr="007C41BE">
        <w:rPr>
          <w:rFonts w:ascii="Aptos" w:hAnsi="Aptos" w:cs="Calibri"/>
          <w:sz w:val="24"/>
          <w:szCs w:val="24"/>
        </w:rPr>
        <w:t>szczególności Powiatowego Inspektora Nadzoru Budowlanego, Państwowego Powiatowego Inspektora Sanitarnego, Państwową Inspekcję Pracy, wynikających</w:t>
      </w:r>
      <w:r w:rsidR="005B0471" w:rsidRPr="007C41BE">
        <w:rPr>
          <w:rFonts w:ascii="Aptos" w:hAnsi="Aptos" w:cs="Calibri"/>
          <w:sz w:val="24"/>
          <w:szCs w:val="24"/>
        </w:rPr>
        <w:t xml:space="preserve"> z </w:t>
      </w:r>
      <w:r w:rsidRPr="007C41BE">
        <w:rPr>
          <w:rFonts w:ascii="Aptos" w:hAnsi="Aptos" w:cs="Calibri"/>
          <w:sz w:val="24"/>
          <w:szCs w:val="24"/>
        </w:rPr>
        <w:t>nieprawidłowej realizacji niniejszej umowy przez Wykonawcę, Zamawiający wymierzoną karą obciąży Wykonawcę. Wykonawca upoważnia Zamawiającego do potrącenia tej kary</w:t>
      </w:r>
      <w:r w:rsidR="005B0471" w:rsidRPr="007C41BE">
        <w:rPr>
          <w:rFonts w:ascii="Aptos" w:hAnsi="Aptos" w:cs="Calibri"/>
          <w:sz w:val="24"/>
          <w:szCs w:val="24"/>
        </w:rPr>
        <w:t xml:space="preserve"> z </w:t>
      </w:r>
      <w:r w:rsidRPr="007C41BE">
        <w:rPr>
          <w:rFonts w:ascii="Aptos" w:hAnsi="Aptos" w:cs="Calibri"/>
          <w:sz w:val="24"/>
          <w:szCs w:val="24"/>
        </w:rPr>
        <w:t>Wynagrodzenia należnego wykonawcy na podstawie niniejszej umowy. Kary wymierzone przez organy nadzoru nie zaliczają się do limitu kar</w:t>
      </w:r>
      <w:r w:rsidR="005B0471" w:rsidRPr="007C41BE">
        <w:rPr>
          <w:rFonts w:ascii="Aptos" w:hAnsi="Aptos" w:cs="Calibri"/>
          <w:sz w:val="24"/>
          <w:szCs w:val="24"/>
        </w:rPr>
        <w:t xml:space="preserve"> o </w:t>
      </w:r>
      <w:r w:rsidRPr="007C41BE">
        <w:rPr>
          <w:rFonts w:ascii="Aptos" w:hAnsi="Aptos" w:cs="Calibri"/>
          <w:sz w:val="24"/>
          <w:szCs w:val="24"/>
        </w:rPr>
        <w:t>którym mowa w</w:t>
      </w:r>
      <w:r w:rsidR="00FE0CE3" w:rsidRPr="007C41BE">
        <w:rPr>
          <w:rFonts w:ascii="Aptos" w:hAnsi="Aptos" w:cs="Calibri"/>
          <w:sz w:val="24"/>
          <w:szCs w:val="24"/>
        </w:rPr>
        <w:t xml:space="preserve"> </w:t>
      </w:r>
      <w:r w:rsidR="00FE0CE3" w:rsidRPr="007C41BE">
        <w:rPr>
          <w:rFonts w:ascii="Aptos" w:hAnsi="Aptos" w:cs="Calibri"/>
          <w:sz w:val="24"/>
          <w:szCs w:val="24"/>
        </w:rPr>
        <w:fldChar w:fldCharType="begin"/>
      </w:r>
      <w:r w:rsidR="00FE0CE3" w:rsidRPr="007C41BE">
        <w:rPr>
          <w:rFonts w:ascii="Aptos" w:hAnsi="Aptos" w:cs="Calibri"/>
          <w:sz w:val="24"/>
          <w:szCs w:val="24"/>
        </w:rPr>
        <w:instrText xml:space="preserve"> REF KARY_UMOWNE \n \h </w:instrText>
      </w:r>
      <w:r w:rsidR="001C531A" w:rsidRPr="007C41BE">
        <w:rPr>
          <w:rFonts w:ascii="Aptos" w:hAnsi="Aptos" w:cs="Calibri"/>
          <w:sz w:val="24"/>
          <w:szCs w:val="24"/>
        </w:rPr>
        <w:instrText xml:space="preserve"> \* MERGEFORMAT </w:instrText>
      </w:r>
      <w:r w:rsidR="00FE0CE3" w:rsidRPr="007C41BE">
        <w:rPr>
          <w:rFonts w:ascii="Aptos" w:hAnsi="Aptos" w:cs="Calibri"/>
          <w:sz w:val="24"/>
          <w:szCs w:val="24"/>
        </w:rPr>
      </w:r>
      <w:r w:rsidR="00FE0CE3" w:rsidRPr="007C41BE">
        <w:rPr>
          <w:rFonts w:ascii="Aptos" w:hAnsi="Aptos" w:cs="Calibri"/>
          <w:sz w:val="24"/>
          <w:szCs w:val="24"/>
        </w:rPr>
        <w:fldChar w:fldCharType="separate"/>
      </w:r>
      <w:r w:rsidR="00907F65">
        <w:rPr>
          <w:rFonts w:ascii="Aptos" w:hAnsi="Aptos" w:cs="Calibri"/>
          <w:sz w:val="24"/>
          <w:szCs w:val="24"/>
        </w:rPr>
        <w:t>§15</w:t>
      </w:r>
      <w:r w:rsidR="00FE0CE3" w:rsidRPr="007C41BE">
        <w:rPr>
          <w:rFonts w:ascii="Aptos" w:hAnsi="Aptos" w:cs="Calibri"/>
          <w:sz w:val="24"/>
          <w:szCs w:val="24"/>
        </w:rPr>
        <w:fldChar w:fldCharType="end"/>
      </w:r>
      <w:r w:rsidR="00FE0CE3" w:rsidRPr="007C41BE">
        <w:rPr>
          <w:rFonts w:ascii="Aptos" w:hAnsi="Aptos" w:cs="Calibri"/>
          <w:sz w:val="24"/>
          <w:szCs w:val="24"/>
        </w:rPr>
        <w:t> </w:t>
      </w:r>
      <w:r w:rsidRPr="007C41BE">
        <w:rPr>
          <w:rFonts w:ascii="Aptos" w:hAnsi="Aptos" w:cs="Calibri"/>
          <w:sz w:val="24"/>
          <w:szCs w:val="24"/>
        </w:rPr>
        <w:t>ust.</w:t>
      </w:r>
      <w:r w:rsidR="00FE0CE3" w:rsidRPr="007C41BE">
        <w:rPr>
          <w:rFonts w:ascii="Aptos" w:hAnsi="Aptos" w:cs="Calibri"/>
          <w:sz w:val="24"/>
          <w:szCs w:val="24"/>
        </w:rPr>
        <w:t> </w:t>
      </w:r>
      <w:r w:rsidR="00FE0CE3" w:rsidRPr="007C41BE">
        <w:rPr>
          <w:rFonts w:ascii="Aptos" w:hAnsi="Aptos" w:cs="Calibri"/>
          <w:sz w:val="24"/>
          <w:szCs w:val="24"/>
        </w:rPr>
        <w:fldChar w:fldCharType="begin"/>
      </w:r>
      <w:r w:rsidR="00FE0CE3" w:rsidRPr="007C41BE">
        <w:rPr>
          <w:rFonts w:ascii="Aptos" w:hAnsi="Aptos" w:cs="Calibri"/>
          <w:sz w:val="24"/>
          <w:szCs w:val="24"/>
        </w:rPr>
        <w:instrText xml:space="preserve"> REF KARY_UMOWNE_LIMIT \n \h </w:instrText>
      </w:r>
      <w:r w:rsidR="001C531A" w:rsidRPr="007C41BE">
        <w:rPr>
          <w:rFonts w:ascii="Aptos" w:hAnsi="Aptos" w:cs="Calibri"/>
          <w:sz w:val="24"/>
          <w:szCs w:val="24"/>
        </w:rPr>
        <w:instrText xml:space="preserve"> \* MERGEFORMAT </w:instrText>
      </w:r>
      <w:r w:rsidR="00FE0CE3" w:rsidRPr="007C41BE">
        <w:rPr>
          <w:rFonts w:ascii="Aptos" w:hAnsi="Aptos" w:cs="Calibri"/>
          <w:sz w:val="24"/>
          <w:szCs w:val="24"/>
        </w:rPr>
      </w:r>
      <w:r w:rsidR="00FE0CE3" w:rsidRPr="007C41BE">
        <w:rPr>
          <w:rFonts w:ascii="Aptos" w:hAnsi="Aptos" w:cs="Calibri"/>
          <w:sz w:val="24"/>
          <w:szCs w:val="24"/>
        </w:rPr>
        <w:fldChar w:fldCharType="separate"/>
      </w:r>
      <w:r w:rsidR="00907F65">
        <w:rPr>
          <w:rFonts w:ascii="Aptos" w:hAnsi="Aptos" w:cs="Calibri"/>
          <w:sz w:val="24"/>
          <w:szCs w:val="24"/>
        </w:rPr>
        <w:t>3</w:t>
      </w:r>
      <w:r w:rsidR="00FE0CE3" w:rsidRPr="007C41BE">
        <w:rPr>
          <w:rFonts w:ascii="Aptos" w:hAnsi="Aptos" w:cs="Calibri"/>
          <w:sz w:val="24"/>
          <w:szCs w:val="24"/>
        </w:rPr>
        <w:fldChar w:fldCharType="end"/>
      </w:r>
      <w:r w:rsidRPr="007C41BE">
        <w:rPr>
          <w:rFonts w:ascii="Aptos" w:hAnsi="Aptos" w:cs="Calibri"/>
          <w:sz w:val="24"/>
          <w:szCs w:val="24"/>
        </w:rPr>
        <w:t>.</w:t>
      </w:r>
    </w:p>
    <w:p w14:paraId="39B09BDF" w14:textId="77777777" w:rsidR="00195D7F" w:rsidRPr="007C41BE" w:rsidRDefault="00195D7F" w:rsidP="00780196">
      <w:pPr>
        <w:pStyle w:val="Nagwek1"/>
      </w:pPr>
      <w:bookmarkStart w:id="123" w:name="WARUNKI_ZATRUDNIANIA"/>
      <w:bookmarkEnd w:id="123"/>
      <w:r w:rsidRPr="007C41BE">
        <w:t>WARUNKI ZATRUDNIANIA OSÓB</w:t>
      </w:r>
    </w:p>
    <w:p w14:paraId="4758852A" w14:textId="7D6B7AAF" w:rsidR="00E669F3" w:rsidRPr="007C41BE" w:rsidRDefault="00195D7F" w:rsidP="006421F0">
      <w:pPr>
        <w:pStyle w:val="Akapitzlist"/>
        <w:numPr>
          <w:ilvl w:val="0"/>
          <w:numId w:val="43"/>
        </w:numPr>
        <w:shd w:val="clear" w:color="auto" w:fill="FFFFFF"/>
        <w:suppressAutoHyphens/>
        <w:spacing w:line="360" w:lineRule="auto"/>
        <w:ind w:left="426" w:hanging="426"/>
        <w:jc w:val="left"/>
        <w:rPr>
          <w:rFonts w:ascii="Aptos" w:eastAsia="Times New Roman" w:hAnsi="Aptos" w:cs="Calibri"/>
          <w:sz w:val="24"/>
          <w:szCs w:val="24"/>
        </w:rPr>
      </w:pPr>
      <w:bookmarkStart w:id="124" w:name="WARUNKI_ZATRUDNIANIA_CZYNNOŚCI"/>
      <w:bookmarkEnd w:id="124"/>
      <w:r w:rsidRPr="007C41BE">
        <w:rPr>
          <w:rFonts w:ascii="Aptos" w:eastAsia="Times New Roman" w:hAnsi="Aptos" w:cs="Calibri"/>
          <w:sz w:val="24"/>
          <w:szCs w:val="24"/>
        </w:rPr>
        <w:t>Zamawiający wymaga zatrudnienia na podstawie umowy</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pracę</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 xml:space="preserve">rozumieniu przepisów </w:t>
      </w:r>
      <w:hyperlink w:anchor="Ustawa_Kodeks_pracy" w:tooltip="Ustawa z dnia 26 czerwca 1974 r. Kodeks pracy" w:history="1">
        <w:r w:rsidR="00250D56" w:rsidRPr="007C41BE">
          <w:rPr>
            <w:rStyle w:val="Hipercze"/>
            <w:rFonts w:ascii="Aptos" w:hAnsi="Aptos" w:cs="Calibri"/>
            <w:sz w:val="24"/>
            <w:szCs w:val="24"/>
          </w:rPr>
          <w:t>ustawy </w:t>
        </w:r>
        <w:proofErr w:type="spellStart"/>
        <w:r w:rsidR="00250D56" w:rsidRPr="007C41BE">
          <w:rPr>
            <w:rStyle w:val="Hipercze"/>
            <w:rFonts w:ascii="Aptos" w:hAnsi="Aptos" w:cs="Calibri"/>
            <w:sz w:val="24"/>
            <w:szCs w:val="24"/>
          </w:rPr>
          <w:t>Kp</w:t>
        </w:r>
        <w:proofErr w:type="spellEnd"/>
        <w:r w:rsidR="00250D56" w:rsidRPr="007C41BE">
          <w:rPr>
            <w:rStyle w:val="Hipercze"/>
            <w:rFonts w:ascii="Aptos" w:hAnsi="Aptos" w:cs="Calibri"/>
            <w:sz w:val="24"/>
            <w:szCs w:val="24"/>
          </w:rPr>
          <w:t>.</w:t>
        </w:r>
      </w:hyperlink>
      <w:r w:rsidR="00F2570D" w:rsidRPr="007C41BE">
        <w:rPr>
          <w:rFonts w:ascii="Aptos" w:eastAsia="Times New Roman" w:hAnsi="Aptos" w:cs="Calibri"/>
          <w:sz w:val="24"/>
          <w:szCs w:val="24"/>
        </w:rPr>
        <w:t xml:space="preserve"> </w:t>
      </w:r>
      <w:r w:rsidRPr="007C41BE">
        <w:rPr>
          <w:rFonts w:ascii="Aptos" w:eastAsia="Times New Roman" w:hAnsi="Aptos" w:cs="Calibri"/>
          <w:sz w:val="24"/>
          <w:szCs w:val="24"/>
        </w:rPr>
        <w:t xml:space="preserve">przez Wykonawcę lub Podwykonawcę osób wykonujących czynności polegające na: </w:t>
      </w:r>
      <w:r w:rsidR="00D95EF4" w:rsidRPr="007C41BE">
        <w:rPr>
          <w:rFonts w:ascii="Aptos" w:hAnsi="Aptos" w:cs="Calibri"/>
          <w:sz w:val="24"/>
          <w:szCs w:val="24"/>
        </w:rPr>
        <w:t>_________________________________________________________________________________</w:t>
      </w:r>
      <w:r w:rsidR="00625908" w:rsidRPr="007C41BE">
        <w:rPr>
          <w:rFonts w:ascii="Aptos" w:eastAsia="Times New Roman" w:hAnsi="Aptos" w:cs="Calibri"/>
          <w:sz w:val="24"/>
          <w:szCs w:val="24"/>
        </w:rPr>
        <w:t>.</w:t>
      </w:r>
    </w:p>
    <w:p w14:paraId="29F97D37" w14:textId="34E1BADA" w:rsidR="00E669F3" w:rsidRPr="007C41BE" w:rsidRDefault="00195D7F" w:rsidP="006421F0">
      <w:pPr>
        <w:pStyle w:val="Akapitzlist"/>
        <w:numPr>
          <w:ilvl w:val="0"/>
          <w:numId w:val="43"/>
        </w:numPr>
        <w:shd w:val="clear" w:color="auto" w:fill="FFFFFF"/>
        <w:suppressAutoHyphens/>
        <w:spacing w:line="360" w:lineRule="auto"/>
        <w:ind w:left="426" w:hanging="426"/>
        <w:jc w:val="left"/>
        <w:rPr>
          <w:rFonts w:ascii="Aptos" w:eastAsia="Times New Roman" w:hAnsi="Aptos" w:cs="Calibri"/>
          <w:sz w:val="24"/>
          <w:szCs w:val="24"/>
        </w:rPr>
      </w:pPr>
      <w:bookmarkStart w:id="125" w:name="WARUNKI_ZATRUDNIANIA_DOWODY"/>
      <w:bookmarkEnd w:id="125"/>
      <w:r w:rsidRPr="007C41BE">
        <w:rPr>
          <w:rFonts w:ascii="Aptos" w:eastAsia="Times New Roman" w:hAnsi="Aptos" w:cs="Calibri"/>
          <w:sz w:val="24"/>
          <w:szCs w:val="24"/>
        </w:rPr>
        <w:t>W trakcie realizacji zamówienia na każde wezwanie Zamawiającego</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wyznaczonym</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 xml:space="preserve">tym wezwaniu terminie nie krótszym niż </w:t>
      </w:r>
      <w:r w:rsidR="002843B0" w:rsidRPr="007C41BE">
        <w:rPr>
          <w:rFonts w:ascii="Aptos" w:eastAsia="Times New Roman" w:hAnsi="Aptos" w:cs="Calibri"/>
          <w:sz w:val="24"/>
          <w:szCs w:val="24"/>
        </w:rPr>
        <w:t>7 dni</w:t>
      </w:r>
      <w:r w:rsidRPr="007C41BE">
        <w:rPr>
          <w:rFonts w:ascii="Aptos" w:eastAsia="Times New Roman" w:hAnsi="Aptos" w:cs="Calibri"/>
          <w:sz w:val="24"/>
          <w:szCs w:val="24"/>
        </w:rPr>
        <w:t xml:space="preserve"> wykonawca przedłoży Zamawiającemu wskazane poniżej dowody</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celu potwierdzenia spełnienia wymogu zatrudnienia na podstawie umowy</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pracę przez Wykonawcę lub Podwykonawcę osób wykonujących wskazane</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ust.</w:t>
      </w:r>
      <w:r w:rsidR="009D00F3" w:rsidRPr="007C41BE">
        <w:rPr>
          <w:rFonts w:ascii="Aptos" w:eastAsia="Times New Roman" w:hAnsi="Aptos" w:cs="Calibri"/>
          <w:sz w:val="24"/>
          <w:szCs w:val="24"/>
        </w:rPr>
        <w:t> </w:t>
      </w:r>
      <w:r w:rsidR="009D00F3" w:rsidRPr="007C41BE">
        <w:rPr>
          <w:rFonts w:ascii="Aptos" w:eastAsia="Times New Roman" w:hAnsi="Aptos" w:cs="Calibri"/>
          <w:sz w:val="24"/>
          <w:szCs w:val="24"/>
        </w:rPr>
        <w:fldChar w:fldCharType="begin"/>
      </w:r>
      <w:r w:rsidR="009D00F3" w:rsidRPr="007C41BE">
        <w:rPr>
          <w:rFonts w:ascii="Aptos" w:eastAsia="Times New Roman" w:hAnsi="Aptos" w:cs="Calibri"/>
          <w:sz w:val="24"/>
          <w:szCs w:val="24"/>
        </w:rPr>
        <w:instrText xml:space="preserve"> REF WARUNKI_ZATRUDNIANIA_CZYNNOŚCI \n \h </w:instrText>
      </w:r>
      <w:r w:rsidR="001C531A" w:rsidRPr="007C41BE">
        <w:rPr>
          <w:rFonts w:ascii="Aptos" w:eastAsia="Times New Roman" w:hAnsi="Aptos" w:cs="Calibri"/>
          <w:sz w:val="24"/>
          <w:szCs w:val="24"/>
        </w:rPr>
        <w:instrText xml:space="preserve"> \* MERGEFORMAT </w:instrText>
      </w:r>
      <w:r w:rsidR="009D00F3" w:rsidRPr="007C41BE">
        <w:rPr>
          <w:rFonts w:ascii="Aptos" w:eastAsia="Times New Roman" w:hAnsi="Aptos" w:cs="Calibri"/>
          <w:sz w:val="24"/>
          <w:szCs w:val="24"/>
        </w:rPr>
      </w:r>
      <w:r w:rsidR="009D00F3" w:rsidRPr="007C41BE">
        <w:rPr>
          <w:rFonts w:ascii="Aptos" w:eastAsia="Times New Roman" w:hAnsi="Aptos" w:cs="Calibri"/>
          <w:sz w:val="24"/>
          <w:szCs w:val="24"/>
        </w:rPr>
        <w:fldChar w:fldCharType="separate"/>
      </w:r>
      <w:r w:rsidR="00907F65">
        <w:rPr>
          <w:rFonts w:ascii="Aptos" w:eastAsia="Times New Roman" w:hAnsi="Aptos" w:cs="Calibri"/>
          <w:sz w:val="24"/>
          <w:szCs w:val="24"/>
        </w:rPr>
        <w:t>1</w:t>
      </w:r>
      <w:r w:rsidR="009D00F3" w:rsidRPr="007C41BE">
        <w:rPr>
          <w:rFonts w:ascii="Aptos" w:eastAsia="Times New Roman" w:hAnsi="Aptos" w:cs="Calibri"/>
          <w:sz w:val="24"/>
          <w:szCs w:val="24"/>
        </w:rPr>
        <w:fldChar w:fldCharType="end"/>
      </w:r>
      <w:r w:rsidRPr="007C41BE">
        <w:rPr>
          <w:rFonts w:ascii="Aptos" w:eastAsia="Times New Roman" w:hAnsi="Aptos" w:cs="Calibri"/>
          <w:sz w:val="24"/>
          <w:szCs w:val="24"/>
        </w:rPr>
        <w:t xml:space="preserve"> czynności</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trakcie realizacji zamówienia:</w:t>
      </w:r>
    </w:p>
    <w:p w14:paraId="63458277" w14:textId="77777777" w:rsidR="00E669F3" w:rsidRPr="007C41BE" w:rsidRDefault="00195D7F" w:rsidP="006421F0">
      <w:pPr>
        <w:pStyle w:val="Akapitzlist"/>
        <w:numPr>
          <w:ilvl w:val="0"/>
          <w:numId w:val="44"/>
        </w:numPr>
        <w:shd w:val="clear" w:color="auto" w:fill="FFFFFF"/>
        <w:tabs>
          <w:tab w:val="left" w:pos="851"/>
        </w:tabs>
        <w:suppressAutoHyphens/>
        <w:spacing w:line="360" w:lineRule="auto"/>
        <w:ind w:left="851" w:hanging="425"/>
        <w:jc w:val="left"/>
        <w:rPr>
          <w:rFonts w:ascii="Aptos" w:eastAsia="Times New Roman" w:hAnsi="Aptos" w:cs="Calibri"/>
          <w:sz w:val="24"/>
          <w:szCs w:val="24"/>
        </w:rPr>
      </w:pPr>
      <w:bookmarkStart w:id="126" w:name="WARUNKI_ZATRUDNIANIA_OŚWIADCZENIE_PRACOW"/>
      <w:bookmarkEnd w:id="126"/>
      <w:r w:rsidRPr="007C41BE">
        <w:rPr>
          <w:rFonts w:ascii="Aptos" w:eastAsia="Times New Roman" w:hAnsi="Aptos" w:cs="Calibri"/>
          <w:sz w:val="24"/>
          <w:szCs w:val="24"/>
        </w:rPr>
        <w:t>Oświadczenia zatrudnionego pracownika</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zatrudnieniu na podstawie umowy</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pracę. Oświadczenie to powinno zawierać</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szczególności: imię</w:t>
      </w:r>
      <w:r w:rsidR="005B0471" w:rsidRPr="007C41BE">
        <w:rPr>
          <w:rFonts w:ascii="Aptos" w:eastAsia="Times New Roman" w:hAnsi="Aptos" w:cs="Calibri"/>
          <w:sz w:val="24"/>
          <w:szCs w:val="24"/>
        </w:rPr>
        <w:t xml:space="preserve"> i </w:t>
      </w:r>
      <w:r w:rsidRPr="007C41BE">
        <w:rPr>
          <w:rFonts w:ascii="Aptos" w:eastAsia="Times New Roman" w:hAnsi="Aptos" w:cs="Calibri"/>
          <w:sz w:val="24"/>
          <w:szCs w:val="24"/>
        </w:rPr>
        <w:t>nazwisko, rodzaj umowy</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pracę</w:t>
      </w:r>
      <w:r w:rsidR="00697CD0" w:rsidRPr="007C41BE">
        <w:rPr>
          <w:rFonts w:ascii="Aptos" w:eastAsia="Times New Roman" w:hAnsi="Aptos" w:cs="Calibri"/>
          <w:sz w:val="24"/>
          <w:szCs w:val="24"/>
        </w:rPr>
        <w:t xml:space="preserve"> </w:t>
      </w:r>
      <w:r w:rsidR="00975ECB" w:rsidRPr="007C41BE">
        <w:rPr>
          <w:rFonts w:ascii="Aptos" w:eastAsia="Times New Roman" w:hAnsi="Aptos" w:cs="Calibri"/>
          <w:sz w:val="24"/>
          <w:szCs w:val="24"/>
        </w:rPr>
        <w:t>i </w:t>
      </w:r>
      <w:r w:rsidRPr="007C41BE">
        <w:rPr>
          <w:rFonts w:ascii="Aptos" w:eastAsia="Times New Roman" w:hAnsi="Aptos" w:cs="Calibri"/>
          <w:sz w:val="24"/>
          <w:szCs w:val="24"/>
        </w:rPr>
        <w:t>wymiaru etatu, datę zawarcia umowy oraz podpis pracownika;</w:t>
      </w:r>
    </w:p>
    <w:p w14:paraId="7CAB071D" w14:textId="4341AF75" w:rsidR="00E669F3" w:rsidRPr="007C41BE" w:rsidRDefault="00195D7F" w:rsidP="006421F0">
      <w:pPr>
        <w:pStyle w:val="Akapitzlist"/>
        <w:numPr>
          <w:ilvl w:val="0"/>
          <w:numId w:val="44"/>
        </w:numPr>
        <w:shd w:val="clear" w:color="auto" w:fill="FFFFFF"/>
        <w:tabs>
          <w:tab w:val="left" w:pos="851"/>
        </w:tabs>
        <w:suppressAutoHyphens/>
        <w:spacing w:line="360" w:lineRule="auto"/>
        <w:ind w:left="851" w:hanging="425"/>
        <w:jc w:val="left"/>
        <w:rPr>
          <w:rFonts w:ascii="Aptos" w:eastAsia="Times New Roman" w:hAnsi="Aptos" w:cs="Calibri"/>
          <w:sz w:val="24"/>
          <w:szCs w:val="24"/>
        </w:rPr>
      </w:pPr>
      <w:r w:rsidRPr="007C41BE">
        <w:rPr>
          <w:rFonts w:ascii="Aptos" w:eastAsia="Times New Roman" w:hAnsi="Aptos" w:cs="Calibri"/>
          <w:sz w:val="24"/>
          <w:szCs w:val="24"/>
        </w:rPr>
        <w:t>Oświadczenie Wykonawcy lub Podwykonawcy</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zatrudnieniu na podstawie umowy</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pracę osób które wykonują czynności</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których mowa</w:t>
      </w:r>
      <w:r w:rsidR="005B0471" w:rsidRPr="007C41BE">
        <w:rPr>
          <w:rFonts w:ascii="Aptos" w:eastAsia="Times New Roman" w:hAnsi="Aptos" w:cs="Calibri"/>
          <w:sz w:val="24"/>
          <w:szCs w:val="24"/>
        </w:rPr>
        <w:t xml:space="preserve"> w </w:t>
      </w:r>
      <w:r w:rsidR="0055421A" w:rsidRPr="007C41BE">
        <w:rPr>
          <w:rFonts w:ascii="Aptos" w:eastAsia="Times New Roman" w:hAnsi="Aptos" w:cs="Calibri"/>
          <w:sz w:val="24"/>
          <w:szCs w:val="24"/>
        </w:rPr>
        <w:t>ust. </w:t>
      </w:r>
      <w:r w:rsidR="0055421A" w:rsidRPr="007C41BE">
        <w:rPr>
          <w:rFonts w:ascii="Aptos" w:eastAsia="Times New Roman" w:hAnsi="Aptos" w:cs="Calibri"/>
          <w:sz w:val="24"/>
          <w:szCs w:val="24"/>
        </w:rPr>
        <w:fldChar w:fldCharType="begin"/>
      </w:r>
      <w:r w:rsidR="0055421A" w:rsidRPr="007C41BE">
        <w:rPr>
          <w:rFonts w:ascii="Aptos" w:eastAsia="Times New Roman" w:hAnsi="Aptos" w:cs="Calibri"/>
          <w:sz w:val="24"/>
          <w:szCs w:val="24"/>
        </w:rPr>
        <w:instrText xml:space="preserve"> REF WARUNKI_ZATRUDNIANIA_CZYNNOŚCI \n \h </w:instrText>
      </w:r>
      <w:r w:rsidR="001C531A" w:rsidRPr="007C41BE">
        <w:rPr>
          <w:rFonts w:ascii="Aptos" w:eastAsia="Times New Roman" w:hAnsi="Aptos" w:cs="Calibri"/>
          <w:sz w:val="24"/>
          <w:szCs w:val="24"/>
        </w:rPr>
        <w:instrText xml:space="preserve"> \* MERGEFORMAT </w:instrText>
      </w:r>
      <w:r w:rsidR="0055421A" w:rsidRPr="007C41BE">
        <w:rPr>
          <w:rFonts w:ascii="Aptos" w:eastAsia="Times New Roman" w:hAnsi="Aptos" w:cs="Calibri"/>
          <w:sz w:val="24"/>
          <w:szCs w:val="24"/>
        </w:rPr>
      </w:r>
      <w:r w:rsidR="0055421A" w:rsidRPr="007C41BE">
        <w:rPr>
          <w:rFonts w:ascii="Aptos" w:eastAsia="Times New Roman" w:hAnsi="Aptos" w:cs="Calibri"/>
          <w:sz w:val="24"/>
          <w:szCs w:val="24"/>
        </w:rPr>
        <w:fldChar w:fldCharType="separate"/>
      </w:r>
      <w:r w:rsidR="00907F65">
        <w:rPr>
          <w:rFonts w:ascii="Aptos" w:eastAsia="Times New Roman" w:hAnsi="Aptos" w:cs="Calibri"/>
          <w:sz w:val="24"/>
          <w:szCs w:val="24"/>
        </w:rPr>
        <w:t>1</w:t>
      </w:r>
      <w:r w:rsidR="0055421A" w:rsidRPr="007C41BE">
        <w:rPr>
          <w:rFonts w:ascii="Aptos" w:eastAsia="Times New Roman" w:hAnsi="Aptos" w:cs="Calibri"/>
          <w:sz w:val="24"/>
          <w:szCs w:val="24"/>
        </w:rPr>
        <w:fldChar w:fldCharType="end"/>
      </w:r>
      <w:r w:rsidRPr="007C41BE">
        <w:rPr>
          <w:rFonts w:ascii="Aptos" w:eastAsia="Times New Roman" w:hAnsi="Aptos" w:cs="Calibri"/>
          <w:sz w:val="24"/>
          <w:szCs w:val="24"/>
        </w:rPr>
        <w:t>. Oświadczenie to powinno zawierać</w:t>
      </w:r>
      <w:r w:rsidR="00697CD0" w:rsidRPr="007C41BE">
        <w:rPr>
          <w:rFonts w:ascii="Aptos" w:eastAsia="Times New Roman" w:hAnsi="Aptos" w:cs="Calibri"/>
          <w:sz w:val="24"/>
          <w:szCs w:val="24"/>
        </w:rPr>
        <w:t xml:space="preserve"> </w:t>
      </w:r>
      <w:r w:rsidR="00975ECB" w:rsidRPr="007C41BE">
        <w:rPr>
          <w:rFonts w:ascii="Aptos" w:eastAsia="Times New Roman" w:hAnsi="Aptos" w:cs="Calibri"/>
          <w:sz w:val="24"/>
          <w:szCs w:val="24"/>
        </w:rPr>
        <w:t>w </w:t>
      </w:r>
      <w:r w:rsidRPr="007C41BE">
        <w:rPr>
          <w:rFonts w:ascii="Aptos" w:eastAsia="Times New Roman" w:hAnsi="Aptos" w:cs="Calibri"/>
          <w:sz w:val="24"/>
          <w:szCs w:val="24"/>
        </w:rPr>
        <w:t>szczególności: dokładne określenie podmiotu składającego oświadczenie, datę złożenia oświadczenia, wskazanie, że czynności wymienione</w:t>
      </w:r>
      <w:r w:rsidR="005B0471" w:rsidRPr="007C41BE">
        <w:rPr>
          <w:rFonts w:ascii="Aptos" w:eastAsia="Times New Roman" w:hAnsi="Aptos" w:cs="Calibri"/>
          <w:sz w:val="24"/>
          <w:szCs w:val="24"/>
        </w:rPr>
        <w:t xml:space="preserve"> w </w:t>
      </w:r>
      <w:r w:rsidR="0055421A" w:rsidRPr="007C41BE">
        <w:rPr>
          <w:rFonts w:ascii="Aptos" w:eastAsia="Times New Roman" w:hAnsi="Aptos" w:cs="Calibri"/>
          <w:sz w:val="24"/>
          <w:szCs w:val="24"/>
        </w:rPr>
        <w:t>ust. </w:t>
      </w:r>
      <w:r w:rsidR="0055421A" w:rsidRPr="007C41BE">
        <w:rPr>
          <w:rFonts w:ascii="Aptos" w:eastAsia="Times New Roman" w:hAnsi="Aptos" w:cs="Calibri"/>
          <w:sz w:val="24"/>
          <w:szCs w:val="24"/>
        </w:rPr>
        <w:fldChar w:fldCharType="begin"/>
      </w:r>
      <w:r w:rsidR="0055421A" w:rsidRPr="007C41BE">
        <w:rPr>
          <w:rFonts w:ascii="Aptos" w:eastAsia="Times New Roman" w:hAnsi="Aptos" w:cs="Calibri"/>
          <w:sz w:val="24"/>
          <w:szCs w:val="24"/>
        </w:rPr>
        <w:instrText xml:space="preserve"> REF WARUNKI_ZATRUDNIANIA_CZYNNOŚCI \n \h </w:instrText>
      </w:r>
      <w:r w:rsidR="001C531A" w:rsidRPr="007C41BE">
        <w:rPr>
          <w:rFonts w:ascii="Aptos" w:eastAsia="Times New Roman" w:hAnsi="Aptos" w:cs="Calibri"/>
          <w:sz w:val="24"/>
          <w:szCs w:val="24"/>
        </w:rPr>
        <w:instrText xml:space="preserve"> \* MERGEFORMAT </w:instrText>
      </w:r>
      <w:r w:rsidR="0055421A" w:rsidRPr="007C41BE">
        <w:rPr>
          <w:rFonts w:ascii="Aptos" w:eastAsia="Times New Roman" w:hAnsi="Aptos" w:cs="Calibri"/>
          <w:sz w:val="24"/>
          <w:szCs w:val="24"/>
        </w:rPr>
      </w:r>
      <w:r w:rsidR="0055421A" w:rsidRPr="007C41BE">
        <w:rPr>
          <w:rFonts w:ascii="Aptos" w:eastAsia="Times New Roman" w:hAnsi="Aptos" w:cs="Calibri"/>
          <w:sz w:val="24"/>
          <w:szCs w:val="24"/>
        </w:rPr>
        <w:fldChar w:fldCharType="separate"/>
      </w:r>
      <w:r w:rsidR="00907F65">
        <w:rPr>
          <w:rFonts w:ascii="Aptos" w:eastAsia="Times New Roman" w:hAnsi="Aptos" w:cs="Calibri"/>
          <w:sz w:val="24"/>
          <w:szCs w:val="24"/>
        </w:rPr>
        <w:t>1</w:t>
      </w:r>
      <w:r w:rsidR="0055421A" w:rsidRPr="007C41BE">
        <w:rPr>
          <w:rFonts w:ascii="Aptos" w:eastAsia="Times New Roman" w:hAnsi="Aptos" w:cs="Calibri"/>
          <w:sz w:val="24"/>
          <w:szCs w:val="24"/>
        </w:rPr>
        <w:fldChar w:fldCharType="end"/>
      </w:r>
      <w:r w:rsidR="0055421A" w:rsidRPr="007C41BE">
        <w:rPr>
          <w:rFonts w:ascii="Aptos" w:eastAsia="Times New Roman" w:hAnsi="Aptos" w:cs="Calibri"/>
          <w:sz w:val="24"/>
          <w:szCs w:val="24"/>
        </w:rPr>
        <w:t xml:space="preserve"> </w:t>
      </w:r>
      <w:r w:rsidRPr="007C41BE">
        <w:rPr>
          <w:rFonts w:ascii="Aptos" w:eastAsia="Times New Roman" w:hAnsi="Aptos" w:cs="Calibri"/>
          <w:sz w:val="24"/>
          <w:szCs w:val="24"/>
        </w:rPr>
        <w:t>wykonują osoby zatrudnione</w:t>
      </w:r>
      <w:r w:rsidR="00697CD0" w:rsidRPr="007C41BE">
        <w:rPr>
          <w:rFonts w:ascii="Aptos" w:eastAsia="Times New Roman" w:hAnsi="Aptos" w:cs="Calibri"/>
          <w:sz w:val="24"/>
          <w:szCs w:val="24"/>
        </w:rPr>
        <w:t xml:space="preserve"> </w:t>
      </w:r>
      <w:r w:rsidRPr="007C41BE">
        <w:rPr>
          <w:rFonts w:ascii="Aptos" w:eastAsia="Times New Roman" w:hAnsi="Aptos" w:cs="Calibri"/>
          <w:sz w:val="24"/>
          <w:szCs w:val="24"/>
        </w:rPr>
        <w:t>na podstawie umowy</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pracę wraz ze wskazaniem liczby tych osób, imion</w:t>
      </w:r>
      <w:r w:rsidR="005B0471" w:rsidRPr="007C41BE">
        <w:rPr>
          <w:rFonts w:ascii="Aptos" w:eastAsia="Times New Roman" w:hAnsi="Aptos" w:cs="Calibri"/>
          <w:sz w:val="24"/>
          <w:szCs w:val="24"/>
        </w:rPr>
        <w:t xml:space="preserve"> i </w:t>
      </w:r>
      <w:r w:rsidRPr="007C41BE">
        <w:rPr>
          <w:rFonts w:ascii="Aptos" w:eastAsia="Times New Roman" w:hAnsi="Aptos" w:cs="Calibri"/>
          <w:sz w:val="24"/>
          <w:szCs w:val="24"/>
        </w:rPr>
        <w:t>nazwisk tych osób, rodzaju umowy</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pracę</w:t>
      </w:r>
      <w:r w:rsidR="005B0471" w:rsidRPr="007C41BE">
        <w:rPr>
          <w:rFonts w:ascii="Aptos" w:eastAsia="Times New Roman" w:hAnsi="Aptos" w:cs="Calibri"/>
          <w:sz w:val="24"/>
          <w:szCs w:val="24"/>
        </w:rPr>
        <w:t xml:space="preserve"> i </w:t>
      </w:r>
      <w:r w:rsidRPr="007C41BE">
        <w:rPr>
          <w:rFonts w:ascii="Aptos" w:eastAsia="Times New Roman" w:hAnsi="Aptos" w:cs="Calibri"/>
          <w:sz w:val="24"/>
          <w:szCs w:val="24"/>
        </w:rPr>
        <w:t>wymiaru etatu oraz podpis osoby uprawnionej do złożenia oświadczenia</w:t>
      </w:r>
      <w:r w:rsidR="00697CD0" w:rsidRPr="007C41BE">
        <w:rPr>
          <w:rFonts w:ascii="Aptos" w:eastAsia="Times New Roman" w:hAnsi="Aptos" w:cs="Calibri"/>
          <w:sz w:val="24"/>
          <w:szCs w:val="24"/>
        </w:rPr>
        <w:t xml:space="preserve"> </w:t>
      </w:r>
      <w:r w:rsidR="00975ECB" w:rsidRPr="007C41BE">
        <w:rPr>
          <w:rFonts w:ascii="Aptos" w:eastAsia="Times New Roman" w:hAnsi="Aptos" w:cs="Calibri"/>
          <w:sz w:val="24"/>
          <w:szCs w:val="24"/>
        </w:rPr>
        <w:t>w </w:t>
      </w:r>
      <w:r w:rsidRPr="007C41BE">
        <w:rPr>
          <w:rFonts w:ascii="Aptos" w:eastAsia="Times New Roman" w:hAnsi="Aptos" w:cs="Calibri"/>
          <w:sz w:val="24"/>
          <w:szCs w:val="24"/>
        </w:rPr>
        <w:t>imieniu Wykonawcy lub Podwykonawcy;</w:t>
      </w:r>
    </w:p>
    <w:p w14:paraId="483CD55A" w14:textId="568BD618" w:rsidR="00E669F3" w:rsidRPr="007C41BE" w:rsidRDefault="00195D7F" w:rsidP="006421F0">
      <w:pPr>
        <w:pStyle w:val="Akapitzlist"/>
        <w:numPr>
          <w:ilvl w:val="0"/>
          <w:numId w:val="44"/>
        </w:numPr>
        <w:shd w:val="clear" w:color="auto" w:fill="FFFFFF"/>
        <w:tabs>
          <w:tab w:val="left" w:pos="851"/>
        </w:tabs>
        <w:suppressAutoHyphens/>
        <w:spacing w:line="360" w:lineRule="auto"/>
        <w:ind w:left="851" w:hanging="425"/>
        <w:jc w:val="left"/>
        <w:rPr>
          <w:rFonts w:ascii="Aptos" w:eastAsia="Times New Roman" w:hAnsi="Aptos" w:cs="Calibri"/>
          <w:sz w:val="24"/>
          <w:szCs w:val="24"/>
        </w:rPr>
      </w:pPr>
      <w:r w:rsidRPr="007C41BE">
        <w:rPr>
          <w:rFonts w:ascii="Aptos" w:eastAsia="Times New Roman" w:hAnsi="Aptos" w:cs="Calibri"/>
          <w:sz w:val="24"/>
          <w:szCs w:val="24"/>
        </w:rPr>
        <w:t>Poświadczoną za zgodność</w:t>
      </w:r>
      <w:r w:rsidR="005B0471" w:rsidRPr="007C41BE">
        <w:rPr>
          <w:rFonts w:ascii="Aptos" w:eastAsia="Times New Roman" w:hAnsi="Aptos" w:cs="Calibri"/>
          <w:sz w:val="24"/>
          <w:szCs w:val="24"/>
        </w:rPr>
        <w:t xml:space="preserve"> z </w:t>
      </w:r>
      <w:r w:rsidRPr="007C41BE">
        <w:rPr>
          <w:rFonts w:ascii="Aptos" w:eastAsia="Times New Roman" w:hAnsi="Aptos" w:cs="Calibri"/>
          <w:sz w:val="24"/>
          <w:szCs w:val="24"/>
        </w:rPr>
        <w:t>oryginałem odpowiednio przez Wykonawcę lub Podwykonawcę kopię umowy/umów</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pracę osób wykonujących</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trakcie realizacji zamówienia czynności, których dotyczy oświadczenie</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którym mowa</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pkt</w:t>
      </w:r>
      <w:r w:rsidR="00962E3C" w:rsidRPr="007C41BE">
        <w:rPr>
          <w:rFonts w:ascii="Aptos" w:eastAsia="Times New Roman" w:hAnsi="Aptos" w:cs="Calibri"/>
          <w:sz w:val="24"/>
          <w:szCs w:val="24"/>
        </w:rPr>
        <w:t> </w:t>
      </w:r>
      <w:r w:rsidR="00962E3C" w:rsidRPr="007C41BE">
        <w:rPr>
          <w:rFonts w:ascii="Aptos" w:eastAsia="Times New Roman" w:hAnsi="Aptos" w:cs="Calibri"/>
          <w:sz w:val="24"/>
          <w:szCs w:val="24"/>
        </w:rPr>
        <w:fldChar w:fldCharType="begin"/>
      </w:r>
      <w:r w:rsidR="00962E3C" w:rsidRPr="007C41BE">
        <w:rPr>
          <w:rFonts w:ascii="Aptos" w:eastAsia="Times New Roman" w:hAnsi="Aptos" w:cs="Calibri"/>
          <w:sz w:val="24"/>
          <w:szCs w:val="24"/>
        </w:rPr>
        <w:instrText xml:space="preserve"> REF WARUNKI_ZATRUDNIANIA_OŚWIADCZENIE_PRACOW \n \h </w:instrText>
      </w:r>
      <w:r w:rsidR="001C531A" w:rsidRPr="007C41BE">
        <w:rPr>
          <w:rFonts w:ascii="Aptos" w:eastAsia="Times New Roman" w:hAnsi="Aptos" w:cs="Calibri"/>
          <w:sz w:val="24"/>
          <w:szCs w:val="24"/>
        </w:rPr>
        <w:instrText xml:space="preserve"> \* MERGEFORMAT </w:instrText>
      </w:r>
      <w:r w:rsidR="00962E3C" w:rsidRPr="007C41BE">
        <w:rPr>
          <w:rFonts w:ascii="Aptos" w:eastAsia="Times New Roman" w:hAnsi="Aptos" w:cs="Calibri"/>
          <w:sz w:val="24"/>
          <w:szCs w:val="24"/>
        </w:rPr>
      </w:r>
      <w:r w:rsidR="00962E3C" w:rsidRPr="007C41BE">
        <w:rPr>
          <w:rFonts w:ascii="Aptos" w:eastAsia="Times New Roman" w:hAnsi="Aptos" w:cs="Calibri"/>
          <w:sz w:val="24"/>
          <w:szCs w:val="24"/>
        </w:rPr>
        <w:fldChar w:fldCharType="separate"/>
      </w:r>
      <w:r w:rsidR="00907F65">
        <w:rPr>
          <w:rFonts w:ascii="Aptos" w:eastAsia="Times New Roman" w:hAnsi="Aptos" w:cs="Calibri"/>
          <w:sz w:val="24"/>
          <w:szCs w:val="24"/>
        </w:rPr>
        <w:t>1)</w:t>
      </w:r>
      <w:r w:rsidR="00962E3C" w:rsidRPr="007C41BE">
        <w:rPr>
          <w:rFonts w:ascii="Aptos" w:eastAsia="Times New Roman" w:hAnsi="Aptos" w:cs="Calibri"/>
          <w:sz w:val="24"/>
          <w:szCs w:val="24"/>
        </w:rPr>
        <w:fldChar w:fldCharType="end"/>
      </w:r>
      <w:r w:rsidRPr="007C41BE">
        <w:rPr>
          <w:rFonts w:ascii="Aptos" w:eastAsia="Times New Roman" w:hAnsi="Aptos" w:cs="Calibri"/>
          <w:sz w:val="24"/>
          <w:szCs w:val="24"/>
        </w:rPr>
        <w:t xml:space="preserve"> (wraz</w:t>
      </w:r>
      <w:r w:rsidR="005B0471" w:rsidRPr="007C41BE">
        <w:rPr>
          <w:rFonts w:ascii="Aptos" w:eastAsia="Times New Roman" w:hAnsi="Aptos" w:cs="Calibri"/>
          <w:sz w:val="24"/>
          <w:szCs w:val="24"/>
        </w:rPr>
        <w:t xml:space="preserve"> z </w:t>
      </w:r>
      <w:r w:rsidRPr="007C41BE">
        <w:rPr>
          <w:rFonts w:ascii="Aptos" w:eastAsia="Times New Roman" w:hAnsi="Aptos" w:cs="Calibri"/>
          <w:sz w:val="24"/>
          <w:szCs w:val="24"/>
        </w:rPr>
        <w:t>dokumentem regulującym zakres obowiązków, jeżeli został sporządzony). Kopia umowy/umó</w:t>
      </w:r>
      <w:r w:rsidR="00B33006" w:rsidRPr="007C41BE">
        <w:rPr>
          <w:rFonts w:ascii="Aptos" w:eastAsia="Times New Roman" w:hAnsi="Aptos" w:cs="Calibri"/>
          <w:sz w:val="24"/>
          <w:szCs w:val="24"/>
        </w:rPr>
        <w:t>w powinna zostać zanonimizowana</w:t>
      </w:r>
      <w:r w:rsidR="00697CD0" w:rsidRPr="007C41BE">
        <w:rPr>
          <w:rFonts w:ascii="Aptos" w:eastAsia="Times New Roman" w:hAnsi="Aptos" w:cs="Calibri"/>
          <w:sz w:val="24"/>
          <w:szCs w:val="24"/>
        </w:rPr>
        <w:t xml:space="preserve"> </w:t>
      </w:r>
      <w:r w:rsidR="00975ECB" w:rsidRPr="007C41BE">
        <w:rPr>
          <w:rFonts w:ascii="Aptos" w:eastAsia="Times New Roman" w:hAnsi="Aptos" w:cs="Calibri"/>
          <w:sz w:val="24"/>
          <w:szCs w:val="24"/>
        </w:rPr>
        <w:t>w </w:t>
      </w:r>
      <w:r w:rsidRPr="007C41BE">
        <w:rPr>
          <w:rFonts w:ascii="Aptos" w:eastAsia="Times New Roman" w:hAnsi="Aptos" w:cs="Calibri"/>
          <w:sz w:val="24"/>
          <w:szCs w:val="24"/>
        </w:rPr>
        <w:t>sposób zapewniający ochronę danych osobowych pracowników, zgodnie</w:t>
      </w:r>
      <w:r w:rsidR="005B0471" w:rsidRPr="007C41BE">
        <w:rPr>
          <w:rFonts w:ascii="Aptos" w:eastAsia="Times New Roman" w:hAnsi="Aptos" w:cs="Calibri"/>
          <w:sz w:val="24"/>
          <w:szCs w:val="24"/>
        </w:rPr>
        <w:t xml:space="preserve"> z </w:t>
      </w:r>
      <w:r w:rsidRPr="007C41BE">
        <w:rPr>
          <w:rFonts w:ascii="Aptos" w:eastAsia="Times New Roman" w:hAnsi="Aptos" w:cs="Calibri"/>
          <w:sz w:val="24"/>
          <w:szCs w:val="24"/>
        </w:rPr>
        <w:t>przepisami</w:t>
      </w:r>
      <w:r w:rsidR="00F2570D" w:rsidRPr="007C41BE">
        <w:rPr>
          <w:rFonts w:ascii="Aptos" w:eastAsia="Times New Roman" w:hAnsi="Aptos" w:cs="Calibri"/>
          <w:sz w:val="24"/>
          <w:szCs w:val="24"/>
        </w:rPr>
        <w:t xml:space="preserve"> </w:t>
      </w:r>
      <w:r w:rsidRPr="007C41BE">
        <w:rPr>
          <w:rFonts w:ascii="Aptos" w:eastAsia="Times New Roman" w:hAnsi="Aptos" w:cs="Calibri"/>
          <w:sz w:val="24"/>
          <w:szCs w:val="24"/>
        </w:rPr>
        <w:t>Rozporządzenia Parlamentu Europejskiego</w:t>
      </w:r>
      <w:r w:rsidR="005B0471" w:rsidRPr="007C41BE">
        <w:rPr>
          <w:rFonts w:ascii="Aptos" w:eastAsia="Times New Roman" w:hAnsi="Aptos" w:cs="Calibri"/>
          <w:sz w:val="24"/>
          <w:szCs w:val="24"/>
        </w:rPr>
        <w:t xml:space="preserve"> i </w:t>
      </w:r>
      <w:r w:rsidRPr="007C41BE">
        <w:rPr>
          <w:rFonts w:ascii="Aptos" w:eastAsia="Times New Roman" w:hAnsi="Aptos" w:cs="Calibri"/>
          <w:sz w:val="24"/>
          <w:szCs w:val="24"/>
        </w:rPr>
        <w:t>Rady (UE) 2016/679</w:t>
      </w:r>
      <w:r w:rsidR="005B0471" w:rsidRPr="007C41BE">
        <w:rPr>
          <w:rFonts w:ascii="Aptos" w:eastAsia="Times New Roman" w:hAnsi="Aptos" w:cs="Calibri"/>
          <w:sz w:val="24"/>
          <w:szCs w:val="24"/>
        </w:rPr>
        <w:t xml:space="preserve"> z </w:t>
      </w:r>
      <w:r w:rsidRPr="007C41BE">
        <w:rPr>
          <w:rFonts w:ascii="Aptos" w:eastAsia="Times New Roman" w:hAnsi="Aptos" w:cs="Calibri"/>
          <w:sz w:val="24"/>
          <w:szCs w:val="24"/>
        </w:rPr>
        <w:t>dnia 27 kwietnia 2016 r.</w:t>
      </w:r>
      <w:r w:rsidR="00697CD0" w:rsidRPr="007C41BE">
        <w:rPr>
          <w:rFonts w:ascii="Aptos" w:eastAsia="Times New Roman" w:hAnsi="Aptos" w:cs="Calibri"/>
          <w:sz w:val="24"/>
          <w:szCs w:val="24"/>
        </w:rPr>
        <w:t xml:space="preserve"> </w:t>
      </w:r>
      <w:r w:rsidR="00975ECB" w:rsidRPr="007C41BE">
        <w:rPr>
          <w:rFonts w:ascii="Aptos" w:eastAsia="Times New Roman" w:hAnsi="Aptos" w:cs="Calibri"/>
          <w:sz w:val="24"/>
          <w:szCs w:val="24"/>
        </w:rPr>
        <w:t>w </w:t>
      </w:r>
      <w:r w:rsidRPr="007C41BE">
        <w:rPr>
          <w:rFonts w:ascii="Aptos" w:eastAsia="Times New Roman" w:hAnsi="Aptos" w:cs="Calibri"/>
          <w:sz w:val="24"/>
          <w:szCs w:val="24"/>
        </w:rPr>
        <w:t>sprawie ochrony osób fizycznych</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związku</w:t>
      </w:r>
      <w:r w:rsidR="005B0471" w:rsidRPr="007C41BE">
        <w:rPr>
          <w:rFonts w:ascii="Aptos" w:eastAsia="Times New Roman" w:hAnsi="Aptos" w:cs="Calibri"/>
          <w:sz w:val="24"/>
          <w:szCs w:val="24"/>
        </w:rPr>
        <w:t xml:space="preserve"> z </w:t>
      </w:r>
      <w:r w:rsidRPr="007C41BE">
        <w:rPr>
          <w:rFonts w:ascii="Aptos" w:eastAsia="Times New Roman" w:hAnsi="Aptos" w:cs="Calibri"/>
          <w:sz w:val="24"/>
          <w:szCs w:val="24"/>
        </w:rPr>
        <w:t>przetwarzaniem danych osobowych</w:t>
      </w:r>
      <w:r w:rsidR="00697CD0" w:rsidRPr="007C41BE">
        <w:rPr>
          <w:rFonts w:ascii="Aptos" w:eastAsia="Times New Roman" w:hAnsi="Aptos" w:cs="Calibri"/>
          <w:sz w:val="24"/>
          <w:szCs w:val="24"/>
        </w:rPr>
        <w:t xml:space="preserve"> </w:t>
      </w:r>
      <w:r w:rsidR="00975ECB" w:rsidRPr="007C41BE">
        <w:rPr>
          <w:rFonts w:ascii="Aptos" w:eastAsia="Times New Roman" w:hAnsi="Aptos" w:cs="Calibri"/>
          <w:sz w:val="24"/>
          <w:szCs w:val="24"/>
        </w:rPr>
        <w:t>i </w:t>
      </w:r>
      <w:r w:rsidR="005B0471" w:rsidRPr="007C41BE">
        <w:rPr>
          <w:rFonts w:ascii="Aptos" w:eastAsia="Times New Roman" w:hAnsi="Aptos" w:cs="Calibri"/>
          <w:sz w:val="24"/>
          <w:szCs w:val="24"/>
        </w:rPr>
        <w:t>w </w:t>
      </w:r>
      <w:r w:rsidRPr="007C41BE">
        <w:rPr>
          <w:rFonts w:ascii="Aptos" w:eastAsia="Times New Roman" w:hAnsi="Aptos" w:cs="Calibri"/>
          <w:sz w:val="24"/>
          <w:szCs w:val="24"/>
        </w:rPr>
        <w:t>sprawie swobodnego przepływu takich danych oraz uchylenia dyrektywy 95/46/WE</w:t>
      </w:r>
      <w:r w:rsidR="00697CD0" w:rsidRPr="007C41BE">
        <w:rPr>
          <w:rFonts w:ascii="Aptos" w:eastAsia="Times New Roman" w:hAnsi="Aptos" w:cs="Calibri"/>
          <w:sz w:val="24"/>
          <w:szCs w:val="24"/>
        </w:rPr>
        <w:t xml:space="preserve"> </w:t>
      </w:r>
      <w:r w:rsidRPr="007C41BE">
        <w:rPr>
          <w:rFonts w:ascii="Aptos" w:eastAsia="Times New Roman" w:hAnsi="Aptos" w:cs="Calibri"/>
          <w:sz w:val="24"/>
          <w:szCs w:val="24"/>
        </w:rPr>
        <w:t>(tj.</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szczególności</w:t>
      </w:r>
      <w:r w:rsidRPr="007C41BE">
        <w:rPr>
          <w:rStyle w:val="Znakiprzypiswdolnych"/>
          <w:rFonts w:ascii="Aptos" w:eastAsia="Times New Roman" w:hAnsi="Aptos" w:cs="Calibri"/>
          <w:sz w:val="24"/>
          <w:szCs w:val="24"/>
        </w:rPr>
        <w:footnoteReference w:id="8"/>
      </w:r>
      <w:r w:rsidRPr="007C41BE">
        <w:rPr>
          <w:rFonts w:ascii="Aptos" w:eastAsia="Times New Roman" w:hAnsi="Aptos" w:cs="Calibri"/>
          <w:sz w:val="24"/>
          <w:szCs w:val="24"/>
        </w:rPr>
        <w:t xml:space="preserve"> bez adresów, nr PESEL pracowników). Imię</w:t>
      </w:r>
      <w:r w:rsidR="005B0471" w:rsidRPr="007C41BE">
        <w:rPr>
          <w:rFonts w:ascii="Aptos" w:eastAsia="Times New Roman" w:hAnsi="Aptos" w:cs="Calibri"/>
          <w:sz w:val="24"/>
          <w:szCs w:val="24"/>
        </w:rPr>
        <w:t xml:space="preserve"> i </w:t>
      </w:r>
      <w:r w:rsidRPr="007C41BE">
        <w:rPr>
          <w:rFonts w:ascii="Aptos" w:eastAsia="Times New Roman" w:hAnsi="Aptos" w:cs="Calibri"/>
          <w:sz w:val="24"/>
          <w:szCs w:val="24"/>
        </w:rPr>
        <w:t xml:space="preserve">nazwisko pracownika nie </w:t>
      </w:r>
      <w:r w:rsidR="00230807" w:rsidRPr="007C41BE">
        <w:rPr>
          <w:rFonts w:ascii="Aptos" w:eastAsia="Times New Roman" w:hAnsi="Aptos" w:cs="Calibri"/>
          <w:sz w:val="24"/>
          <w:szCs w:val="24"/>
        </w:rPr>
        <w:t>podlegają</w:t>
      </w:r>
      <w:r w:rsidRPr="007C41BE">
        <w:rPr>
          <w:rFonts w:ascii="Aptos" w:eastAsia="Times New Roman" w:hAnsi="Aptos" w:cs="Calibri"/>
          <w:sz w:val="24"/>
          <w:szCs w:val="24"/>
        </w:rPr>
        <w:t xml:space="preserve"> </w:t>
      </w:r>
      <w:proofErr w:type="spellStart"/>
      <w:r w:rsidRPr="007C41BE">
        <w:rPr>
          <w:rFonts w:ascii="Aptos" w:eastAsia="Times New Roman" w:hAnsi="Aptos" w:cs="Calibri"/>
          <w:sz w:val="24"/>
          <w:szCs w:val="24"/>
        </w:rPr>
        <w:t>anonimizacji</w:t>
      </w:r>
      <w:proofErr w:type="spellEnd"/>
      <w:r w:rsidRPr="007C41BE">
        <w:rPr>
          <w:rFonts w:ascii="Aptos" w:eastAsia="Times New Roman" w:hAnsi="Aptos" w:cs="Calibri"/>
          <w:sz w:val="24"/>
          <w:szCs w:val="24"/>
        </w:rPr>
        <w:t>.</w:t>
      </w:r>
      <w:r w:rsidR="00F2570D" w:rsidRPr="007C41BE">
        <w:rPr>
          <w:rFonts w:ascii="Aptos" w:eastAsia="Times New Roman" w:hAnsi="Aptos" w:cs="Calibri"/>
          <w:sz w:val="24"/>
          <w:szCs w:val="24"/>
        </w:rPr>
        <w:t xml:space="preserve"> </w:t>
      </w:r>
      <w:r w:rsidRPr="007C41BE">
        <w:rPr>
          <w:rFonts w:ascii="Aptos" w:eastAsia="Times New Roman" w:hAnsi="Aptos" w:cs="Calibri"/>
          <w:sz w:val="24"/>
          <w:szCs w:val="24"/>
        </w:rPr>
        <w:t>Informacje takie jak: data zawarcia umowy, rodzaj umowy</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pracę</w:t>
      </w:r>
      <w:r w:rsidR="00697CD0" w:rsidRPr="007C41BE">
        <w:rPr>
          <w:rFonts w:ascii="Aptos" w:eastAsia="Times New Roman" w:hAnsi="Aptos" w:cs="Calibri"/>
          <w:sz w:val="24"/>
          <w:szCs w:val="24"/>
        </w:rPr>
        <w:t xml:space="preserve"> </w:t>
      </w:r>
      <w:r w:rsidR="00975ECB" w:rsidRPr="007C41BE">
        <w:rPr>
          <w:rFonts w:ascii="Aptos" w:eastAsia="Times New Roman" w:hAnsi="Aptos" w:cs="Calibri"/>
          <w:sz w:val="24"/>
          <w:szCs w:val="24"/>
        </w:rPr>
        <w:t>i </w:t>
      </w:r>
      <w:r w:rsidRPr="007C41BE">
        <w:rPr>
          <w:rFonts w:ascii="Aptos" w:eastAsia="Times New Roman" w:hAnsi="Aptos" w:cs="Calibri"/>
          <w:sz w:val="24"/>
          <w:szCs w:val="24"/>
        </w:rPr>
        <w:t>wymiar etatu powinny być możliwe do zidentyfikowania;</w:t>
      </w:r>
    </w:p>
    <w:p w14:paraId="60D1B43C" w14:textId="77777777" w:rsidR="00E669F3" w:rsidRPr="007C41BE" w:rsidRDefault="00195D7F" w:rsidP="006421F0">
      <w:pPr>
        <w:pStyle w:val="Akapitzlist"/>
        <w:numPr>
          <w:ilvl w:val="0"/>
          <w:numId w:val="44"/>
        </w:numPr>
        <w:shd w:val="clear" w:color="auto" w:fill="FFFFFF"/>
        <w:tabs>
          <w:tab w:val="left" w:pos="851"/>
        </w:tabs>
        <w:suppressAutoHyphens/>
        <w:spacing w:line="360" w:lineRule="auto"/>
        <w:ind w:left="851" w:hanging="425"/>
        <w:jc w:val="left"/>
        <w:rPr>
          <w:rFonts w:ascii="Aptos" w:eastAsia="Times New Roman" w:hAnsi="Aptos" w:cs="Calibri"/>
          <w:sz w:val="24"/>
          <w:szCs w:val="24"/>
        </w:rPr>
      </w:pPr>
      <w:r w:rsidRPr="007C41BE">
        <w:rPr>
          <w:rFonts w:ascii="Aptos" w:eastAsia="Times New Roman" w:hAnsi="Aptos" w:cs="Calibri"/>
          <w:sz w:val="24"/>
          <w:szCs w:val="24"/>
        </w:rPr>
        <w:t>Zaświadczenie właściwego oddziału ZUS, potwierdzające opłacanie przez Wykonawcę</w:t>
      </w:r>
      <w:r w:rsidR="00697CD0" w:rsidRPr="007C41BE">
        <w:rPr>
          <w:rFonts w:ascii="Aptos" w:eastAsia="Times New Roman" w:hAnsi="Aptos" w:cs="Calibri"/>
          <w:sz w:val="24"/>
          <w:szCs w:val="24"/>
        </w:rPr>
        <w:t xml:space="preserve"> </w:t>
      </w:r>
      <w:r w:rsidRPr="007C41BE">
        <w:rPr>
          <w:rFonts w:ascii="Aptos" w:eastAsia="Times New Roman" w:hAnsi="Aptos" w:cs="Calibri"/>
          <w:sz w:val="24"/>
          <w:szCs w:val="24"/>
        </w:rPr>
        <w:t>lub Podwykonawcę składek na ubezpieczenia społeczne</w:t>
      </w:r>
      <w:r w:rsidR="005B0471" w:rsidRPr="007C41BE">
        <w:rPr>
          <w:rFonts w:ascii="Aptos" w:eastAsia="Times New Roman" w:hAnsi="Aptos" w:cs="Calibri"/>
          <w:sz w:val="24"/>
          <w:szCs w:val="24"/>
        </w:rPr>
        <w:t xml:space="preserve"> i </w:t>
      </w:r>
      <w:r w:rsidRPr="007C41BE">
        <w:rPr>
          <w:rFonts w:ascii="Aptos" w:eastAsia="Times New Roman" w:hAnsi="Aptos" w:cs="Calibri"/>
          <w:sz w:val="24"/>
          <w:szCs w:val="24"/>
        </w:rPr>
        <w:t>zdrowotne</w:t>
      </w:r>
      <w:r w:rsidR="005B0471" w:rsidRPr="007C41BE">
        <w:rPr>
          <w:rFonts w:ascii="Aptos" w:eastAsia="Times New Roman" w:hAnsi="Aptos" w:cs="Calibri"/>
          <w:sz w:val="24"/>
          <w:szCs w:val="24"/>
        </w:rPr>
        <w:t xml:space="preserve"> z </w:t>
      </w:r>
      <w:r w:rsidRPr="007C41BE">
        <w:rPr>
          <w:rFonts w:ascii="Aptos" w:eastAsia="Times New Roman" w:hAnsi="Aptos" w:cs="Calibri"/>
          <w:sz w:val="24"/>
          <w:szCs w:val="24"/>
        </w:rPr>
        <w:t>tytułu zatrudnienia</w:t>
      </w:r>
      <w:r w:rsidR="00697CD0" w:rsidRPr="007C41BE">
        <w:rPr>
          <w:rFonts w:ascii="Aptos" w:eastAsia="Times New Roman" w:hAnsi="Aptos" w:cs="Calibri"/>
          <w:sz w:val="24"/>
          <w:szCs w:val="24"/>
        </w:rPr>
        <w:t xml:space="preserve"> </w:t>
      </w:r>
      <w:r w:rsidRPr="007C41BE">
        <w:rPr>
          <w:rFonts w:ascii="Aptos" w:eastAsia="Times New Roman" w:hAnsi="Aptos" w:cs="Calibri"/>
          <w:sz w:val="24"/>
          <w:szCs w:val="24"/>
        </w:rPr>
        <w:t>na podstawie umów</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pracę za ostatni okres rozliczeniowy;</w:t>
      </w:r>
    </w:p>
    <w:p w14:paraId="67FC5A21" w14:textId="77777777" w:rsidR="00E669F3" w:rsidRPr="007C41BE" w:rsidRDefault="00195D7F" w:rsidP="006421F0">
      <w:pPr>
        <w:pStyle w:val="Akapitzlist"/>
        <w:numPr>
          <w:ilvl w:val="0"/>
          <w:numId w:val="44"/>
        </w:numPr>
        <w:shd w:val="clear" w:color="auto" w:fill="FFFFFF"/>
        <w:tabs>
          <w:tab w:val="left" w:pos="851"/>
        </w:tabs>
        <w:suppressAutoHyphens/>
        <w:spacing w:line="360" w:lineRule="auto"/>
        <w:ind w:left="851" w:hanging="425"/>
        <w:jc w:val="left"/>
        <w:rPr>
          <w:rFonts w:ascii="Aptos" w:eastAsia="Times New Roman" w:hAnsi="Aptos" w:cs="Calibri"/>
          <w:sz w:val="24"/>
          <w:szCs w:val="24"/>
        </w:rPr>
      </w:pPr>
      <w:r w:rsidRPr="007C41BE">
        <w:rPr>
          <w:rFonts w:ascii="Aptos" w:eastAsia="Times New Roman" w:hAnsi="Aptos" w:cs="Calibri"/>
          <w:sz w:val="24"/>
          <w:szCs w:val="24"/>
        </w:rPr>
        <w:t>Poświadczoną za zgodność</w:t>
      </w:r>
      <w:r w:rsidR="005B0471" w:rsidRPr="007C41BE">
        <w:rPr>
          <w:rFonts w:ascii="Aptos" w:eastAsia="Times New Roman" w:hAnsi="Aptos" w:cs="Calibri"/>
          <w:sz w:val="24"/>
          <w:szCs w:val="24"/>
        </w:rPr>
        <w:t xml:space="preserve"> z </w:t>
      </w:r>
      <w:r w:rsidRPr="007C41BE">
        <w:rPr>
          <w:rFonts w:ascii="Aptos" w:eastAsia="Times New Roman" w:hAnsi="Aptos" w:cs="Calibri"/>
          <w:sz w:val="24"/>
          <w:szCs w:val="24"/>
        </w:rPr>
        <w:t>oryginałem odpowiednio przez Wykonawcę lub podwykonawcę kopię dowodu potwierdzającego zgłoszenie pracownika przez pracodawcę do ubezpieczeń, zanonimizowaną</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sposób zapewniający ochronę danych osobowych pracowników, zgodnie</w:t>
      </w:r>
      <w:r w:rsidR="00697CD0" w:rsidRPr="007C41BE">
        <w:rPr>
          <w:rFonts w:ascii="Aptos" w:eastAsia="Times New Roman" w:hAnsi="Aptos" w:cs="Calibri"/>
          <w:sz w:val="24"/>
          <w:szCs w:val="24"/>
        </w:rPr>
        <w:t xml:space="preserve"> </w:t>
      </w:r>
      <w:r w:rsidR="00975ECB" w:rsidRPr="007C41BE">
        <w:rPr>
          <w:rFonts w:ascii="Aptos" w:eastAsia="Times New Roman" w:hAnsi="Aptos" w:cs="Calibri"/>
          <w:sz w:val="24"/>
          <w:szCs w:val="24"/>
        </w:rPr>
        <w:t>z </w:t>
      </w:r>
      <w:r w:rsidRPr="007C41BE">
        <w:rPr>
          <w:rFonts w:ascii="Aptos" w:eastAsia="Times New Roman" w:hAnsi="Aptos" w:cs="Calibri"/>
          <w:sz w:val="24"/>
          <w:szCs w:val="24"/>
        </w:rPr>
        <w:t>przepisami Rozporządzenia Parlamentu Europejskiego</w:t>
      </w:r>
      <w:r w:rsidR="005B0471" w:rsidRPr="007C41BE">
        <w:rPr>
          <w:rFonts w:ascii="Aptos" w:eastAsia="Times New Roman" w:hAnsi="Aptos" w:cs="Calibri"/>
          <w:sz w:val="24"/>
          <w:szCs w:val="24"/>
        </w:rPr>
        <w:t xml:space="preserve"> i </w:t>
      </w:r>
      <w:r w:rsidRPr="007C41BE">
        <w:rPr>
          <w:rFonts w:ascii="Aptos" w:eastAsia="Times New Roman" w:hAnsi="Aptos" w:cs="Calibri"/>
          <w:sz w:val="24"/>
          <w:szCs w:val="24"/>
        </w:rPr>
        <w:t>Rady (UE) 2016/679</w:t>
      </w:r>
      <w:r w:rsidR="00697CD0" w:rsidRPr="007C41BE">
        <w:rPr>
          <w:rFonts w:ascii="Aptos" w:eastAsia="Times New Roman" w:hAnsi="Aptos" w:cs="Calibri"/>
          <w:sz w:val="24"/>
          <w:szCs w:val="24"/>
        </w:rPr>
        <w:t xml:space="preserve"> </w:t>
      </w:r>
      <w:r w:rsidR="00975ECB" w:rsidRPr="007C41BE">
        <w:rPr>
          <w:rFonts w:ascii="Aptos" w:eastAsia="Times New Roman" w:hAnsi="Aptos" w:cs="Calibri"/>
          <w:sz w:val="24"/>
          <w:szCs w:val="24"/>
        </w:rPr>
        <w:t>z </w:t>
      </w:r>
      <w:r w:rsidRPr="007C41BE">
        <w:rPr>
          <w:rFonts w:ascii="Aptos" w:eastAsia="Times New Roman" w:hAnsi="Aptos" w:cs="Calibri"/>
          <w:sz w:val="24"/>
          <w:szCs w:val="24"/>
        </w:rPr>
        <w:t>dnia 27 kwietnia 2016 r.</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sprawie ochrony osób fizycznych</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związku</w:t>
      </w:r>
      <w:r w:rsidR="005B0471" w:rsidRPr="007C41BE">
        <w:rPr>
          <w:rFonts w:ascii="Aptos" w:eastAsia="Times New Roman" w:hAnsi="Aptos" w:cs="Calibri"/>
          <w:sz w:val="24"/>
          <w:szCs w:val="24"/>
        </w:rPr>
        <w:t xml:space="preserve"> z </w:t>
      </w:r>
      <w:r w:rsidRPr="007C41BE">
        <w:rPr>
          <w:rFonts w:ascii="Aptos" w:eastAsia="Times New Roman" w:hAnsi="Aptos" w:cs="Calibri"/>
          <w:sz w:val="24"/>
          <w:szCs w:val="24"/>
        </w:rPr>
        <w:t>przetwarzaniem danych osobowych</w:t>
      </w:r>
      <w:r w:rsidR="005B0471" w:rsidRPr="007C41BE">
        <w:rPr>
          <w:rFonts w:ascii="Aptos" w:eastAsia="Times New Roman" w:hAnsi="Aptos" w:cs="Calibri"/>
          <w:sz w:val="24"/>
          <w:szCs w:val="24"/>
        </w:rPr>
        <w:t xml:space="preserve"> i </w:t>
      </w:r>
      <w:r w:rsidRPr="007C41BE">
        <w:rPr>
          <w:rFonts w:ascii="Aptos" w:eastAsia="Times New Roman" w:hAnsi="Aptos" w:cs="Calibri"/>
          <w:sz w:val="24"/>
          <w:szCs w:val="24"/>
        </w:rPr>
        <w:t>w sprawie swobodnego przepływu takich danych oraz uchylenia dyrektywy 95/46/WE. Imię</w:t>
      </w:r>
      <w:r w:rsidR="005B0471" w:rsidRPr="007C41BE">
        <w:rPr>
          <w:rFonts w:ascii="Aptos" w:eastAsia="Times New Roman" w:hAnsi="Aptos" w:cs="Calibri"/>
          <w:sz w:val="24"/>
          <w:szCs w:val="24"/>
        </w:rPr>
        <w:t xml:space="preserve"> i </w:t>
      </w:r>
      <w:r w:rsidRPr="007C41BE">
        <w:rPr>
          <w:rFonts w:ascii="Aptos" w:eastAsia="Times New Roman" w:hAnsi="Aptos" w:cs="Calibri"/>
          <w:sz w:val="24"/>
          <w:szCs w:val="24"/>
        </w:rPr>
        <w:t xml:space="preserve">nazwisko pracownika nie </w:t>
      </w:r>
      <w:r w:rsidR="00230807" w:rsidRPr="007C41BE">
        <w:rPr>
          <w:rFonts w:ascii="Aptos" w:eastAsia="Times New Roman" w:hAnsi="Aptos" w:cs="Calibri"/>
          <w:sz w:val="24"/>
          <w:szCs w:val="24"/>
        </w:rPr>
        <w:t>podlegają</w:t>
      </w:r>
      <w:r w:rsidRPr="007C41BE">
        <w:rPr>
          <w:rFonts w:ascii="Aptos" w:eastAsia="Times New Roman" w:hAnsi="Aptos" w:cs="Calibri"/>
          <w:sz w:val="24"/>
          <w:szCs w:val="24"/>
        </w:rPr>
        <w:t xml:space="preserve"> </w:t>
      </w:r>
      <w:proofErr w:type="spellStart"/>
      <w:r w:rsidRPr="007C41BE">
        <w:rPr>
          <w:rFonts w:ascii="Aptos" w:eastAsia="Times New Roman" w:hAnsi="Aptos" w:cs="Calibri"/>
          <w:sz w:val="24"/>
          <w:szCs w:val="24"/>
        </w:rPr>
        <w:t>anonimizacji</w:t>
      </w:r>
      <w:proofErr w:type="spellEnd"/>
      <w:r w:rsidRPr="007C41BE">
        <w:rPr>
          <w:rFonts w:ascii="Aptos" w:eastAsia="Times New Roman" w:hAnsi="Aptos" w:cs="Calibri"/>
          <w:sz w:val="24"/>
          <w:szCs w:val="24"/>
        </w:rPr>
        <w:t>.</w:t>
      </w:r>
    </w:p>
    <w:p w14:paraId="571A9940" w14:textId="3F1529FD" w:rsidR="00E669F3" w:rsidRPr="007C41BE" w:rsidRDefault="00195D7F" w:rsidP="006421F0">
      <w:pPr>
        <w:pStyle w:val="Akapitzlist"/>
        <w:numPr>
          <w:ilvl w:val="0"/>
          <w:numId w:val="43"/>
        </w:numPr>
        <w:shd w:val="clear" w:color="auto" w:fill="FFFFFF"/>
        <w:suppressAutoHyphens/>
        <w:spacing w:line="360" w:lineRule="auto"/>
        <w:ind w:left="426" w:hanging="426"/>
        <w:jc w:val="left"/>
        <w:rPr>
          <w:rFonts w:ascii="Aptos" w:eastAsia="Times New Roman" w:hAnsi="Aptos" w:cs="Calibri"/>
          <w:sz w:val="24"/>
          <w:szCs w:val="24"/>
        </w:rPr>
      </w:pPr>
      <w:r w:rsidRPr="007C41BE">
        <w:rPr>
          <w:rFonts w:ascii="Aptos" w:hAnsi="Aptos" w:cs="Calibri"/>
          <w:sz w:val="24"/>
          <w:szCs w:val="24"/>
        </w:rPr>
        <w:t>W trakcie realizacji zamówienia Zamawiający uprawniony jest do wykonywania czynności kontrolnych wobec Wykonawcy</w:t>
      </w:r>
      <w:r w:rsidR="00F2570D" w:rsidRPr="007C41BE">
        <w:rPr>
          <w:rFonts w:ascii="Aptos" w:hAnsi="Aptos" w:cs="Calibri"/>
          <w:sz w:val="24"/>
          <w:szCs w:val="24"/>
        </w:rPr>
        <w:t xml:space="preserve"> </w:t>
      </w:r>
      <w:r w:rsidRPr="007C41BE">
        <w:rPr>
          <w:rFonts w:ascii="Aptos" w:hAnsi="Aptos" w:cs="Calibri"/>
          <w:sz w:val="24"/>
          <w:szCs w:val="24"/>
        </w:rPr>
        <w:t>odnośnie spełniania przez Wykonawcę lub Podwykonawcę wymogu zatrudnienia na podstawie umowy</w:t>
      </w:r>
      <w:r w:rsidR="005B0471" w:rsidRPr="007C41BE">
        <w:rPr>
          <w:rFonts w:ascii="Aptos" w:hAnsi="Aptos" w:cs="Calibri"/>
          <w:sz w:val="24"/>
          <w:szCs w:val="24"/>
        </w:rPr>
        <w:t xml:space="preserve"> o </w:t>
      </w:r>
      <w:r w:rsidRPr="007C41BE">
        <w:rPr>
          <w:rFonts w:ascii="Aptos" w:hAnsi="Aptos" w:cs="Calibri"/>
          <w:sz w:val="24"/>
          <w:szCs w:val="24"/>
        </w:rPr>
        <w:t>pracę osób wykonujących wskazane</w:t>
      </w:r>
      <w:r w:rsidR="005B0471" w:rsidRPr="007C41BE">
        <w:rPr>
          <w:rFonts w:ascii="Aptos" w:hAnsi="Aptos" w:cs="Calibri"/>
          <w:sz w:val="24"/>
          <w:szCs w:val="24"/>
        </w:rPr>
        <w:t xml:space="preserve"> w </w:t>
      </w:r>
      <w:r w:rsidR="0055421A" w:rsidRPr="007C41BE">
        <w:rPr>
          <w:rFonts w:ascii="Aptos" w:eastAsia="Times New Roman" w:hAnsi="Aptos" w:cs="Calibri"/>
          <w:sz w:val="24"/>
          <w:szCs w:val="24"/>
        </w:rPr>
        <w:t>ust. </w:t>
      </w:r>
      <w:r w:rsidR="0055421A" w:rsidRPr="007C41BE">
        <w:rPr>
          <w:rFonts w:ascii="Aptos" w:eastAsia="Times New Roman" w:hAnsi="Aptos" w:cs="Calibri"/>
          <w:sz w:val="24"/>
          <w:szCs w:val="24"/>
        </w:rPr>
        <w:fldChar w:fldCharType="begin"/>
      </w:r>
      <w:r w:rsidR="0055421A" w:rsidRPr="007C41BE">
        <w:rPr>
          <w:rFonts w:ascii="Aptos" w:eastAsia="Times New Roman" w:hAnsi="Aptos" w:cs="Calibri"/>
          <w:sz w:val="24"/>
          <w:szCs w:val="24"/>
        </w:rPr>
        <w:instrText xml:space="preserve"> REF WARUNKI_ZATRUDNIANIA_CZYNNOŚCI \n \h </w:instrText>
      </w:r>
      <w:r w:rsidR="001C531A" w:rsidRPr="007C41BE">
        <w:rPr>
          <w:rFonts w:ascii="Aptos" w:eastAsia="Times New Roman" w:hAnsi="Aptos" w:cs="Calibri"/>
          <w:sz w:val="24"/>
          <w:szCs w:val="24"/>
        </w:rPr>
        <w:instrText xml:space="preserve"> \* MERGEFORMAT </w:instrText>
      </w:r>
      <w:r w:rsidR="0055421A" w:rsidRPr="007C41BE">
        <w:rPr>
          <w:rFonts w:ascii="Aptos" w:eastAsia="Times New Roman" w:hAnsi="Aptos" w:cs="Calibri"/>
          <w:sz w:val="24"/>
          <w:szCs w:val="24"/>
        </w:rPr>
      </w:r>
      <w:r w:rsidR="0055421A" w:rsidRPr="007C41BE">
        <w:rPr>
          <w:rFonts w:ascii="Aptos" w:eastAsia="Times New Roman" w:hAnsi="Aptos" w:cs="Calibri"/>
          <w:sz w:val="24"/>
          <w:szCs w:val="24"/>
        </w:rPr>
        <w:fldChar w:fldCharType="separate"/>
      </w:r>
      <w:r w:rsidR="00907F65">
        <w:rPr>
          <w:rFonts w:ascii="Aptos" w:eastAsia="Times New Roman" w:hAnsi="Aptos" w:cs="Calibri"/>
          <w:sz w:val="24"/>
          <w:szCs w:val="24"/>
        </w:rPr>
        <w:t>1</w:t>
      </w:r>
      <w:r w:rsidR="0055421A" w:rsidRPr="007C41BE">
        <w:rPr>
          <w:rFonts w:ascii="Aptos" w:eastAsia="Times New Roman" w:hAnsi="Aptos" w:cs="Calibri"/>
          <w:sz w:val="24"/>
          <w:szCs w:val="24"/>
        </w:rPr>
        <w:fldChar w:fldCharType="end"/>
      </w:r>
      <w:r w:rsidR="0055421A" w:rsidRPr="007C41BE">
        <w:rPr>
          <w:rFonts w:ascii="Aptos" w:eastAsia="Times New Roman" w:hAnsi="Aptos" w:cs="Calibri"/>
          <w:sz w:val="24"/>
          <w:szCs w:val="24"/>
        </w:rPr>
        <w:t xml:space="preserve"> </w:t>
      </w:r>
      <w:r w:rsidRPr="007C41BE">
        <w:rPr>
          <w:rFonts w:ascii="Aptos" w:hAnsi="Aptos" w:cs="Calibri"/>
          <w:sz w:val="24"/>
          <w:szCs w:val="24"/>
        </w:rPr>
        <w:t>czynności. Zamawiający uprawniony jest</w:t>
      </w:r>
      <w:r w:rsidR="005B0471" w:rsidRPr="007C41BE">
        <w:rPr>
          <w:rFonts w:ascii="Aptos" w:hAnsi="Aptos" w:cs="Calibri"/>
          <w:sz w:val="24"/>
          <w:szCs w:val="24"/>
        </w:rPr>
        <w:t xml:space="preserve"> w </w:t>
      </w:r>
      <w:r w:rsidRPr="007C41BE">
        <w:rPr>
          <w:rFonts w:ascii="Aptos" w:hAnsi="Aptos" w:cs="Calibri"/>
          <w:sz w:val="24"/>
          <w:szCs w:val="24"/>
        </w:rPr>
        <w:t xml:space="preserve">szczególności do: </w:t>
      </w:r>
    </w:p>
    <w:p w14:paraId="3276105B" w14:textId="77777777" w:rsidR="00E669F3" w:rsidRPr="007C41BE" w:rsidRDefault="00195D7F" w:rsidP="006421F0">
      <w:pPr>
        <w:pStyle w:val="Akapitzlist"/>
        <w:numPr>
          <w:ilvl w:val="0"/>
          <w:numId w:val="45"/>
        </w:numPr>
        <w:shd w:val="clear" w:color="auto" w:fill="FFFFFF"/>
        <w:tabs>
          <w:tab w:val="left" w:pos="851"/>
        </w:tabs>
        <w:suppressAutoHyphens/>
        <w:spacing w:line="360" w:lineRule="auto"/>
        <w:ind w:left="851" w:hanging="425"/>
        <w:jc w:val="left"/>
        <w:rPr>
          <w:rFonts w:ascii="Aptos" w:eastAsia="Times New Roman" w:hAnsi="Aptos" w:cs="Calibri"/>
          <w:sz w:val="24"/>
          <w:szCs w:val="24"/>
        </w:rPr>
      </w:pPr>
      <w:r w:rsidRPr="007C41BE">
        <w:rPr>
          <w:rFonts w:ascii="Aptos" w:hAnsi="Aptos" w:cs="Calibri"/>
          <w:sz w:val="24"/>
          <w:szCs w:val="24"/>
        </w:rPr>
        <w:t>żądania oświadczeń</w:t>
      </w:r>
      <w:r w:rsidR="005B0471" w:rsidRPr="007C41BE">
        <w:rPr>
          <w:rFonts w:ascii="Aptos" w:hAnsi="Aptos" w:cs="Calibri"/>
          <w:sz w:val="24"/>
          <w:szCs w:val="24"/>
        </w:rPr>
        <w:t xml:space="preserve"> i </w:t>
      </w:r>
      <w:r w:rsidRPr="007C41BE">
        <w:rPr>
          <w:rFonts w:ascii="Aptos" w:hAnsi="Aptos" w:cs="Calibri"/>
          <w:sz w:val="24"/>
          <w:szCs w:val="24"/>
        </w:rPr>
        <w:t>dokumentów</w:t>
      </w:r>
      <w:r w:rsidR="005B0471" w:rsidRPr="007C41BE">
        <w:rPr>
          <w:rFonts w:ascii="Aptos" w:hAnsi="Aptos" w:cs="Calibri"/>
          <w:sz w:val="24"/>
          <w:szCs w:val="24"/>
        </w:rPr>
        <w:t xml:space="preserve"> w </w:t>
      </w:r>
      <w:r w:rsidRPr="007C41BE">
        <w:rPr>
          <w:rFonts w:ascii="Aptos" w:hAnsi="Aptos" w:cs="Calibri"/>
          <w:sz w:val="24"/>
          <w:szCs w:val="24"/>
        </w:rPr>
        <w:t>zakresie potwierdzenia spełniania ww. wymogów</w:t>
      </w:r>
      <w:r w:rsidR="00697CD0" w:rsidRPr="007C41BE">
        <w:rPr>
          <w:rFonts w:ascii="Aptos" w:hAnsi="Aptos" w:cs="Calibri"/>
          <w:sz w:val="24"/>
          <w:szCs w:val="24"/>
        </w:rPr>
        <w:t xml:space="preserve"> </w:t>
      </w:r>
      <w:r w:rsidR="00975ECB" w:rsidRPr="007C41BE">
        <w:rPr>
          <w:rFonts w:ascii="Aptos" w:hAnsi="Aptos" w:cs="Calibri"/>
          <w:sz w:val="24"/>
          <w:szCs w:val="24"/>
        </w:rPr>
        <w:t>i </w:t>
      </w:r>
      <w:r w:rsidRPr="007C41BE">
        <w:rPr>
          <w:rFonts w:ascii="Aptos" w:hAnsi="Aptos" w:cs="Calibri"/>
          <w:sz w:val="24"/>
          <w:szCs w:val="24"/>
        </w:rPr>
        <w:t>dokonywania ich oceny,</w:t>
      </w:r>
    </w:p>
    <w:p w14:paraId="765E404F" w14:textId="77777777" w:rsidR="00E669F3" w:rsidRPr="007C41BE" w:rsidRDefault="00195D7F" w:rsidP="006421F0">
      <w:pPr>
        <w:pStyle w:val="Akapitzlist"/>
        <w:numPr>
          <w:ilvl w:val="0"/>
          <w:numId w:val="45"/>
        </w:numPr>
        <w:shd w:val="clear" w:color="auto" w:fill="FFFFFF"/>
        <w:tabs>
          <w:tab w:val="left" w:pos="851"/>
        </w:tabs>
        <w:suppressAutoHyphens/>
        <w:spacing w:line="360" w:lineRule="auto"/>
        <w:ind w:left="851" w:hanging="425"/>
        <w:jc w:val="left"/>
        <w:rPr>
          <w:rFonts w:ascii="Aptos" w:eastAsia="Times New Roman" w:hAnsi="Aptos" w:cs="Calibri"/>
          <w:sz w:val="24"/>
          <w:szCs w:val="24"/>
        </w:rPr>
      </w:pPr>
      <w:r w:rsidRPr="007C41BE">
        <w:rPr>
          <w:rFonts w:ascii="Aptos" w:hAnsi="Aptos" w:cs="Calibri"/>
          <w:sz w:val="24"/>
          <w:szCs w:val="24"/>
        </w:rPr>
        <w:t>żądania wyjaśnień</w:t>
      </w:r>
      <w:r w:rsidR="005B0471" w:rsidRPr="007C41BE">
        <w:rPr>
          <w:rFonts w:ascii="Aptos" w:hAnsi="Aptos" w:cs="Calibri"/>
          <w:sz w:val="24"/>
          <w:szCs w:val="24"/>
        </w:rPr>
        <w:t xml:space="preserve"> w </w:t>
      </w:r>
      <w:r w:rsidRPr="007C41BE">
        <w:rPr>
          <w:rFonts w:ascii="Aptos" w:hAnsi="Aptos" w:cs="Calibri"/>
          <w:sz w:val="24"/>
          <w:szCs w:val="24"/>
        </w:rPr>
        <w:t>przypadku wątpliwości</w:t>
      </w:r>
      <w:r w:rsidR="005B0471" w:rsidRPr="007C41BE">
        <w:rPr>
          <w:rFonts w:ascii="Aptos" w:hAnsi="Aptos" w:cs="Calibri"/>
          <w:sz w:val="24"/>
          <w:szCs w:val="24"/>
        </w:rPr>
        <w:t xml:space="preserve"> w </w:t>
      </w:r>
      <w:r w:rsidRPr="007C41BE">
        <w:rPr>
          <w:rFonts w:ascii="Aptos" w:hAnsi="Aptos" w:cs="Calibri"/>
          <w:sz w:val="24"/>
          <w:szCs w:val="24"/>
        </w:rPr>
        <w:t>zakresie potwierdzenia spełniania</w:t>
      </w:r>
      <w:r w:rsidR="00697CD0" w:rsidRPr="007C41BE">
        <w:rPr>
          <w:rFonts w:ascii="Aptos" w:hAnsi="Aptos" w:cs="Calibri"/>
          <w:sz w:val="24"/>
          <w:szCs w:val="24"/>
        </w:rPr>
        <w:t xml:space="preserve"> </w:t>
      </w:r>
      <w:r w:rsidRPr="007C41BE">
        <w:rPr>
          <w:rFonts w:ascii="Aptos" w:hAnsi="Aptos" w:cs="Calibri"/>
          <w:sz w:val="24"/>
          <w:szCs w:val="24"/>
        </w:rPr>
        <w:t>ww. wymogów,</w:t>
      </w:r>
    </w:p>
    <w:p w14:paraId="18D5FAF5" w14:textId="77777777" w:rsidR="00E669F3" w:rsidRPr="007C41BE" w:rsidRDefault="00195D7F" w:rsidP="006421F0">
      <w:pPr>
        <w:pStyle w:val="Akapitzlist"/>
        <w:numPr>
          <w:ilvl w:val="0"/>
          <w:numId w:val="45"/>
        </w:numPr>
        <w:shd w:val="clear" w:color="auto" w:fill="FFFFFF"/>
        <w:tabs>
          <w:tab w:val="left" w:pos="851"/>
        </w:tabs>
        <w:suppressAutoHyphens/>
        <w:spacing w:line="360" w:lineRule="auto"/>
        <w:ind w:left="851" w:hanging="425"/>
        <w:jc w:val="left"/>
        <w:rPr>
          <w:rFonts w:ascii="Aptos" w:eastAsia="Times New Roman" w:hAnsi="Aptos" w:cs="Calibri"/>
          <w:sz w:val="24"/>
          <w:szCs w:val="24"/>
        </w:rPr>
      </w:pPr>
      <w:r w:rsidRPr="007C41BE">
        <w:rPr>
          <w:rFonts w:ascii="Aptos" w:hAnsi="Aptos" w:cs="Calibri"/>
          <w:sz w:val="24"/>
          <w:szCs w:val="24"/>
        </w:rPr>
        <w:t>przeprowadzania kontroli na</w:t>
      </w:r>
      <w:r w:rsidR="00E669F3" w:rsidRPr="007C41BE">
        <w:rPr>
          <w:rFonts w:ascii="Aptos" w:hAnsi="Aptos" w:cs="Calibri"/>
          <w:sz w:val="24"/>
          <w:szCs w:val="24"/>
        </w:rPr>
        <w:t xml:space="preserve"> miejscu wykonania świadczenia.</w:t>
      </w:r>
    </w:p>
    <w:p w14:paraId="64093DFA" w14:textId="37AEFB2B" w:rsidR="00E669F3" w:rsidRPr="007C41BE" w:rsidRDefault="00195D7F" w:rsidP="006421F0">
      <w:pPr>
        <w:pStyle w:val="Akapitzlist"/>
        <w:numPr>
          <w:ilvl w:val="0"/>
          <w:numId w:val="43"/>
        </w:numPr>
        <w:shd w:val="clear" w:color="auto" w:fill="FFFFFF"/>
        <w:suppressAutoHyphens/>
        <w:spacing w:line="360" w:lineRule="auto"/>
        <w:ind w:left="426" w:hanging="426"/>
        <w:jc w:val="left"/>
        <w:rPr>
          <w:rFonts w:ascii="Aptos" w:eastAsia="Times New Roman" w:hAnsi="Aptos" w:cs="Calibri"/>
          <w:sz w:val="24"/>
          <w:szCs w:val="24"/>
        </w:rPr>
      </w:pPr>
      <w:r w:rsidRPr="007C41BE">
        <w:rPr>
          <w:rFonts w:ascii="Aptos" w:eastAsia="Times New Roman" w:hAnsi="Aptos" w:cs="Calibri"/>
          <w:sz w:val="24"/>
          <w:szCs w:val="24"/>
        </w:rPr>
        <w:t>Nieprzedłożenie przez Wykonawcę, dokumentów</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których mowa</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ust.</w:t>
      </w:r>
      <w:r w:rsidR="008E5D4B" w:rsidRPr="007C41BE">
        <w:rPr>
          <w:rFonts w:ascii="Aptos" w:eastAsia="Times New Roman" w:hAnsi="Aptos" w:cs="Calibri"/>
          <w:sz w:val="24"/>
          <w:szCs w:val="24"/>
        </w:rPr>
        <w:t> </w:t>
      </w:r>
      <w:r w:rsidR="008E5D4B" w:rsidRPr="007C41BE">
        <w:rPr>
          <w:rFonts w:ascii="Aptos" w:eastAsia="Times New Roman" w:hAnsi="Aptos" w:cs="Calibri"/>
          <w:sz w:val="24"/>
          <w:szCs w:val="24"/>
        </w:rPr>
        <w:fldChar w:fldCharType="begin"/>
      </w:r>
      <w:r w:rsidR="008E5D4B" w:rsidRPr="007C41BE">
        <w:rPr>
          <w:rFonts w:ascii="Aptos" w:eastAsia="Times New Roman" w:hAnsi="Aptos" w:cs="Calibri"/>
          <w:sz w:val="24"/>
          <w:szCs w:val="24"/>
        </w:rPr>
        <w:instrText xml:space="preserve"> REF WARUNKI_ZATRUDNIANIA_DOWODY \n \h </w:instrText>
      </w:r>
      <w:r w:rsidR="001C531A" w:rsidRPr="007C41BE">
        <w:rPr>
          <w:rFonts w:ascii="Aptos" w:eastAsia="Times New Roman" w:hAnsi="Aptos" w:cs="Calibri"/>
          <w:sz w:val="24"/>
          <w:szCs w:val="24"/>
        </w:rPr>
        <w:instrText xml:space="preserve"> \* MERGEFORMAT </w:instrText>
      </w:r>
      <w:r w:rsidR="008E5D4B" w:rsidRPr="007C41BE">
        <w:rPr>
          <w:rFonts w:ascii="Aptos" w:eastAsia="Times New Roman" w:hAnsi="Aptos" w:cs="Calibri"/>
          <w:sz w:val="24"/>
          <w:szCs w:val="24"/>
        </w:rPr>
      </w:r>
      <w:r w:rsidR="008E5D4B" w:rsidRPr="007C41BE">
        <w:rPr>
          <w:rFonts w:ascii="Aptos" w:eastAsia="Times New Roman" w:hAnsi="Aptos" w:cs="Calibri"/>
          <w:sz w:val="24"/>
          <w:szCs w:val="24"/>
        </w:rPr>
        <w:fldChar w:fldCharType="separate"/>
      </w:r>
      <w:r w:rsidR="00907F65">
        <w:rPr>
          <w:rFonts w:ascii="Aptos" w:eastAsia="Times New Roman" w:hAnsi="Aptos" w:cs="Calibri"/>
          <w:sz w:val="24"/>
          <w:szCs w:val="24"/>
        </w:rPr>
        <w:t>2</w:t>
      </w:r>
      <w:r w:rsidR="008E5D4B" w:rsidRPr="007C41BE">
        <w:rPr>
          <w:rFonts w:ascii="Aptos" w:eastAsia="Times New Roman" w:hAnsi="Aptos" w:cs="Calibri"/>
          <w:sz w:val="24"/>
          <w:szCs w:val="24"/>
        </w:rPr>
        <w:fldChar w:fldCharType="end"/>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wyznaczonym odpowiednio</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terminie określonym niniejszą umową lub</w:t>
      </w:r>
      <w:r w:rsidR="00F2570D" w:rsidRPr="007C41BE">
        <w:rPr>
          <w:rFonts w:ascii="Aptos" w:eastAsia="Times New Roman" w:hAnsi="Aptos" w:cs="Calibri"/>
          <w:sz w:val="24"/>
          <w:szCs w:val="24"/>
        </w:rPr>
        <w:t xml:space="preserve"> </w:t>
      </w:r>
      <w:r w:rsidRPr="007C41BE">
        <w:rPr>
          <w:rFonts w:ascii="Aptos" w:eastAsia="Times New Roman" w:hAnsi="Aptos" w:cs="Calibri"/>
          <w:sz w:val="24"/>
          <w:szCs w:val="24"/>
        </w:rPr>
        <w:t>wskazanym przez Zamawiającego, dowodów</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celu potwierdzenia spełnienia przez Wykonawcę lub podwykonawcę wymogu zatrudnienia na podstawie umowy</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pracę będzie traktowane jako niewypełnienie przez Wykonawcę lub podwykonawcę wymogu zatrudnienia osób wykonujących czynności,</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których mowa</w:t>
      </w:r>
      <w:r w:rsidR="005B0471" w:rsidRPr="007C41BE">
        <w:rPr>
          <w:rFonts w:ascii="Aptos" w:eastAsia="Times New Roman" w:hAnsi="Aptos" w:cs="Calibri"/>
          <w:sz w:val="24"/>
          <w:szCs w:val="24"/>
        </w:rPr>
        <w:t xml:space="preserve"> w </w:t>
      </w:r>
      <w:r w:rsidR="0055421A" w:rsidRPr="007C41BE">
        <w:rPr>
          <w:rFonts w:ascii="Aptos" w:eastAsia="Times New Roman" w:hAnsi="Aptos" w:cs="Calibri"/>
          <w:sz w:val="24"/>
          <w:szCs w:val="24"/>
        </w:rPr>
        <w:t>ust. </w:t>
      </w:r>
      <w:r w:rsidR="0055421A" w:rsidRPr="007C41BE">
        <w:rPr>
          <w:rFonts w:ascii="Aptos" w:eastAsia="Times New Roman" w:hAnsi="Aptos" w:cs="Calibri"/>
          <w:sz w:val="24"/>
          <w:szCs w:val="24"/>
        </w:rPr>
        <w:fldChar w:fldCharType="begin"/>
      </w:r>
      <w:r w:rsidR="0055421A" w:rsidRPr="007C41BE">
        <w:rPr>
          <w:rFonts w:ascii="Aptos" w:eastAsia="Times New Roman" w:hAnsi="Aptos" w:cs="Calibri"/>
          <w:sz w:val="24"/>
          <w:szCs w:val="24"/>
        </w:rPr>
        <w:instrText xml:space="preserve"> REF WARUNKI_ZATRUDNIANIA_CZYNNOŚCI \n \h </w:instrText>
      </w:r>
      <w:r w:rsidR="001C531A" w:rsidRPr="007C41BE">
        <w:rPr>
          <w:rFonts w:ascii="Aptos" w:eastAsia="Times New Roman" w:hAnsi="Aptos" w:cs="Calibri"/>
          <w:sz w:val="24"/>
          <w:szCs w:val="24"/>
        </w:rPr>
        <w:instrText xml:space="preserve"> \* MERGEFORMAT </w:instrText>
      </w:r>
      <w:r w:rsidR="0055421A" w:rsidRPr="007C41BE">
        <w:rPr>
          <w:rFonts w:ascii="Aptos" w:eastAsia="Times New Roman" w:hAnsi="Aptos" w:cs="Calibri"/>
          <w:sz w:val="24"/>
          <w:szCs w:val="24"/>
        </w:rPr>
      </w:r>
      <w:r w:rsidR="0055421A" w:rsidRPr="007C41BE">
        <w:rPr>
          <w:rFonts w:ascii="Aptos" w:eastAsia="Times New Roman" w:hAnsi="Aptos" w:cs="Calibri"/>
          <w:sz w:val="24"/>
          <w:szCs w:val="24"/>
        </w:rPr>
        <w:fldChar w:fldCharType="separate"/>
      </w:r>
      <w:r w:rsidR="00907F65">
        <w:rPr>
          <w:rFonts w:ascii="Aptos" w:eastAsia="Times New Roman" w:hAnsi="Aptos" w:cs="Calibri"/>
          <w:sz w:val="24"/>
          <w:szCs w:val="24"/>
        </w:rPr>
        <w:t>1</w:t>
      </w:r>
      <w:r w:rsidR="0055421A" w:rsidRPr="007C41BE">
        <w:rPr>
          <w:rFonts w:ascii="Aptos" w:eastAsia="Times New Roman" w:hAnsi="Aptos" w:cs="Calibri"/>
          <w:sz w:val="24"/>
          <w:szCs w:val="24"/>
        </w:rPr>
        <w:fldChar w:fldCharType="end"/>
      </w:r>
      <w:r w:rsidR="0055421A" w:rsidRPr="007C41BE">
        <w:rPr>
          <w:rFonts w:ascii="Aptos" w:eastAsia="Times New Roman" w:hAnsi="Aptos" w:cs="Calibri"/>
          <w:sz w:val="24"/>
          <w:szCs w:val="24"/>
        </w:rPr>
        <w:t xml:space="preserve"> </w:t>
      </w:r>
      <w:r w:rsidRPr="007C41BE">
        <w:rPr>
          <w:rFonts w:ascii="Aptos" w:eastAsia="Times New Roman" w:hAnsi="Aptos" w:cs="Calibri"/>
          <w:sz w:val="24"/>
          <w:szCs w:val="24"/>
        </w:rPr>
        <w:t>na podstawie umowy</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 xml:space="preserve">pracę. </w:t>
      </w:r>
    </w:p>
    <w:p w14:paraId="519B89C5" w14:textId="77777777" w:rsidR="00E669F3" w:rsidRPr="007C41BE" w:rsidRDefault="00195D7F" w:rsidP="006421F0">
      <w:pPr>
        <w:pStyle w:val="Akapitzlist"/>
        <w:numPr>
          <w:ilvl w:val="0"/>
          <w:numId w:val="43"/>
        </w:numPr>
        <w:shd w:val="clear" w:color="auto" w:fill="FFFFFF"/>
        <w:suppressAutoHyphens/>
        <w:spacing w:line="360" w:lineRule="auto"/>
        <w:ind w:left="426" w:hanging="426"/>
        <w:jc w:val="left"/>
        <w:rPr>
          <w:rFonts w:ascii="Aptos" w:eastAsia="Times New Roman" w:hAnsi="Aptos" w:cs="Calibri"/>
          <w:sz w:val="24"/>
          <w:szCs w:val="24"/>
        </w:rPr>
      </w:pPr>
      <w:r w:rsidRPr="007C41BE">
        <w:rPr>
          <w:rFonts w:ascii="Aptos" w:eastAsia="Times New Roman" w:hAnsi="Aptos" w:cs="Calibri"/>
          <w:sz w:val="24"/>
          <w:szCs w:val="24"/>
        </w:rPr>
        <w:t>W przypadku uzasadnionych wątpliwości co do przestrzegania prawa pracy przez Wykonawcę lub podwykonawcę, Zamawiający może zwrócić się</w:t>
      </w:r>
      <w:r w:rsidR="005B0471" w:rsidRPr="007C41BE">
        <w:rPr>
          <w:rFonts w:ascii="Aptos" w:eastAsia="Times New Roman" w:hAnsi="Aptos" w:cs="Calibri"/>
          <w:sz w:val="24"/>
          <w:szCs w:val="24"/>
        </w:rPr>
        <w:t xml:space="preserve"> o </w:t>
      </w:r>
      <w:r w:rsidRPr="007C41BE">
        <w:rPr>
          <w:rFonts w:ascii="Aptos" w:eastAsia="Times New Roman" w:hAnsi="Aptos" w:cs="Calibri"/>
          <w:sz w:val="24"/>
          <w:szCs w:val="24"/>
        </w:rPr>
        <w:t>przeprowadzenie kontroli p</w:t>
      </w:r>
      <w:r w:rsidR="00E669F3" w:rsidRPr="007C41BE">
        <w:rPr>
          <w:rFonts w:ascii="Aptos" w:eastAsia="Times New Roman" w:hAnsi="Aptos" w:cs="Calibri"/>
          <w:sz w:val="24"/>
          <w:szCs w:val="24"/>
        </w:rPr>
        <w:t>rzez Państwową Inspekcję Pracy.</w:t>
      </w:r>
    </w:p>
    <w:p w14:paraId="57011E43" w14:textId="77777777" w:rsidR="00E669F3" w:rsidRPr="007C41BE" w:rsidRDefault="00195D7F" w:rsidP="006421F0">
      <w:pPr>
        <w:pStyle w:val="Akapitzlist"/>
        <w:numPr>
          <w:ilvl w:val="0"/>
          <w:numId w:val="43"/>
        </w:numPr>
        <w:shd w:val="clear" w:color="auto" w:fill="FFFFFF"/>
        <w:suppressAutoHyphens/>
        <w:spacing w:line="360" w:lineRule="auto"/>
        <w:ind w:left="426" w:hanging="426"/>
        <w:jc w:val="left"/>
        <w:rPr>
          <w:rFonts w:ascii="Aptos" w:eastAsia="Times New Roman" w:hAnsi="Aptos" w:cs="Calibri"/>
          <w:sz w:val="24"/>
          <w:szCs w:val="24"/>
        </w:rPr>
      </w:pPr>
      <w:r w:rsidRPr="007C41BE">
        <w:rPr>
          <w:rFonts w:ascii="Aptos" w:eastAsia="Times New Roman" w:hAnsi="Aptos" w:cs="Calibri"/>
          <w:sz w:val="24"/>
          <w:szCs w:val="24"/>
        </w:rPr>
        <w:t>Wykonawca zobowiązuje się, że przed rozpoczęciem wykonywania przedmiotu Umowy Pracownicy zostaną przeszkoleni</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zakresie przepisów BHP</w:t>
      </w:r>
      <w:r w:rsidR="005B0471" w:rsidRPr="007C41BE">
        <w:rPr>
          <w:rFonts w:ascii="Aptos" w:eastAsia="Times New Roman" w:hAnsi="Aptos" w:cs="Calibri"/>
          <w:sz w:val="24"/>
          <w:szCs w:val="24"/>
        </w:rPr>
        <w:t xml:space="preserve"> i </w:t>
      </w:r>
      <w:r w:rsidRPr="007C41BE">
        <w:rPr>
          <w:rFonts w:ascii="Aptos" w:eastAsia="Times New Roman" w:hAnsi="Aptos" w:cs="Calibri"/>
          <w:sz w:val="24"/>
          <w:szCs w:val="24"/>
        </w:rPr>
        <w:t>przepisów przeciwpożarowych oraz przepisów</w:t>
      </w:r>
      <w:r w:rsidR="00697CD0" w:rsidRPr="007C41BE">
        <w:rPr>
          <w:rFonts w:ascii="Aptos" w:eastAsia="Times New Roman" w:hAnsi="Aptos" w:cs="Calibri"/>
          <w:sz w:val="24"/>
          <w:szCs w:val="24"/>
        </w:rPr>
        <w:t xml:space="preserve"> </w:t>
      </w:r>
      <w:r w:rsidR="00975ECB" w:rsidRPr="007C41BE">
        <w:rPr>
          <w:rFonts w:ascii="Aptos" w:eastAsia="Times New Roman" w:hAnsi="Aptos" w:cs="Calibri"/>
          <w:sz w:val="24"/>
          <w:szCs w:val="24"/>
        </w:rPr>
        <w:t>o </w:t>
      </w:r>
      <w:r w:rsidRPr="007C41BE">
        <w:rPr>
          <w:rFonts w:ascii="Aptos" w:eastAsia="Times New Roman" w:hAnsi="Aptos" w:cs="Calibri"/>
          <w:sz w:val="24"/>
          <w:szCs w:val="24"/>
        </w:rPr>
        <w:t>ochronie danych osobowych.</w:t>
      </w:r>
    </w:p>
    <w:p w14:paraId="60F2C60E" w14:textId="77777777" w:rsidR="00E669F3" w:rsidRPr="007C41BE" w:rsidRDefault="00195D7F" w:rsidP="006421F0">
      <w:pPr>
        <w:pStyle w:val="Akapitzlist"/>
        <w:numPr>
          <w:ilvl w:val="0"/>
          <w:numId w:val="43"/>
        </w:numPr>
        <w:shd w:val="clear" w:color="auto" w:fill="FFFFFF"/>
        <w:suppressAutoHyphens/>
        <w:spacing w:line="360" w:lineRule="auto"/>
        <w:ind w:left="426" w:hanging="426"/>
        <w:jc w:val="left"/>
        <w:rPr>
          <w:rFonts w:ascii="Aptos" w:eastAsia="Times New Roman" w:hAnsi="Aptos" w:cs="Calibri"/>
          <w:sz w:val="24"/>
          <w:szCs w:val="24"/>
        </w:rPr>
      </w:pPr>
      <w:r w:rsidRPr="007C41BE">
        <w:rPr>
          <w:rFonts w:ascii="Aptos" w:eastAsia="Times New Roman" w:hAnsi="Aptos" w:cs="Calibri"/>
          <w:sz w:val="24"/>
          <w:szCs w:val="24"/>
        </w:rPr>
        <w:t>Wykonawca zobowiązuje się, że Pracownicy będą posiadać odpowiednie kwalifikacje, uprawnienia</w:t>
      </w:r>
      <w:r w:rsidR="00697CD0" w:rsidRPr="007C41BE">
        <w:rPr>
          <w:rFonts w:ascii="Aptos" w:eastAsia="Times New Roman" w:hAnsi="Aptos" w:cs="Calibri"/>
          <w:sz w:val="24"/>
          <w:szCs w:val="24"/>
        </w:rPr>
        <w:t xml:space="preserve"> </w:t>
      </w:r>
      <w:r w:rsidR="00975ECB" w:rsidRPr="007C41BE">
        <w:rPr>
          <w:rFonts w:ascii="Aptos" w:eastAsia="Times New Roman" w:hAnsi="Aptos" w:cs="Calibri"/>
          <w:sz w:val="24"/>
          <w:szCs w:val="24"/>
        </w:rPr>
        <w:t>i </w:t>
      </w:r>
      <w:r w:rsidRPr="007C41BE">
        <w:rPr>
          <w:rFonts w:ascii="Aptos" w:eastAsia="Times New Roman" w:hAnsi="Aptos" w:cs="Calibri"/>
          <w:sz w:val="24"/>
          <w:szCs w:val="24"/>
        </w:rPr>
        <w:t>umiejętności</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zakresie wykonywanych czynności.</w:t>
      </w:r>
    </w:p>
    <w:p w14:paraId="5CA4FF7F" w14:textId="77777777" w:rsidR="00E669F3" w:rsidRPr="007C41BE" w:rsidRDefault="00195D7F" w:rsidP="006421F0">
      <w:pPr>
        <w:pStyle w:val="Akapitzlist"/>
        <w:numPr>
          <w:ilvl w:val="0"/>
          <w:numId w:val="43"/>
        </w:numPr>
        <w:shd w:val="clear" w:color="auto" w:fill="FFFFFF"/>
        <w:suppressAutoHyphens/>
        <w:spacing w:line="360" w:lineRule="auto"/>
        <w:ind w:left="426" w:hanging="426"/>
        <w:jc w:val="left"/>
        <w:rPr>
          <w:rFonts w:ascii="Aptos" w:eastAsia="Times New Roman" w:hAnsi="Aptos" w:cs="Calibri"/>
          <w:sz w:val="24"/>
          <w:szCs w:val="24"/>
        </w:rPr>
      </w:pPr>
      <w:r w:rsidRPr="007C41BE">
        <w:rPr>
          <w:rFonts w:ascii="Aptos" w:eastAsia="Times New Roman" w:hAnsi="Aptos" w:cs="Calibri"/>
          <w:sz w:val="24"/>
          <w:szCs w:val="24"/>
        </w:rPr>
        <w:t>Wykonawca zobowiązuje się, że Pracownicy świadczący czynności wskazane</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SWZ będą posiadali aktualne badania lekarskie, niezbędne do wykonania powierzonych im obowiązków.</w:t>
      </w:r>
    </w:p>
    <w:p w14:paraId="40EA8101" w14:textId="77777777" w:rsidR="00E669F3" w:rsidRPr="007C41BE" w:rsidRDefault="00195D7F" w:rsidP="006421F0">
      <w:pPr>
        <w:pStyle w:val="Akapitzlist"/>
        <w:numPr>
          <w:ilvl w:val="0"/>
          <w:numId w:val="43"/>
        </w:numPr>
        <w:shd w:val="clear" w:color="auto" w:fill="FFFFFF"/>
        <w:suppressAutoHyphens/>
        <w:spacing w:line="360" w:lineRule="auto"/>
        <w:ind w:left="426" w:hanging="426"/>
        <w:jc w:val="left"/>
        <w:rPr>
          <w:rFonts w:ascii="Aptos" w:eastAsia="Times New Roman" w:hAnsi="Aptos" w:cs="Calibri"/>
          <w:sz w:val="24"/>
          <w:szCs w:val="24"/>
        </w:rPr>
      </w:pPr>
      <w:r w:rsidRPr="007C41BE">
        <w:rPr>
          <w:rFonts w:ascii="Aptos" w:eastAsia="Times New Roman" w:hAnsi="Aptos" w:cs="Calibri"/>
          <w:sz w:val="24"/>
          <w:szCs w:val="24"/>
        </w:rPr>
        <w:t>Wykonawca zobowiązany jest do zapewnienia Pracownikom</w:t>
      </w:r>
      <w:r w:rsidR="00F2570D" w:rsidRPr="007C41BE">
        <w:rPr>
          <w:rFonts w:ascii="Aptos" w:eastAsia="Times New Roman" w:hAnsi="Aptos" w:cs="Calibri"/>
          <w:sz w:val="24"/>
          <w:szCs w:val="24"/>
        </w:rPr>
        <w:t xml:space="preserve"> </w:t>
      </w:r>
      <w:r w:rsidRPr="007C41BE">
        <w:rPr>
          <w:rFonts w:ascii="Aptos" w:eastAsia="Times New Roman" w:hAnsi="Aptos" w:cs="Calibri"/>
          <w:sz w:val="24"/>
          <w:szCs w:val="24"/>
        </w:rPr>
        <w:t>odzieży ochronnej, odzieży roboczej</w:t>
      </w:r>
      <w:r w:rsidR="00697CD0" w:rsidRPr="007C41BE">
        <w:rPr>
          <w:rFonts w:ascii="Aptos" w:eastAsia="Times New Roman" w:hAnsi="Aptos" w:cs="Calibri"/>
          <w:sz w:val="24"/>
          <w:szCs w:val="24"/>
        </w:rPr>
        <w:t xml:space="preserve"> </w:t>
      </w:r>
      <w:r w:rsidR="00975ECB" w:rsidRPr="007C41BE">
        <w:rPr>
          <w:rFonts w:ascii="Aptos" w:eastAsia="Times New Roman" w:hAnsi="Aptos" w:cs="Calibri"/>
          <w:sz w:val="24"/>
          <w:szCs w:val="24"/>
        </w:rPr>
        <w:t>i </w:t>
      </w:r>
      <w:r w:rsidRPr="007C41BE">
        <w:rPr>
          <w:rFonts w:ascii="Aptos" w:eastAsia="Times New Roman" w:hAnsi="Aptos" w:cs="Calibri"/>
          <w:sz w:val="24"/>
          <w:szCs w:val="24"/>
        </w:rPr>
        <w:t>środków ochrony osobistej zgodnie</w:t>
      </w:r>
      <w:r w:rsidR="005B0471" w:rsidRPr="007C41BE">
        <w:rPr>
          <w:rFonts w:ascii="Aptos" w:eastAsia="Times New Roman" w:hAnsi="Aptos" w:cs="Calibri"/>
          <w:sz w:val="24"/>
          <w:szCs w:val="24"/>
        </w:rPr>
        <w:t xml:space="preserve"> z </w:t>
      </w:r>
      <w:r w:rsidRPr="007C41BE">
        <w:rPr>
          <w:rFonts w:ascii="Aptos" w:eastAsia="Times New Roman" w:hAnsi="Aptos" w:cs="Calibri"/>
          <w:sz w:val="24"/>
          <w:szCs w:val="24"/>
        </w:rPr>
        <w:t>przepisami</w:t>
      </w:r>
      <w:r w:rsidR="005B0471" w:rsidRPr="007C41BE">
        <w:rPr>
          <w:rFonts w:ascii="Aptos" w:eastAsia="Times New Roman" w:hAnsi="Aptos" w:cs="Calibri"/>
          <w:sz w:val="24"/>
          <w:szCs w:val="24"/>
        </w:rPr>
        <w:t xml:space="preserve"> i </w:t>
      </w:r>
      <w:r w:rsidRPr="007C41BE">
        <w:rPr>
          <w:rFonts w:ascii="Aptos" w:eastAsia="Times New Roman" w:hAnsi="Aptos" w:cs="Calibri"/>
          <w:sz w:val="24"/>
          <w:szCs w:val="24"/>
        </w:rPr>
        <w:t>zasadami BHP.</w:t>
      </w:r>
    </w:p>
    <w:p w14:paraId="7F63E358" w14:textId="77777777" w:rsidR="00195D7F" w:rsidRPr="007C41BE" w:rsidRDefault="00195D7F" w:rsidP="006421F0">
      <w:pPr>
        <w:pStyle w:val="Akapitzlist"/>
        <w:numPr>
          <w:ilvl w:val="0"/>
          <w:numId w:val="43"/>
        </w:numPr>
        <w:shd w:val="clear" w:color="auto" w:fill="FFFFFF"/>
        <w:suppressAutoHyphens/>
        <w:spacing w:line="360" w:lineRule="auto"/>
        <w:ind w:left="426" w:hanging="426"/>
        <w:jc w:val="left"/>
        <w:rPr>
          <w:rFonts w:ascii="Aptos" w:eastAsia="Times New Roman" w:hAnsi="Aptos" w:cs="Calibri"/>
          <w:sz w:val="24"/>
          <w:szCs w:val="24"/>
        </w:rPr>
      </w:pPr>
      <w:r w:rsidRPr="007C41BE">
        <w:rPr>
          <w:rFonts w:ascii="Aptos" w:eastAsia="Times New Roman" w:hAnsi="Aptos" w:cs="Calibri"/>
          <w:sz w:val="24"/>
          <w:szCs w:val="24"/>
        </w:rPr>
        <w:t>Wykonawca ponosi odpowiedzialność za prawidłowe wyposażenie Pracowników oraz za ich bezpieczeństwo</w:t>
      </w:r>
      <w:r w:rsidR="005B0471" w:rsidRPr="007C41BE">
        <w:rPr>
          <w:rFonts w:ascii="Aptos" w:eastAsia="Times New Roman" w:hAnsi="Aptos" w:cs="Calibri"/>
          <w:sz w:val="24"/>
          <w:szCs w:val="24"/>
        </w:rPr>
        <w:t xml:space="preserve"> w </w:t>
      </w:r>
      <w:r w:rsidRPr="007C41BE">
        <w:rPr>
          <w:rFonts w:ascii="Aptos" w:eastAsia="Times New Roman" w:hAnsi="Aptos" w:cs="Calibri"/>
          <w:sz w:val="24"/>
          <w:szCs w:val="24"/>
        </w:rPr>
        <w:t>trakcie wykonywania przedmiotu Umowy.</w:t>
      </w:r>
    </w:p>
    <w:p w14:paraId="36159AF5" w14:textId="77777777" w:rsidR="00D72800" w:rsidRPr="007C41BE" w:rsidRDefault="00D72800" w:rsidP="00780196">
      <w:pPr>
        <w:pStyle w:val="Nagwek1"/>
      </w:pPr>
      <w:r w:rsidRPr="007C41BE">
        <w:t>PROCEDURY ROZSTRZYGANIA SPORÓW</w:t>
      </w:r>
    </w:p>
    <w:p w14:paraId="75E689BC" w14:textId="77777777" w:rsidR="00D72800" w:rsidRPr="007C41BE" w:rsidRDefault="00D72800" w:rsidP="006421F0">
      <w:pPr>
        <w:pStyle w:val="Akapitzlist"/>
        <w:numPr>
          <w:ilvl w:val="1"/>
          <w:numId w:val="50"/>
        </w:numPr>
        <w:shd w:val="clear" w:color="auto" w:fill="FFFFFF"/>
        <w:suppressAutoHyphens/>
        <w:spacing w:after="160" w:line="360" w:lineRule="auto"/>
        <w:ind w:left="426" w:hanging="426"/>
        <w:contextualSpacing/>
        <w:jc w:val="left"/>
        <w:rPr>
          <w:rFonts w:ascii="Aptos" w:hAnsi="Aptos" w:cs="Calibri"/>
          <w:b/>
          <w:i/>
          <w:sz w:val="24"/>
          <w:szCs w:val="24"/>
          <w:u w:val="single"/>
        </w:rPr>
      </w:pPr>
      <w:r w:rsidRPr="007C41BE">
        <w:rPr>
          <w:rFonts w:ascii="Aptos" w:hAnsi="Aptos" w:cs="Calibri"/>
          <w:sz w:val="24"/>
          <w:szCs w:val="24"/>
        </w:rPr>
        <w:t>Wszelkie spory Strony zobowiązują się załatwić</w:t>
      </w:r>
      <w:r w:rsidR="005B0471" w:rsidRPr="007C41BE">
        <w:rPr>
          <w:rFonts w:ascii="Aptos" w:hAnsi="Aptos" w:cs="Calibri"/>
          <w:sz w:val="24"/>
          <w:szCs w:val="24"/>
        </w:rPr>
        <w:t xml:space="preserve"> w </w:t>
      </w:r>
      <w:r w:rsidRPr="007C41BE">
        <w:rPr>
          <w:rFonts w:ascii="Aptos" w:hAnsi="Aptos" w:cs="Calibri"/>
          <w:sz w:val="24"/>
          <w:szCs w:val="24"/>
        </w:rPr>
        <w:t>pierwszej kolejności polubownie.</w:t>
      </w:r>
    </w:p>
    <w:p w14:paraId="283EDE3F" w14:textId="77777777" w:rsidR="00D72800" w:rsidRPr="007C41BE" w:rsidRDefault="00D72800" w:rsidP="006421F0">
      <w:pPr>
        <w:pStyle w:val="Akapitzlist"/>
        <w:numPr>
          <w:ilvl w:val="1"/>
          <w:numId w:val="50"/>
        </w:numPr>
        <w:shd w:val="clear" w:color="auto" w:fill="FFFFFF"/>
        <w:suppressAutoHyphens/>
        <w:spacing w:after="160" w:line="360" w:lineRule="auto"/>
        <w:ind w:left="426" w:hanging="426"/>
        <w:contextualSpacing/>
        <w:jc w:val="left"/>
        <w:rPr>
          <w:rFonts w:ascii="Aptos" w:hAnsi="Aptos" w:cs="Calibri"/>
          <w:sz w:val="24"/>
          <w:szCs w:val="24"/>
        </w:rPr>
      </w:pPr>
      <w:r w:rsidRPr="007C41BE">
        <w:rPr>
          <w:rFonts w:ascii="Aptos" w:hAnsi="Aptos" w:cs="Calibri"/>
          <w:sz w:val="24"/>
          <w:szCs w:val="24"/>
        </w:rPr>
        <w:t>Strony zobowiązują się do poddania ewentualnych sporów</w:t>
      </w:r>
      <w:r w:rsidR="005B0471" w:rsidRPr="007C41BE">
        <w:rPr>
          <w:rFonts w:ascii="Aptos" w:hAnsi="Aptos" w:cs="Calibri"/>
          <w:sz w:val="24"/>
          <w:szCs w:val="24"/>
        </w:rPr>
        <w:t xml:space="preserve"> o </w:t>
      </w:r>
      <w:r w:rsidRPr="007C41BE">
        <w:rPr>
          <w:rFonts w:ascii="Aptos" w:hAnsi="Aptos" w:cs="Calibri"/>
          <w:sz w:val="24"/>
          <w:szCs w:val="24"/>
        </w:rPr>
        <w:t>roszczenia cywilnoprawne</w:t>
      </w:r>
      <w:r w:rsidR="005B0471" w:rsidRPr="007C41BE">
        <w:rPr>
          <w:rFonts w:ascii="Aptos" w:hAnsi="Aptos" w:cs="Calibri"/>
          <w:sz w:val="24"/>
          <w:szCs w:val="24"/>
        </w:rPr>
        <w:t xml:space="preserve"> w </w:t>
      </w:r>
      <w:r w:rsidRPr="007C41BE">
        <w:rPr>
          <w:rFonts w:ascii="Aptos" w:hAnsi="Aptos" w:cs="Calibri"/>
          <w:sz w:val="24"/>
          <w:szCs w:val="24"/>
        </w:rPr>
        <w:t>sprawach,</w:t>
      </w:r>
      <w:r w:rsidR="00697CD0" w:rsidRPr="007C41BE">
        <w:rPr>
          <w:rFonts w:ascii="Aptos" w:hAnsi="Aptos" w:cs="Calibri"/>
          <w:sz w:val="24"/>
          <w:szCs w:val="24"/>
        </w:rPr>
        <w:t xml:space="preserve"> </w:t>
      </w:r>
      <w:r w:rsidR="00975ECB" w:rsidRPr="007C41BE">
        <w:rPr>
          <w:rFonts w:ascii="Aptos" w:hAnsi="Aptos" w:cs="Calibri"/>
          <w:sz w:val="24"/>
          <w:szCs w:val="24"/>
        </w:rPr>
        <w:t>w </w:t>
      </w:r>
      <w:r w:rsidRPr="007C41BE">
        <w:rPr>
          <w:rFonts w:ascii="Aptos" w:hAnsi="Aptos" w:cs="Calibri"/>
          <w:sz w:val="24"/>
          <w:szCs w:val="24"/>
        </w:rPr>
        <w:t>których zawarcie ugody jest dopuszczalne, mediacjom lub innemu polubownemu rozwiązaniu sporu przed Sądem Polubownym przy Prokuratorii Generalnej Rzeczypospolitej Polskiej.</w:t>
      </w:r>
    </w:p>
    <w:p w14:paraId="0EE0CE90" w14:textId="77777777" w:rsidR="0098733C" w:rsidRPr="007C41BE" w:rsidRDefault="00D72800" w:rsidP="006421F0">
      <w:pPr>
        <w:pStyle w:val="Akapitzlist"/>
        <w:numPr>
          <w:ilvl w:val="1"/>
          <w:numId w:val="50"/>
        </w:numPr>
        <w:shd w:val="clear" w:color="auto" w:fill="FFFFFF"/>
        <w:suppressAutoHyphens/>
        <w:spacing w:after="160" w:line="360" w:lineRule="auto"/>
        <w:ind w:left="426" w:hanging="426"/>
        <w:contextualSpacing/>
        <w:jc w:val="left"/>
        <w:rPr>
          <w:rFonts w:ascii="Aptos" w:hAnsi="Aptos" w:cs="Calibri"/>
          <w:b/>
          <w:i/>
          <w:sz w:val="24"/>
          <w:szCs w:val="24"/>
          <w:u w:val="single"/>
        </w:rPr>
      </w:pPr>
      <w:r w:rsidRPr="007C41BE">
        <w:rPr>
          <w:rFonts w:ascii="Aptos" w:hAnsi="Aptos" w:cs="Calibri"/>
          <w:sz w:val="24"/>
          <w:szCs w:val="24"/>
        </w:rPr>
        <w:t>W przypadku sporów sądowych strony ustalają właściwość</w:t>
      </w:r>
      <w:r w:rsidR="00B61764" w:rsidRPr="007C41BE">
        <w:rPr>
          <w:rFonts w:ascii="Aptos" w:hAnsi="Aptos" w:cs="Calibri"/>
          <w:sz w:val="24"/>
          <w:szCs w:val="24"/>
        </w:rPr>
        <w:t xml:space="preserve"> miejscową </w:t>
      </w:r>
      <w:r w:rsidRPr="007C41BE">
        <w:rPr>
          <w:rFonts w:ascii="Aptos" w:hAnsi="Aptos" w:cs="Calibri"/>
          <w:sz w:val="24"/>
          <w:szCs w:val="24"/>
        </w:rPr>
        <w:t xml:space="preserve">sądu </w:t>
      </w:r>
      <w:r w:rsidR="00B61764" w:rsidRPr="007C41BE">
        <w:rPr>
          <w:rFonts w:ascii="Aptos" w:hAnsi="Aptos" w:cs="Calibri"/>
          <w:sz w:val="24"/>
          <w:szCs w:val="24"/>
        </w:rPr>
        <w:t xml:space="preserve">właściwą dla miejsca </w:t>
      </w:r>
      <w:r w:rsidRPr="007C41BE">
        <w:rPr>
          <w:rFonts w:ascii="Aptos" w:hAnsi="Aptos" w:cs="Calibri"/>
          <w:sz w:val="24"/>
          <w:szCs w:val="24"/>
        </w:rPr>
        <w:t>siedziby Zamawiającego.</w:t>
      </w:r>
    </w:p>
    <w:p w14:paraId="61611C37" w14:textId="6B91D8E4" w:rsidR="00195D7F" w:rsidRPr="007C41BE" w:rsidRDefault="00514FE3" w:rsidP="00780196">
      <w:pPr>
        <w:pStyle w:val="Nagwek1"/>
      </w:pPr>
      <w:r w:rsidRPr="007C41BE">
        <w:t>0</w:t>
      </w:r>
      <w:r w:rsidR="00195D7F" w:rsidRPr="007C41BE">
        <w:t>POSTANOWIENIA KOŃCOWE</w:t>
      </w:r>
    </w:p>
    <w:p w14:paraId="658442C5" w14:textId="77777777" w:rsidR="00E669F3" w:rsidRPr="007C41BE" w:rsidRDefault="00195D7F" w:rsidP="006421F0">
      <w:pPr>
        <w:pStyle w:val="Akapitzlist"/>
        <w:numPr>
          <w:ilvl w:val="0"/>
          <w:numId w:val="46"/>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W sprawach nieuregulowanych niniejszą um</w:t>
      </w:r>
      <w:r w:rsidR="00E669F3" w:rsidRPr="007C41BE">
        <w:rPr>
          <w:rFonts w:ascii="Aptos" w:hAnsi="Aptos" w:cs="Calibri"/>
          <w:sz w:val="24"/>
          <w:szCs w:val="24"/>
        </w:rPr>
        <w:t>ową stosuje się przepisy ustaw:</w:t>
      </w:r>
    </w:p>
    <w:p w14:paraId="1E0262C6" w14:textId="1D054D51" w:rsidR="00E669F3" w:rsidRPr="007C41BE" w:rsidRDefault="008208BC" w:rsidP="006421F0">
      <w:pPr>
        <w:pStyle w:val="Akapitzlist"/>
        <w:numPr>
          <w:ilvl w:val="0"/>
          <w:numId w:val="65"/>
        </w:numPr>
        <w:shd w:val="clear" w:color="auto" w:fill="FFFFFF"/>
        <w:suppressAutoHyphens/>
        <w:spacing w:line="360" w:lineRule="auto"/>
        <w:ind w:left="851" w:hanging="425"/>
        <w:jc w:val="left"/>
        <w:rPr>
          <w:rFonts w:ascii="Aptos" w:hAnsi="Aptos" w:cs="Calibri"/>
          <w:sz w:val="24"/>
          <w:szCs w:val="24"/>
        </w:rPr>
      </w:pPr>
      <w:hyperlink w:anchor="Ustawa_Prawo_zamówień_publicznych" w:tooltip="Ustawa z dnia 11 września 2019 r. - Prawo zamówień publicznych" w:history="1">
        <w:r w:rsidRPr="007C41BE">
          <w:rPr>
            <w:rStyle w:val="Hipercze"/>
            <w:rFonts w:ascii="Aptos" w:hAnsi="Aptos" w:cs="Calibri"/>
            <w:sz w:val="24"/>
            <w:szCs w:val="24"/>
          </w:rPr>
          <w:t>ustawy </w:t>
        </w:r>
        <w:proofErr w:type="spellStart"/>
        <w:r w:rsidRPr="007C41BE">
          <w:rPr>
            <w:rStyle w:val="Hipercze"/>
            <w:rFonts w:ascii="Aptos" w:hAnsi="Aptos" w:cs="Calibri"/>
            <w:sz w:val="24"/>
            <w:szCs w:val="24"/>
          </w:rPr>
          <w:t>Pzp</w:t>
        </w:r>
        <w:proofErr w:type="spellEnd"/>
        <w:r w:rsidRPr="007C41BE">
          <w:rPr>
            <w:rStyle w:val="Hipercze"/>
            <w:rFonts w:ascii="Aptos" w:hAnsi="Aptos" w:cs="Calibri"/>
            <w:sz w:val="24"/>
            <w:szCs w:val="24"/>
          </w:rPr>
          <w:t>.</w:t>
        </w:r>
      </w:hyperlink>
      <w:r w:rsidR="006F163A" w:rsidRPr="007C41BE">
        <w:rPr>
          <w:rFonts w:ascii="Aptos" w:hAnsi="Aptos" w:cs="Calibri"/>
          <w:sz w:val="24"/>
          <w:szCs w:val="24"/>
        </w:rPr>
        <w:t>,</w:t>
      </w:r>
    </w:p>
    <w:p w14:paraId="5C940C49" w14:textId="69427E8A" w:rsidR="00E669F3" w:rsidRPr="007C41BE" w:rsidRDefault="00195D7F" w:rsidP="006421F0">
      <w:pPr>
        <w:pStyle w:val="Akapitzlist"/>
        <w:numPr>
          <w:ilvl w:val="0"/>
          <w:numId w:val="65"/>
        </w:numPr>
        <w:shd w:val="clear" w:color="auto" w:fill="FFFFFF"/>
        <w:suppressAutoHyphens/>
        <w:spacing w:line="360" w:lineRule="auto"/>
        <w:ind w:left="851" w:hanging="425"/>
        <w:jc w:val="left"/>
        <w:rPr>
          <w:rFonts w:ascii="Aptos" w:hAnsi="Aptos" w:cs="Calibri"/>
          <w:sz w:val="24"/>
          <w:szCs w:val="24"/>
        </w:rPr>
      </w:pPr>
      <w:hyperlink w:anchor="Ustawa_Kodeks_cywilny" w:tooltip="Ustawa z dnia 23 kwietnia 1964 r. Kodeks cywilny" w:history="1">
        <w:r w:rsidRPr="007C41BE">
          <w:rPr>
            <w:rStyle w:val="Hipercze"/>
            <w:rFonts w:ascii="Aptos" w:hAnsi="Aptos" w:cs="Calibri"/>
            <w:sz w:val="24"/>
            <w:szCs w:val="24"/>
          </w:rPr>
          <w:t>ustawy</w:t>
        </w:r>
        <w:r w:rsidR="008208BC" w:rsidRPr="007C41BE">
          <w:rPr>
            <w:rStyle w:val="Hipercze"/>
            <w:rFonts w:ascii="Aptos" w:hAnsi="Aptos" w:cs="Calibri"/>
            <w:sz w:val="24"/>
            <w:szCs w:val="24"/>
          </w:rPr>
          <w:t> </w:t>
        </w:r>
        <w:proofErr w:type="spellStart"/>
        <w:r w:rsidR="00A300BF" w:rsidRPr="007C41BE">
          <w:rPr>
            <w:rStyle w:val="Hipercze"/>
            <w:rFonts w:ascii="Aptos" w:hAnsi="Aptos" w:cs="Calibri"/>
            <w:sz w:val="24"/>
            <w:szCs w:val="24"/>
          </w:rPr>
          <w:t>Kc</w:t>
        </w:r>
        <w:proofErr w:type="spellEnd"/>
        <w:r w:rsidR="00A300BF" w:rsidRPr="007C41BE">
          <w:rPr>
            <w:rStyle w:val="Hipercze"/>
            <w:rFonts w:ascii="Aptos" w:hAnsi="Aptos" w:cs="Calibri"/>
            <w:sz w:val="24"/>
            <w:szCs w:val="24"/>
          </w:rPr>
          <w:t>.</w:t>
        </w:r>
      </w:hyperlink>
      <w:r w:rsidR="00697CD0" w:rsidRPr="007C41BE">
        <w:rPr>
          <w:rFonts w:ascii="Aptos" w:hAnsi="Aptos" w:cs="Calibri"/>
          <w:sz w:val="24"/>
          <w:szCs w:val="24"/>
        </w:rPr>
        <w:t xml:space="preserve"> </w:t>
      </w:r>
      <w:r w:rsidR="00975ECB" w:rsidRPr="007C41BE">
        <w:rPr>
          <w:rFonts w:ascii="Aptos" w:hAnsi="Aptos" w:cs="Calibri"/>
          <w:sz w:val="24"/>
          <w:szCs w:val="24"/>
        </w:rPr>
        <w:t>o </w:t>
      </w:r>
      <w:r w:rsidRPr="007C41BE">
        <w:rPr>
          <w:rFonts w:ascii="Aptos" w:hAnsi="Aptos" w:cs="Calibri"/>
          <w:sz w:val="24"/>
          <w:szCs w:val="24"/>
        </w:rPr>
        <w:t xml:space="preserve">ile przepisy </w:t>
      </w:r>
      <w:hyperlink w:anchor="Ustawa_Prawo_zamówień_publicznych" w:tooltip="Ustawa z dnia 11 września 2019 r. - Prawo zamówień publicznych" w:history="1">
        <w:r w:rsidR="008208BC" w:rsidRPr="007C41BE">
          <w:rPr>
            <w:rStyle w:val="Hipercze"/>
            <w:rFonts w:ascii="Aptos" w:hAnsi="Aptos" w:cs="Calibri"/>
            <w:sz w:val="24"/>
            <w:szCs w:val="24"/>
          </w:rPr>
          <w:t>ustawy </w:t>
        </w:r>
        <w:proofErr w:type="spellStart"/>
        <w:r w:rsidR="008208BC" w:rsidRPr="007C41BE">
          <w:rPr>
            <w:rStyle w:val="Hipercze"/>
            <w:rFonts w:ascii="Aptos" w:hAnsi="Aptos" w:cs="Calibri"/>
            <w:sz w:val="24"/>
            <w:szCs w:val="24"/>
          </w:rPr>
          <w:t>Pzp</w:t>
        </w:r>
        <w:proofErr w:type="spellEnd"/>
        <w:r w:rsidR="008208BC" w:rsidRPr="007C41BE">
          <w:rPr>
            <w:rStyle w:val="Hipercze"/>
            <w:rFonts w:ascii="Aptos" w:hAnsi="Aptos" w:cs="Calibri"/>
            <w:sz w:val="24"/>
            <w:szCs w:val="24"/>
          </w:rPr>
          <w:t>.</w:t>
        </w:r>
      </w:hyperlink>
      <w:r w:rsidRPr="007C41BE">
        <w:rPr>
          <w:rFonts w:ascii="Aptos" w:hAnsi="Aptos" w:cs="Calibri"/>
          <w:sz w:val="24"/>
          <w:szCs w:val="24"/>
        </w:rPr>
        <w:t xml:space="preserve"> nie stanowią inaczej</w:t>
      </w:r>
      <w:r w:rsidR="002E534D" w:rsidRPr="007C41BE">
        <w:rPr>
          <w:rFonts w:ascii="Aptos" w:hAnsi="Aptos" w:cs="Calibri"/>
          <w:sz w:val="24"/>
          <w:szCs w:val="24"/>
        </w:rPr>
        <w:t>,</w:t>
      </w:r>
      <w:r w:rsidR="00771B05" w:rsidRPr="007C41BE">
        <w:rPr>
          <w:rFonts w:ascii="Aptos" w:hAnsi="Aptos" w:cs="Calibri"/>
          <w:sz w:val="24"/>
          <w:szCs w:val="24"/>
        </w:rPr>
        <w:t xml:space="preserve"> </w:t>
      </w:r>
    </w:p>
    <w:p w14:paraId="36A83BDD" w14:textId="305447BB" w:rsidR="00E669F3" w:rsidRPr="007C41BE" w:rsidRDefault="00195D7F" w:rsidP="006421F0">
      <w:pPr>
        <w:pStyle w:val="Akapitzlist"/>
        <w:numPr>
          <w:ilvl w:val="0"/>
          <w:numId w:val="65"/>
        </w:numPr>
        <w:shd w:val="clear" w:color="auto" w:fill="FFFFFF"/>
        <w:suppressAutoHyphens/>
        <w:spacing w:line="360" w:lineRule="auto"/>
        <w:ind w:left="851" w:hanging="425"/>
        <w:jc w:val="left"/>
        <w:rPr>
          <w:rFonts w:ascii="Aptos" w:hAnsi="Aptos" w:cs="Calibri"/>
          <w:sz w:val="24"/>
          <w:szCs w:val="24"/>
        </w:rPr>
      </w:pPr>
      <w:hyperlink w:anchor="Ustawa_Prawo_budowlane" w:tooltip="Ustawa z dnia 7 lipca 1994 r. Prawo budowlane" w:history="1">
        <w:r w:rsidRPr="007C41BE">
          <w:rPr>
            <w:rStyle w:val="Hipercze"/>
            <w:rFonts w:ascii="Aptos" w:hAnsi="Aptos" w:cs="Calibri"/>
            <w:sz w:val="24"/>
            <w:szCs w:val="24"/>
          </w:rPr>
          <w:t>ustawy</w:t>
        </w:r>
        <w:r w:rsidR="008208BC" w:rsidRPr="007C41BE">
          <w:rPr>
            <w:rStyle w:val="Hipercze"/>
            <w:rFonts w:ascii="Aptos" w:hAnsi="Aptos" w:cs="Calibri"/>
            <w:sz w:val="24"/>
            <w:szCs w:val="24"/>
          </w:rPr>
          <w:t> </w:t>
        </w:r>
        <w:r w:rsidRPr="007C41BE">
          <w:rPr>
            <w:rStyle w:val="Hipercze"/>
            <w:rFonts w:ascii="Aptos" w:hAnsi="Aptos" w:cs="Calibri"/>
            <w:sz w:val="24"/>
            <w:szCs w:val="24"/>
          </w:rPr>
          <w:t>Pr</w:t>
        </w:r>
        <w:r w:rsidR="006F163A" w:rsidRPr="007C41BE">
          <w:rPr>
            <w:rStyle w:val="Hipercze"/>
            <w:rFonts w:ascii="Aptos" w:hAnsi="Aptos" w:cs="Calibri"/>
            <w:sz w:val="24"/>
            <w:szCs w:val="24"/>
          </w:rPr>
          <w:t>.</w:t>
        </w:r>
        <w:r w:rsidR="008208BC" w:rsidRPr="007C41BE">
          <w:rPr>
            <w:rStyle w:val="Hipercze"/>
            <w:rFonts w:ascii="Aptos" w:hAnsi="Aptos" w:cs="Calibri"/>
            <w:sz w:val="24"/>
            <w:szCs w:val="24"/>
          </w:rPr>
          <w:t> </w:t>
        </w:r>
        <w:r w:rsidRPr="007C41BE">
          <w:rPr>
            <w:rStyle w:val="Hipercze"/>
            <w:rFonts w:ascii="Aptos" w:hAnsi="Aptos" w:cs="Calibri"/>
            <w:sz w:val="24"/>
            <w:szCs w:val="24"/>
          </w:rPr>
          <w:t>bud</w:t>
        </w:r>
        <w:r w:rsidR="006F163A" w:rsidRPr="007C41BE">
          <w:rPr>
            <w:rStyle w:val="Hipercze"/>
            <w:rFonts w:ascii="Aptos" w:hAnsi="Aptos" w:cs="Calibri"/>
            <w:sz w:val="24"/>
            <w:szCs w:val="24"/>
          </w:rPr>
          <w:t>.</w:t>
        </w:r>
      </w:hyperlink>
      <w:r w:rsidRPr="007C41BE">
        <w:rPr>
          <w:rFonts w:ascii="Aptos" w:hAnsi="Aptos" w:cs="Calibri"/>
          <w:sz w:val="24"/>
          <w:szCs w:val="24"/>
        </w:rPr>
        <w:t xml:space="preserve"> </w:t>
      </w:r>
    </w:p>
    <w:p w14:paraId="6F0D63FA" w14:textId="65E660FE" w:rsidR="002C7894" w:rsidRPr="007C41BE" w:rsidRDefault="002C7894" w:rsidP="006421F0">
      <w:pPr>
        <w:pStyle w:val="Akapitzlist"/>
        <w:numPr>
          <w:ilvl w:val="0"/>
          <w:numId w:val="46"/>
        </w:numPr>
        <w:shd w:val="clear" w:color="auto" w:fill="FFFFFF"/>
        <w:suppressAutoHyphens/>
        <w:spacing w:line="360" w:lineRule="auto"/>
        <w:ind w:left="426" w:hanging="426"/>
        <w:jc w:val="left"/>
        <w:rPr>
          <w:rFonts w:ascii="Aptos" w:hAnsi="Aptos" w:cs="Calibri"/>
          <w:sz w:val="24"/>
          <w:szCs w:val="24"/>
        </w:rPr>
      </w:pPr>
      <w:bookmarkStart w:id="127" w:name="POSTANOWIENIA_KOŃCOWE_DOFINANSOWANIE"/>
      <w:bookmarkEnd w:id="127"/>
      <w:r w:rsidRPr="007C41BE">
        <w:rPr>
          <w:rFonts w:ascii="Aptos" w:hAnsi="Aptos" w:cs="Calibri"/>
          <w:sz w:val="24"/>
          <w:szCs w:val="24"/>
        </w:rPr>
        <w:t>W przypadku niezgodności</w:t>
      </w:r>
      <w:r w:rsidR="00125B09" w:rsidRPr="007C41BE">
        <w:rPr>
          <w:rFonts w:ascii="Aptos" w:hAnsi="Aptos" w:cs="Calibri"/>
          <w:sz w:val="24"/>
          <w:szCs w:val="24"/>
        </w:rPr>
        <w:t xml:space="preserve"> któregokolwiek</w:t>
      </w:r>
      <w:r w:rsidR="005B0471" w:rsidRPr="007C41BE">
        <w:rPr>
          <w:rFonts w:ascii="Aptos" w:hAnsi="Aptos" w:cs="Calibri"/>
          <w:sz w:val="24"/>
          <w:szCs w:val="24"/>
        </w:rPr>
        <w:t xml:space="preserve"> z </w:t>
      </w:r>
      <w:r w:rsidRPr="007C41BE">
        <w:rPr>
          <w:rFonts w:ascii="Aptos" w:hAnsi="Aptos" w:cs="Calibri"/>
          <w:sz w:val="24"/>
          <w:szCs w:val="24"/>
        </w:rPr>
        <w:t>postanowień niniejszej umowy</w:t>
      </w:r>
      <w:r w:rsidR="005B0471" w:rsidRPr="007C41BE">
        <w:rPr>
          <w:rFonts w:ascii="Aptos" w:hAnsi="Aptos" w:cs="Calibri"/>
          <w:sz w:val="24"/>
          <w:szCs w:val="24"/>
        </w:rPr>
        <w:t xml:space="preserve"> z </w:t>
      </w:r>
      <w:r w:rsidRPr="007C41BE">
        <w:rPr>
          <w:rFonts w:ascii="Aptos" w:hAnsi="Aptos" w:cs="Calibri"/>
          <w:sz w:val="24"/>
          <w:szCs w:val="24"/>
        </w:rPr>
        <w:t>zasadami dofinansowania</w:t>
      </w:r>
      <w:r w:rsidR="005B0471" w:rsidRPr="007C41BE">
        <w:rPr>
          <w:rFonts w:ascii="Aptos" w:hAnsi="Aptos" w:cs="Calibri"/>
          <w:sz w:val="24"/>
          <w:szCs w:val="24"/>
        </w:rPr>
        <w:t xml:space="preserve"> o </w:t>
      </w:r>
      <w:r w:rsidRPr="007C41BE">
        <w:rPr>
          <w:rFonts w:ascii="Aptos" w:hAnsi="Aptos" w:cs="Calibri"/>
          <w:sz w:val="24"/>
          <w:szCs w:val="24"/>
        </w:rPr>
        <w:t>którym mowa</w:t>
      </w:r>
      <w:r w:rsidR="005B0471" w:rsidRPr="007C41BE">
        <w:rPr>
          <w:rFonts w:ascii="Aptos" w:hAnsi="Aptos" w:cs="Calibri"/>
          <w:sz w:val="24"/>
          <w:szCs w:val="24"/>
        </w:rPr>
        <w:t xml:space="preserve"> w</w:t>
      </w:r>
      <w:r w:rsidR="00556001" w:rsidRPr="007C41BE">
        <w:rPr>
          <w:rFonts w:ascii="Aptos" w:hAnsi="Aptos" w:cs="Calibri"/>
          <w:sz w:val="24"/>
          <w:szCs w:val="24"/>
        </w:rPr>
        <w:t> </w:t>
      </w:r>
      <w:r w:rsidR="00556001" w:rsidRPr="007C41BE">
        <w:rPr>
          <w:rFonts w:ascii="Aptos" w:hAnsi="Aptos" w:cs="Calibri"/>
          <w:sz w:val="24"/>
          <w:szCs w:val="24"/>
        </w:rPr>
        <w:fldChar w:fldCharType="begin"/>
      </w:r>
      <w:r w:rsidR="00556001" w:rsidRPr="007C41BE">
        <w:rPr>
          <w:rFonts w:ascii="Aptos" w:hAnsi="Aptos" w:cs="Calibri"/>
          <w:sz w:val="24"/>
          <w:szCs w:val="24"/>
        </w:rPr>
        <w:instrText xml:space="preserve"> REF POSTANOWIENIA_OGÓLNE \n \h </w:instrText>
      </w:r>
      <w:r w:rsidR="001C531A" w:rsidRPr="007C41BE">
        <w:rPr>
          <w:rFonts w:ascii="Aptos" w:hAnsi="Aptos" w:cs="Calibri"/>
          <w:sz w:val="24"/>
          <w:szCs w:val="24"/>
        </w:rPr>
        <w:instrText xml:space="preserve"> \* MERGEFORMAT </w:instrText>
      </w:r>
      <w:r w:rsidR="00556001" w:rsidRPr="007C41BE">
        <w:rPr>
          <w:rFonts w:ascii="Aptos" w:hAnsi="Aptos" w:cs="Calibri"/>
          <w:sz w:val="24"/>
          <w:szCs w:val="24"/>
        </w:rPr>
      </w:r>
      <w:r w:rsidR="00556001" w:rsidRPr="007C41BE">
        <w:rPr>
          <w:rFonts w:ascii="Aptos" w:hAnsi="Aptos" w:cs="Calibri"/>
          <w:sz w:val="24"/>
          <w:szCs w:val="24"/>
        </w:rPr>
        <w:fldChar w:fldCharType="separate"/>
      </w:r>
      <w:r w:rsidR="00907F65">
        <w:rPr>
          <w:rFonts w:ascii="Aptos" w:hAnsi="Aptos" w:cs="Calibri"/>
          <w:sz w:val="24"/>
          <w:szCs w:val="24"/>
        </w:rPr>
        <w:t>§1</w:t>
      </w:r>
      <w:r w:rsidR="00556001" w:rsidRPr="007C41BE">
        <w:rPr>
          <w:rFonts w:ascii="Aptos" w:hAnsi="Aptos" w:cs="Calibri"/>
          <w:sz w:val="24"/>
          <w:szCs w:val="24"/>
        </w:rPr>
        <w:fldChar w:fldCharType="end"/>
      </w:r>
      <w:r w:rsidR="00556001" w:rsidRPr="007C41BE">
        <w:rPr>
          <w:rFonts w:ascii="Aptos" w:hAnsi="Aptos" w:cs="Calibri"/>
          <w:sz w:val="24"/>
          <w:szCs w:val="24"/>
        </w:rPr>
        <w:t> </w:t>
      </w:r>
      <w:r w:rsidRPr="007C41BE">
        <w:rPr>
          <w:rFonts w:ascii="Aptos" w:hAnsi="Aptos" w:cs="Calibri"/>
          <w:sz w:val="24"/>
          <w:szCs w:val="24"/>
        </w:rPr>
        <w:t>ust.</w:t>
      </w:r>
      <w:r w:rsidR="00556001" w:rsidRPr="007C41BE">
        <w:rPr>
          <w:rFonts w:ascii="Aptos" w:hAnsi="Aptos" w:cs="Calibri"/>
          <w:sz w:val="24"/>
          <w:szCs w:val="24"/>
        </w:rPr>
        <w:t> </w:t>
      </w:r>
      <w:r w:rsidR="00556001" w:rsidRPr="007C41BE">
        <w:rPr>
          <w:rFonts w:ascii="Aptos" w:hAnsi="Aptos" w:cs="Calibri"/>
          <w:sz w:val="24"/>
          <w:szCs w:val="24"/>
        </w:rPr>
        <w:fldChar w:fldCharType="begin"/>
      </w:r>
      <w:r w:rsidR="00556001" w:rsidRPr="007C41BE">
        <w:rPr>
          <w:rFonts w:ascii="Aptos" w:hAnsi="Aptos" w:cs="Calibri"/>
          <w:sz w:val="24"/>
          <w:szCs w:val="24"/>
        </w:rPr>
        <w:instrText xml:space="preserve"> REF POSTANOWIENIA_OGÓLNE_DOFINANSOWANIE \n \h </w:instrText>
      </w:r>
      <w:r w:rsidR="001C531A" w:rsidRPr="007C41BE">
        <w:rPr>
          <w:rFonts w:ascii="Aptos" w:hAnsi="Aptos" w:cs="Calibri"/>
          <w:sz w:val="24"/>
          <w:szCs w:val="24"/>
        </w:rPr>
        <w:instrText xml:space="preserve"> \* MERGEFORMAT </w:instrText>
      </w:r>
      <w:r w:rsidR="00556001" w:rsidRPr="007C41BE">
        <w:rPr>
          <w:rFonts w:ascii="Aptos" w:hAnsi="Aptos" w:cs="Calibri"/>
          <w:sz w:val="24"/>
          <w:szCs w:val="24"/>
        </w:rPr>
      </w:r>
      <w:r w:rsidR="00556001" w:rsidRPr="007C41BE">
        <w:rPr>
          <w:rFonts w:ascii="Aptos" w:hAnsi="Aptos" w:cs="Calibri"/>
          <w:sz w:val="24"/>
          <w:szCs w:val="24"/>
        </w:rPr>
        <w:fldChar w:fldCharType="separate"/>
      </w:r>
      <w:r w:rsidR="00907F65">
        <w:rPr>
          <w:rFonts w:ascii="Aptos" w:hAnsi="Aptos" w:cs="Calibri"/>
          <w:sz w:val="24"/>
          <w:szCs w:val="24"/>
        </w:rPr>
        <w:t>2</w:t>
      </w:r>
      <w:r w:rsidR="00556001" w:rsidRPr="007C41BE">
        <w:rPr>
          <w:rFonts w:ascii="Aptos" w:hAnsi="Aptos" w:cs="Calibri"/>
          <w:sz w:val="24"/>
          <w:szCs w:val="24"/>
        </w:rPr>
        <w:fldChar w:fldCharType="end"/>
      </w:r>
      <w:r w:rsidR="00125B09" w:rsidRPr="007C41BE">
        <w:rPr>
          <w:rFonts w:ascii="Aptos" w:hAnsi="Aptos" w:cs="Calibri"/>
          <w:sz w:val="24"/>
          <w:szCs w:val="24"/>
        </w:rPr>
        <w:t xml:space="preserve">, </w:t>
      </w:r>
      <w:r w:rsidR="00CF2D1E" w:rsidRPr="007C41BE">
        <w:rPr>
          <w:rFonts w:ascii="Aptos" w:hAnsi="Aptos" w:cs="Calibri"/>
          <w:sz w:val="24"/>
          <w:szCs w:val="24"/>
        </w:rPr>
        <w:t>zastosowanie będą miały zasady dofinansowania.</w:t>
      </w:r>
    </w:p>
    <w:p w14:paraId="6FC14DBA" w14:textId="551448E6" w:rsidR="00172F71" w:rsidRPr="007C41BE" w:rsidRDefault="00172F71" w:rsidP="006421F0">
      <w:pPr>
        <w:pStyle w:val="Akapitzlist"/>
        <w:numPr>
          <w:ilvl w:val="0"/>
          <w:numId w:val="46"/>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 xml:space="preserve">Zamawiający zastrzega możliwość </w:t>
      </w:r>
      <w:r w:rsidR="00A445C8" w:rsidRPr="007C41BE">
        <w:rPr>
          <w:rFonts w:ascii="Aptos" w:hAnsi="Aptos" w:cs="Calibri"/>
          <w:sz w:val="24"/>
          <w:szCs w:val="24"/>
        </w:rPr>
        <w:t>pozyskania dofinansowania</w:t>
      </w:r>
      <w:r w:rsidR="005B0471" w:rsidRPr="007C41BE">
        <w:rPr>
          <w:rFonts w:ascii="Aptos" w:hAnsi="Aptos" w:cs="Calibri"/>
          <w:sz w:val="24"/>
          <w:szCs w:val="24"/>
        </w:rPr>
        <w:t xml:space="preserve"> z </w:t>
      </w:r>
      <w:r w:rsidR="00A445C8" w:rsidRPr="007C41BE">
        <w:rPr>
          <w:rFonts w:ascii="Aptos" w:hAnsi="Aptos" w:cs="Calibri"/>
          <w:sz w:val="24"/>
          <w:szCs w:val="24"/>
        </w:rPr>
        <w:t xml:space="preserve">innych źródeł niż wymienione </w:t>
      </w:r>
      <w:r w:rsidR="00556001" w:rsidRPr="007C41BE">
        <w:rPr>
          <w:rFonts w:ascii="Aptos" w:hAnsi="Aptos" w:cs="Calibri"/>
          <w:sz w:val="24"/>
          <w:szCs w:val="24"/>
        </w:rPr>
        <w:t>w </w:t>
      </w:r>
      <w:r w:rsidR="00556001" w:rsidRPr="007C41BE">
        <w:rPr>
          <w:rFonts w:ascii="Aptos" w:hAnsi="Aptos" w:cs="Calibri"/>
          <w:sz w:val="24"/>
          <w:szCs w:val="24"/>
        </w:rPr>
        <w:fldChar w:fldCharType="begin"/>
      </w:r>
      <w:r w:rsidR="00556001" w:rsidRPr="007C41BE">
        <w:rPr>
          <w:rFonts w:ascii="Aptos" w:hAnsi="Aptos" w:cs="Calibri"/>
          <w:sz w:val="24"/>
          <w:szCs w:val="24"/>
        </w:rPr>
        <w:instrText xml:space="preserve"> REF POSTANOWIENIA_OGÓLNE \n \h </w:instrText>
      </w:r>
      <w:r w:rsidR="001C531A" w:rsidRPr="007C41BE">
        <w:rPr>
          <w:rFonts w:ascii="Aptos" w:hAnsi="Aptos" w:cs="Calibri"/>
          <w:sz w:val="24"/>
          <w:szCs w:val="24"/>
        </w:rPr>
        <w:instrText xml:space="preserve"> \* MERGEFORMAT </w:instrText>
      </w:r>
      <w:r w:rsidR="00556001" w:rsidRPr="007C41BE">
        <w:rPr>
          <w:rFonts w:ascii="Aptos" w:hAnsi="Aptos" w:cs="Calibri"/>
          <w:sz w:val="24"/>
          <w:szCs w:val="24"/>
        </w:rPr>
      </w:r>
      <w:r w:rsidR="00556001" w:rsidRPr="007C41BE">
        <w:rPr>
          <w:rFonts w:ascii="Aptos" w:hAnsi="Aptos" w:cs="Calibri"/>
          <w:sz w:val="24"/>
          <w:szCs w:val="24"/>
        </w:rPr>
        <w:fldChar w:fldCharType="separate"/>
      </w:r>
      <w:r w:rsidR="00907F65">
        <w:rPr>
          <w:rFonts w:ascii="Aptos" w:hAnsi="Aptos" w:cs="Calibri"/>
          <w:sz w:val="24"/>
          <w:szCs w:val="24"/>
        </w:rPr>
        <w:t>§1</w:t>
      </w:r>
      <w:r w:rsidR="00556001" w:rsidRPr="007C41BE">
        <w:rPr>
          <w:rFonts w:ascii="Aptos" w:hAnsi="Aptos" w:cs="Calibri"/>
          <w:sz w:val="24"/>
          <w:szCs w:val="24"/>
        </w:rPr>
        <w:fldChar w:fldCharType="end"/>
      </w:r>
      <w:r w:rsidR="00556001" w:rsidRPr="007C41BE">
        <w:rPr>
          <w:rFonts w:ascii="Aptos" w:hAnsi="Aptos" w:cs="Calibri"/>
          <w:sz w:val="24"/>
          <w:szCs w:val="24"/>
        </w:rPr>
        <w:t> ust. </w:t>
      </w:r>
      <w:r w:rsidR="00556001" w:rsidRPr="007C41BE">
        <w:rPr>
          <w:rFonts w:ascii="Aptos" w:hAnsi="Aptos" w:cs="Calibri"/>
          <w:sz w:val="24"/>
          <w:szCs w:val="24"/>
        </w:rPr>
        <w:fldChar w:fldCharType="begin"/>
      </w:r>
      <w:r w:rsidR="00556001" w:rsidRPr="007C41BE">
        <w:rPr>
          <w:rFonts w:ascii="Aptos" w:hAnsi="Aptos" w:cs="Calibri"/>
          <w:sz w:val="24"/>
          <w:szCs w:val="24"/>
        </w:rPr>
        <w:instrText xml:space="preserve"> REF POSTANOWIENIA_OGÓLNE_DOFINANSOWANIE \n \h </w:instrText>
      </w:r>
      <w:r w:rsidR="001C531A" w:rsidRPr="007C41BE">
        <w:rPr>
          <w:rFonts w:ascii="Aptos" w:hAnsi="Aptos" w:cs="Calibri"/>
          <w:sz w:val="24"/>
          <w:szCs w:val="24"/>
        </w:rPr>
        <w:instrText xml:space="preserve"> \* MERGEFORMAT </w:instrText>
      </w:r>
      <w:r w:rsidR="00556001" w:rsidRPr="007C41BE">
        <w:rPr>
          <w:rFonts w:ascii="Aptos" w:hAnsi="Aptos" w:cs="Calibri"/>
          <w:sz w:val="24"/>
          <w:szCs w:val="24"/>
        </w:rPr>
      </w:r>
      <w:r w:rsidR="00556001" w:rsidRPr="007C41BE">
        <w:rPr>
          <w:rFonts w:ascii="Aptos" w:hAnsi="Aptos" w:cs="Calibri"/>
          <w:sz w:val="24"/>
          <w:szCs w:val="24"/>
        </w:rPr>
        <w:fldChar w:fldCharType="separate"/>
      </w:r>
      <w:r w:rsidR="00907F65">
        <w:rPr>
          <w:rFonts w:ascii="Aptos" w:hAnsi="Aptos" w:cs="Calibri"/>
          <w:sz w:val="24"/>
          <w:szCs w:val="24"/>
        </w:rPr>
        <w:t>2</w:t>
      </w:r>
      <w:r w:rsidR="00556001" w:rsidRPr="007C41BE">
        <w:rPr>
          <w:rFonts w:ascii="Aptos" w:hAnsi="Aptos" w:cs="Calibri"/>
          <w:sz w:val="24"/>
          <w:szCs w:val="24"/>
        </w:rPr>
        <w:fldChar w:fldCharType="end"/>
      </w:r>
      <w:r w:rsidR="00A445C8" w:rsidRPr="007C41BE">
        <w:rPr>
          <w:rFonts w:ascii="Aptos" w:hAnsi="Aptos" w:cs="Calibri"/>
          <w:sz w:val="24"/>
          <w:szCs w:val="24"/>
        </w:rPr>
        <w:t>. Postanowienia ust.</w:t>
      </w:r>
      <w:r w:rsidR="008E5D4B" w:rsidRPr="007C41BE">
        <w:rPr>
          <w:rFonts w:ascii="Aptos" w:hAnsi="Aptos" w:cs="Calibri"/>
          <w:sz w:val="24"/>
          <w:szCs w:val="24"/>
        </w:rPr>
        <w:t> </w:t>
      </w:r>
      <w:r w:rsidR="00FE0A91" w:rsidRPr="007C41BE">
        <w:rPr>
          <w:rFonts w:ascii="Aptos" w:hAnsi="Aptos" w:cs="Calibri"/>
          <w:sz w:val="24"/>
          <w:szCs w:val="24"/>
        </w:rPr>
        <w:fldChar w:fldCharType="begin"/>
      </w:r>
      <w:r w:rsidR="00FE0A91" w:rsidRPr="007C41BE">
        <w:rPr>
          <w:rFonts w:ascii="Aptos" w:hAnsi="Aptos" w:cs="Calibri"/>
          <w:sz w:val="24"/>
          <w:szCs w:val="24"/>
        </w:rPr>
        <w:instrText xml:space="preserve"> REF POSTANOWIENIA_KOŃCOWE_DOFINANSOWANIE \n \h </w:instrText>
      </w:r>
      <w:r w:rsidR="001C531A" w:rsidRPr="007C41BE">
        <w:rPr>
          <w:rFonts w:ascii="Aptos" w:hAnsi="Aptos" w:cs="Calibri"/>
          <w:sz w:val="24"/>
          <w:szCs w:val="24"/>
        </w:rPr>
        <w:instrText xml:space="preserve"> \* MERGEFORMAT </w:instrText>
      </w:r>
      <w:r w:rsidR="00FE0A91" w:rsidRPr="007C41BE">
        <w:rPr>
          <w:rFonts w:ascii="Aptos" w:hAnsi="Aptos" w:cs="Calibri"/>
          <w:sz w:val="24"/>
          <w:szCs w:val="24"/>
        </w:rPr>
      </w:r>
      <w:r w:rsidR="00FE0A91" w:rsidRPr="007C41BE">
        <w:rPr>
          <w:rFonts w:ascii="Aptos" w:hAnsi="Aptos" w:cs="Calibri"/>
          <w:sz w:val="24"/>
          <w:szCs w:val="24"/>
        </w:rPr>
        <w:fldChar w:fldCharType="separate"/>
      </w:r>
      <w:r w:rsidR="00907F65">
        <w:rPr>
          <w:rFonts w:ascii="Aptos" w:hAnsi="Aptos" w:cs="Calibri"/>
          <w:sz w:val="24"/>
          <w:szCs w:val="24"/>
        </w:rPr>
        <w:t>2</w:t>
      </w:r>
      <w:r w:rsidR="00FE0A91" w:rsidRPr="007C41BE">
        <w:rPr>
          <w:rFonts w:ascii="Aptos" w:hAnsi="Aptos" w:cs="Calibri"/>
          <w:sz w:val="24"/>
          <w:szCs w:val="24"/>
        </w:rPr>
        <w:fldChar w:fldCharType="end"/>
      </w:r>
      <w:r w:rsidR="00A445C8" w:rsidRPr="007C41BE">
        <w:rPr>
          <w:rFonts w:ascii="Aptos" w:hAnsi="Aptos" w:cs="Calibri"/>
          <w:sz w:val="24"/>
          <w:szCs w:val="24"/>
        </w:rPr>
        <w:t xml:space="preserve"> niniejszego paragrafu stosuje się wówczas odpowiednio.</w:t>
      </w:r>
    </w:p>
    <w:p w14:paraId="4A0E2DDE" w14:textId="092D74F9" w:rsidR="00BB0C93" w:rsidRPr="007C41BE" w:rsidRDefault="00195D7F" w:rsidP="006421F0">
      <w:pPr>
        <w:pStyle w:val="Akapitzlist"/>
        <w:numPr>
          <w:ilvl w:val="0"/>
          <w:numId w:val="46"/>
        </w:numPr>
        <w:shd w:val="clear" w:color="auto" w:fill="FFFFFF"/>
        <w:suppressAutoHyphens/>
        <w:spacing w:line="360" w:lineRule="auto"/>
        <w:ind w:left="426" w:hanging="426"/>
        <w:jc w:val="left"/>
        <w:rPr>
          <w:rFonts w:ascii="Aptos" w:hAnsi="Aptos" w:cs="Calibri"/>
          <w:sz w:val="24"/>
          <w:szCs w:val="24"/>
        </w:rPr>
      </w:pPr>
      <w:r w:rsidRPr="007C41BE">
        <w:rPr>
          <w:rFonts w:ascii="Aptos" w:hAnsi="Aptos" w:cs="Calibri"/>
          <w:sz w:val="24"/>
          <w:szCs w:val="24"/>
        </w:rPr>
        <w:t>Umowę sporządzono</w:t>
      </w:r>
      <w:r w:rsidR="005B0471" w:rsidRPr="007C41BE">
        <w:rPr>
          <w:rFonts w:ascii="Aptos" w:hAnsi="Aptos" w:cs="Calibri"/>
          <w:sz w:val="24"/>
          <w:szCs w:val="24"/>
        </w:rPr>
        <w:t xml:space="preserve"> w </w:t>
      </w:r>
      <w:r w:rsidRPr="007C41BE">
        <w:rPr>
          <w:rFonts w:ascii="Aptos" w:hAnsi="Aptos" w:cs="Calibri"/>
          <w:sz w:val="24"/>
          <w:szCs w:val="24"/>
        </w:rPr>
        <w:t>5 jednobrzmiących egzemplarzach, 4 egz</w:t>
      </w:r>
      <w:r w:rsidR="00E6176B" w:rsidRPr="007C41BE">
        <w:rPr>
          <w:rFonts w:ascii="Aptos" w:hAnsi="Aptos" w:cs="Calibri"/>
          <w:sz w:val="24"/>
          <w:szCs w:val="24"/>
        </w:rPr>
        <w:t>emplarze</w:t>
      </w:r>
      <w:r w:rsidRPr="007C41BE">
        <w:rPr>
          <w:rFonts w:ascii="Aptos" w:hAnsi="Aptos" w:cs="Calibri"/>
          <w:sz w:val="24"/>
          <w:szCs w:val="24"/>
        </w:rPr>
        <w:t xml:space="preserve"> dla Zamawiającego,</w:t>
      </w:r>
      <w:r w:rsidR="00697CD0" w:rsidRPr="007C41BE">
        <w:rPr>
          <w:rFonts w:ascii="Aptos" w:hAnsi="Aptos" w:cs="Calibri"/>
          <w:sz w:val="24"/>
          <w:szCs w:val="24"/>
        </w:rPr>
        <w:t xml:space="preserve"> </w:t>
      </w:r>
      <w:r w:rsidRPr="007C41BE">
        <w:rPr>
          <w:rFonts w:ascii="Aptos" w:hAnsi="Aptos" w:cs="Calibri"/>
          <w:sz w:val="24"/>
          <w:szCs w:val="24"/>
        </w:rPr>
        <w:t>1 egz</w:t>
      </w:r>
      <w:r w:rsidR="00E6176B" w:rsidRPr="007C41BE">
        <w:rPr>
          <w:rFonts w:ascii="Aptos" w:hAnsi="Aptos" w:cs="Calibri"/>
          <w:sz w:val="24"/>
          <w:szCs w:val="24"/>
        </w:rPr>
        <w:t>emplarz</w:t>
      </w:r>
      <w:r w:rsidRPr="007C41BE">
        <w:rPr>
          <w:rFonts w:ascii="Aptos" w:hAnsi="Aptos" w:cs="Calibri"/>
          <w:sz w:val="24"/>
          <w:szCs w:val="24"/>
        </w:rPr>
        <w:t xml:space="preserve"> dla Wykonawcy.</w:t>
      </w:r>
    </w:p>
    <w:tbl>
      <w:tblPr>
        <w:tblW w:w="0" w:type="auto"/>
        <w:tblLook w:val="04A0" w:firstRow="1" w:lastRow="0" w:firstColumn="1" w:lastColumn="0" w:noHBand="0" w:noVBand="1"/>
      </w:tblPr>
      <w:tblGrid>
        <w:gridCol w:w="5097"/>
        <w:gridCol w:w="5097"/>
      </w:tblGrid>
      <w:tr w:rsidR="00BB7677" w:rsidRPr="007C41BE" w14:paraId="1EFF35FC" w14:textId="77777777" w:rsidTr="003E4A1D">
        <w:tc>
          <w:tcPr>
            <w:tcW w:w="5097" w:type="dxa"/>
          </w:tcPr>
          <w:p w14:paraId="0C62EA33" w14:textId="77777777" w:rsidR="00BB7677" w:rsidRPr="007C41BE" w:rsidRDefault="00BB7677" w:rsidP="00780196">
            <w:pPr>
              <w:shd w:val="clear" w:color="auto" w:fill="FFFFFF"/>
              <w:suppressAutoHyphens/>
              <w:spacing w:line="360" w:lineRule="auto"/>
              <w:ind w:left="0" w:firstLine="0"/>
              <w:jc w:val="center"/>
              <w:rPr>
                <w:rFonts w:ascii="Aptos" w:hAnsi="Aptos" w:cs="Calibri"/>
                <w:b/>
                <w:sz w:val="24"/>
                <w:szCs w:val="24"/>
              </w:rPr>
            </w:pPr>
            <w:r w:rsidRPr="007C41BE">
              <w:rPr>
                <w:rFonts w:ascii="Aptos" w:hAnsi="Aptos" w:cs="Calibri"/>
                <w:b/>
                <w:sz w:val="24"/>
                <w:szCs w:val="24"/>
              </w:rPr>
              <w:t>WYKONAWCA</w:t>
            </w:r>
          </w:p>
          <w:p w14:paraId="49BF5D99" w14:textId="77777777" w:rsidR="00BA1C12" w:rsidRPr="007C41BE" w:rsidRDefault="00BA1C12" w:rsidP="00780196">
            <w:pPr>
              <w:shd w:val="clear" w:color="auto" w:fill="FFFFFF"/>
              <w:suppressAutoHyphens/>
              <w:spacing w:line="360" w:lineRule="auto"/>
              <w:ind w:left="0" w:firstLine="0"/>
              <w:jc w:val="center"/>
              <w:rPr>
                <w:rFonts w:ascii="Aptos" w:hAnsi="Aptos" w:cs="Calibri"/>
                <w:b/>
                <w:sz w:val="24"/>
                <w:szCs w:val="24"/>
              </w:rPr>
            </w:pPr>
          </w:p>
          <w:p w14:paraId="04527534" w14:textId="77777777" w:rsidR="00BB0C93" w:rsidRPr="007C41BE" w:rsidRDefault="00BB0C93" w:rsidP="00780196">
            <w:pPr>
              <w:shd w:val="clear" w:color="auto" w:fill="FFFFFF"/>
              <w:suppressAutoHyphens/>
              <w:spacing w:line="360" w:lineRule="auto"/>
              <w:ind w:left="0" w:firstLine="0"/>
              <w:jc w:val="center"/>
              <w:rPr>
                <w:rFonts w:ascii="Aptos" w:hAnsi="Aptos" w:cs="Calibri"/>
                <w:b/>
                <w:sz w:val="24"/>
                <w:szCs w:val="24"/>
              </w:rPr>
            </w:pPr>
          </w:p>
          <w:p w14:paraId="4D76A3D4" w14:textId="77777777" w:rsidR="00BA1C12" w:rsidRPr="007C41BE" w:rsidRDefault="00BA1C12" w:rsidP="00780196">
            <w:pPr>
              <w:shd w:val="clear" w:color="auto" w:fill="FFFFFF"/>
              <w:suppressAutoHyphens/>
              <w:spacing w:line="360" w:lineRule="auto"/>
              <w:ind w:left="0" w:firstLine="0"/>
              <w:jc w:val="center"/>
              <w:rPr>
                <w:rFonts w:ascii="Aptos" w:hAnsi="Aptos" w:cs="Calibri"/>
                <w:b/>
                <w:sz w:val="24"/>
                <w:szCs w:val="24"/>
              </w:rPr>
            </w:pPr>
          </w:p>
          <w:p w14:paraId="1E5CCF5B" w14:textId="77777777" w:rsidR="00BB7677" w:rsidRPr="007C41BE" w:rsidRDefault="00BB7677" w:rsidP="00780196">
            <w:pPr>
              <w:shd w:val="clear" w:color="auto" w:fill="FFFFFF"/>
              <w:suppressAutoHyphens/>
              <w:spacing w:line="360" w:lineRule="auto"/>
              <w:ind w:left="0" w:firstLine="0"/>
              <w:jc w:val="center"/>
              <w:rPr>
                <w:rFonts w:ascii="Aptos" w:hAnsi="Aptos" w:cs="Calibri"/>
                <w:sz w:val="24"/>
                <w:szCs w:val="24"/>
              </w:rPr>
            </w:pPr>
            <w:r w:rsidRPr="007C41BE">
              <w:rPr>
                <w:rFonts w:ascii="Aptos" w:hAnsi="Aptos" w:cs="Calibri"/>
                <w:sz w:val="24"/>
                <w:szCs w:val="24"/>
              </w:rPr>
              <w:t>……………………………………………………</w:t>
            </w:r>
          </w:p>
        </w:tc>
        <w:tc>
          <w:tcPr>
            <w:tcW w:w="5097" w:type="dxa"/>
          </w:tcPr>
          <w:p w14:paraId="698B9239" w14:textId="77777777" w:rsidR="00BB7677" w:rsidRPr="007C41BE" w:rsidRDefault="00BB7677" w:rsidP="00780196">
            <w:pPr>
              <w:shd w:val="clear" w:color="auto" w:fill="FFFFFF"/>
              <w:suppressAutoHyphens/>
              <w:spacing w:line="360" w:lineRule="auto"/>
              <w:ind w:left="0" w:firstLine="0"/>
              <w:jc w:val="center"/>
              <w:rPr>
                <w:rFonts w:ascii="Aptos" w:hAnsi="Aptos" w:cs="Calibri"/>
                <w:b/>
                <w:sz w:val="24"/>
                <w:szCs w:val="24"/>
              </w:rPr>
            </w:pPr>
            <w:r w:rsidRPr="007C41BE">
              <w:rPr>
                <w:rFonts w:ascii="Aptos" w:hAnsi="Aptos" w:cs="Calibri"/>
                <w:b/>
                <w:sz w:val="24"/>
                <w:szCs w:val="24"/>
              </w:rPr>
              <w:t>ZAMAWIAJĄCY</w:t>
            </w:r>
          </w:p>
          <w:p w14:paraId="2A758F71" w14:textId="77777777" w:rsidR="0098733C" w:rsidRPr="007C41BE" w:rsidRDefault="0098733C" w:rsidP="00780196">
            <w:pPr>
              <w:shd w:val="clear" w:color="auto" w:fill="FFFFFF"/>
              <w:suppressAutoHyphens/>
              <w:spacing w:line="360" w:lineRule="auto"/>
              <w:ind w:left="0" w:firstLine="0"/>
              <w:jc w:val="center"/>
              <w:rPr>
                <w:rFonts w:ascii="Aptos" w:hAnsi="Aptos" w:cs="Calibri"/>
                <w:b/>
                <w:sz w:val="24"/>
                <w:szCs w:val="24"/>
              </w:rPr>
            </w:pPr>
          </w:p>
          <w:p w14:paraId="7B0CA9C1" w14:textId="77777777" w:rsidR="0098733C" w:rsidRPr="007C41BE" w:rsidRDefault="0098733C" w:rsidP="00780196">
            <w:pPr>
              <w:shd w:val="clear" w:color="auto" w:fill="FFFFFF"/>
              <w:suppressAutoHyphens/>
              <w:spacing w:line="360" w:lineRule="auto"/>
              <w:ind w:left="0" w:firstLine="0"/>
              <w:jc w:val="center"/>
              <w:rPr>
                <w:rFonts w:ascii="Aptos" w:hAnsi="Aptos" w:cs="Calibri"/>
                <w:b/>
                <w:sz w:val="24"/>
                <w:szCs w:val="24"/>
              </w:rPr>
            </w:pPr>
          </w:p>
          <w:p w14:paraId="3E174D59" w14:textId="77777777" w:rsidR="00BB7677" w:rsidRPr="007C41BE" w:rsidRDefault="00BB7677" w:rsidP="00780196">
            <w:pPr>
              <w:shd w:val="clear" w:color="auto" w:fill="FFFFFF"/>
              <w:suppressAutoHyphens/>
              <w:spacing w:line="360" w:lineRule="auto"/>
              <w:ind w:left="0" w:firstLine="0"/>
              <w:jc w:val="center"/>
              <w:rPr>
                <w:rFonts w:ascii="Aptos" w:hAnsi="Aptos" w:cs="Calibri"/>
                <w:sz w:val="24"/>
                <w:szCs w:val="24"/>
              </w:rPr>
            </w:pPr>
            <w:r w:rsidRPr="007C41BE">
              <w:rPr>
                <w:rFonts w:ascii="Aptos" w:hAnsi="Aptos" w:cs="Calibri"/>
                <w:sz w:val="24"/>
                <w:szCs w:val="24"/>
              </w:rPr>
              <w:t>……………………………………………………</w:t>
            </w:r>
          </w:p>
        </w:tc>
      </w:tr>
    </w:tbl>
    <w:p w14:paraId="46AC8811" w14:textId="77777777" w:rsidR="00BB0C93" w:rsidRPr="007C41BE" w:rsidRDefault="00BB0C93" w:rsidP="00780196">
      <w:pPr>
        <w:shd w:val="clear" w:color="auto" w:fill="FFFFFF"/>
        <w:suppressAutoHyphens/>
        <w:spacing w:line="360" w:lineRule="auto"/>
        <w:jc w:val="left"/>
        <w:rPr>
          <w:rFonts w:ascii="Aptos" w:eastAsia="Times New Roman" w:hAnsi="Aptos" w:cs="Calibri"/>
          <w:sz w:val="24"/>
          <w:szCs w:val="24"/>
          <w:u w:val="single"/>
        </w:rPr>
      </w:pPr>
    </w:p>
    <w:p w14:paraId="10742C70" w14:textId="51C3F824" w:rsidR="00BB0C93" w:rsidRPr="007C41BE" w:rsidRDefault="00BB0C93">
      <w:pPr>
        <w:ind w:left="0" w:firstLine="0"/>
        <w:jc w:val="left"/>
        <w:rPr>
          <w:rFonts w:ascii="Aptos" w:eastAsia="Times New Roman" w:hAnsi="Aptos" w:cs="Calibri"/>
          <w:sz w:val="24"/>
          <w:szCs w:val="24"/>
          <w:u w:val="single"/>
        </w:rPr>
      </w:pPr>
    </w:p>
    <w:p w14:paraId="449877CC" w14:textId="63ECDA00" w:rsidR="00195D7F" w:rsidRPr="007C41BE" w:rsidRDefault="000A4BD9" w:rsidP="00780196">
      <w:pPr>
        <w:shd w:val="clear" w:color="auto" w:fill="FFFFFF"/>
        <w:suppressAutoHyphens/>
        <w:spacing w:line="360" w:lineRule="auto"/>
        <w:jc w:val="left"/>
        <w:rPr>
          <w:rFonts w:ascii="Aptos" w:eastAsia="Times New Roman" w:hAnsi="Aptos" w:cs="Calibri"/>
          <w:sz w:val="24"/>
          <w:szCs w:val="24"/>
        </w:rPr>
      </w:pPr>
      <w:r w:rsidRPr="007C41BE">
        <w:rPr>
          <w:rFonts w:ascii="Aptos" w:eastAsia="Times New Roman" w:hAnsi="Aptos" w:cs="Calibri"/>
          <w:sz w:val="24"/>
          <w:szCs w:val="24"/>
          <w:u w:val="single"/>
        </w:rPr>
        <w:t>C</w:t>
      </w:r>
      <w:r w:rsidR="00195D7F" w:rsidRPr="007C41BE">
        <w:rPr>
          <w:rFonts w:ascii="Aptos" w:eastAsia="Times New Roman" w:hAnsi="Aptos" w:cs="Calibri"/>
          <w:sz w:val="24"/>
          <w:szCs w:val="24"/>
          <w:u w:val="single"/>
        </w:rPr>
        <w:t>zęścią niniejszej umowy jest:</w:t>
      </w:r>
    </w:p>
    <w:p w14:paraId="4052B10C" w14:textId="77777777" w:rsidR="0030743F" w:rsidRPr="007C41BE" w:rsidRDefault="00195D7F" w:rsidP="006421F0">
      <w:pPr>
        <w:pStyle w:val="Akapitzlist"/>
        <w:numPr>
          <w:ilvl w:val="0"/>
          <w:numId w:val="66"/>
        </w:numPr>
        <w:shd w:val="clear" w:color="auto" w:fill="FFFFFF"/>
        <w:suppressAutoHyphens/>
        <w:spacing w:line="360" w:lineRule="auto"/>
        <w:ind w:left="426" w:hanging="426"/>
        <w:jc w:val="left"/>
        <w:rPr>
          <w:rFonts w:ascii="Aptos" w:eastAsia="Times New Roman" w:hAnsi="Aptos" w:cs="Calibri"/>
          <w:iCs/>
          <w:sz w:val="24"/>
          <w:szCs w:val="24"/>
        </w:rPr>
      </w:pPr>
      <w:r w:rsidRPr="007C41BE">
        <w:rPr>
          <w:rFonts w:ascii="Aptos" w:eastAsia="Times New Roman" w:hAnsi="Aptos" w:cs="Calibri"/>
          <w:iCs/>
          <w:sz w:val="24"/>
          <w:szCs w:val="24"/>
        </w:rPr>
        <w:t>Oferta Wykonawcy;</w:t>
      </w:r>
    </w:p>
    <w:p w14:paraId="1F0B9CAD" w14:textId="433AE4D7" w:rsidR="0030743F" w:rsidRPr="007C41BE" w:rsidRDefault="00195D7F" w:rsidP="006421F0">
      <w:pPr>
        <w:pStyle w:val="Akapitzlist"/>
        <w:numPr>
          <w:ilvl w:val="0"/>
          <w:numId w:val="66"/>
        </w:numPr>
        <w:shd w:val="clear" w:color="auto" w:fill="FFFFFF"/>
        <w:suppressAutoHyphens/>
        <w:spacing w:line="360" w:lineRule="auto"/>
        <w:ind w:left="426" w:hanging="426"/>
        <w:jc w:val="left"/>
        <w:rPr>
          <w:rFonts w:ascii="Aptos" w:eastAsia="Times New Roman" w:hAnsi="Aptos" w:cs="Calibri"/>
          <w:iCs/>
          <w:sz w:val="24"/>
          <w:szCs w:val="24"/>
        </w:rPr>
      </w:pPr>
      <w:r w:rsidRPr="007C41BE">
        <w:rPr>
          <w:rFonts w:ascii="Aptos" w:eastAsia="Times New Roman" w:hAnsi="Aptos" w:cs="Calibri"/>
          <w:iCs/>
          <w:sz w:val="24"/>
          <w:szCs w:val="24"/>
        </w:rPr>
        <w:t>Dokumentacja proj</w:t>
      </w:r>
      <w:r w:rsidR="0030743F" w:rsidRPr="007C41BE">
        <w:rPr>
          <w:rFonts w:ascii="Aptos" w:eastAsia="Times New Roman" w:hAnsi="Aptos" w:cs="Calibri"/>
          <w:iCs/>
          <w:sz w:val="24"/>
          <w:szCs w:val="24"/>
        </w:rPr>
        <w:t>ektowa</w:t>
      </w:r>
      <w:r w:rsidR="0030743F" w:rsidRPr="007C41BE">
        <w:rPr>
          <w:rFonts w:ascii="Aptos" w:hAnsi="Aptos" w:cs="Calibri"/>
          <w:sz w:val="24"/>
          <w:szCs w:val="24"/>
        </w:rPr>
        <w:t>;</w:t>
      </w:r>
    </w:p>
    <w:p w14:paraId="2DFA2133" w14:textId="0AC4054C" w:rsidR="0030743F" w:rsidRPr="007C41BE" w:rsidRDefault="0030743F" w:rsidP="006421F0">
      <w:pPr>
        <w:pStyle w:val="Akapitzlist"/>
        <w:numPr>
          <w:ilvl w:val="0"/>
          <w:numId w:val="66"/>
        </w:numPr>
        <w:shd w:val="clear" w:color="auto" w:fill="FFFFFF"/>
        <w:suppressAutoHyphens/>
        <w:spacing w:line="360" w:lineRule="auto"/>
        <w:ind w:left="426" w:hanging="426"/>
        <w:jc w:val="left"/>
        <w:rPr>
          <w:rFonts w:ascii="Aptos" w:eastAsia="Times New Roman" w:hAnsi="Aptos" w:cs="Calibri"/>
          <w:iCs/>
          <w:sz w:val="24"/>
          <w:szCs w:val="24"/>
        </w:rPr>
      </w:pPr>
      <w:proofErr w:type="spellStart"/>
      <w:r w:rsidRPr="007C41BE">
        <w:rPr>
          <w:rFonts w:ascii="Aptos" w:eastAsia="Times New Roman" w:hAnsi="Aptos" w:cs="Calibri"/>
          <w:iCs/>
          <w:sz w:val="24"/>
          <w:szCs w:val="24"/>
        </w:rPr>
        <w:t>STWiORB</w:t>
      </w:r>
      <w:proofErr w:type="spellEnd"/>
      <w:r w:rsidRPr="007C41BE">
        <w:rPr>
          <w:rFonts w:ascii="Aptos" w:hAnsi="Aptos" w:cs="Calibri"/>
          <w:sz w:val="24"/>
          <w:szCs w:val="24"/>
        </w:rPr>
        <w:t>;</w:t>
      </w:r>
    </w:p>
    <w:p w14:paraId="33F8705B" w14:textId="77777777" w:rsidR="000236B7" w:rsidRPr="007C41BE" w:rsidRDefault="00195D7F" w:rsidP="006421F0">
      <w:pPr>
        <w:pStyle w:val="Akapitzlist"/>
        <w:numPr>
          <w:ilvl w:val="0"/>
          <w:numId w:val="66"/>
        </w:numPr>
        <w:shd w:val="clear" w:color="auto" w:fill="FFFFFF"/>
        <w:suppressAutoHyphens/>
        <w:spacing w:line="360" w:lineRule="auto"/>
        <w:ind w:left="426" w:hanging="426"/>
        <w:jc w:val="left"/>
        <w:rPr>
          <w:rFonts w:ascii="Aptos" w:eastAsia="Times New Roman" w:hAnsi="Aptos" w:cs="Calibri"/>
          <w:iCs/>
          <w:sz w:val="24"/>
          <w:szCs w:val="24"/>
        </w:rPr>
      </w:pPr>
      <w:r w:rsidRPr="007C41BE">
        <w:rPr>
          <w:rFonts w:ascii="Aptos" w:eastAsia="Times New Roman" w:hAnsi="Aptos" w:cs="Calibri"/>
          <w:iCs/>
          <w:sz w:val="24"/>
          <w:szCs w:val="24"/>
        </w:rPr>
        <w:t>Wszelkie decyzje</w:t>
      </w:r>
      <w:r w:rsidR="005B0471" w:rsidRPr="007C41BE">
        <w:rPr>
          <w:rFonts w:ascii="Aptos" w:eastAsia="Times New Roman" w:hAnsi="Aptos" w:cs="Calibri"/>
          <w:iCs/>
          <w:sz w:val="24"/>
          <w:szCs w:val="24"/>
        </w:rPr>
        <w:t xml:space="preserve"> i </w:t>
      </w:r>
      <w:r w:rsidRPr="007C41BE">
        <w:rPr>
          <w:rFonts w:ascii="Aptos" w:eastAsia="Times New Roman" w:hAnsi="Aptos" w:cs="Calibri"/>
          <w:iCs/>
          <w:sz w:val="24"/>
          <w:szCs w:val="24"/>
        </w:rPr>
        <w:t>pozwolenia;</w:t>
      </w:r>
    </w:p>
    <w:p w14:paraId="7A13B9A5" w14:textId="2AB9C648" w:rsidR="003E4A1D" w:rsidRPr="007C41BE" w:rsidRDefault="00195D7F" w:rsidP="006421F0">
      <w:pPr>
        <w:pStyle w:val="Akapitzlist"/>
        <w:numPr>
          <w:ilvl w:val="0"/>
          <w:numId w:val="66"/>
        </w:numPr>
        <w:shd w:val="clear" w:color="auto" w:fill="FFFFFF"/>
        <w:suppressAutoHyphens/>
        <w:spacing w:line="360" w:lineRule="auto"/>
        <w:ind w:left="426" w:hanging="426"/>
        <w:jc w:val="left"/>
        <w:rPr>
          <w:rFonts w:ascii="Aptos" w:eastAsia="Times New Roman" w:hAnsi="Aptos" w:cs="Calibri"/>
          <w:iCs/>
          <w:sz w:val="24"/>
          <w:szCs w:val="24"/>
        </w:rPr>
      </w:pPr>
      <w:r w:rsidRPr="007C41BE">
        <w:rPr>
          <w:rFonts w:ascii="Aptos" w:eastAsia="Times New Roman" w:hAnsi="Aptos" w:cs="Calibri"/>
          <w:iCs/>
          <w:sz w:val="24"/>
          <w:szCs w:val="24"/>
        </w:rPr>
        <w:t>SWZ wraz</w:t>
      </w:r>
      <w:r w:rsidR="005B0471" w:rsidRPr="007C41BE">
        <w:rPr>
          <w:rFonts w:ascii="Aptos" w:eastAsia="Times New Roman" w:hAnsi="Aptos" w:cs="Calibri"/>
          <w:iCs/>
          <w:sz w:val="24"/>
          <w:szCs w:val="24"/>
        </w:rPr>
        <w:t xml:space="preserve"> z </w:t>
      </w:r>
      <w:r w:rsidRPr="007C41BE">
        <w:rPr>
          <w:rFonts w:ascii="Aptos" w:eastAsia="Times New Roman" w:hAnsi="Aptos" w:cs="Calibri"/>
          <w:iCs/>
          <w:sz w:val="24"/>
          <w:szCs w:val="24"/>
        </w:rPr>
        <w:t>załącznikami;</w:t>
      </w:r>
    </w:p>
    <w:p w14:paraId="61C5DAB0" w14:textId="77777777" w:rsidR="003E4A1D" w:rsidRPr="007C41BE" w:rsidRDefault="00195D7F" w:rsidP="006421F0">
      <w:pPr>
        <w:pStyle w:val="Akapitzlist"/>
        <w:numPr>
          <w:ilvl w:val="0"/>
          <w:numId w:val="66"/>
        </w:numPr>
        <w:shd w:val="clear" w:color="auto" w:fill="FFFFFF"/>
        <w:suppressAutoHyphens/>
        <w:spacing w:line="360" w:lineRule="auto"/>
        <w:ind w:left="426" w:hanging="426"/>
        <w:jc w:val="left"/>
        <w:rPr>
          <w:rFonts w:ascii="Aptos" w:eastAsia="Times New Roman" w:hAnsi="Aptos" w:cs="Calibri"/>
          <w:iCs/>
          <w:sz w:val="24"/>
          <w:szCs w:val="24"/>
        </w:rPr>
      </w:pPr>
      <w:r w:rsidRPr="007C41BE">
        <w:rPr>
          <w:rFonts w:ascii="Aptos" w:eastAsia="Times New Roman" w:hAnsi="Aptos" w:cs="Calibri"/>
          <w:iCs/>
          <w:sz w:val="24"/>
          <w:szCs w:val="24"/>
        </w:rPr>
        <w:t>Wzór karty gwarancyjnej stanowiący załącznik nr 1 do umowy;</w:t>
      </w:r>
    </w:p>
    <w:p w14:paraId="48557584" w14:textId="7DC2D8C3" w:rsidR="00E670BB" w:rsidRPr="007C41BE" w:rsidRDefault="00195D7F" w:rsidP="006421F0">
      <w:pPr>
        <w:pStyle w:val="Akapitzlist"/>
        <w:numPr>
          <w:ilvl w:val="0"/>
          <w:numId w:val="66"/>
        </w:numPr>
        <w:shd w:val="clear" w:color="auto" w:fill="FFFFFF"/>
        <w:suppressAutoHyphens/>
        <w:spacing w:line="360" w:lineRule="auto"/>
        <w:ind w:left="426" w:hanging="426"/>
        <w:jc w:val="left"/>
        <w:rPr>
          <w:rFonts w:ascii="Aptos" w:eastAsia="Times New Roman" w:hAnsi="Aptos" w:cs="Calibri"/>
          <w:iCs/>
          <w:sz w:val="24"/>
          <w:szCs w:val="24"/>
        </w:rPr>
      </w:pPr>
      <w:r w:rsidRPr="007C41BE">
        <w:rPr>
          <w:rFonts w:ascii="Aptos" w:eastAsia="Times New Roman" w:hAnsi="Aptos" w:cs="Calibri"/>
          <w:iCs/>
          <w:sz w:val="24"/>
          <w:szCs w:val="24"/>
        </w:rPr>
        <w:t>Wykaz podwykonawców stanowiący załącznik nr 2 do umowy</w:t>
      </w:r>
      <w:r w:rsidR="00EA107C" w:rsidRPr="007C41BE">
        <w:rPr>
          <w:rFonts w:ascii="Aptos" w:eastAsia="Times New Roman" w:hAnsi="Aptos" w:cs="Calibri"/>
          <w:iCs/>
          <w:sz w:val="24"/>
          <w:szCs w:val="24"/>
        </w:rPr>
        <w:t>;</w:t>
      </w:r>
    </w:p>
    <w:sectPr w:rsidR="00E670BB" w:rsidRPr="007C41BE" w:rsidSect="00BB0C93">
      <w:headerReference w:type="default" r:id="rId14"/>
      <w:footerReference w:type="default" r:id="rId15"/>
      <w:headerReference w:type="first" r:id="rId16"/>
      <w:footerReference w:type="first" r:id="rId17"/>
      <w:type w:val="continuous"/>
      <w:pgSz w:w="11906" w:h="16838" w:code="9"/>
      <w:pgMar w:top="851" w:right="851" w:bottom="1134" w:left="851" w:header="284" w:footer="284" w:gutter="0"/>
      <w:cols w:space="708"/>
      <w:titlePg/>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26ACC" w14:textId="77777777" w:rsidR="00DD492C" w:rsidRDefault="00DD492C">
      <w:r>
        <w:separator/>
      </w:r>
    </w:p>
  </w:endnote>
  <w:endnote w:type="continuationSeparator" w:id="0">
    <w:p w14:paraId="0A6035BF" w14:textId="77777777" w:rsidR="00DD492C" w:rsidRDefault="00DD4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charset w:val="00"/>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mbria, Cambria">
    <w:charset w:val="00"/>
    <w:family w:val="swiss"/>
    <w:pitch w:val="default"/>
  </w:font>
  <w:font w:name="ArialMT">
    <w:charset w:val="00"/>
    <w:family w:val="auto"/>
    <w:pitch w:val="default"/>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tblBorders>
      <w:tblLook w:val="04A0" w:firstRow="1" w:lastRow="0" w:firstColumn="1" w:lastColumn="0" w:noHBand="0" w:noVBand="1"/>
    </w:tblPr>
    <w:tblGrid>
      <w:gridCol w:w="10204"/>
    </w:tblGrid>
    <w:tr w:rsidR="00C851F7" w:rsidRPr="0083171C" w14:paraId="76BA1B0E" w14:textId="77777777" w:rsidTr="0083171C">
      <w:tc>
        <w:tcPr>
          <w:tcW w:w="5000" w:type="pct"/>
        </w:tcPr>
        <w:p w14:paraId="00BD3C2C" w14:textId="77777777" w:rsidR="00C851F7" w:rsidRPr="0083171C" w:rsidRDefault="00C851F7" w:rsidP="0083171C">
          <w:pPr>
            <w:pStyle w:val="Stopka"/>
            <w:jc w:val="right"/>
            <w:rPr>
              <w:rFonts w:ascii="Aptos" w:hAnsi="Aptos" w:cs="Calibri"/>
              <w:sz w:val="18"/>
              <w:szCs w:val="18"/>
            </w:rPr>
          </w:pPr>
          <w:r w:rsidRPr="0083171C">
            <w:rPr>
              <w:rFonts w:ascii="Aptos" w:hAnsi="Aptos" w:cs="Calibri"/>
              <w:sz w:val="18"/>
              <w:szCs w:val="18"/>
            </w:rPr>
            <w:t xml:space="preserve">Strona </w:t>
          </w:r>
          <w:r w:rsidRPr="0083171C">
            <w:rPr>
              <w:rFonts w:ascii="Aptos" w:hAnsi="Aptos" w:cs="Calibri"/>
              <w:b/>
              <w:bCs/>
              <w:sz w:val="18"/>
              <w:szCs w:val="18"/>
            </w:rPr>
            <w:fldChar w:fldCharType="begin"/>
          </w:r>
          <w:r w:rsidRPr="0083171C">
            <w:rPr>
              <w:rFonts w:ascii="Aptos" w:hAnsi="Aptos" w:cs="Calibri"/>
              <w:b/>
              <w:bCs/>
              <w:sz w:val="18"/>
              <w:szCs w:val="18"/>
            </w:rPr>
            <w:instrText>PAGE</w:instrText>
          </w:r>
          <w:r w:rsidRPr="0083171C">
            <w:rPr>
              <w:rFonts w:ascii="Aptos" w:hAnsi="Aptos" w:cs="Calibri"/>
              <w:b/>
              <w:bCs/>
              <w:sz w:val="18"/>
              <w:szCs w:val="18"/>
            </w:rPr>
            <w:fldChar w:fldCharType="separate"/>
          </w:r>
          <w:r w:rsidR="00FA498D">
            <w:rPr>
              <w:rFonts w:ascii="Aptos" w:hAnsi="Aptos" w:cs="Calibri"/>
              <w:b/>
              <w:bCs/>
              <w:noProof/>
              <w:sz w:val="18"/>
              <w:szCs w:val="18"/>
            </w:rPr>
            <w:t>45</w:t>
          </w:r>
          <w:r w:rsidRPr="0083171C">
            <w:rPr>
              <w:rFonts w:ascii="Aptos" w:hAnsi="Aptos" w:cs="Calibri"/>
              <w:b/>
              <w:bCs/>
              <w:sz w:val="18"/>
              <w:szCs w:val="18"/>
            </w:rPr>
            <w:fldChar w:fldCharType="end"/>
          </w:r>
          <w:r w:rsidRPr="0083171C">
            <w:rPr>
              <w:rFonts w:ascii="Aptos" w:hAnsi="Aptos" w:cs="Calibri"/>
              <w:sz w:val="18"/>
              <w:szCs w:val="18"/>
            </w:rPr>
            <w:t xml:space="preserve"> z </w:t>
          </w:r>
          <w:r w:rsidRPr="0083171C">
            <w:rPr>
              <w:rFonts w:ascii="Aptos" w:hAnsi="Aptos" w:cs="Calibri"/>
              <w:b/>
              <w:bCs/>
              <w:sz w:val="18"/>
              <w:szCs w:val="18"/>
            </w:rPr>
            <w:fldChar w:fldCharType="begin"/>
          </w:r>
          <w:r w:rsidRPr="0083171C">
            <w:rPr>
              <w:rFonts w:ascii="Aptos" w:hAnsi="Aptos" w:cs="Calibri"/>
              <w:b/>
              <w:bCs/>
              <w:sz w:val="18"/>
              <w:szCs w:val="18"/>
            </w:rPr>
            <w:instrText>NUMPAGES</w:instrText>
          </w:r>
          <w:r w:rsidRPr="0083171C">
            <w:rPr>
              <w:rFonts w:ascii="Aptos" w:hAnsi="Aptos" w:cs="Calibri"/>
              <w:b/>
              <w:bCs/>
              <w:sz w:val="18"/>
              <w:szCs w:val="18"/>
            </w:rPr>
            <w:fldChar w:fldCharType="separate"/>
          </w:r>
          <w:r w:rsidR="00FA498D">
            <w:rPr>
              <w:rFonts w:ascii="Aptos" w:hAnsi="Aptos" w:cs="Calibri"/>
              <w:b/>
              <w:bCs/>
              <w:noProof/>
              <w:sz w:val="18"/>
              <w:szCs w:val="18"/>
            </w:rPr>
            <w:t>52</w:t>
          </w:r>
          <w:r w:rsidRPr="0083171C">
            <w:rPr>
              <w:rFonts w:ascii="Aptos" w:hAnsi="Aptos" w:cs="Calibri"/>
              <w:b/>
              <w:bCs/>
              <w:sz w:val="18"/>
              <w:szCs w:val="18"/>
            </w:rPr>
            <w:fldChar w:fldCharType="end"/>
          </w:r>
        </w:p>
      </w:tc>
    </w:tr>
  </w:tbl>
  <w:p w14:paraId="5CACD555" w14:textId="77777777" w:rsidR="00C851F7" w:rsidRPr="00222A96" w:rsidRDefault="00C851F7">
    <w:pPr>
      <w:pStyle w:val="Stopka"/>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tblBorders>
      <w:tblCellMar>
        <w:left w:w="0" w:type="dxa"/>
        <w:right w:w="0" w:type="dxa"/>
      </w:tblCellMar>
      <w:tblLook w:val="04A0" w:firstRow="1" w:lastRow="0" w:firstColumn="1" w:lastColumn="0" w:noHBand="0" w:noVBand="1"/>
    </w:tblPr>
    <w:tblGrid>
      <w:gridCol w:w="10204"/>
    </w:tblGrid>
    <w:tr w:rsidR="00C851F7" w:rsidRPr="0083171C" w14:paraId="76ECBC15" w14:textId="77777777" w:rsidTr="0083171C">
      <w:tc>
        <w:tcPr>
          <w:tcW w:w="5000" w:type="pct"/>
        </w:tcPr>
        <w:p w14:paraId="380D7275" w14:textId="77777777" w:rsidR="00C851F7" w:rsidRPr="0083171C" w:rsidRDefault="00C851F7" w:rsidP="0083171C">
          <w:pPr>
            <w:pStyle w:val="Stopka"/>
            <w:ind w:left="0" w:firstLine="0"/>
            <w:jc w:val="right"/>
            <w:rPr>
              <w:rFonts w:ascii="Aptos" w:hAnsi="Aptos"/>
            </w:rPr>
          </w:pPr>
          <w:r w:rsidRPr="0083171C">
            <w:rPr>
              <w:rFonts w:ascii="Aptos" w:hAnsi="Aptos" w:cs="Calibri"/>
              <w:sz w:val="18"/>
              <w:szCs w:val="18"/>
            </w:rPr>
            <w:t xml:space="preserve">Strona </w:t>
          </w:r>
          <w:r w:rsidRPr="0083171C">
            <w:rPr>
              <w:rFonts w:ascii="Aptos" w:hAnsi="Aptos" w:cs="Calibri"/>
              <w:b/>
              <w:bCs/>
              <w:sz w:val="18"/>
              <w:szCs w:val="18"/>
            </w:rPr>
            <w:fldChar w:fldCharType="begin"/>
          </w:r>
          <w:r w:rsidRPr="0083171C">
            <w:rPr>
              <w:rFonts w:ascii="Aptos" w:hAnsi="Aptos" w:cs="Calibri"/>
              <w:b/>
              <w:bCs/>
              <w:sz w:val="18"/>
              <w:szCs w:val="18"/>
            </w:rPr>
            <w:instrText>PAGE</w:instrText>
          </w:r>
          <w:r w:rsidRPr="0083171C">
            <w:rPr>
              <w:rFonts w:ascii="Aptos" w:hAnsi="Aptos" w:cs="Calibri"/>
              <w:b/>
              <w:bCs/>
              <w:sz w:val="18"/>
              <w:szCs w:val="18"/>
            </w:rPr>
            <w:fldChar w:fldCharType="separate"/>
          </w:r>
          <w:r w:rsidR="00FA498D">
            <w:rPr>
              <w:rFonts w:ascii="Aptos" w:hAnsi="Aptos" w:cs="Calibri"/>
              <w:b/>
              <w:bCs/>
              <w:noProof/>
              <w:sz w:val="18"/>
              <w:szCs w:val="18"/>
            </w:rPr>
            <w:t>1</w:t>
          </w:r>
          <w:r w:rsidRPr="0083171C">
            <w:rPr>
              <w:rFonts w:ascii="Aptos" w:hAnsi="Aptos" w:cs="Calibri"/>
              <w:b/>
              <w:bCs/>
              <w:sz w:val="18"/>
              <w:szCs w:val="18"/>
            </w:rPr>
            <w:fldChar w:fldCharType="end"/>
          </w:r>
          <w:r w:rsidRPr="0083171C">
            <w:rPr>
              <w:rFonts w:ascii="Aptos" w:hAnsi="Aptos" w:cs="Calibri"/>
              <w:sz w:val="18"/>
              <w:szCs w:val="18"/>
            </w:rPr>
            <w:t xml:space="preserve"> z </w:t>
          </w:r>
          <w:r w:rsidRPr="0083171C">
            <w:rPr>
              <w:rFonts w:ascii="Aptos" w:hAnsi="Aptos" w:cs="Calibri"/>
              <w:b/>
              <w:bCs/>
              <w:sz w:val="18"/>
              <w:szCs w:val="18"/>
            </w:rPr>
            <w:fldChar w:fldCharType="begin"/>
          </w:r>
          <w:r w:rsidRPr="0083171C">
            <w:rPr>
              <w:rFonts w:ascii="Aptos" w:hAnsi="Aptos" w:cs="Calibri"/>
              <w:b/>
              <w:bCs/>
              <w:sz w:val="18"/>
              <w:szCs w:val="18"/>
            </w:rPr>
            <w:instrText>NUMPAGES</w:instrText>
          </w:r>
          <w:r w:rsidRPr="0083171C">
            <w:rPr>
              <w:rFonts w:ascii="Aptos" w:hAnsi="Aptos" w:cs="Calibri"/>
              <w:b/>
              <w:bCs/>
              <w:sz w:val="18"/>
              <w:szCs w:val="18"/>
            </w:rPr>
            <w:fldChar w:fldCharType="separate"/>
          </w:r>
          <w:r w:rsidR="00FA498D">
            <w:rPr>
              <w:rFonts w:ascii="Aptos" w:hAnsi="Aptos" w:cs="Calibri"/>
              <w:b/>
              <w:bCs/>
              <w:noProof/>
              <w:sz w:val="18"/>
              <w:szCs w:val="18"/>
            </w:rPr>
            <w:t>52</w:t>
          </w:r>
          <w:r w:rsidRPr="0083171C">
            <w:rPr>
              <w:rFonts w:ascii="Aptos" w:hAnsi="Aptos" w:cs="Calibri"/>
              <w:b/>
              <w:bCs/>
              <w:sz w:val="18"/>
              <w:szCs w:val="18"/>
            </w:rPr>
            <w:fldChar w:fldCharType="end"/>
          </w:r>
        </w:p>
      </w:tc>
    </w:tr>
  </w:tbl>
  <w:p w14:paraId="72F859B4" w14:textId="77777777" w:rsidR="00C851F7" w:rsidRPr="003E06FF" w:rsidRDefault="00C851F7">
    <w:pPr>
      <w:pStyle w:val="Stopka"/>
      <w:rPr>
        <w:rFonts w:ascii="Aptos" w:hAnsi="Apt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5FBE8" w14:textId="77777777" w:rsidR="00DD492C" w:rsidRDefault="00DD492C">
      <w:r>
        <w:separator/>
      </w:r>
    </w:p>
  </w:footnote>
  <w:footnote w:type="continuationSeparator" w:id="0">
    <w:p w14:paraId="7D5A60DF" w14:textId="77777777" w:rsidR="00DD492C" w:rsidRDefault="00DD492C">
      <w:r>
        <w:continuationSeparator/>
      </w:r>
    </w:p>
  </w:footnote>
  <w:footnote w:id="1">
    <w:p w14:paraId="2E08C2E5" w14:textId="77777777" w:rsidR="00C851F7" w:rsidRPr="002E76E6" w:rsidRDefault="00C851F7" w:rsidP="002E76E6">
      <w:pPr>
        <w:pStyle w:val="Tekstprzypisudolnego"/>
        <w:jc w:val="left"/>
        <w:rPr>
          <w:rFonts w:ascii="Aptos" w:hAnsi="Aptos" w:cs="Calibri"/>
          <w:sz w:val="18"/>
          <w:szCs w:val="18"/>
        </w:rPr>
      </w:pPr>
      <w:r w:rsidRPr="002E76E6">
        <w:rPr>
          <w:rStyle w:val="Znakiprzypiswdolnych"/>
          <w:rFonts w:ascii="Aptos" w:hAnsi="Aptos" w:cs="Calibri"/>
          <w:sz w:val="18"/>
          <w:szCs w:val="18"/>
        </w:rPr>
        <w:footnoteRef/>
      </w:r>
      <w:r w:rsidRPr="002E76E6">
        <w:rPr>
          <w:rFonts w:ascii="Aptos" w:hAnsi="Aptos" w:cs="Calibri"/>
          <w:sz w:val="18"/>
          <w:szCs w:val="18"/>
        </w:rPr>
        <w:tab/>
      </w:r>
      <w:r w:rsidRPr="002E76E6">
        <w:rPr>
          <w:rFonts w:ascii="Aptos" w:hAnsi="Aptos" w:cs="Calibri"/>
          <w:i/>
          <w:sz w:val="18"/>
          <w:szCs w:val="18"/>
        </w:rPr>
        <w:t xml:space="preserve">Pojęcie wada należy rozumieć że pomimo dochowania należytej staranności przy opracowywaniu dokumentów zamówienia (w tym w szczególności dokumentacji projektowej), na etapie realizacji zamówienia okaże się, że dokumenty te są dotknięte wadami skutkującymi nieprawidłowym wykonaniem przedmiotu zamówienia. </w:t>
      </w:r>
    </w:p>
  </w:footnote>
  <w:footnote w:id="2">
    <w:p w14:paraId="21299E97" w14:textId="77777777" w:rsidR="00C851F7" w:rsidRPr="002E76E6" w:rsidRDefault="00C851F7" w:rsidP="002E76E6">
      <w:pPr>
        <w:pStyle w:val="Tekstprzypisudolnego"/>
        <w:jc w:val="left"/>
        <w:rPr>
          <w:rFonts w:ascii="Aptos" w:hAnsi="Aptos" w:cs="Calibri"/>
          <w:i/>
          <w:sz w:val="18"/>
          <w:szCs w:val="18"/>
        </w:rPr>
      </w:pPr>
      <w:r w:rsidRPr="002E76E6">
        <w:rPr>
          <w:rStyle w:val="Znakiprzypiswdolnych"/>
          <w:rFonts w:ascii="Aptos" w:hAnsi="Aptos" w:cs="Calibri"/>
          <w:sz w:val="18"/>
          <w:szCs w:val="18"/>
        </w:rPr>
        <w:footnoteRef/>
      </w:r>
      <w:r w:rsidRPr="002E76E6">
        <w:rPr>
          <w:rFonts w:ascii="Aptos" w:hAnsi="Aptos" w:cs="Calibri"/>
          <w:i/>
          <w:sz w:val="18"/>
          <w:szCs w:val="18"/>
        </w:rPr>
        <w:tab/>
        <w:t>Klauzula może mieć zastosowanie do umów, w których:</w:t>
      </w:r>
    </w:p>
    <w:p w14:paraId="54B5C0B3" w14:textId="77777777" w:rsidR="00C851F7" w:rsidRPr="002E76E6" w:rsidRDefault="00C851F7" w:rsidP="002E76E6">
      <w:pPr>
        <w:pStyle w:val="Tekstprzypisudolnego"/>
        <w:jc w:val="left"/>
        <w:rPr>
          <w:rFonts w:ascii="Aptos" w:hAnsi="Aptos" w:cs="Calibri"/>
          <w:i/>
          <w:sz w:val="18"/>
          <w:szCs w:val="18"/>
        </w:rPr>
      </w:pPr>
      <w:r w:rsidRPr="002E76E6">
        <w:rPr>
          <w:rFonts w:ascii="Aptos" w:hAnsi="Aptos" w:cs="Calibri"/>
          <w:i/>
          <w:sz w:val="18"/>
          <w:szCs w:val="18"/>
        </w:rPr>
        <w:tab/>
        <w:t>- projekt budowlany został przekazany przez zamawiającego,</w:t>
      </w:r>
    </w:p>
    <w:p w14:paraId="5BAE758F" w14:textId="77777777" w:rsidR="00C851F7" w:rsidRPr="002E76E6" w:rsidRDefault="00C851F7" w:rsidP="002E76E6">
      <w:pPr>
        <w:pStyle w:val="Tekstprzypisudolnego"/>
        <w:jc w:val="left"/>
        <w:rPr>
          <w:rFonts w:ascii="Aptos" w:hAnsi="Aptos" w:cs="Calibri"/>
          <w:i/>
          <w:sz w:val="18"/>
          <w:szCs w:val="18"/>
        </w:rPr>
      </w:pPr>
      <w:r w:rsidRPr="002E76E6">
        <w:rPr>
          <w:rFonts w:ascii="Aptos" w:hAnsi="Aptos" w:cs="Calibri"/>
          <w:i/>
          <w:sz w:val="18"/>
          <w:szCs w:val="18"/>
        </w:rPr>
        <w:tab/>
        <w:t>- zamawiający zdecydował się na zmiany w projekcie ze względu na braki, wady lub inne nieprawidłowości w stosunku do jego oczekiwań co do treści dokumentacji projektowej, tj. gdy uzyskał dokumentację projektową niezgodną z treścią zlecenia przekazanego projektantowi (np. wadliwe wykonanie projektu i wprowadzenie koniecznych zmian na etapie rękojmi za wady),</w:t>
      </w:r>
    </w:p>
    <w:p w14:paraId="4EE0C351" w14:textId="77777777" w:rsidR="00C851F7" w:rsidRPr="002E76E6" w:rsidRDefault="00C851F7" w:rsidP="002E76E6">
      <w:pPr>
        <w:pStyle w:val="Tekstprzypisudolnego"/>
        <w:jc w:val="left"/>
        <w:rPr>
          <w:rFonts w:ascii="Aptos" w:hAnsi="Aptos" w:cs="Calibri"/>
          <w:sz w:val="18"/>
          <w:szCs w:val="18"/>
        </w:rPr>
      </w:pPr>
      <w:r w:rsidRPr="002E76E6">
        <w:rPr>
          <w:rFonts w:ascii="Aptos" w:hAnsi="Aptos" w:cs="Calibri"/>
          <w:i/>
          <w:sz w:val="18"/>
          <w:szCs w:val="18"/>
        </w:rPr>
        <w:tab/>
        <w:t>- zmiany w dokumentacji projektowej powodują konieczność wykonania robót zamiennych, które nie były ujęte w ofercie wykonawcy</w:t>
      </w:r>
    </w:p>
  </w:footnote>
  <w:footnote w:id="3">
    <w:p w14:paraId="1FB1E87F" w14:textId="77777777" w:rsidR="00C851F7" w:rsidRPr="002E76E6" w:rsidRDefault="00C851F7" w:rsidP="002E76E6">
      <w:pPr>
        <w:pStyle w:val="Tekstprzypisudolnego"/>
        <w:jc w:val="left"/>
        <w:rPr>
          <w:rFonts w:ascii="Aptos" w:hAnsi="Aptos" w:cs="Calibri"/>
          <w:i/>
          <w:sz w:val="18"/>
          <w:szCs w:val="18"/>
        </w:rPr>
      </w:pPr>
      <w:r w:rsidRPr="002E76E6">
        <w:rPr>
          <w:rStyle w:val="Znakiprzypiswdolnych"/>
          <w:rFonts w:ascii="Aptos" w:hAnsi="Aptos" w:cs="Calibri"/>
          <w:sz w:val="18"/>
          <w:szCs w:val="18"/>
        </w:rPr>
        <w:footnoteRef/>
      </w:r>
      <w:r w:rsidRPr="002E76E6">
        <w:rPr>
          <w:rFonts w:ascii="Aptos" w:hAnsi="Aptos" w:cs="Calibri"/>
          <w:i/>
          <w:sz w:val="18"/>
          <w:szCs w:val="18"/>
        </w:rPr>
        <w:tab/>
        <w:t>Klauzula może mieć zastosowanie do umów, w których:</w:t>
      </w:r>
    </w:p>
    <w:p w14:paraId="07312376" w14:textId="77777777" w:rsidR="00C851F7" w:rsidRPr="002E76E6" w:rsidRDefault="00C851F7" w:rsidP="002E76E6">
      <w:pPr>
        <w:pStyle w:val="Tekstprzypisudolnego"/>
        <w:jc w:val="left"/>
        <w:rPr>
          <w:rFonts w:ascii="Aptos" w:hAnsi="Aptos" w:cs="Calibri"/>
          <w:i/>
          <w:sz w:val="18"/>
          <w:szCs w:val="18"/>
        </w:rPr>
      </w:pPr>
      <w:r w:rsidRPr="002E76E6">
        <w:rPr>
          <w:rFonts w:ascii="Aptos" w:hAnsi="Aptos" w:cs="Calibri"/>
          <w:i/>
          <w:sz w:val="18"/>
          <w:szCs w:val="18"/>
        </w:rPr>
        <w:tab/>
        <w:t>- projekt budowlany został przekazany przez zamawiającego,</w:t>
      </w:r>
    </w:p>
    <w:p w14:paraId="032A18BF" w14:textId="77777777" w:rsidR="00C851F7" w:rsidRPr="002E76E6" w:rsidRDefault="00C851F7" w:rsidP="002E76E6">
      <w:pPr>
        <w:pStyle w:val="Tekstprzypisudolnego"/>
        <w:jc w:val="left"/>
        <w:rPr>
          <w:rFonts w:ascii="Aptos" w:hAnsi="Aptos" w:cs="Calibri"/>
          <w:i/>
          <w:sz w:val="18"/>
          <w:szCs w:val="18"/>
        </w:rPr>
      </w:pPr>
      <w:r w:rsidRPr="002E76E6">
        <w:rPr>
          <w:rFonts w:ascii="Aptos" w:hAnsi="Aptos" w:cs="Calibri"/>
          <w:i/>
          <w:sz w:val="18"/>
          <w:szCs w:val="18"/>
        </w:rPr>
        <w:tab/>
        <w:t>- zamawiający zdecydował się na zmiany w projekcie ze względu na braki, wady lub inne nieprawidłowości w stosunku do jego oczekiwań co do treści dokumentacji projektowej, tj. gdy uzyskał dokumentację projektową</w:t>
      </w:r>
    </w:p>
    <w:p w14:paraId="010417AE" w14:textId="77777777" w:rsidR="00C851F7" w:rsidRPr="002E76E6" w:rsidRDefault="00C851F7" w:rsidP="002E76E6">
      <w:pPr>
        <w:pStyle w:val="Tekstprzypisudolnego"/>
        <w:jc w:val="left"/>
        <w:rPr>
          <w:rFonts w:ascii="Aptos" w:hAnsi="Aptos" w:cs="Calibri"/>
          <w:i/>
          <w:sz w:val="18"/>
          <w:szCs w:val="18"/>
        </w:rPr>
      </w:pPr>
      <w:r w:rsidRPr="002E76E6">
        <w:rPr>
          <w:rFonts w:ascii="Aptos" w:hAnsi="Aptos" w:cs="Calibri"/>
          <w:i/>
          <w:sz w:val="18"/>
          <w:szCs w:val="18"/>
        </w:rPr>
        <w:tab/>
        <w:t>niezgodną z treścią zlecenia przekazanego projektantowi (np. wadliwe wykonanie projektu i wprowadzenie koniecznych zmian na etapie rękojmi za wady),</w:t>
      </w:r>
    </w:p>
    <w:p w14:paraId="150D1BD9" w14:textId="77777777" w:rsidR="00C851F7" w:rsidRPr="002E76E6" w:rsidRDefault="00C851F7" w:rsidP="002E76E6">
      <w:pPr>
        <w:pStyle w:val="Tekstprzypisudolnego"/>
        <w:jc w:val="left"/>
        <w:rPr>
          <w:rFonts w:ascii="Aptos" w:hAnsi="Aptos" w:cs="Calibri"/>
          <w:sz w:val="18"/>
          <w:szCs w:val="18"/>
        </w:rPr>
      </w:pPr>
      <w:r w:rsidRPr="002E76E6">
        <w:rPr>
          <w:rFonts w:ascii="Aptos" w:hAnsi="Aptos" w:cs="Calibri"/>
          <w:i/>
          <w:sz w:val="18"/>
          <w:szCs w:val="18"/>
        </w:rPr>
        <w:tab/>
        <w:t>- zmiany w dokumentacji projektowej powodują konieczność wykonania robót zamiennych, które nie były ujęte w ofercie wykonawcy.</w:t>
      </w:r>
    </w:p>
  </w:footnote>
  <w:footnote w:id="4">
    <w:p w14:paraId="32F20FB2" w14:textId="77777777" w:rsidR="00C851F7" w:rsidRPr="002E76E6" w:rsidRDefault="00C851F7" w:rsidP="002E76E6">
      <w:pPr>
        <w:pStyle w:val="Tekstprzypisudolnego"/>
        <w:jc w:val="left"/>
        <w:rPr>
          <w:rFonts w:ascii="Aptos" w:hAnsi="Aptos" w:cs="Calibri"/>
          <w:sz w:val="18"/>
          <w:szCs w:val="18"/>
        </w:rPr>
      </w:pPr>
      <w:r w:rsidRPr="002E76E6">
        <w:rPr>
          <w:rStyle w:val="Znakiprzypiswdolnych"/>
          <w:rFonts w:ascii="Aptos" w:hAnsi="Aptos" w:cs="Calibri"/>
          <w:sz w:val="18"/>
          <w:szCs w:val="18"/>
        </w:rPr>
        <w:footnoteRef/>
      </w:r>
      <w:r w:rsidRPr="002E76E6">
        <w:rPr>
          <w:rFonts w:ascii="Aptos" w:hAnsi="Aptos" w:cs="Calibri"/>
          <w:sz w:val="18"/>
          <w:szCs w:val="18"/>
        </w:rPr>
        <w:tab/>
        <w:t xml:space="preserve"> </w:t>
      </w:r>
      <w:r w:rsidRPr="002E76E6">
        <w:rPr>
          <w:rFonts w:ascii="Aptos" w:hAnsi="Aptos" w:cs="Calibri"/>
          <w:i/>
          <w:sz w:val="18"/>
          <w:szCs w:val="18"/>
        </w:rPr>
        <w:t>Co do zasady ryzyko uzyskania odpowiednich materiałów budowlanych spoczywa na wykonawcy. Tym samym jedynie wyjątkowe sytuacje powinny pozwalać na zmianę przewidzianych w dokumentacji projektowej materiałów ze względu na ich niedostępność. Wykonawca powinien wykazać, że zachował należytą staranność, a pomimo tego nie ma możliwości nabycia materiałów i ich dostarczenia na teren budowy. Należyta staranność wykonawcy powinna polegać w szczególności na odpowiednio wczesnym zamówieniu materiałów z uwzględnieniem sytuacji na rynku budowlanym.</w:t>
      </w:r>
    </w:p>
  </w:footnote>
  <w:footnote w:id="5">
    <w:p w14:paraId="7EE06983" w14:textId="354694C2" w:rsidR="00B63845" w:rsidRDefault="00B63845" w:rsidP="00B63845">
      <w:pPr>
        <w:pStyle w:val="Tekstprzypisudolnego"/>
        <w:ind w:left="0" w:firstLine="0"/>
      </w:pPr>
      <w:r>
        <w:rPr>
          <w:rStyle w:val="Odwoanieprzypisudolnego"/>
        </w:rPr>
        <w:footnoteRef/>
      </w:r>
      <w:r>
        <w:t xml:space="preserve"> </w:t>
      </w:r>
      <w:r w:rsidRPr="00B63845">
        <w:t>przez „warunki terenowe” należy rozumieć wszelkie warunki na terenie inwestycji. W przypadku robót obejmujących prace ziemne będą tą więc warunki gruntowe a w przypadku robót prowadzonych związanych z remontem budynku będą to warunki zastane w obiekcie i jego elementach konstrukcyjnych: ścianach, stropach itd. Analogicznie należy rozpatrywać niezinwentaryzowane sieci, instalacje lub inne obiekty. Mogą to być zarówno sieci i instalacje w gruncie, jak również w wewnątrz budynku.</w:t>
      </w:r>
    </w:p>
  </w:footnote>
  <w:footnote w:id="6">
    <w:p w14:paraId="0B50EB67" w14:textId="77777777" w:rsidR="00C851F7" w:rsidRPr="002E76E6" w:rsidRDefault="00C851F7" w:rsidP="002E76E6">
      <w:pPr>
        <w:pStyle w:val="Tekstprzypisudolnego"/>
        <w:jc w:val="left"/>
        <w:rPr>
          <w:rFonts w:ascii="Aptos" w:hAnsi="Aptos" w:cs="Calibri"/>
          <w:sz w:val="18"/>
          <w:szCs w:val="18"/>
        </w:rPr>
      </w:pPr>
      <w:r w:rsidRPr="002E76E6">
        <w:rPr>
          <w:rStyle w:val="Znakiprzypiswdolnych"/>
          <w:rFonts w:ascii="Aptos" w:hAnsi="Aptos" w:cs="Calibri"/>
          <w:sz w:val="18"/>
          <w:szCs w:val="18"/>
        </w:rPr>
        <w:footnoteRef/>
      </w:r>
      <w:r w:rsidRPr="002E76E6">
        <w:rPr>
          <w:rFonts w:ascii="Aptos" w:hAnsi="Aptos" w:cs="Calibri"/>
          <w:sz w:val="18"/>
          <w:szCs w:val="18"/>
        </w:rPr>
        <w:tab/>
        <w:t xml:space="preserve"> </w:t>
      </w:r>
      <w:r w:rsidRPr="002E76E6">
        <w:rPr>
          <w:rFonts w:ascii="Aptos" w:hAnsi="Aptos" w:cs="Calibri"/>
          <w:i/>
          <w:sz w:val="18"/>
          <w:szCs w:val="18"/>
        </w:rPr>
        <w:t>Co do zasady ryzyko uzyskania odpowiednich materiałów budowlanych spoczywa na wykonawcy. Tym samym jedynie wyjątkowe sytuacje powinny pozwalać na zmianę przewidzianych w dokumentacji projektowej materiałów ze względu na ich niedostępność. Wykonawca powinien wykazać, że zachował należytą staranność, a pomimo tego nie ma możliwości nabycia materiałów i ich dostarczenia na teren budowy. Należyta staranność wykonawcy powinna polegać w szczególności na odpowiednio wczesnym zamówieniu materiałów z uwzględnieniem sytuacji na rynku budowlanym.</w:t>
      </w:r>
    </w:p>
  </w:footnote>
  <w:footnote w:id="7">
    <w:p w14:paraId="3A637BE6" w14:textId="77777777" w:rsidR="00C851F7" w:rsidRPr="002E76E6" w:rsidRDefault="00C851F7" w:rsidP="002E76E6">
      <w:pPr>
        <w:pStyle w:val="Tekstprzypisudolnego"/>
        <w:jc w:val="left"/>
        <w:rPr>
          <w:rFonts w:ascii="Aptos" w:hAnsi="Aptos" w:cs="Calibri"/>
          <w:i/>
          <w:sz w:val="18"/>
          <w:szCs w:val="18"/>
        </w:rPr>
      </w:pPr>
      <w:r w:rsidRPr="002E76E6">
        <w:rPr>
          <w:rStyle w:val="Znakiprzypiswdolnych"/>
          <w:rFonts w:ascii="Aptos" w:hAnsi="Aptos" w:cs="Calibri"/>
          <w:sz w:val="18"/>
          <w:szCs w:val="18"/>
        </w:rPr>
        <w:footnoteRef/>
      </w:r>
      <w:r w:rsidRPr="002E76E6">
        <w:rPr>
          <w:rFonts w:ascii="Aptos" w:hAnsi="Aptos" w:cs="Calibri"/>
          <w:i/>
          <w:sz w:val="18"/>
          <w:szCs w:val="18"/>
        </w:rPr>
        <w:tab/>
        <w:t xml:space="preserve"> Klauzula może mieć zastosowanie do umów, w których:</w:t>
      </w:r>
    </w:p>
    <w:p w14:paraId="15950A36" w14:textId="77777777" w:rsidR="00C851F7" w:rsidRPr="002E76E6" w:rsidRDefault="00C851F7" w:rsidP="002E76E6">
      <w:pPr>
        <w:pStyle w:val="Tekstprzypisudolnego"/>
        <w:jc w:val="left"/>
        <w:rPr>
          <w:rFonts w:ascii="Aptos" w:hAnsi="Aptos" w:cs="Calibri"/>
          <w:i/>
          <w:sz w:val="18"/>
          <w:szCs w:val="18"/>
        </w:rPr>
      </w:pPr>
      <w:r w:rsidRPr="002E76E6">
        <w:rPr>
          <w:rFonts w:ascii="Aptos" w:hAnsi="Aptos" w:cs="Calibri"/>
          <w:i/>
          <w:sz w:val="18"/>
          <w:szCs w:val="18"/>
        </w:rPr>
        <w:tab/>
        <w:t>- projekt budowlany został przekazany przez zamawiającego,</w:t>
      </w:r>
    </w:p>
    <w:p w14:paraId="11B5836D" w14:textId="77777777" w:rsidR="00C851F7" w:rsidRPr="002E76E6" w:rsidRDefault="00C851F7" w:rsidP="002E76E6">
      <w:pPr>
        <w:pStyle w:val="Tekstprzypisudolnego"/>
        <w:jc w:val="left"/>
        <w:rPr>
          <w:rFonts w:ascii="Aptos" w:hAnsi="Aptos" w:cs="Calibri"/>
          <w:i/>
          <w:sz w:val="18"/>
          <w:szCs w:val="18"/>
        </w:rPr>
      </w:pPr>
      <w:r w:rsidRPr="002E76E6">
        <w:rPr>
          <w:rFonts w:ascii="Aptos" w:hAnsi="Aptos" w:cs="Calibri"/>
          <w:i/>
          <w:sz w:val="18"/>
          <w:szCs w:val="18"/>
        </w:rPr>
        <w:tab/>
        <w:t>- zamawiający zdecydował się na zmiany w projekcie ze względu na braki, wady lub inne nieprawidłowości w stosunku do jego oczekiwań co do treści dokumentacji projektowej, tj. gdy uzyskał dokumentację projektową</w:t>
      </w:r>
    </w:p>
    <w:p w14:paraId="7B7F9CD9" w14:textId="77777777" w:rsidR="00C851F7" w:rsidRPr="002E76E6" w:rsidRDefault="00C851F7" w:rsidP="002E76E6">
      <w:pPr>
        <w:pStyle w:val="Tekstprzypisudolnego"/>
        <w:jc w:val="left"/>
        <w:rPr>
          <w:rFonts w:ascii="Aptos" w:hAnsi="Aptos" w:cs="Calibri"/>
          <w:i/>
          <w:sz w:val="18"/>
          <w:szCs w:val="18"/>
        </w:rPr>
      </w:pPr>
      <w:r w:rsidRPr="002E76E6">
        <w:rPr>
          <w:rFonts w:ascii="Aptos" w:hAnsi="Aptos" w:cs="Calibri"/>
          <w:i/>
          <w:sz w:val="18"/>
          <w:szCs w:val="18"/>
        </w:rPr>
        <w:tab/>
        <w:t>niezgodną z treścią zlecenia przekazanego projektantowi (np. wadliwe wykonanie projektu i wprowadzenie koniecznych zmian na etapie rękojmi za wady),</w:t>
      </w:r>
    </w:p>
    <w:p w14:paraId="69B13022" w14:textId="77777777" w:rsidR="00C851F7" w:rsidRPr="002E76E6" w:rsidRDefault="00C851F7" w:rsidP="002E76E6">
      <w:pPr>
        <w:pStyle w:val="Tekstprzypisudolnego"/>
        <w:jc w:val="left"/>
        <w:rPr>
          <w:rFonts w:ascii="Aptos" w:hAnsi="Aptos" w:cs="Calibri"/>
          <w:sz w:val="18"/>
          <w:szCs w:val="18"/>
        </w:rPr>
      </w:pPr>
      <w:r w:rsidRPr="002E76E6">
        <w:rPr>
          <w:rFonts w:ascii="Aptos" w:hAnsi="Aptos" w:cs="Calibri"/>
          <w:i/>
          <w:sz w:val="18"/>
          <w:szCs w:val="18"/>
        </w:rPr>
        <w:tab/>
        <w:t>- zmiany w dokumentacji projektowej powodują konieczność wykonania robót zamiennych, które nie były ujęte w ofercie wykonawcy.</w:t>
      </w:r>
    </w:p>
  </w:footnote>
  <w:footnote w:id="8">
    <w:p w14:paraId="4D907991" w14:textId="77777777" w:rsidR="00C851F7" w:rsidRPr="002E76E6" w:rsidRDefault="00C851F7" w:rsidP="002E76E6">
      <w:pPr>
        <w:pStyle w:val="Tekstprzypisudolnego"/>
        <w:jc w:val="left"/>
        <w:rPr>
          <w:rFonts w:ascii="Aptos" w:hAnsi="Aptos" w:cs="Calibri"/>
          <w:sz w:val="18"/>
          <w:szCs w:val="18"/>
        </w:rPr>
      </w:pPr>
      <w:r w:rsidRPr="002E76E6">
        <w:rPr>
          <w:rStyle w:val="Znakiprzypiswdolnych"/>
          <w:rFonts w:ascii="Aptos" w:hAnsi="Aptos" w:cs="Calibri"/>
          <w:sz w:val="18"/>
          <w:szCs w:val="18"/>
        </w:rPr>
        <w:footnoteRef/>
      </w:r>
      <w:r w:rsidRPr="002E76E6">
        <w:rPr>
          <w:rFonts w:ascii="Aptos" w:hAnsi="Aptos" w:cs="Calibri"/>
          <w:sz w:val="18"/>
          <w:szCs w:val="18"/>
        </w:rPr>
        <w:tab/>
        <w:t>Wyliczenie ma charakter przykładowy. Umowa o pracę może zawierać również inne dane, które podlegają anonimizacji. Każda umowa powinna zostać przeanalizowana przez składającego pod kątem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w skrócie RODO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4A0" w:firstRow="1" w:lastRow="0" w:firstColumn="1" w:lastColumn="0" w:noHBand="0" w:noVBand="1"/>
    </w:tblPr>
    <w:tblGrid>
      <w:gridCol w:w="10204"/>
    </w:tblGrid>
    <w:tr w:rsidR="00C851F7" w14:paraId="2E16C8D4" w14:textId="77777777" w:rsidTr="00BF08FD">
      <w:tc>
        <w:tcPr>
          <w:tcW w:w="5000" w:type="pct"/>
        </w:tcPr>
        <w:p w14:paraId="28966E6B" w14:textId="709698AC" w:rsidR="00C851F7" w:rsidRDefault="00C851F7" w:rsidP="0083171C">
          <w:pPr>
            <w:pStyle w:val="Nagwek"/>
            <w:ind w:left="0" w:firstLine="0"/>
          </w:pPr>
        </w:p>
      </w:tc>
    </w:tr>
  </w:tbl>
  <w:p w14:paraId="3B232B35" w14:textId="77777777" w:rsidR="00C851F7" w:rsidRDefault="00C851F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F96BA" w14:textId="5E487F9C" w:rsidR="00C851F7" w:rsidRDefault="00C851F7"/>
  <w:tbl>
    <w:tblPr>
      <w:tblW w:w="5000" w:type="pct"/>
      <w:tblBorders>
        <w:bottom w:val="single" w:sz="4" w:space="0" w:color="auto"/>
      </w:tblBorders>
      <w:tblCellMar>
        <w:left w:w="0" w:type="dxa"/>
        <w:right w:w="0" w:type="dxa"/>
      </w:tblCellMar>
      <w:tblLook w:val="04A0" w:firstRow="1" w:lastRow="0" w:firstColumn="1" w:lastColumn="0" w:noHBand="0" w:noVBand="1"/>
    </w:tblPr>
    <w:tblGrid>
      <w:gridCol w:w="10204"/>
    </w:tblGrid>
    <w:tr w:rsidR="00C851F7" w:rsidRPr="0083171C" w14:paraId="682CDFB9" w14:textId="77777777" w:rsidTr="0083171C">
      <w:tc>
        <w:tcPr>
          <w:tcW w:w="5000" w:type="pct"/>
        </w:tcPr>
        <w:p w14:paraId="3BF6050F" w14:textId="232584FE" w:rsidR="00C851F7" w:rsidRPr="00EA1623" w:rsidRDefault="00C851F7" w:rsidP="0083171C">
          <w:pPr>
            <w:pStyle w:val="Nagwek"/>
            <w:tabs>
              <w:tab w:val="clear" w:pos="9072"/>
              <w:tab w:val="right" w:pos="10204"/>
            </w:tabs>
            <w:rPr>
              <w:rFonts w:ascii="Aptos" w:hAnsi="Aptos" w:cs="Calibri"/>
              <w:sz w:val="18"/>
              <w:szCs w:val="18"/>
            </w:rPr>
          </w:pPr>
          <w:r w:rsidRPr="00EA1623">
            <w:rPr>
              <w:rFonts w:ascii="Aptos" w:hAnsi="Aptos" w:cs="Calibri"/>
              <w:sz w:val="18"/>
              <w:szCs w:val="18"/>
            </w:rPr>
            <w:t xml:space="preserve">ZP.272. </w:t>
          </w:r>
          <w:r w:rsidRPr="00EA1623">
            <w:rPr>
              <w:rFonts w:ascii="Aptos" w:hAnsi="Aptos" w:cs="Calibri"/>
              <w:sz w:val="24"/>
              <w:szCs w:val="24"/>
            </w:rPr>
            <w:t>_________ .</w:t>
          </w:r>
          <w:r w:rsidRPr="00EA1623">
            <w:rPr>
              <w:rFonts w:ascii="Aptos" w:hAnsi="Aptos" w:cs="Calibri"/>
              <w:sz w:val="18"/>
              <w:szCs w:val="18"/>
            </w:rPr>
            <w:t>202</w:t>
          </w:r>
          <w:r w:rsidR="00EF3543">
            <w:rPr>
              <w:rFonts w:ascii="Aptos" w:hAnsi="Aptos" w:cs="Calibri"/>
              <w:sz w:val="18"/>
              <w:szCs w:val="18"/>
            </w:rPr>
            <w:t>6</w:t>
          </w:r>
          <w:r w:rsidRPr="00EA1623">
            <w:rPr>
              <w:rFonts w:ascii="Aptos" w:eastAsia="Cambria, Cambria" w:hAnsi="Aptos" w:cs="Calibri"/>
              <w:sz w:val="18"/>
              <w:szCs w:val="18"/>
            </w:rPr>
            <w:tab/>
          </w:r>
          <w:r w:rsidRPr="00EA1623">
            <w:rPr>
              <w:rFonts w:ascii="Aptos" w:eastAsia="Cambria, Cambria" w:hAnsi="Aptos" w:cs="Calibri"/>
              <w:sz w:val="18"/>
              <w:szCs w:val="18"/>
            </w:rPr>
            <w:tab/>
            <w:t xml:space="preserve">ZAŁĄCZNIK NR </w:t>
          </w:r>
          <w:r w:rsidR="007540FB">
            <w:rPr>
              <w:rFonts w:ascii="Aptos" w:hAnsi="Aptos" w:cs="Calibri"/>
              <w:sz w:val="18"/>
              <w:szCs w:val="18"/>
            </w:rPr>
            <w:t>9</w:t>
          </w:r>
          <w:r w:rsidRPr="00EA1623">
            <w:rPr>
              <w:rFonts w:ascii="Aptos" w:hAnsi="Aptos" w:cs="Calibri"/>
              <w:sz w:val="24"/>
              <w:szCs w:val="24"/>
            </w:rPr>
            <w:t xml:space="preserve"> </w:t>
          </w:r>
          <w:r w:rsidRPr="00EA1623">
            <w:rPr>
              <w:rFonts w:ascii="Aptos" w:eastAsia="Cambria, Cambria" w:hAnsi="Aptos" w:cs="Calibri"/>
              <w:sz w:val="18"/>
              <w:szCs w:val="18"/>
            </w:rPr>
            <w:t>DO SWZ</w:t>
          </w:r>
        </w:p>
      </w:tc>
    </w:tr>
  </w:tbl>
  <w:p w14:paraId="1C8F9CCB" w14:textId="77777777" w:rsidR="00C851F7" w:rsidRPr="003E06FF" w:rsidRDefault="00C851F7" w:rsidP="00C322B7">
    <w:pPr>
      <w:pStyle w:val="Nagwek"/>
      <w:tabs>
        <w:tab w:val="clear" w:pos="9072"/>
        <w:tab w:val="right" w:pos="10204"/>
      </w:tabs>
      <w:rPr>
        <w:rFonts w:ascii="Aptos" w:hAnsi="Aptos" w:cs="Calibr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F06055C"/>
    <w:lvl w:ilvl="0">
      <w:start w:val="1"/>
      <w:numFmt w:val="decimal"/>
      <w:pStyle w:val="Nagwek1"/>
      <w:lvlText w:val="§%1."/>
      <w:lvlJc w:val="center"/>
      <w:pPr>
        <w:ind w:left="360" w:hanging="360"/>
      </w:pPr>
      <w:rPr>
        <w:rFonts w:hint="default"/>
      </w:rPr>
    </w:lvl>
  </w:abstractNum>
  <w:abstractNum w:abstractNumId="1" w15:restartNumberingAfterBreak="0">
    <w:nsid w:val="00000001"/>
    <w:multiLevelType w:val="singleLevel"/>
    <w:tmpl w:val="00000001"/>
    <w:name w:val="WW8Num1"/>
    <w:lvl w:ilvl="0">
      <w:start w:val="1"/>
      <w:numFmt w:val="decimal"/>
      <w:lvlText w:val="%1."/>
      <w:lvlJc w:val="left"/>
      <w:pPr>
        <w:tabs>
          <w:tab w:val="num" w:pos="0"/>
        </w:tabs>
        <w:ind w:left="720" w:hanging="360"/>
      </w:pPr>
      <w:rPr>
        <w:rFonts w:ascii="Cambria" w:hAnsi="Cambria" w:cs="Cambria"/>
      </w:rPr>
    </w:lvl>
  </w:abstractNum>
  <w:abstractNum w:abstractNumId="2" w15:restartNumberingAfterBreak="0">
    <w:nsid w:val="00000002"/>
    <w:multiLevelType w:val="singleLevel"/>
    <w:tmpl w:val="00000002"/>
    <w:name w:val="WW8Num2"/>
    <w:lvl w:ilvl="0">
      <w:start w:val="1"/>
      <w:numFmt w:val="bullet"/>
      <w:lvlText w:val=""/>
      <w:lvlJc w:val="left"/>
      <w:pPr>
        <w:tabs>
          <w:tab w:val="num" w:pos="0"/>
        </w:tabs>
        <w:ind w:left="1146" w:hanging="360"/>
      </w:pPr>
      <w:rPr>
        <w:rFonts w:ascii="Symbol" w:hAnsi="Symbol" w:cs="Symbol"/>
      </w:rPr>
    </w:lvl>
  </w:abstractNum>
  <w:abstractNum w:abstractNumId="3" w15:restartNumberingAfterBreak="0">
    <w:nsid w:val="00000003"/>
    <w:multiLevelType w:val="singleLevel"/>
    <w:tmpl w:val="D1DA1F6C"/>
    <w:name w:val="WW8Num3"/>
    <w:lvl w:ilvl="0">
      <w:start w:val="1"/>
      <w:numFmt w:val="decimal"/>
      <w:lvlText w:val="%1."/>
      <w:lvlJc w:val="left"/>
      <w:pPr>
        <w:tabs>
          <w:tab w:val="num" w:pos="0"/>
        </w:tabs>
        <w:ind w:left="360" w:hanging="360"/>
      </w:pPr>
      <w:rPr>
        <w:rFonts w:ascii="Cambria" w:hAnsi="Cambria" w:cs="Cambria"/>
        <w:b w:val="0"/>
      </w:rPr>
    </w:lvl>
  </w:abstractNum>
  <w:abstractNum w:abstractNumId="4" w15:restartNumberingAfterBreak="0">
    <w:nsid w:val="00000004"/>
    <w:multiLevelType w:val="singleLevel"/>
    <w:tmpl w:val="EA2EAE48"/>
    <w:name w:val="WW8Num4"/>
    <w:lvl w:ilvl="0">
      <w:start w:val="1"/>
      <w:numFmt w:val="bullet"/>
      <w:lvlText w:val=""/>
      <w:lvlJc w:val="left"/>
      <w:pPr>
        <w:tabs>
          <w:tab w:val="num" w:pos="0"/>
        </w:tabs>
        <w:ind w:left="1146" w:hanging="360"/>
      </w:pPr>
      <w:rPr>
        <w:rFonts w:ascii="Symbol" w:hAnsi="Symbol" w:cs="Symbol"/>
        <w:color w:val="auto"/>
      </w:rPr>
    </w:lvl>
  </w:abstractNum>
  <w:abstractNum w:abstractNumId="5" w15:restartNumberingAfterBreak="0">
    <w:nsid w:val="00000005"/>
    <w:multiLevelType w:val="singleLevel"/>
    <w:tmpl w:val="401AA29C"/>
    <w:name w:val="WW8Num5"/>
    <w:lvl w:ilvl="0">
      <w:start w:val="1"/>
      <w:numFmt w:val="lowerLetter"/>
      <w:lvlText w:val="%1)"/>
      <w:lvlJc w:val="left"/>
      <w:pPr>
        <w:tabs>
          <w:tab w:val="num" w:pos="0"/>
        </w:tabs>
        <w:ind w:left="720" w:hanging="360"/>
      </w:pPr>
      <w:rPr>
        <w:rFonts w:ascii="Cambria" w:hAnsi="Cambria" w:cs="Cambria"/>
        <w:color w:val="auto"/>
      </w:rPr>
    </w:lvl>
  </w:abstractNum>
  <w:abstractNum w:abstractNumId="6"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7" w15:restartNumberingAfterBreak="0">
    <w:nsid w:val="00000007"/>
    <w:multiLevelType w:val="singleLevel"/>
    <w:tmpl w:val="00000007"/>
    <w:name w:val="WW8Num7"/>
    <w:lvl w:ilvl="0">
      <w:start w:val="1"/>
      <w:numFmt w:val="decimal"/>
      <w:lvlText w:val="%1)"/>
      <w:lvlJc w:val="left"/>
      <w:pPr>
        <w:tabs>
          <w:tab w:val="num" w:pos="0"/>
        </w:tabs>
        <w:ind w:left="720" w:hanging="360"/>
      </w:pPr>
      <w:rPr>
        <w:rFonts w:ascii="Cambria" w:hAnsi="Cambria" w:cs="Cambria"/>
      </w:rPr>
    </w:lvl>
  </w:abstractNum>
  <w:abstractNum w:abstractNumId="8" w15:restartNumberingAfterBreak="0">
    <w:nsid w:val="00000008"/>
    <w:multiLevelType w:val="singleLevel"/>
    <w:tmpl w:val="00000008"/>
    <w:name w:val="WW8Num8"/>
    <w:lvl w:ilvl="0">
      <w:start w:val="1"/>
      <w:numFmt w:val="decimal"/>
      <w:lvlText w:val="%1."/>
      <w:lvlJc w:val="left"/>
      <w:pPr>
        <w:tabs>
          <w:tab w:val="num" w:pos="0"/>
        </w:tabs>
        <w:ind w:left="720" w:hanging="360"/>
      </w:pPr>
      <w:rPr>
        <w:rFonts w:ascii="Cambria" w:hAnsi="Cambria" w:cs="TimesNewRomanPSMT"/>
      </w:rPr>
    </w:lvl>
  </w:abstractNum>
  <w:abstractNum w:abstractNumId="9" w15:restartNumberingAfterBreak="0">
    <w:nsid w:val="00000009"/>
    <w:multiLevelType w:val="multilevel"/>
    <w:tmpl w:val="00000009"/>
    <w:name w:val="WW8Num9"/>
    <w:lvl w:ilvl="0">
      <w:start w:val="1"/>
      <w:numFmt w:val="lowerLetter"/>
      <w:lvlText w:val="%1)"/>
      <w:lvlJc w:val="left"/>
      <w:pPr>
        <w:tabs>
          <w:tab w:val="num" w:pos="427"/>
        </w:tabs>
        <w:ind w:left="1495" w:hanging="360"/>
      </w:pPr>
      <w:rPr>
        <w:rFonts w:ascii="Cambria" w:hAnsi="Cambria" w:cs="Cambria"/>
      </w:rPr>
    </w:lvl>
    <w:lvl w:ilvl="1">
      <w:start w:val="1"/>
      <w:numFmt w:val="lowerLetter"/>
      <w:lvlText w:val="%2."/>
      <w:lvlJc w:val="left"/>
      <w:pPr>
        <w:tabs>
          <w:tab w:val="num" w:pos="427"/>
        </w:tabs>
        <w:ind w:left="2215" w:hanging="360"/>
      </w:pPr>
    </w:lvl>
    <w:lvl w:ilvl="2">
      <w:start w:val="1"/>
      <w:numFmt w:val="lowerRoman"/>
      <w:lvlText w:val="%3."/>
      <w:lvlJc w:val="right"/>
      <w:pPr>
        <w:tabs>
          <w:tab w:val="num" w:pos="427"/>
        </w:tabs>
        <w:ind w:left="2935" w:hanging="180"/>
      </w:pPr>
    </w:lvl>
    <w:lvl w:ilvl="3">
      <w:start w:val="1"/>
      <w:numFmt w:val="decimal"/>
      <w:lvlText w:val="%4."/>
      <w:lvlJc w:val="left"/>
      <w:pPr>
        <w:tabs>
          <w:tab w:val="num" w:pos="427"/>
        </w:tabs>
        <w:ind w:left="3655" w:hanging="360"/>
      </w:pPr>
    </w:lvl>
    <w:lvl w:ilvl="4">
      <w:start w:val="1"/>
      <w:numFmt w:val="lowerLetter"/>
      <w:lvlText w:val="%5."/>
      <w:lvlJc w:val="left"/>
      <w:pPr>
        <w:tabs>
          <w:tab w:val="num" w:pos="427"/>
        </w:tabs>
        <w:ind w:left="4375" w:hanging="360"/>
      </w:pPr>
    </w:lvl>
    <w:lvl w:ilvl="5">
      <w:start w:val="1"/>
      <w:numFmt w:val="lowerRoman"/>
      <w:lvlText w:val="%6."/>
      <w:lvlJc w:val="right"/>
      <w:pPr>
        <w:tabs>
          <w:tab w:val="num" w:pos="427"/>
        </w:tabs>
        <w:ind w:left="5095" w:hanging="180"/>
      </w:pPr>
    </w:lvl>
    <w:lvl w:ilvl="6">
      <w:start w:val="1"/>
      <w:numFmt w:val="decimal"/>
      <w:lvlText w:val="%7."/>
      <w:lvlJc w:val="left"/>
      <w:pPr>
        <w:tabs>
          <w:tab w:val="num" w:pos="427"/>
        </w:tabs>
        <w:ind w:left="5815" w:hanging="360"/>
      </w:pPr>
    </w:lvl>
    <w:lvl w:ilvl="7">
      <w:start w:val="1"/>
      <w:numFmt w:val="lowerLetter"/>
      <w:lvlText w:val="%8."/>
      <w:lvlJc w:val="left"/>
      <w:pPr>
        <w:tabs>
          <w:tab w:val="num" w:pos="427"/>
        </w:tabs>
        <w:ind w:left="6535" w:hanging="360"/>
      </w:pPr>
    </w:lvl>
    <w:lvl w:ilvl="8">
      <w:start w:val="1"/>
      <w:numFmt w:val="lowerRoman"/>
      <w:lvlText w:val="%9."/>
      <w:lvlJc w:val="right"/>
      <w:pPr>
        <w:tabs>
          <w:tab w:val="num" w:pos="427"/>
        </w:tabs>
        <w:ind w:left="7255" w:hanging="180"/>
      </w:pPr>
    </w:lvl>
  </w:abstractNum>
  <w:abstractNum w:abstractNumId="10" w15:restartNumberingAfterBreak="0">
    <w:nsid w:val="0000000A"/>
    <w:multiLevelType w:val="multilevel"/>
    <w:tmpl w:val="0000000A"/>
    <w:name w:val="WW8Num1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rPr>
        <w:rFonts w:ascii="Cambria" w:eastAsia="Calibri" w:hAnsi="Cambria" w:cs="Cambria"/>
      </w:r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1" w15:restartNumberingAfterBreak="0">
    <w:nsid w:val="0000000B"/>
    <w:multiLevelType w:val="multilevel"/>
    <w:tmpl w:val="0000000B"/>
    <w:name w:val="WW8Num11"/>
    <w:lvl w:ilvl="0">
      <w:start w:val="1"/>
      <w:numFmt w:val="decimal"/>
      <w:lvlText w:val="%1)"/>
      <w:lvlJc w:val="left"/>
      <w:pPr>
        <w:tabs>
          <w:tab w:val="num" w:pos="0"/>
        </w:tabs>
        <w:ind w:left="720" w:hanging="360"/>
      </w:pPr>
      <w:rPr>
        <w:rFonts w:ascii="Cambria" w:hAnsi="Cambria" w:cs="Cambri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C"/>
    <w:multiLevelType w:val="multilevel"/>
    <w:tmpl w:val="7BFC03C8"/>
    <w:name w:val="WW8Num12"/>
    <w:lvl w:ilvl="0">
      <w:start w:val="1"/>
      <w:numFmt w:val="decimal"/>
      <w:lvlText w:val="%1."/>
      <w:lvlJc w:val="left"/>
      <w:pPr>
        <w:tabs>
          <w:tab w:val="num" w:pos="0"/>
        </w:tabs>
        <w:ind w:left="720" w:hanging="360"/>
      </w:pPr>
      <w:rPr>
        <w:rFonts w:ascii="Cambria" w:hAnsi="Cambria" w:cs="Cambria"/>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D"/>
    <w:multiLevelType w:val="multilevel"/>
    <w:tmpl w:val="0000000D"/>
    <w:name w:val="WW8Num13"/>
    <w:lvl w:ilvl="0">
      <w:start w:val="1"/>
      <w:numFmt w:val="decimal"/>
      <w:lvlText w:val="%1)"/>
      <w:lvlJc w:val="left"/>
      <w:pPr>
        <w:tabs>
          <w:tab w:val="num" w:pos="0"/>
        </w:tabs>
        <w:ind w:left="720" w:hanging="360"/>
      </w:pPr>
      <w:rPr>
        <w:rFonts w:ascii="Cambria" w:hAnsi="Cambria" w:cs="Cambria"/>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000000E"/>
    <w:multiLevelType w:val="multilevel"/>
    <w:tmpl w:val="F9F4947C"/>
    <w:name w:val="WW8Num14"/>
    <w:lvl w:ilvl="0">
      <w:start w:val="1"/>
      <w:numFmt w:val="decimal"/>
      <w:lvlText w:val="%1."/>
      <w:lvlJc w:val="left"/>
      <w:pPr>
        <w:tabs>
          <w:tab w:val="num" w:pos="0"/>
        </w:tabs>
        <w:ind w:left="720" w:hanging="360"/>
      </w:pPr>
      <w:rPr>
        <w:rFonts w:ascii="Cambria" w:hAnsi="Cambria" w:cs="Cambria"/>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0000000F"/>
    <w:multiLevelType w:val="multilevel"/>
    <w:tmpl w:val="B2504538"/>
    <w:name w:val="WW8Num15"/>
    <w:lvl w:ilvl="0">
      <w:start w:val="1"/>
      <w:numFmt w:val="decimal"/>
      <w:lvlText w:val="%1)"/>
      <w:lvlJc w:val="left"/>
      <w:pPr>
        <w:tabs>
          <w:tab w:val="num" w:pos="0"/>
        </w:tabs>
        <w:ind w:left="1080" w:hanging="360"/>
      </w:pPr>
      <w:rPr>
        <w:rFonts w:cs="Cambria"/>
        <w:b w:val="0"/>
        <w:color w:val="auto"/>
      </w:rPr>
    </w:lvl>
    <w:lvl w:ilvl="1">
      <w:start w:val="1"/>
      <w:numFmt w:val="lowerLetter"/>
      <w:lvlText w:val="%2."/>
      <w:lvlJc w:val="left"/>
      <w:pPr>
        <w:tabs>
          <w:tab w:val="num" w:pos="0"/>
        </w:tabs>
        <w:ind w:left="1800" w:hanging="360"/>
      </w:pPr>
      <w:rPr>
        <w:rFonts w:ascii="Courier New" w:hAnsi="Courier New" w:cs="Courier New"/>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6" w15:restartNumberingAfterBreak="0">
    <w:nsid w:val="00000010"/>
    <w:multiLevelType w:val="multilevel"/>
    <w:tmpl w:val="DA36E31A"/>
    <w:name w:val="WW8Num16"/>
    <w:lvl w:ilvl="0">
      <w:start w:val="1"/>
      <w:numFmt w:val="decimal"/>
      <w:lvlText w:val="%1."/>
      <w:lvlJc w:val="left"/>
      <w:pPr>
        <w:tabs>
          <w:tab w:val="num" w:pos="0"/>
        </w:tabs>
        <w:ind w:left="720" w:hanging="360"/>
      </w:pPr>
      <w:rPr>
        <w:rFonts w:ascii="Cambria" w:hAnsi="Cambria" w:cs="Cambria"/>
        <w:b w:val="0"/>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00000011"/>
    <w:multiLevelType w:val="multilevel"/>
    <w:tmpl w:val="00000011"/>
    <w:name w:val="WW8Num17"/>
    <w:lvl w:ilvl="0">
      <w:start w:val="1"/>
      <w:numFmt w:val="decimal"/>
      <w:lvlText w:val="%1."/>
      <w:lvlJc w:val="left"/>
      <w:pPr>
        <w:tabs>
          <w:tab w:val="num" w:pos="0"/>
        </w:tabs>
        <w:ind w:left="720" w:hanging="360"/>
      </w:pPr>
      <w:rPr>
        <w:rFonts w:ascii="Cambria" w:eastAsia="Times New Roman" w:hAnsi="Cambria" w:cs="Cambria"/>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00000012"/>
    <w:multiLevelType w:val="multilevel"/>
    <w:tmpl w:val="3A345C4A"/>
    <w:name w:val="WW8Num18"/>
    <w:lvl w:ilvl="0">
      <w:start w:val="1"/>
      <w:numFmt w:val="decimal"/>
      <w:lvlText w:val="%1)"/>
      <w:lvlJc w:val="left"/>
      <w:pPr>
        <w:tabs>
          <w:tab w:val="num" w:pos="0"/>
        </w:tabs>
        <w:ind w:left="720" w:hanging="360"/>
      </w:pPr>
      <w:rPr>
        <w:rFonts w:ascii="Cambria" w:hAnsi="Cambria" w:cs="Cambria"/>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0000013"/>
    <w:multiLevelType w:val="multilevel"/>
    <w:tmpl w:val="49189F88"/>
    <w:name w:val="WW8Num19"/>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00000014"/>
    <w:multiLevelType w:val="singleLevel"/>
    <w:tmpl w:val="1DA24CFE"/>
    <w:name w:val="WW8Num20"/>
    <w:lvl w:ilvl="0">
      <w:start w:val="4"/>
      <w:numFmt w:val="decimal"/>
      <w:lvlText w:val="%1)"/>
      <w:lvlJc w:val="left"/>
      <w:pPr>
        <w:tabs>
          <w:tab w:val="num" w:pos="0"/>
        </w:tabs>
        <w:ind w:left="2007" w:hanging="360"/>
      </w:pPr>
      <w:rPr>
        <w:rFonts w:ascii="Cambria" w:hAnsi="Cambria" w:cs="Cambria"/>
        <w:color w:val="auto"/>
      </w:rPr>
    </w:lvl>
  </w:abstractNum>
  <w:abstractNum w:abstractNumId="21" w15:restartNumberingAfterBreak="0">
    <w:nsid w:val="00000015"/>
    <w:multiLevelType w:val="multilevel"/>
    <w:tmpl w:val="00000015"/>
    <w:name w:val="WW8Num21"/>
    <w:lvl w:ilvl="0">
      <w:start w:val="1"/>
      <w:numFmt w:val="decimal"/>
      <w:lvlText w:val="%1."/>
      <w:lvlJc w:val="left"/>
      <w:pPr>
        <w:tabs>
          <w:tab w:val="num" w:pos="0"/>
        </w:tabs>
        <w:ind w:left="720" w:hanging="360"/>
      </w:pPr>
      <w:rPr>
        <w:rFonts w:ascii="Cambria" w:hAnsi="Cambria" w:cs="Cambria"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00000016"/>
    <w:multiLevelType w:val="multilevel"/>
    <w:tmpl w:val="7E82D420"/>
    <w:name w:val="WW8Num22"/>
    <w:lvl w:ilvl="0">
      <w:start w:val="1"/>
      <w:numFmt w:val="decimal"/>
      <w:lvlText w:val="%1)"/>
      <w:lvlJc w:val="left"/>
      <w:pPr>
        <w:tabs>
          <w:tab w:val="num" w:pos="0"/>
        </w:tabs>
        <w:ind w:left="720" w:hanging="360"/>
      </w:pPr>
      <w:rPr>
        <w:rFonts w:cs="Cambria"/>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00000017"/>
    <w:multiLevelType w:val="singleLevel"/>
    <w:tmpl w:val="CEAC15F2"/>
    <w:name w:val="WW8Num23"/>
    <w:lvl w:ilvl="0">
      <w:start w:val="1"/>
      <w:numFmt w:val="lowerLetter"/>
      <w:lvlText w:val="%1)"/>
      <w:lvlJc w:val="left"/>
      <w:pPr>
        <w:tabs>
          <w:tab w:val="num" w:pos="0"/>
        </w:tabs>
        <w:ind w:left="720" w:hanging="360"/>
      </w:pPr>
      <w:rPr>
        <w:rFonts w:ascii="Cambria" w:hAnsi="Cambria" w:cs="Cambria"/>
        <w:color w:val="auto"/>
      </w:rPr>
    </w:lvl>
  </w:abstractNum>
  <w:abstractNum w:abstractNumId="24" w15:restartNumberingAfterBreak="0">
    <w:nsid w:val="00000018"/>
    <w:multiLevelType w:val="singleLevel"/>
    <w:tmpl w:val="00000018"/>
    <w:name w:val="WW8Num24"/>
    <w:lvl w:ilvl="0">
      <w:start w:val="1"/>
      <w:numFmt w:val="decimal"/>
      <w:lvlText w:val="%1)"/>
      <w:lvlJc w:val="left"/>
      <w:pPr>
        <w:tabs>
          <w:tab w:val="num" w:pos="0"/>
        </w:tabs>
        <w:ind w:left="2007" w:hanging="360"/>
      </w:pPr>
    </w:lvl>
  </w:abstractNum>
  <w:abstractNum w:abstractNumId="25" w15:restartNumberingAfterBreak="0">
    <w:nsid w:val="00000019"/>
    <w:multiLevelType w:val="multilevel"/>
    <w:tmpl w:val="120EE1A2"/>
    <w:name w:val="WW8Num25"/>
    <w:lvl w:ilvl="0">
      <w:start w:val="1"/>
      <w:numFmt w:val="decimal"/>
      <w:lvlText w:val="%1."/>
      <w:lvlJc w:val="left"/>
      <w:pPr>
        <w:tabs>
          <w:tab w:val="num" w:pos="0"/>
        </w:tabs>
        <w:ind w:left="720" w:hanging="360"/>
      </w:pPr>
      <w:rPr>
        <w:rFonts w:ascii="Cambria" w:hAnsi="Cambria" w:cs="Cambria"/>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0000001A"/>
    <w:multiLevelType w:val="multilevel"/>
    <w:tmpl w:val="0000001A"/>
    <w:name w:val="WW8Num26"/>
    <w:lvl w:ilvl="0">
      <w:start w:val="1"/>
      <w:numFmt w:val="decimal"/>
      <w:lvlText w:val="%1."/>
      <w:lvlJc w:val="left"/>
      <w:pPr>
        <w:tabs>
          <w:tab w:val="num" w:pos="0"/>
        </w:tabs>
        <w:ind w:left="720" w:hanging="360"/>
      </w:pPr>
      <w:rPr>
        <w:rFonts w:ascii="Cambria" w:hAnsi="Cambria" w:cs="Cambri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000001B"/>
    <w:multiLevelType w:val="multilevel"/>
    <w:tmpl w:val="94027C34"/>
    <w:name w:val="WW8Num27"/>
    <w:lvl w:ilvl="0">
      <w:start w:val="1"/>
      <w:numFmt w:val="decimal"/>
      <w:lvlText w:val="%1)"/>
      <w:lvlJc w:val="left"/>
      <w:pPr>
        <w:tabs>
          <w:tab w:val="num" w:pos="0"/>
        </w:tabs>
        <w:ind w:left="1146" w:hanging="360"/>
      </w:pPr>
      <w:rPr>
        <w:rFonts w:ascii="Cambria" w:hAnsi="Cambria" w:cs="Cambria"/>
        <w:color w:val="auto"/>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8" w15:restartNumberingAfterBreak="0">
    <w:nsid w:val="0000001C"/>
    <w:multiLevelType w:val="multilevel"/>
    <w:tmpl w:val="2738FE6C"/>
    <w:name w:val="WW8Num28"/>
    <w:lvl w:ilvl="0">
      <w:start w:val="1"/>
      <w:numFmt w:val="decimal"/>
      <w:lvlText w:val="%1."/>
      <w:lvlJc w:val="left"/>
      <w:pPr>
        <w:tabs>
          <w:tab w:val="num" w:pos="0"/>
        </w:tabs>
        <w:ind w:left="720" w:hanging="360"/>
      </w:pPr>
      <w:rPr>
        <w:rFonts w:ascii="Cambria" w:hAnsi="Cambria" w:cs="Cambria"/>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0000001D"/>
    <w:multiLevelType w:val="multilevel"/>
    <w:tmpl w:val="A27E5420"/>
    <w:name w:val="WW8Num29"/>
    <w:lvl w:ilvl="0">
      <w:start w:val="1"/>
      <w:numFmt w:val="decimal"/>
      <w:lvlText w:val="%1)"/>
      <w:lvlJc w:val="left"/>
      <w:pPr>
        <w:tabs>
          <w:tab w:val="num" w:pos="0"/>
        </w:tabs>
        <w:ind w:left="720" w:hanging="360"/>
      </w:pPr>
      <w:rPr>
        <w:rFonts w:ascii="Cambria" w:hAnsi="Cambria" w:cs="Cambria"/>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strike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0000001E"/>
    <w:multiLevelType w:val="multilevel"/>
    <w:tmpl w:val="0000001E"/>
    <w:name w:val="WW8Num30"/>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1" w15:restartNumberingAfterBreak="0">
    <w:nsid w:val="0000001F"/>
    <w:multiLevelType w:val="multilevel"/>
    <w:tmpl w:val="0000001F"/>
    <w:name w:val="WW8Num3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00000020"/>
    <w:multiLevelType w:val="multilevel"/>
    <w:tmpl w:val="00000020"/>
    <w:name w:val="WW8Num32"/>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3" w15:restartNumberingAfterBreak="0">
    <w:nsid w:val="00000021"/>
    <w:multiLevelType w:val="multilevel"/>
    <w:tmpl w:val="00000021"/>
    <w:name w:val="WW8Num33"/>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00000022"/>
    <w:multiLevelType w:val="multilevel"/>
    <w:tmpl w:val="00000022"/>
    <w:name w:val="WW8Num34"/>
    <w:lvl w:ilvl="0">
      <w:start w:val="1"/>
      <w:numFmt w:val="lowerLetter"/>
      <w:lvlText w:val="%1)"/>
      <w:lvlJc w:val="left"/>
      <w:pPr>
        <w:tabs>
          <w:tab w:val="num" w:pos="0"/>
        </w:tabs>
        <w:ind w:left="765" w:hanging="360"/>
      </w:pPr>
      <w:rPr>
        <w:rFonts w:ascii="Cambria" w:hAnsi="Cambria" w:cs="Cambria"/>
      </w:rPr>
    </w:lvl>
    <w:lvl w:ilvl="1">
      <w:start w:val="1"/>
      <w:numFmt w:val="lowerLetter"/>
      <w:lvlText w:val="%2."/>
      <w:lvlJc w:val="left"/>
      <w:pPr>
        <w:tabs>
          <w:tab w:val="num" w:pos="0"/>
        </w:tabs>
        <w:ind w:left="1485" w:hanging="360"/>
      </w:pPr>
    </w:lvl>
    <w:lvl w:ilvl="2">
      <w:start w:val="1"/>
      <w:numFmt w:val="lowerRoman"/>
      <w:lvlText w:val="%3."/>
      <w:lvlJc w:val="right"/>
      <w:pPr>
        <w:tabs>
          <w:tab w:val="num" w:pos="0"/>
        </w:tabs>
        <w:ind w:left="2205" w:hanging="180"/>
      </w:pPr>
    </w:lvl>
    <w:lvl w:ilvl="3">
      <w:start w:val="1"/>
      <w:numFmt w:val="decimal"/>
      <w:lvlText w:val="%4."/>
      <w:lvlJc w:val="left"/>
      <w:pPr>
        <w:tabs>
          <w:tab w:val="num" w:pos="0"/>
        </w:tabs>
        <w:ind w:left="2925" w:hanging="360"/>
      </w:pPr>
    </w:lvl>
    <w:lvl w:ilvl="4">
      <w:start w:val="1"/>
      <w:numFmt w:val="lowerLetter"/>
      <w:lvlText w:val="%5."/>
      <w:lvlJc w:val="left"/>
      <w:pPr>
        <w:tabs>
          <w:tab w:val="num" w:pos="0"/>
        </w:tabs>
        <w:ind w:left="3645" w:hanging="360"/>
      </w:pPr>
    </w:lvl>
    <w:lvl w:ilvl="5">
      <w:start w:val="1"/>
      <w:numFmt w:val="lowerRoman"/>
      <w:lvlText w:val="%6."/>
      <w:lvlJc w:val="right"/>
      <w:pPr>
        <w:tabs>
          <w:tab w:val="num" w:pos="0"/>
        </w:tabs>
        <w:ind w:left="4365" w:hanging="180"/>
      </w:pPr>
    </w:lvl>
    <w:lvl w:ilvl="6">
      <w:start w:val="1"/>
      <w:numFmt w:val="decimal"/>
      <w:lvlText w:val="%7."/>
      <w:lvlJc w:val="left"/>
      <w:pPr>
        <w:tabs>
          <w:tab w:val="num" w:pos="0"/>
        </w:tabs>
        <w:ind w:left="5085" w:hanging="360"/>
      </w:pPr>
    </w:lvl>
    <w:lvl w:ilvl="7">
      <w:start w:val="1"/>
      <w:numFmt w:val="lowerLetter"/>
      <w:lvlText w:val="%8."/>
      <w:lvlJc w:val="left"/>
      <w:pPr>
        <w:tabs>
          <w:tab w:val="num" w:pos="0"/>
        </w:tabs>
        <w:ind w:left="5805" w:hanging="360"/>
      </w:pPr>
    </w:lvl>
    <w:lvl w:ilvl="8">
      <w:start w:val="1"/>
      <w:numFmt w:val="lowerRoman"/>
      <w:lvlText w:val="%9."/>
      <w:lvlJc w:val="right"/>
      <w:pPr>
        <w:tabs>
          <w:tab w:val="num" w:pos="0"/>
        </w:tabs>
        <w:ind w:left="6525" w:hanging="180"/>
      </w:pPr>
    </w:lvl>
  </w:abstractNum>
  <w:abstractNum w:abstractNumId="35" w15:restartNumberingAfterBreak="0">
    <w:nsid w:val="00000023"/>
    <w:multiLevelType w:val="multilevel"/>
    <w:tmpl w:val="0BAC0A4A"/>
    <w:name w:val="WW8Num35"/>
    <w:lvl w:ilvl="0">
      <w:start w:val="1"/>
      <w:numFmt w:val="decimal"/>
      <w:lvlText w:val="%1."/>
      <w:lvlJc w:val="left"/>
      <w:pPr>
        <w:tabs>
          <w:tab w:val="num" w:pos="720"/>
        </w:tabs>
        <w:ind w:left="720" w:hanging="360"/>
      </w:pPr>
      <w:rPr>
        <w:sz w:val="22"/>
        <w:szCs w:val="16"/>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00000025"/>
    <w:multiLevelType w:val="multilevel"/>
    <w:tmpl w:val="87C87132"/>
    <w:name w:val="WW8Num37"/>
    <w:lvl w:ilvl="0">
      <w:start w:val="1"/>
      <w:numFmt w:val="decimal"/>
      <w:lvlText w:val="%1)"/>
      <w:lvlJc w:val="left"/>
      <w:pPr>
        <w:tabs>
          <w:tab w:val="num" w:pos="0"/>
        </w:tabs>
        <w:ind w:left="720" w:hanging="360"/>
      </w:pPr>
      <w:rPr>
        <w:rFonts w:ascii="Cambria" w:hAnsi="Cambria" w:cs="Cambria"/>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00000026"/>
    <w:multiLevelType w:val="multilevel"/>
    <w:tmpl w:val="00000026"/>
    <w:name w:val="WW8Num38"/>
    <w:lvl w:ilvl="0">
      <w:start w:val="1"/>
      <w:numFmt w:val="lowerLetter"/>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00000027"/>
    <w:multiLevelType w:val="singleLevel"/>
    <w:tmpl w:val="A482A7BE"/>
    <w:name w:val="WW8Num39"/>
    <w:lvl w:ilvl="0">
      <w:start w:val="1"/>
      <w:numFmt w:val="decimal"/>
      <w:lvlText w:val="%1)"/>
      <w:lvlJc w:val="left"/>
      <w:pPr>
        <w:tabs>
          <w:tab w:val="num" w:pos="-512"/>
        </w:tabs>
        <w:ind w:left="928" w:hanging="360"/>
      </w:pPr>
      <w:rPr>
        <w:rFonts w:ascii="Cambria" w:hAnsi="Cambria" w:cs="Cambria"/>
        <w:color w:val="auto"/>
      </w:rPr>
    </w:lvl>
  </w:abstractNum>
  <w:abstractNum w:abstractNumId="39" w15:restartNumberingAfterBreak="0">
    <w:nsid w:val="00000028"/>
    <w:multiLevelType w:val="multilevel"/>
    <w:tmpl w:val="E6FE321C"/>
    <w:name w:val="WW8Num40"/>
    <w:lvl w:ilvl="0">
      <w:start w:val="1"/>
      <w:numFmt w:val="decimal"/>
      <w:lvlText w:val="%1)"/>
      <w:lvlJc w:val="left"/>
      <w:pPr>
        <w:tabs>
          <w:tab w:val="num" w:pos="0"/>
        </w:tabs>
        <w:ind w:left="1146" w:hanging="360"/>
      </w:pPr>
      <w:rPr>
        <w:color w:val="00000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0" w15:restartNumberingAfterBreak="0">
    <w:nsid w:val="00000029"/>
    <w:multiLevelType w:val="multilevel"/>
    <w:tmpl w:val="33EC495C"/>
    <w:name w:val="WW8Num41"/>
    <w:lvl w:ilvl="0">
      <w:start w:val="1"/>
      <w:numFmt w:val="decimal"/>
      <w:lvlText w:val="%1."/>
      <w:lvlJc w:val="left"/>
      <w:pPr>
        <w:tabs>
          <w:tab w:val="num" w:pos="0"/>
        </w:tabs>
        <w:ind w:left="720" w:hanging="360"/>
      </w:pPr>
      <w:rPr>
        <w:rFonts w:ascii="Cambria" w:eastAsia="Calibri" w:hAnsi="Cambria" w:cs="Cambria"/>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0000002A"/>
    <w:multiLevelType w:val="singleLevel"/>
    <w:tmpl w:val="80D28C16"/>
    <w:name w:val="WW8Num42"/>
    <w:lvl w:ilvl="0">
      <w:start w:val="1"/>
      <w:numFmt w:val="lowerLetter"/>
      <w:lvlText w:val="%1)"/>
      <w:lvlJc w:val="left"/>
      <w:pPr>
        <w:tabs>
          <w:tab w:val="num" w:pos="0"/>
        </w:tabs>
        <w:ind w:left="1429" w:hanging="360"/>
      </w:pPr>
      <w:rPr>
        <w:rFonts w:ascii="Cambria" w:hAnsi="Cambria" w:cs="Cambria"/>
        <w:color w:val="auto"/>
      </w:rPr>
    </w:lvl>
  </w:abstractNum>
  <w:abstractNum w:abstractNumId="42" w15:restartNumberingAfterBreak="0">
    <w:nsid w:val="0000002B"/>
    <w:multiLevelType w:val="multilevel"/>
    <w:tmpl w:val="0000002B"/>
    <w:name w:val="WW8Num43"/>
    <w:lvl w:ilvl="0">
      <w:start w:val="1"/>
      <w:numFmt w:val="decimal"/>
      <w:lvlText w:val="%1)"/>
      <w:lvlJc w:val="left"/>
      <w:pPr>
        <w:tabs>
          <w:tab w:val="num" w:pos="0"/>
        </w:tabs>
        <w:ind w:left="720" w:hanging="360"/>
      </w:pPr>
      <w:rPr>
        <w:rFonts w:ascii="Cambria" w:hAnsi="Cambria" w:cs="Cambri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0000002C"/>
    <w:multiLevelType w:val="multilevel"/>
    <w:tmpl w:val="032C2082"/>
    <w:name w:val="WW8Num44"/>
    <w:lvl w:ilvl="0">
      <w:start w:val="1"/>
      <w:numFmt w:val="lowerLetter"/>
      <w:lvlText w:val="%1)"/>
      <w:lvlJc w:val="left"/>
      <w:pPr>
        <w:tabs>
          <w:tab w:val="num" w:pos="0"/>
        </w:tabs>
        <w:ind w:left="1068" w:hanging="360"/>
      </w:pPr>
      <w:rPr>
        <w:rFonts w:ascii="Cambria" w:hAnsi="Cambria" w:cs="Cambria"/>
        <w:color w:val="auto"/>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4" w15:restartNumberingAfterBreak="0">
    <w:nsid w:val="0000002D"/>
    <w:multiLevelType w:val="multilevel"/>
    <w:tmpl w:val="A3C40072"/>
    <w:name w:val="WW8Num45"/>
    <w:lvl w:ilvl="0">
      <w:start w:val="1"/>
      <w:numFmt w:val="lowerLetter"/>
      <w:lvlText w:val="%1)"/>
      <w:lvlJc w:val="left"/>
      <w:pPr>
        <w:tabs>
          <w:tab w:val="num" w:pos="0"/>
        </w:tabs>
        <w:ind w:left="765" w:hanging="360"/>
      </w:pPr>
      <w:rPr>
        <w:rFonts w:ascii="Cambria" w:eastAsia="Times New Roman" w:hAnsi="Cambria" w:cs="Cambria"/>
        <w:color w:val="auto"/>
      </w:rPr>
    </w:lvl>
    <w:lvl w:ilvl="1">
      <w:start w:val="1"/>
      <w:numFmt w:val="lowerLetter"/>
      <w:lvlText w:val="%2."/>
      <w:lvlJc w:val="left"/>
      <w:pPr>
        <w:tabs>
          <w:tab w:val="num" w:pos="0"/>
        </w:tabs>
        <w:ind w:left="1485" w:hanging="360"/>
      </w:pPr>
    </w:lvl>
    <w:lvl w:ilvl="2">
      <w:start w:val="1"/>
      <w:numFmt w:val="lowerRoman"/>
      <w:lvlText w:val="%3."/>
      <w:lvlJc w:val="right"/>
      <w:pPr>
        <w:tabs>
          <w:tab w:val="num" w:pos="0"/>
        </w:tabs>
        <w:ind w:left="2205" w:hanging="180"/>
      </w:pPr>
    </w:lvl>
    <w:lvl w:ilvl="3">
      <w:start w:val="1"/>
      <w:numFmt w:val="decimal"/>
      <w:lvlText w:val="%4."/>
      <w:lvlJc w:val="left"/>
      <w:pPr>
        <w:tabs>
          <w:tab w:val="num" w:pos="0"/>
        </w:tabs>
        <w:ind w:left="2925" w:hanging="360"/>
      </w:pPr>
    </w:lvl>
    <w:lvl w:ilvl="4">
      <w:start w:val="1"/>
      <w:numFmt w:val="lowerLetter"/>
      <w:lvlText w:val="%5."/>
      <w:lvlJc w:val="left"/>
      <w:pPr>
        <w:tabs>
          <w:tab w:val="num" w:pos="0"/>
        </w:tabs>
        <w:ind w:left="3645" w:hanging="360"/>
      </w:pPr>
    </w:lvl>
    <w:lvl w:ilvl="5">
      <w:start w:val="1"/>
      <w:numFmt w:val="lowerRoman"/>
      <w:lvlText w:val="%6."/>
      <w:lvlJc w:val="right"/>
      <w:pPr>
        <w:tabs>
          <w:tab w:val="num" w:pos="0"/>
        </w:tabs>
        <w:ind w:left="4365" w:hanging="180"/>
      </w:pPr>
    </w:lvl>
    <w:lvl w:ilvl="6">
      <w:start w:val="1"/>
      <w:numFmt w:val="decimal"/>
      <w:lvlText w:val="%7."/>
      <w:lvlJc w:val="left"/>
      <w:pPr>
        <w:tabs>
          <w:tab w:val="num" w:pos="0"/>
        </w:tabs>
        <w:ind w:left="5085" w:hanging="360"/>
      </w:pPr>
    </w:lvl>
    <w:lvl w:ilvl="7">
      <w:start w:val="1"/>
      <w:numFmt w:val="lowerLetter"/>
      <w:lvlText w:val="%8."/>
      <w:lvlJc w:val="left"/>
      <w:pPr>
        <w:tabs>
          <w:tab w:val="num" w:pos="0"/>
        </w:tabs>
        <w:ind w:left="5805" w:hanging="360"/>
      </w:pPr>
    </w:lvl>
    <w:lvl w:ilvl="8">
      <w:start w:val="1"/>
      <w:numFmt w:val="lowerRoman"/>
      <w:lvlText w:val="%9."/>
      <w:lvlJc w:val="right"/>
      <w:pPr>
        <w:tabs>
          <w:tab w:val="num" w:pos="0"/>
        </w:tabs>
        <w:ind w:left="6525" w:hanging="180"/>
      </w:pPr>
    </w:lvl>
  </w:abstractNum>
  <w:abstractNum w:abstractNumId="45" w15:restartNumberingAfterBreak="0">
    <w:nsid w:val="0000002F"/>
    <w:multiLevelType w:val="multilevel"/>
    <w:tmpl w:val="0000002F"/>
    <w:name w:val="WW8Num47"/>
    <w:lvl w:ilvl="0">
      <w:start w:val="1"/>
      <w:numFmt w:val="decimal"/>
      <w:lvlText w:val="%1."/>
      <w:lvlJc w:val="left"/>
      <w:pPr>
        <w:tabs>
          <w:tab w:val="num" w:pos="0"/>
        </w:tabs>
        <w:ind w:left="720" w:hanging="360"/>
      </w:pPr>
      <w:rPr>
        <w:rFonts w:ascii="Cambria" w:hAnsi="Cambria" w:cs="Cambri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00000030"/>
    <w:multiLevelType w:val="multilevel"/>
    <w:tmpl w:val="00000030"/>
    <w:name w:val="WW8Num48"/>
    <w:lvl w:ilvl="0">
      <w:start w:val="1"/>
      <w:numFmt w:val="decimal"/>
      <w:lvlText w:val="%1)"/>
      <w:lvlJc w:val="left"/>
      <w:pPr>
        <w:tabs>
          <w:tab w:val="num" w:pos="0"/>
        </w:tabs>
        <w:ind w:left="720" w:hanging="360"/>
      </w:pPr>
      <w:rPr>
        <w:rFonts w:ascii="Cambria" w:hAnsi="Cambria" w:cs="Cambria"/>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00000031"/>
    <w:multiLevelType w:val="multilevel"/>
    <w:tmpl w:val="00000031"/>
    <w:name w:val="WW8Num49"/>
    <w:lvl w:ilvl="0">
      <w:start w:val="1"/>
      <w:numFmt w:val="decimal"/>
      <w:lvlText w:val="%1)"/>
      <w:lvlJc w:val="left"/>
      <w:pPr>
        <w:tabs>
          <w:tab w:val="num" w:pos="0"/>
        </w:tabs>
        <w:ind w:left="720" w:hanging="360"/>
      </w:pPr>
      <w:rPr>
        <w:rFonts w:ascii="Cambria" w:hAnsi="Cambria" w:cs="Cambria"/>
        <w:color w:val="auto"/>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00000032"/>
    <w:multiLevelType w:val="multilevel"/>
    <w:tmpl w:val="522832F2"/>
    <w:name w:val="WW8Num50"/>
    <w:lvl w:ilvl="0">
      <w:start w:val="1"/>
      <w:numFmt w:val="decimal"/>
      <w:lvlText w:val="%1)"/>
      <w:lvlJc w:val="left"/>
      <w:pPr>
        <w:tabs>
          <w:tab w:val="num" w:pos="0"/>
        </w:tabs>
        <w:ind w:left="720" w:hanging="360"/>
      </w:pPr>
      <w:rPr>
        <w:rFonts w:ascii="Cambria" w:hAnsi="Cambria" w:cs="Cambria"/>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00000033"/>
    <w:multiLevelType w:val="singleLevel"/>
    <w:tmpl w:val="8D66008E"/>
    <w:name w:val="WW8Num51"/>
    <w:lvl w:ilvl="0">
      <w:start w:val="1"/>
      <w:numFmt w:val="decimal"/>
      <w:lvlText w:val="%1."/>
      <w:lvlJc w:val="left"/>
      <w:pPr>
        <w:tabs>
          <w:tab w:val="num" w:pos="0"/>
        </w:tabs>
        <w:ind w:left="720" w:hanging="360"/>
      </w:pPr>
      <w:rPr>
        <w:rFonts w:ascii="Cambria" w:hAnsi="Cambria" w:cs="Cambria"/>
        <w:b w:val="0"/>
        <w:bCs/>
        <w:color w:val="auto"/>
      </w:rPr>
    </w:lvl>
  </w:abstractNum>
  <w:abstractNum w:abstractNumId="50" w15:restartNumberingAfterBreak="0">
    <w:nsid w:val="00000034"/>
    <w:multiLevelType w:val="multilevel"/>
    <w:tmpl w:val="D5640E26"/>
    <w:name w:val="WW8Num52"/>
    <w:lvl w:ilvl="0">
      <w:start w:val="1"/>
      <w:numFmt w:val="decimal"/>
      <w:lvlText w:val="%1."/>
      <w:lvlJc w:val="left"/>
      <w:pPr>
        <w:tabs>
          <w:tab w:val="num" w:pos="0"/>
        </w:tabs>
        <w:ind w:left="720" w:hanging="360"/>
      </w:pPr>
      <w:rPr>
        <w:rFonts w:cs="Cambria"/>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1" w15:restartNumberingAfterBreak="0">
    <w:nsid w:val="00000035"/>
    <w:multiLevelType w:val="multilevel"/>
    <w:tmpl w:val="00000035"/>
    <w:name w:val="WW8Num53"/>
    <w:lvl w:ilvl="0">
      <w:start w:val="1"/>
      <w:numFmt w:val="decimal"/>
      <w:lvlText w:val="%1)"/>
      <w:lvlJc w:val="left"/>
      <w:pPr>
        <w:tabs>
          <w:tab w:val="num" w:pos="0"/>
        </w:tabs>
        <w:ind w:left="1146" w:hanging="360"/>
      </w:pPr>
      <w:rPr>
        <w:rFonts w:ascii="Cambria" w:hAnsi="Cambria" w:cs="Cambria"/>
        <w:i w:val="0"/>
      </w:r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52" w15:restartNumberingAfterBreak="0">
    <w:nsid w:val="00000036"/>
    <w:multiLevelType w:val="multilevel"/>
    <w:tmpl w:val="A0881214"/>
    <w:name w:val="WW8Num54"/>
    <w:lvl w:ilvl="0">
      <w:start w:val="1"/>
      <w:numFmt w:val="decimal"/>
      <w:lvlText w:val="%1)"/>
      <w:lvlJc w:val="left"/>
      <w:pPr>
        <w:tabs>
          <w:tab w:val="num" w:pos="0"/>
        </w:tabs>
        <w:ind w:left="720" w:hanging="360"/>
      </w:pPr>
      <w:rPr>
        <w:rFonts w:ascii="Cambria" w:hAnsi="Cambria" w:cs="Cambria"/>
        <w:b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00000037"/>
    <w:multiLevelType w:val="multilevel"/>
    <w:tmpl w:val="8B06D058"/>
    <w:name w:val="WW8Num55"/>
    <w:lvl w:ilvl="0">
      <w:start w:val="1"/>
      <w:numFmt w:val="decimal"/>
      <w:lvlText w:val="%1."/>
      <w:lvlJc w:val="left"/>
      <w:pPr>
        <w:tabs>
          <w:tab w:val="num" w:pos="0"/>
        </w:tabs>
        <w:ind w:left="720" w:hanging="360"/>
      </w:pPr>
      <w:rPr>
        <w:rFonts w:ascii="Cambria" w:hAnsi="Cambria" w:cs="Cambria"/>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00000038"/>
    <w:multiLevelType w:val="multilevel"/>
    <w:tmpl w:val="00000038"/>
    <w:name w:val="WW8Num56"/>
    <w:lvl w:ilvl="0">
      <w:start w:val="1"/>
      <w:numFmt w:val="decimal"/>
      <w:lvlText w:val="%1)"/>
      <w:lvlJc w:val="left"/>
      <w:pPr>
        <w:tabs>
          <w:tab w:val="num" w:pos="0"/>
        </w:tabs>
        <w:ind w:left="720" w:hanging="360"/>
      </w:pPr>
      <w:rPr>
        <w:rFonts w:cs="Cambri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00000039"/>
    <w:multiLevelType w:val="multilevel"/>
    <w:tmpl w:val="00000039"/>
    <w:name w:val="WW8Num57"/>
    <w:lvl w:ilvl="0">
      <w:start w:val="1"/>
      <w:numFmt w:val="decimal"/>
      <w:lvlText w:val="%1)"/>
      <w:lvlJc w:val="left"/>
      <w:pPr>
        <w:tabs>
          <w:tab w:val="num" w:pos="0"/>
        </w:tabs>
        <w:ind w:left="720" w:hanging="360"/>
      </w:pPr>
      <w:rPr>
        <w:rFonts w:ascii="Cambria" w:hAnsi="Cambria" w:cs="Cambria"/>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0000003A"/>
    <w:multiLevelType w:val="multilevel"/>
    <w:tmpl w:val="0000003A"/>
    <w:name w:val="WW8Num58"/>
    <w:lvl w:ilvl="0">
      <w:start w:val="1"/>
      <w:numFmt w:val="decimal"/>
      <w:lvlText w:val="%1)"/>
      <w:lvlJc w:val="left"/>
      <w:pPr>
        <w:tabs>
          <w:tab w:val="num" w:pos="0"/>
        </w:tabs>
        <w:ind w:left="720" w:hanging="360"/>
      </w:pPr>
      <w:rPr>
        <w:rFonts w:cs="Cambria"/>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004171E0"/>
    <w:multiLevelType w:val="hybridMultilevel"/>
    <w:tmpl w:val="A4F4C684"/>
    <w:lvl w:ilvl="0" w:tplc="0415000F">
      <w:start w:val="1"/>
      <w:numFmt w:val="decimal"/>
      <w:lvlText w:val="%1."/>
      <w:lvlJc w:val="left"/>
      <w:pPr>
        <w:ind w:left="2160" w:hanging="18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03C425F8"/>
    <w:multiLevelType w:val="hybridMultilevel"/>
    <w:tmpl w:val="C18CC064"/>
    <w:lvl w:ilvl="0" w:tplc="F5FA081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090954E2"/>
    <w:multiLevelType w:val="hybridMultilevel"/>
    <w:tmpl w:val="61149332"/>
    <w:lvl w:ilvl="0" w:tplc="0D364D54">
      <w:start w:val="1"/>
      <w:numFmt w:val="lowerLetter"/>
      <w:lvlText w:val="%1)"/>
      <w:lvlJc w:val="left"/>
      <w:pPr>
        <w:ind w:left="288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09F704D5"/>
    <w:multiLevelType w:val="multilevel"/>
    <w:tmpl w:val="8E7A6508"/>
    <w:styleLink w:val="WW8Num48"/>
    <w:lvl w:ilvl="0">
      <w:start w:val="1"/>
      <w:numFmt w:val="decimal"/>
      <w:lvlText w:val="%1."/>
      <w:lvlJc w:val="left"/>
      <w:pPr>
        <w:ind w:left="720" w:hanging="360"/>
      </w:pPr>
      <w:rPr>
        <w:rFonts w:ascii="Cambria" w:hAnsi="Cambria" w:cs="Cambria"/>
        <w:i/>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0D506F29"/>
    <w:multiLevelType w:val="hybridMultilevel"/>
    <w:tmpl w:val="E43C982A"/>
    <w:lvl w:ilvl="0" w:tplc="FFFFFFFF">
      <w:start w:val="1"/>
      <w:numFmt w:val="lowerLetter"/>
      <w:lvlText w:val="%1)"/>
      <w:lvlJc w:val="left"/>
      <w:pPr>
        <w:ind w:left="2880" w:hanging="360"/>
      </w:pPr>
      <w:rPr>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11824D26"/>
    <w:multiLevelType w:val="hybridMultilevel"/>
    <w:tmpl w:val="F6408B52"/>
    <w:lvl w:ilvl="0" w:tplc="8ECCB2CE">
      <w:start w:val="1"/>
      <w:numFmt w:val="decimal"/>
      <w:lvlText w:val="%1)"/>
      <w:lvlJc w:val="left"/>
      <w:pPr>
        <w:ind w:left="2160" w:hanging="18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12740ED1"/>
    <w:multiLevelType w:val="hybridMultilevel"/>
    <w:tmpl w:val="264EDD20"/>
    <w:lvl w:ilvl="0" w:tplc="53E6FD06">
      <w:start w:val="1"/>
      <w:numFmt w:val="decimal"/>
      <w:lvlText w:val="%1."/>
      <w:lvlJc w:val="left"/>
      <w:pPr>
        <w:ind w:left="1440" w:hanging="360"/>
      </w:pPr>
      <w:rPr>
        <w:rFonts w:hint="default"/>
        <w:b w:val="0"/>
        <w:bCs w:val="0"/>
        <w:i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13F12D1C"/>
    <w:multiLevelType w:val="hybridMultilevel"/>
    <w:tmpl w:val="8DDE1582"/>
    <w:lvl w:ilvl="0" w:tplc="53E6FD06">
      <w:start w:val="1"/>
      <w:numFmt w:val="decimal"/>
      <w:lvlText w:val="%1."/>
      <w:lvlJc w:val="left"/>
      <w:pPr>
        <w:ind w:left="1440" w:hanging="360"/>
      </w:pPr>
      <w:rPr>
        <w:rFonts w:hint="default"/>
        <w:b w:val="0"/>
        <w:bCs w:val="0"/>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167D7167"/>
    <w:multiLevelType w:val="hybridMultilevel"/>
    <w:tmpl w:val="01AC8FC6"/>
    <w:lvl w:ilvl="0" w:tplc="FFFFFFFF">
      <w:start w:val="1"/>
      <w:numFmt w:val="decimal"/>
      <w:lvlText w:val="%1)"/>
      <w:lvlJc w:val="left"/>
      <w:pPr>
        <w:ind w:left="2160" w:hanging="180"/>
      </w:pPr>
      <w:rPr>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19C97BA3"/>
    <w:multiLevelType w:val="hybridMultilevel"/>
    <w:tmpl w:val="DCC407BE"/>
    <w:lvl w:ilvl="0" w:tplc="8ECCB2CE">
      <w:start w:val="1"/>
      <w:numFmt w:val="decimal"/>
      <w:lvlText w:val="%1)"/>
      <w:lvlJc w:val="left"/>
      <w:pPr>
        <w:ind w:left="2160" w:hanging="18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1B7E63C1"/>
    <w:multiLevelType w:val="hybridMultilevel"/>
    <w:tmpl w:val="3CE22A1A"/>
    <w:lvl w:ilvl="0" w:tplc="8ECCB2CE">
      <w:start w:val="1"/>
      <w:numFmt w:val="decimal"/>
      <w:lvlText w:val="%1)"/>
      <w:lvlJc w:val="left"/>
      <w:pPr>
        <w:ind w:left="2160" w:hanging="18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1E711EAC"/>
    <w:multiLevelType w:val="hybridMultilevel"/>
    <w:tmpl w:val="6728DB6C"/>
    <w:lvl w:ilvl="0" w:tplc="00F615DC">
      <w:start w:val="1"/>
      <w:numFmt w:val="decimal"/>
      <w:lvlText w:val="§%1."/>
      <w:lvlJc w:val="center"/>
      <w:pPr>
        <w:ind w:left="720" w:hanging="360"/>
      </w:pPr>
      <w:rPr>
        <w:rFonts w:hint="default"/>
      </w:rPr>
    </w:lvl>
    <w:lvl w:ilvl="1" w:tplc="B5F890B6">
      <w:start w:val="1"/>
      <w:numFmt w:val="decimal"/>
      <w:lvlText w:val="%2."/>
      <w:lvlJc w:val="left"/>
      <w:pPr>
        <w:ind w:left="1440" w:hanging="360"/>
      </w:pPr>
      <w:rPr>
        <w:rFonts w:ascii="Aptos" w:eastAsia="SimSun" w:hAnsi="Aptos" w:cs="Calibri"/>
        <w:b w:val="0"/>
        <w:bCs w:val="0"/>
        <w:i w:val="0"/>
        <w:strike w:val="0"/>
        <w:color w:val="auto"/>
      </w:rPr>
    </w:lvl>
    <w:lvl w:ilvl="2" w:tplc="36B2B6AE">
      <w:start w:val="1"/>
      <w:numFmt w:val="decimal"/>
      <w:lvlText w:val="%3)"/>
      <w:lvlJc w:val="left"/>
      <w:pPr>
        <w:ind w:left="2160" w:hanging="180"/>
      </w:pPr>
      <w:rPr>
        <w:b w:val="0"/>
        <w:bCs w:val="0"/>
        <w:i w:val="0"/>
      </w:rPr>
    </w:lvl>
    <w:lvl w:ilvl="3" w:tplc="0D364D54">
      <w:start w:val="1"/>
      <w:numFmt w:val="lowerLetter"/>
      <w:lvlText w:val="%4)"/>
      <w:lvlJc w:val="left"/>
      <w:pPr>
        <w:ind w:left="2880" w:hanging="360"/>
      </w:pPr>
      <w:rPr>
        <w:i w:val="0"/>
      </w:rPr>
    </w:lvl>
    <w:lvl w:ilvl="4" w:tplc="ADE84EC6">
      <w:start w:val="1"/>
      <w:numFmt w:val="bullet"/>
      <w:lvlText w:val=""/>
      <w:lvlJc w:val="left"/>
      <w:pPr>
        <w:ind w:left="3600" w:hanging="360"/>
      </w:pPr>
      <w:rPr>
        <w:rFonts w:ascii="Symbol" w:hAnsi="Symbol"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06B69B0"/>
    <w:multiLevelType w:val="hybridMultilevel"/>
    <w:tmpl w:val="983CC850"/>
    <w:lvl w:ilvl="0" w:tplc="8ECCB2CE">
      <w:start w:val="1"/>
      <w:numFmt w:val="decimal"/>
      <w:lvlText w:val="%1)"/>
      <w:lvlJc w:val="left"/>
      <w:pPr>
        <w:ind w:left="2160" w:hanging="18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20964636"/>
    <w:multiLevelType w:val="hybridMultilevel"/>
    <w:tmpl w:val="3CE22A1A"/>
    <w:lvl w:ilvl="0" w:tplc="FFFFFFFF">
      <w:start w:val="1"/>
      <w:numFmt w:val="decimal"/>
      <w:lvlText w:val="%1)"/>
      <w:lvlJc w:val="left"/>
      <w:pPr>
        <w:ind w:left="2160" w:hanging="180"/>
      </w:pPr>
      <w:rPr>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20FA500B"/>
    <w:multiLevelType w:val="hybridMultilevel"/>
    <w:tmpl w:val="CC30E85A"/>
    <w:lvl w:ilvl="0" w:tplc="F5FA081C">
      <w:start w:val="1"/>
      <w:numFmt w:val="bullet"/>
      <w:lvlText w:val=""/>
      <w:lvlJc w:val="left"/>
      <w:pPr>
        <w:ind w:left="3600" w:hanging="360"/>
      </w:pPr>
      <w:rPr>
        <w:rFonts w:ascii="Symbol" w:hAnsi="Symbol" w:hint="default"/>
      </w:rPr>
    </w:lvl>
    <w:lvl w:ilvl="1" w:tplc="FFFFFFFF" w:tentative="1">
      <w:start w:val="1"/>
      <w:numFmt w:val="lowerLetter"/>
      <w:lvlText w:val="%2."/>
      <w:lvlJc w:val="left"/>
      <w:pPr>
        <w:ind w:left="4320" w:hanging="360"/>
      </w:pPr>
    </w:lvl>
    <w:lvl w:ilvl="2" w:tplc="FFFFFFFF" w:tentative="1">
      <w:start w:val="1"/>
      <w:numFmt w:val="lowerRoman"/>
      <w:lvlText w:val="%3."/>
      <w:lvlJc w:val="right"/>
      <w:pPr>
        <w:ind w:left="5040" w:hanging="180"/>
      </w:pPr>
    </w:lvl>
    <w:lvl w:ilvl="3" w:tplc="FFFFFFFF" w:tentative="1">
      <w:start w:val="1"/>
      <w:numFmt w:val="decimal"/>
      <w:lvlText w:val="%4."/>
      <w:lvlJc w:val="left"/>
      <w:pPr>
        <w:ind w:left="5760" w:hanging="360"/>
      </w:pPr>
    </w:lvl>
    <w:lvl w:ilvl="4" w:tplc="FFFFFFFF" w:tentative="1">
      <w:start w:val="1"/>
      <w:numFmt w:val="lowerLetter"/>
      <w:lvlText w:val="%5."/>
      <w:lvlJc w:val="left"/>
      <w:pPr>
        <w:ind w:left="6480" w:hanging="360"/>
      </w:pPr>
    </w:lvl>
    <w:lvl w:ilvl="5" w:tplc="FFFFFFFF" w:tentative="1">
      <w:start w:val="1"/>
      <w:numFmt w:val="lowerRoman"/>
      <w:lvlText w:val="%6."/>
      <w:lvlJc w:val="right"/>
      <w:pPr>
        <w:ind w:left="7200" w:hanging="180"/>
      </w:pPr>
    </w:lvl>
    <w:lvl w:ilvl="6" w:tplc="FFFFFFFF" w:tentative="1">
      <w:start w:val="1"/>
      <w:numFmt w:val="decimal"/>
      <w:lvlText w:val="%7."/>
      <w:lvlJc w:val="left"/>
      <w:pPr>
        <w:ind w:left="7920" w:hanging="360"/>
      </w:pPr>
    </w:lvl>
    <w:lvl w:ilvl="7" w:tplc="FFFFFFFF" w:tentative="1">
      <w:start w:val="1"/>
      <w:numFmt w:val="lowerLetter"/>
      <w:lvlText w:val="%8."/>
      <w:lvlJc w:val="left"/>
      <w:pPr>
        <w:ind w:left="8640" w:hanging="360"/>
      </w:pPr>
    </w:lvl>
    <w:lvl w:ilvl="8" w:tplc="FFFFFFFF" w:tentative="1">
      <w:start w:val="1"/>
      <w:numFmt w:val="lowerRoman"/>
      <w:lvlText w:val="%9."/>
      <w:lvlJc w:val="right"/>
      <w:pPr>
        <w:ind w:left="9360" w:hanging="180"/>
      </w:pPr>
    </w:lvl>
  </w:abstractNum>
  <w:abstractNum w:abstractNumId="72" w15:restartNumberingAfterBreak="0">
    <w:nsid w:val="240478A4"/>
    <w:multiLevelType w:val="hybridMultilevel"/>
    <w:tmpl w:val="9D4CD23E"/>
    <w:lvl w:ilvl="0" w:tplc="0415000F">
      <w:start w:val="1"/>
      <w:numFmt w:val="decimal"/>
      <w:lvlText w:val="%1."/>
      <w:lvlJc w:val="left"/>
      <w:pPr>
        <w:ind w:left="720" w:hanging="360"/>
      </w:pPr>
      <w:rPr>
        <w:rFonts w:hint="default"/>
      </w:rPr>
    </w:lvl>
    <w:lvl w:ilvl="1" w:tplc="38D6C01C">
      <w:start w:val="1"/>
      <w:numFmt w:val="decimal"/>
      <w:lvlText w:val="%2)"/>
      <w:lvlJc w:val="left"/>
      <w:pPr>
        <w:tabs>
          <w:tab w:val="num" w:pos="1418"/>
        </w:tabs>
        <w:ind w:left="851" w:hanging="426"/>
      </w:pPr>
      <w:rPr>
        <w:rFonts w:hint="default"/>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293935AB"/>
    <w:multiLevelType w:val="hybridMultilevel"/>
    <w:tmpl w:val="273CB4C6"/>
    <w:lvl w:ilvl="0" w:tplc="DCFE8054">
      <w:start w:val="1"/>
      <w:numFmt w:val="decimal"/>
      <w:lvlText w:val="%1."/>
      <w:lvlJc w:val="left"/>
      <w:pPr>
        <w:ind w:left="1440" w:hanging="360"/>
      </w:pPr>
      <w:rPr>
        <w:rFonts w:hint="default"/>
        <w:b w:val="0"/>
        <w:bCs w:val="0"/>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942161C"/>
    <w:multiLevelType w:val="multilevel"/>
    <w:tmpl w:val="D15A16D6"/>
    <w:styleLink w:val="RTFNum8"/>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29764641"/>
    <w:multiLevelType w:val="hybridMultilevel"/>
    <w:tmpl w:val="C938DC64"/>
    <w:lvl w:ilvl="0" w:tplc="8ECCB2CE">
      <w:start w:val="1"/>
      <w:numFmt w:val="decimal"/>
      <w:lvlText w:val="%1)"/>
      <w:lvlJc w:val="left"/>
      <w:pPr>
        <w:ind w:left="2160" w:hanging="18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2EE12752"/>
    <w:multiLevelType w:val="hybridMultilevel"/>
    <w:tmpl w:val="84F0857C"/>
    <w:lvl w:ilvl="0" w:tplc="F5FA081C">
      <w:start w:val="1"/>
      <w:numFmt w:val="bullet"/>
      <w:lvlText w:val=""/>
      <w:lvlJc w:val="left"/>
      <w:pPr>
        <w:ind w:left="360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326928F7"/>
    <w:multiLevelType w:val="hybridMultilevel"/>
    <w:tmpl w:val="5C82590E"/>
    <w:lvl w:ilvl="0" w:tplc="FFFFFFFF">
      <w:start w:val="1"/>
      <w:numFmt w:val="decimal"/>
      <w:lvlText w:val="%1)"/>
      <w:lvlJc w:val="left"/>
      <w:pPr>
        <w:ind w:left="2160" w:hanging="180"/>
      </w:pPr>
      <w:rPr>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5FA081C">
      <w:start w:val="1"/>
      <w:numFmt w:val="bullet"/>
      <w:lvlText w:val=""/>
      <w:lvlJc w:val="left"/>
      <w:pPr>
        <w:ind w:left="3600" w:hanging="360"/>
      </w:pPr>
      <w:rPr>
        <w:rFonts w:ascii="Symbol" w:hAnsi="Symbol"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38972501"/>
    <w:multiLevelType w:val="hybridMultilevel"/>
    <w:tmpl w:val="22BE21C4"/>
    <w:lvl w:ilvl="0" w:tplc="53E6FD06">
      <w:start w:val="1"/>
      <w:numFmt w:val="decimal"/>
      <w:lvlText w:val="%1."/>
      <w:lvlJc w:val="left"/>
      <w:pPr>
        <w:ind w:left="1440" w:hanging="360"/>
      </w:pPr>
      <w:rPr>
        <w:rFonts w:hint="default"/>
        <w:b w:val="0"/>
        <w:bCs w:val="0"/>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391B01C9"/>
    <w:multiLevelType w:val="hybridMultilevel"/>
    <w:tmpl w:val="3DAA0312"/>
    <w:lvl w:ilvl="0" w:tplc="8E40994C">
      <w:start w:val="1"/>
      <w:numFmt w:val="decimal"/>
      <w:lvlText w:val="%1)"/>
      <w:lvlJc w:val="left"/>
      <w:pPr>
        <w:ind w:left="2160" w:hanging="180"/>
      </w:pPr>
      <w:rPr>
        <w:b w:val="0"/>
        <w:bCs/>
        <w:i w:val="0"/>
      </w:rPr>
    </w:lvl>
    <w:lvl w:ilvl="1" w:tplc="0415000F">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92B53D1"/>
    <w:multiLevelType w:val="hybridMultilevel"/>
    <w:tmpl w:val="E43C982A"/>
    <w:lvl w:ilvl="0" w:tplc="FFFFFFFF">
      <w:start w:val="1"/>
      <w:numFmt w:val="lowerLetter"/>
      <w:lvlText w:val="%1)"/>
      <w:lvlJc w:val="left"/>
      <w:pPr>
        <w:ind w:left="2880" w:hanging="360"/>
      </w:pPr>
      <w:rPr>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39A51B81"/>
    <w:multiLevelType w:val="hybridMultilevel"/>
    <w:tmpl w:val="4C3AAC10"/>
    <w:lvl w:ilvl="0" w:tplc="FFFFFFFF">
      <w:start w:val="1"/>
      <w:numFmt w:val="decimal"/>
      <w:lvlText w:val="%1)"/>
      <w:lvlJc w:val="left"/>
      <w:pPr>
        <w:ind w:left="2160" w:hanging="180"/>
      </w:pPr>
      <w:rPr>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3A8C5A63"/>
    <w:multiLevelType w:val="hybridMultilevel"/>
    <w:tmpl w:val="A90A7402"/>
    <w:lvl w:ilvl="0" w:tplc="53E6FD06">
      <w:start w:val="1"/>
      <w:numFmt w:val="decimal"/>
      <w:lvlText w:val="%1."/>
      <w:lvlJc w:val="left"/>
      <w:pPr>
        <w:ind w:left="1440" w:hanging="360"/>
      </w:pPr>
      <w:rPr>
        <w:rFonts w:hint="default"/>
        <w:b w:val="0"/>
        <w:bCs w:val="0"/>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3B7256FD"/>
    <w:multiLevelType w:val="hybridMultilevel"/>
    <w:tmpl w:val="CDFCCE44"/>
    <w:lvl w:ilvl="0" w:tplc="0D364D54">
      <w:start w:val="1"/>
      <w:numFmt w:val="lowerLetter"/>
      <w:lvlText w:val="%1)"/>
      <w:lvlJc w:val="left"/>
      <w:pPr>
        <w:ind w:left="288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3DEB2263"/>
    <w:multiLevelType w:val="hybridMultilevel"/>
    <w:tmpl w:val="DC7E882A"/>
    <w:lvl w:ilvl="0" w:tplc="F5FA081C">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85" w15:restartNumberingAfterBreak="0">
    <w:nsid w:val="3EA208A0"/>
    <w:multiLevelType w:val="hybridMultilevel"/>
    <w:tmpl w:val="6AA6BB3A"/>
    <w:lvl w:ilvl="0" w:tplc="496ACE44">
      <w:start w:val="1"/>
      <w:numFmt w:val="decimal"/>
      <w:lvlText w:val="%1)"/>
      <w:lvlJc w:val="left"/>
      <w:pPr>
        <w:ind w:left="2160" w:hanging="180"/>
      </w:pPr>
      <w:rPr>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FEB50D4"/>
    <w:multiLevelType w:val="hybridMultilevel"/>
    <w:tmpl w:val="7B2A80F8"/>
    <w:lvl w:ilvl="0" w:tplc="57CA681E">
      <w:start w:val="1"/>
      <w:numFmt w:val="decimal"/>
      <w:lvlText w:val="§%1."/>
      <w:lvlJc w:val="center"/>
      <w:pPr>
        <w:ind w:left="720" w:hanging="360"/>
      </w:pPr>
      <w:rPr>
        <w:rFonts w:hint="default"/>
        <w:i w:val="0"/>
      </w:rPr>
    </w:lvl>
    <w:lvl w:ilvl="1" w:tplc="7B2AA108">
      <w:start w:val="1"/>
      <w:numFmt w:val="decimal"/>
      <w:lvlText w:val="%2."/>
      <w:lvlJc w:val="left"/>
      <w:pPr>
        <w:ind w:left="1440" w:hanging="360"/>
      </w:pPr>
      <w:rPr>
        <w:b w:val="0"/>
        <w:i w:val="0"/>
      </w:rPr>
    </w:lvl>
    <w:lvl w:ilvl="2" w:tplc="425C2CB8">
      <w:start w:val="1"/>
      <w:numFmt w:val="decimal"/>
      <w:lvlText w:val="%3)"/>
      <w:lvlJc w:val="left"/>
      <w:pPr>
        <w:ind w:left="2160" w:hanging="180"/>
      </w:pPr>
      <w:rPr>
        <w:b w:val="0"/>
        <w:i w:val="0"/>
      </w:rPr>
    </w:lvl>
    <w:lvl w:ilvl="3" w:tplc="A17CBD0C">
      <w:start w:val="1"/>
      <w:numFmt w:val="lowerLetter"/>
      <w:lvlText w:val="%4)"/>
      <w:lvlJc w:val="left"/>
      <w:pPr>
        <w:ind w:left="1210" w:hanging="360"/>
      </w:pPr>
      <w:rPr>
        <w:b w:val="0"/>
        <w:i w:val="0"/>
      </w:rPr>
    </w:lvl>
    <w:lvl w:ilvl="4" w:tplc="ADE84EC6">
      <w:start w:val="1"/>
      <w:numFmt w:val="bullet"/>
      <w:lvlText w:val=""/>
      <w:lvlJc w:val="left"/>
      <w:pPr>
        <w:ind w:left="3600" w:hanging="360"/>
      </w:pPr>
      <w:rPr>
        <w:rFonts w:ascii="Symbol" w:hAnsi="Symbol"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3FF3133C"/>
    <w:multiLevelType w:val="hybridMultilevel"/>
    <w:tmpl w:val="32E62E38"/>
    <w:lvl w:ilvl="0" w:tplc="53E6FD06">
      <w:start w:val="1"/>
      <w:numFmt w:val="decimal"/>
      <w:lvlText w:val="%1."/>
      <w:lvlJc w:val="left"/>
      <w:pPr>
        <w:ind w:left="1440" w:hanging="360"/>
      </w:pPr>
      <w:rPr>
        <w:rFonts w:hint="default"/>
        <w:b w:val="0"/>
        <w:bCs w:val="0"/>
        <w:i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409F553E"/>
    <w:multiLevelType w:val="hybridMultilevel"/>
    <w:tmpl w:val="BDDAF376"/>
    <w:lvl w:ilvl="0" w:tplc="8ECCB2CE">
      <w:start w:val="1"/>
      <w:numFmt w:val="decimal"/>
      <w:lvlText w:val="%1)"/>
      <w:lvlJc w:val="left"/>
      <w:pPr>
        <w:ind w:left="2160" w:hanging="18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43AD03AB"/>
    <w:multiLevelType w:val="hybridMultilevel"/>
    <w:tmpl w:val="B42800A6"/>
    <w:lvl w:ilvl="0" w:tplc="21E493D8">
      <w:start w:val="1"/>
      <w:numFmt w:val="lowerLetter"/>
      <w:lvlText w:val="%1)"/>
      <w:lvlJc w:val="left"/>
      <w:pPr>
        <w:ind w:left="2340" w:hanging="360"/>
      </w:pPr>
      <w:rPr>
        <w:strike w:val="0"/>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90" w15:restartNumberingAfterBreak="0">
    <w:nsid w:val="43D7642B"/>
    <w:multiLevelType w:val="hybridMultilevel"/>
    <w:tmpl w:val="49B87742"/>
    <w:lvl w:ilvl="0" w:tplc="53E6FD06">
      <w:start w:val="1"/>
      <w:numFmt w:val="decimal"/>
      <w:lvlText w:val="%1."/>
      <w:lvlJc w:val="left"/>
      <w:pPr>
        <w:ind w:left="1440" w:hanging="360"/>
      </w:pPr>
      <w:rPr>
        <w:rFonts w:hint="default"/>
        <w:b w:val="0"/>
        <w:bCs w:val="0"/>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44A0FAC"/>
    <w:multiLevelType w:val="hybridMultilevel"/>
    <w:tmpl w:val="E43C982A"/>
    <w:lvl w:ilvl="0" w:tplc="FFFFFFFF">
      <w:start w:val="1"/>
      <w:numFmt w:val="lowerLetter"/>
      <w:lvlText w:val="%1)"/>
      <w:lvlJc w:val="left"/>
      <w:pPr>
        <w:ind w:left="2880" w:hanging="360"/>
      </w:pPr>
      <w:rPr>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44BE6F69"/>
    <w:multiLevelType w:val="hybridMultilevel"/>
    <w:tmpl w:val="A75275A4"/>
    <w:lvl w:ilvl="0" w:tplc="53E6FD06">
      <w:start w:val="1"/>
      <w:numFmt w:val="decimal"/>
      <w:lvlText w:val="%1."/>
      <w:lvlJc w:val="left"/>
      <w:pPr>
        <w:ind w:left="1440" w:hanging="360"/>
      </w:pPr>
      <w:rPr>
        <w:rFonts w:hint="default"/>
        <w:b w:val="0"/>
        <w:bCs w:val="0"/>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5DD01FD"/>
    <w:multiLevelType w:val="hybridMultilevel"/>
    <w:tmpl w:val="15A6006E"/>
    <w:lvl w:ilvl="0" w:tplc="0D364D54">
      <w:start w:val="1"/>
      <w:numFmt w:val="lowerLetter"/>
      <w:lvlText w:val="%1)"/>
      <w:lvlJc w:val="left"/>
      <w:pPr>
        <w:ind w:left="288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BC74591"/>
    <w:multiLevelType w:val="hybridMultilevel"/>
    <w:tmpl w:val="15DACDA8"/>
    <w:lvl w:ilvl="0" w:tplc="482AFD56">
      <w:start w:val="7"/>
      <w:numFmt w:val="lowerLetter"/>
      <w:lvlText w:val="%1)"/>
      <w:lvlJc w:val="left"/>
      <w:pPr>
        <w:ind w:left="288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CCA35F5"/>
    <w:multiLevelType w:val="hybridMultilevel"/>
    <w:tmpl w:val="57DE4E40"/>
    <w:lvl w:ilvl="0" w:tplc="53E6FD06">
      <w:start w:val="1"/>
      <w:numFmt w:val="decimal"/>
      <w:lvlText w:val="%1."/>
      <w:lvlJc w:val="left"/>
      <w:pPr>
        <w:ind w:left="1440" w:hanging="360"/>
      </w:pPr>
      <w:rPr>
        <w:rFonts w:hint="default"/>
        <w:b w:val="0"/>
        <w:bCs w:val="0"/>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D1E4F5A"/>
    <w:multiLevelType w:val="hybridMultilevel"/>
    <w:tmpl w:val="DB724B90"/>
    <w:lvl w:ilvl="0" w:tplc="0D364D54">
      <w:start w:val="1"/>
      <w:numFmt w:val="lowerLetter"/>
      <w:lvlText w:val="%1)"/>
      <w:lvlJc w:val="left"/>
      <w:pPr>
        <w:ind w:left="288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502B3DC3"/>
    <w:multiLevelType w:val="hybridMultilevel"/>
    <w:tmpl w:val="BDDAF376"/>
    <w:lvl w:ilvl="0" w:tplc="8ECCB2CE">
      <w:start w:val="1"/>
      <w:numFmt w:val="decimal"/>
      <w:lvlText w:val="%1)"/>
      <w:lvlJc w:val="left"/>
      <w:pPr>
        <w:ind w:left="2160" w:hanging="18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52B5363B"/>
    <w:multiLevelType w:val="hybridMultilevel"/>
    <w:tmpl w:val="01AC8FC6"/>
    <w:lvl w:ilvl="0" w:tplc="FFFFFFFF">
      <w:start w:val="1"/>
      <w:numFmt w:val="decimal"/>
      <w:lvlText w:val="%1)"/>
      <w:lvlJc w:val="left"/>
      <w:pPr>
        <w:ind w:left="2160" w:hanging="180"/>
      </w:pPr>
      <w:rPr>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55126788"/>
    <w:multiLevelType w:val="hybridMultilevel"/>
    <w:tmpl w:val="476688F6"/>
    <w:lvl w:ilvl="0" w:tplc="8ECCB2CE">
      <w:start w:val="1"/>
      <w:numFmt w:val="decimal"/>
      <w:lvlText w:val="%1)"/>
      <w:lvlJc w:val="left"/>
      <w:pPr>
        <w:ind w:left="2160" w:hanging="18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66A708D"/>
    <w:multiLevelType w:val="hybridMultilevel"/>
    <w:tmpl w:val="4C3AAC10"/>
    <w:lvl w:ilvl="0" w:tplc="8ECCB2CE">
      <w:start w:val="1"/>
      <w:numFmt w:val="decimal"/>
      <w:lvlText w:val="%1)"/>
      <w:lvlJc w:val="left"/>
      <w:pPr>
        <w:ind w:left="2160" w:hanging="18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899409D"/>
    <w:multiLevelType w:val="hybridMultilevel"/>
    <w:tmpl w:val="27CC39B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2" w15:restartNumberingAfterBreak="0">
    <w:nsid w:val="5955604D"/>
    <w:multiLevelType w:val="hybridMultilevel"/>
    <w:tmpl w:val="2E9EAD58"/>
    <w:lvl w:ilvl="0" w:tplc="F5FA081C">
      <w:start w:val="1"/>
      <w:numFmt w:val="bullet"/>
      <w:lvlText w:val=""/>
      <w:lvlJc w:val="left"/>
      <w:pPr>
        <w:ind w:left="360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59F7254B"/>
    <w:multiLevelType w:val="hybridMultilevel"/>
    <w:tmpl w:val="E152C150"/>
    <w:lvl w:ilvl="0" w:tplc="53E6FD06">
      <w:start w:val="1"/>
      <w:numFmt w:val="decimal"/>
      <w:lvlText w:val="%1."/>
      <w:lvlJc w:val="left"/>
      <w:pPr>
        <w:ind w:left="1440" w:hanging="360"/>
      </w:pPr>
      <w:rPr>
        <w:rFonts w:hint="default"/>
        <w:b w:val="0"/>
        <w:bCs w:val="0"/>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5B3A06BE"/>
    <w:multiLevelType w:val="hybridMultilevel"/>
    <w:tmpl w:val="A00C5F7C"/>
    <w:lvl w:ilvl="0" w:tplc="53E6FD06">
      <w:start w:val="1"/>
      <w:numFmt w:val="decimal"/>
      <w:lvlText w:val="%1."/>
      <w:lvlJc w:val="left"/>
      <w:pPr>
        <w:ind w:left="1440" w:hanging="360"/>
      </w:pPr>
      <w:rPr>
        <w:rFonts w:hint="default"/>
        <w:b w:val="0"/>
        <w:bCs w:val="0"/>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B727A9B"/>
    <w:multiLevelType w:val="hybridMultilevel"/>
    <w:tmpl w:val="EE1EAC46"/>
    <w:lvl w:ilvl="0" w:tplc="A508C75A">
      <w:start w:val="1"/>
      <w:numFmt w:val="lowerLetter"/>
      <w:lvlText w:val="%1)"/>
      <w:lvlJc w:val="left"/>
      <w:pPr>
        <w:ind w:left="2880" w:hanging="360"/>
      </w:pPr>
      <w:rPr>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5BB45BAA"/>
    <w:multiLevelType w:val="hybridMultilevel"/>
    <w:tmpl w:val="D06EB896"/>
    <w:lvl w:ilvl="0" w:tplc="8ECCB2CE">
      <w:start w:val="1"/>
      <w:numFmt w:val="decimal"/>
      <w:lvlText w:val="%1)"/>
      <w:lvlJc w:val="left"/>
      <w:pPr>
        <w:ind w:left="2160" w:hanging="180"/>
      </w:pPr>
      <w:rPr>
        <w:i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61B946F2"/>
    <w:multiLevelType w:val="hybridMultilevel"/>
    <w:tmpl w:val="075E1642"/>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08" w15:restartNumberingAfterBreak="0">
    <w:nsid w:val="62B457A7"/>
    <w:multiLevelType w:val="hybridMultilevel"/>
    <w:tmpl w:val="8A2642B8"/>
    <w:lvl w:ilvl="0" w:tplc="FFFFFFFF">
      <w:start w:val="1"/>
      <w:numFmt w:val="decimal"/>
      <w:lvlText w:val="%1)"/>
      <w:lvlJc w:val="left"/>
      <w:pPr>
        <w:ind w:left="2160" w:hanging="180"/>
      </w:pPr>
      <w:rPr>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4C9328E"/>
    <w:multiLevelType w:val="hybridMultilevel"/>
    <w:tmpl w:val="B9407A42"/>
    <w:lvl w:ilvl="0" w:tplc="53E6FD06">
      <w:start w:val="1"/>
      <w:numFmt w:val="decimal"/>
      <w:lvlText w:val="%1."/>
      <w:lvlJc w:val="left"/>
      <w:pPr>
        <w:ind w:left="1440" w:hanging="360"/>
      </w:pPr>
      <w:rPr>
        <w:rFonts w:hint="default"/>
        <w:b w:val="0"/>
        <w:bCs w:val="0"/>
        <w:i w:val="0"/>
        <w:strike w:val="0"/>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68C5396"/>
    <w:multiLevelType w:val="hybridMultilevel"/>
    <w:tmpl w:val="CC50A2FE"/>
    <w:lvl w:ilvl="0" w:tplc="53E6FD06">
      <w:start w:val="1"/>
      <w:numFmt w:val="decimal"/>
      <w:lvlText w:val="%1."/>
      <w:lvlJc w:val="left"/>
      <w:pPr>
        <w:ind w:left="1440" w:hanging="360"/>
      </w:pPr>
      <w:rPr>
        <w:rFonts w:hint="default"/>
        <w:b w:val="0"/>
        <w:bCs w:val="0"/>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67FB6297"/>
    <w:multiLevelType w:val="hybridMultilevel"/>
    <w:tmpl w:val="07B28AC0"/>
    <w:lvl w:ilvl="0" w:tplc="53E6FD06">
      <w:start w:val="1"/>
      <w:numFmt w:val="decimal"/>
      <w:lvlText w:val="%1."/>
      <w:lvlJc w:val="left"/>
      <w:pPr>
        <w:ind w:left="1440" w:hanging="360"/>
      </w:pPr>
      <w:rPr>
        <w:rFonts w:hint="default"/>
        <w:b w:val="0"/>
        <w:bCs w:val="0"/>
        <w:i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683F7A22"/>
    <w:multiLevelType w:val="hybridMultilevel"/>
    <w:tmpl w:val="50E85E7C"/>
    <w:lvl w:ilvl="0" w:tplc="8ECCB2CE">
      <w:start w:val="1"/>
      <w:numFmt w:val="decimal"/>
      <w:lvlText w:val="%1)"/>
      <w:lvlJc w:val="left"/>
      <w:pPr>
        <w:ind w:left="2160" w:hanging="180"/>
      </w:pPr>
      <w:rPr>
        <w:i w:val="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A3969F3"/>
    <w:multiLevelType w:val="hybridMultilevel"/>
    <w:tmpl w:val="A09021B6"/>
    <w:lvl w:ilvl="0" w:tplc="53E6FD06">
      <w:start w:val="1"/>
      <w:numFmt w:val="decimal"/>
      <w:lvlText w:val="%1."/>
      <w:lvlJc w:val="left"/>
      <w:pPr>
        <w:ind w:left="1440" w:hanging="360"/>
      </w:pPr>
      <w:rPr>
        <w:rFonts w:hint="default"/>
        <w:b w:val="0"/>
        <w:bCs w:val="0"/>
        <w:i w:val="0"/>
        <w:strike w:val="0"/>
        <w:color w:val="auto"/>
      </w:rPr>
    </w:lvl>
    <w:lvl w:ilvl="1" w:tplc="04150011">
      <w:start w:val="1"/>
      <w:numFmt w:val="decimal"/>
      <w:lvlText w:val="%2)"/>
      <w:lvlJc w:val="left"/>
      <w:pPr>
        <w:ind w:left="1287" w:hanging="360"/>
      </w:pPr>
    </w:lvl>
    <w:lvl w:ilvl="2" w:tplc="04150017">
      <w:start w:val="1"/>
      <w:numFmt w:val="lowerLetter"/>
      <w:lvlText w:val="%3)"/>
      <w:lvlJc w:val="left"/>
      <w:pPr>
        <w:ind w:left="234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B19607F"/>
    <w:multiLevelType w:val="hybridMultilevel"/>
    <w:tmpl w:val="DCC407BE"/>
    <w:lvl w:ilvl="0" w:tplc="FFFFFFFF">
      <w:start w:val="1"/>
      <w:numFmt w:val="decimal"/>
      <w:lvlText w:val="%1)"/>
      <w:lvlJc w:val="left"/>
      <w:pPr>
        <w:ind w:left="2160" w:hanging="180"/>
      </w:pPr>
      <w:rPr>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6B5270FE"/>
    <w:multiLevelType w:val="hybridMultilevel"/>
    <w:tmpl w:val="3052132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EA509BE"/>
    <w:multiLevelType w:val="hybridMultilevel"/>
    <w:tmpl w:val="476688F6"/>
    <w:lvl w:ilvl="0" w:tplc="8ECCB2CE">
      <w:start w:val="1"/>
      <w:numFmt w:val="decimal"/>
      <w:lvlText w:val="%1)"/>
      <w:lvlJc w:val="left"/>
      <w:pPr>
        <w:ind w:left="2160" w:hanging="18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708736B3"/>
    <w:multiLevelType w:val="hybridMultilevel"/>
    <w:tmpl w:val="2250E26E"/>
    <w:lvl w:ilvl="0" w:tplc="8ECCB2CE">
      <w:start w:val="1"/>
      <w:numFmt w:val="decimal"/>
      <w:lvlText w:val="%1)"/>
      <w:lvlJc w:val="left"/>
      <w:pPr>
        <w:ind w:left="2160" w:hanging="180"/>
      </w:pPr>
      <w:rPr>
        <w:i w:val="0"/>
      </w:rPr>
    </w:lvl>
    <w:lvl w:ilvl="1" w:tplc="04150019">
      <w:start w:val="1"/>
      <w:numFmt w:val="lowerLetter"/>
      <w:lvlText w:val="%2."/>
      <w:lvlJc w:val="left"/>
      <w:pPr>
        <w:ind w:left="1440" w:hanging="360"/>
      </w:pPr>
    </w:lvl>
    <w:lvl w:ilvl="2" w:tplc="04150017">
      <w:start w:val="1"/>
      <w:numFmt w:val="lowerLetter"/>
      <w:lvlText w:val="%3)"/>
      <w:lvlJc w:val="left"/>
      <w:pPr>
        <w:ind w:left="1571"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718301F4"/>
    <w:multiLevelType w:val="hybridMultilevel"/>
    <w:tmpl w:val="5270F4F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9" w15:restartNumberingAfterBreak="0">
    <w:nsid w:val="72770A47"/>
    <w:multiLevelType w:val="hybridMultilevel"/>
    <w:tmpl w:val="F304A280"/>
    <w:lvl w:ilvl="0" w:tplc="ADE84EC6">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20" w15:restartNumberingAfterBreak="0">
    <w:nsid w:val="73763DF9"/>
    <w:multiLevelType w:val="hybridMultilevel"/>
    <w:tmpl w:val="E43C982A"/>
    <w:lvl w:ilvl="0" w:tplc="FFFFFFFF">
      <w:start w:val="1"/>
      <w:numFmt w:val="lowerLetter"/>
      <w:lvlText w:val="%1)"/>
      <w:lvlJc w:val="left"/>
      <w:pPr>
        <w:ind w:left="2880" w:hanging="360"/>
      </w:pPr>
      <w:rPr>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1" w15:restartNumberingAfterBreak="0">
    <w:nsid w:val="74EA152A"/>
    <w:multiLevelType w:val="hybridMultilevel"/>
    <w:tmpl w:val="417A52B8"/>
    <w:lvl w:ilvl="0" w:tplc="53E6FD06">
      <w:start w:val="1"/>
      <w:numFmt w:val="decimal"/>
      <w:lvlText w:val="%1."/>
      <w:lvlJc w:val="left"/>
      <w:pPr>
        <w:ind w:left="1440" w:hanging="360"/>
      </w:pPr>
      <w:rPr>
        <w:rFonts w:hint="default"/>
        <w:b w:val="0"/>
        <w:bCs w:val="0"/>
        <w:i w:val="0"/>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B053D4B"/>
    <w:multiLevelType w:val="hybridMultilevel"/>
    <w:tmpl w:val="5BCE505E"/>
    <w:lvl w:ilvl="0" w:tplc="53E6FD06">
      <w:start w:val="1"/>
      <w:numFmt w:val="decimal"/>
      <w:lvlText w:val="%1."/>
      <w:lvlJc w:val="left"/>
      <w:pPr>
        <w:ind w:left="1440" w:hanging="360"/>
      </w:pPr>
      <w:rPr>
        <w:rFonts w:hint="default"/>
        <w:b w:val="0"/>
        <w:bCs w:val="0"/>
        <w:i w:val="0"/>
        <w:strike w:val="0"/>
        <w:color w:val="auto"/>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7BC059E2"/>
    <w:multiLevelType w:val="hybridMultilevel"/>
    <w:tmpl w:val="01AC8FC6"/>
    <w:lvl w:ilvl="0" w:tplc="8ECCB2CE">
      <w:start w:val="1"/>
      <w:numFmt w:val="decimal"/>
      <w:lvlText w:val="%1)"/>
      <w:lvlJc w:val="left"/>
      <w:pPr>
        <w:ind w:left="2160" w:hanging="18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801406">
    <w:abstractNumId w:val="60"/>
  </w:num>
  <w:num w:numId="2" w16cid:durableId="880021613">
    <w:abstractNumId w:val="68"/>
  </w:num>
  <w:num w:numId="3" w16cid:durableId="1868827693">
    <w:abstractNumId w:val="101"/>
  </w:num>
  <w:num w:numId="4" w16cid:durableId="239293057">
    <w:abstractNumId w:val="118"/>
  </w:num>
  <w:num w:numId="5" w16cid:durableId="1014843441">
    <w:abstractNumId w:val="0"/>
  </w:num>
  <w:num w:numId="6" w16cid:durableId="739837555">
    <w:abstractNumId w:val="87"/>
  </w:num>
  <w:num w:numId="7" w16cid:durableId="203493140">
    <w:abstractNumId w:val="106"/>
  </w:num>
  <w:num w:numId="8" w16cid:durableId="585961850">
    <w:abstractNumId w:val="108"/>
  </w:num>
  <w:num w:numId="9" w16cid:durableId="1356232137">
    <w:abstractNumId w:val="103"/>
  </w:num>
  <w:num w:numId="10" w16cid:durableId="26414163">
    <w:abstractNumId w:val="75"/>
  </w:num>
  <w:num w:numId="11" w16cid:durableId="1925794259">
    <w:abstractNumId w:val="122"/>
  </w:num>
  <w:num w:numId="12" w16cid:durableId="728965690">
    <w:abstractNumId w:val="112"/>
  </w:num>
  <w:num w:numId="13" w16cid:durableId="1384523501">
    <w:abstractNumId w:val="63"/>
  </w:num>
  <w:num w:numId="14" w16cid:durableId="105462962">
    <w:abstractNumId w:val="62"/>
  </w:num>
  <w:num w:numId="15" w16cid:durableId="657421159">
    <w:abstractNumId w:val="95"/>
  </w:num>
  <w:num w:numId="16" w16cid:durableId="265771504">
    <w:abstractNumId w:val="79"/>
  </w:num>
  <w:num w:numId="17" w16cid:durableId="957949358">
    <w:abstractNumId w:val="73"/>
  </w:num>
  <w:num w:numId="18" w16cid:durableId="315688401">
    <w:abstractNumId w:val="98"/>
  </w:num>
  <w:num w:numId="19" w16cid:durableId="1802116018">
    <w:abstractNumId w:val="82"/>
  </w:num>
  <w:num w:numId="20" w16cid:durableId="1823541552">
    <w:abstractNumId w:val="90"/>
  </w:num>
  <w:num w:numId="21" w16cid:durableId="225922050">
    <w:abstractNumId w:val="100"/>
  </w:num>
  <w:num w:numId="22" w16cid:durableId="1620256398">
    <w:abstractNumId w:val="81"/>
  </w:num>
  <w:num w:numId="23" w16cid:durableId="1570072558">
    <w:abstractNumId w:val="109"/>
  </w:num>
  <w:num w:numId="24" w16cid:durableId="1223366686">
    <w:abstractNumId w:val="64"/>
  </w:num>
  <w:num w:numId="25" w16cid:durableId="916212157">
    <w:abstractNumId w:val="66"/>
  </w:num>
  <w:num w:numId="26" w16cid:durableId="827358554">
    <w:abstractNumId w:val="114"/>
  </w:num>
  <w:num w:numId="27" w16cid:durableId="320089167">
    <w:abstractNumId w:val="83"/>
  </w:num>
  <w:num w:numId="28" w16cid:durableId="61567547">
    <w:abstractNumId w:val="111"/>
  </w:num>
  <w:num w:numId="29" w16cid:durableId="567764747">
    <w:abstractNumId w:val="67"/>
  </w:num>
  <w:num w:numId="30" w16cid:durableId="7761863">
    <w:abstractNumId w:val="59"/>
  </w:num>
  <w:num w:numId="31" w16cid:durableId="20935064">
    <w:abstractNumId w:val="70"/>
  </w:num>
  <w:num w:numId="32" w16cid:durableId="1206868193">
    <w:abstractNumId w:val="104"/>
  </w:num>
  <w:num w:numId="33" w16cid:durableId="1424187787">
    <w:abstractNumId w:val="85"/>
  </w:num>
  <w:num w:numId="34" w16cid:durableId="1708678023">
    <w:abstractNumId w:val="113"/>
  </w:num>
  <w:num w:numId="35" w16cid:durableId="1673147789">
    <w:abstractNumId w:val="117"/>
  </w:num>
  <w:num w:numId="36" w16cid:durableId="500046366">
    <w:abstractNumId w:val="93"/>
  </w:num>
  <w:num w:numId="37" w16cid:durableId="789325629">
    <w:abstractNumId w:val="80"/>
  </w:num>
  <w:num w:numId="38" w16cid:durableId="1254237898">
    <w:abstractNumId w:val="120"/>
  </w:num>
  <w:num w:numId="39" w16cid:durableId="950362155">
    <w:abstractNumId w:val="61"/>
  </w:num>
  <w:num w:numId="40" w16cid:durableId="1617906213">
    <w:abstractNumId w:val="91"/>
  </w:num>
  <w:num w:numId="41" w16cid:durableId="393553916">
    <w:abstractNumId w:val="105"/>
  </w:num>
  <w:num w:numId="42" w16cid:durableId="931470066">
    <w:abstractNumId w:val="110"/>
  </w:num>
  <w:num w:numId="43" w16cid:durableId="2093549956">
    <w:abstractNumId w:val="78"/>
  </w:num>
  <w:num w:numId="44" w16cid:durableId="1333531400">
    <w:abstractNumId w:val="99"/>
  </w:num>
  <w:num w:numId="45" w16cid:durableId="1099719486">
    <w:abstractNumId w:val="116"/>
  </w:num>
  <w:num w:numId="46" w16cid:durableId="57360425">
    <w:abstractNumId w:val="92"/>
  </w:num>
  <w:num w:numId="47" w16cid:durableId="673722307">
    <w:abstractNumId w:val="97"/>
  </w:num>
  <w:num w:numId="48" w16cid:durableId="999651538">
    <w:abstractNumId w:val="94"/>
  </w:num>
  <w:num w:numId="49" w16cid:durableId="197354935">
    <w:abstractNumId w:val="119"/>
  </w:num>
  <w:num w:numId="50" w16cid:durableId="1045369564">
    <w:abstractNumId w:val="86"/>
  </w:num>
  <w:num w:numId="51" w16cid:durableId="1791433887">
    <w:abstractNumId w:val="69"/>
  </w:num>
  <w:num w:numId="52" w16cid:durableId="827555211">
    <w:abstractNumId w:val="96"/>
  </w:num>
  <w:num w:numId="53" w16cid:durableId="7488364">
    <w:abstractNumId w:val="89"/>
  </w:num>
  <w:num w:numId="54" w16cid:durableId="854658226">
    <w:abstractNumId w:val="77"/>
  </w:num>
  <w:num w:numId="55" w16cid:durableId="1888446296">
    <w:abstractNumId w:val="71"/>
  </w:num>
  <w:num w:numId="56" w16cid:durableId="797458785">
    <w:abstractNumId w:val="76"/>
  </w:num>
  <w:num w:numId="57" w16cid:durableId="671958668">
    <w:abstractNumId w:val="102"/>
  </w:num>
  <w:num w:numId="58" w16cid:durableId="1974863571">
    <w:abstractNumId w:val="123"/>
  </w:num>
  <w:num w:numId="59" w16cid:durableId="1198082900">
    <w:abstractNumId w:val="65"/>
  </w:num>
  <w:num w:numId="60" w16cid:durableId="730805639">
    <w:abstractNumId w:val="115"/>
  </w:num>
  <w:num w:numId="61" w16cid:durableId="1724937686">
    <w:abstractNumId w:val="58"/>
  </w:num>
  <w:num w:numId="62" w16cid:durableId="1894464686">
    <w:abstractNumId w:val="84"/>
  </w:num>
  <w:num w:numId="63" w16cid:durableId="1317149355">
    <w:abstractNumId w:val="74"/>
  </w:num>
  <w:num w:numId="64" w16cid:durableId="1121416034">
    <w:abstractNumId w:val="72"/>
  </w:num>
  <w:num w:numId="65" w16cid:durableId="1870800949">
    <w:abstractNumId w:val="88"/>
  </w:num>
  <w:num w:numId="66" w16cid:durableId="312758168">
    <w:abstractNumId w:val="57"/>
  </w:num>
  <w:num w:numId="67" w16cid:durableId="293365954">
    <w:abstractNumId w:val="121"/>
  </w:num>
  <w:num w:numId="68" w16cid:durableId="1958903191">
    <w:abstractNumId w:val="107"/>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BF7"/>
    <w:rsid w:val="000016A0"/>
    <w:rsid w:val="00004BF1"/>
    <w:rsid w:val="000051F5"/>
    <w:rsid w:val="000140D4"/>
    <w:rsid w:val="0001602E"/>
    <w:rsid w:val="00016178"/>
    <w:rsid w:val="000165EF"/>
    <w:rsid w:val="00017C79"/>
    <w:rsid w:val="000236B7"/>
    <w:rsid w:val="00024D14"/>
    <w:rsid w:val="00030F09"/>
    <w:rsid w:val="000323FF"/>
    <w:rsid w:val="00036BD6"/>
    <w:rsid w:val="00037607"/>
    <w:rsid w:val="00037FA6"/>
    <w:rsid w:val="000424D2"/>
    <w:rsid w:val="000427D3"/>
    <w:rsid w:val="00044A12"/>
    <w:rsid w:val="00044C3E"/>
    <w:rsid w:val="00051807"/>
    <w:rsid w:val="000524F4"/>
    <w:rsid w:val="0005443F"/>
    <w:rsid w:val="0005464D"/>
    <w:rsid w:val="00056A4D"/>
    <w:rsid w:val="0006191F"/>
    <w:rsid w:val="00061F2E"/>
    <w:rsid w:val="00063C4F"/>
    <w:rsid w:val="00066B60"/>
    <w:rsid w:val="000702D5"/>
    <w:rsid w:val="000738BD"/>
    <w:rsid w:val="00073AEC"/>
    <w:rsid w:val="000779F2"/>
    <w:rsid w:val="000812F1"/>
    <w:rsid w:val="0008149D"/>
    <w:rsid w:val="00082BA8"/>
    <w:rsid w:val="00082F36"/>
    <w:rsid w:val="0008378B"/>
    <w:rsid w:val="00084355"/>
    <w:rsid w:val="000846CE"/>
    <w:rsid w:val="00084BF7"/>
    <w:rsid w:val="00084C4B"/>
    <w:rsid w:val="000859FF"/>
    <w:rsid w:val="00086C54"/>
    <w:rsid w:val="00087005"/>
    <w:rsid w:val="00090EA7"/>
    <w:rsid w:val="00091DAF"/>
    <w:rsid w:val="00091F68"/>
    <w:rsid w:val="00092E35"/>
    <w:rsid w:val="00092EB5"/>
    <w:rsid w:val="00094300"/>
    <w:rsid w:val="00094A74"/>
    <w:rsid w:val="00094BAB"/>
    <w:rsid w:val="00096325"/>
    <w:rsid w:val="00096A7E"/>
    <w:rsid w:val="000973B2"/>
    <w:rsid w:val="000978E6"/>
    <w:rsid w:val="000A0683"/>
    <w:rsid w:val="000A0C12"/>
    <w:rsid w:val="000A4BD9"/>
    <w:rsid w:val="000A6AC7"/>
    <w:rsid w:val="000B3588"/>
    <w:rsid w:val="000B4894"/>
    <w:rsid w:val="000B5258"/>
    <w:rsid w:val="000B5E8E"/>
    <w:rsid w:val="000B782B"/>
    <w:rsid w:val="000C0114"/>
    <w:rsid w:val="000C3F6B"/>
    <w:rsid w:val="000C43B6"/>
    <w:rsid w:val="000C47ED"/>
    <w:rsid w:val="000C58F7"/>
    <w:rsid w:val="000E2801"/>
    <w:rsid w:val="000E2A60"/>
    <w:rsid w:val="000E5547"/>
    <w:rsid w:val="000E562F"/>
    <w:rsid w:val="000E56BB"/>
    <w:rsid w:val="000E5B42"/>
    <w:rsid w:val="000E6778"/>
    <w:rsid w:val="000F4F87"/>
    <w:rsid w:val="000F659C"/>
    <w:rsid w:val="001006DC"/>
    <w:rsid w:val="00100E9B"/>
    <w:rsid w:val="0010107D"/>
    <w:rsid w:val="001032D2"/>
    <w:rsid w:val="00103DA9"/>
    <w:rsid w:val="0010417D"/>
    <w:rsid w:val="00105D6F"/>
    <w:rsid w:val="00115986"/>
    <w:rsid w:val="00116D24"/>
    <w:rsid w:val="00120220"/>
    <w:rsid w:val="00120578"/>
    <w:rsid w:val="00125B09"/>
    <w:rsid w:val="00126330"/>
    <w:rsid w:val="00130269"/>
    <w:rsid w:val="00133158"/>
    <w:rsid w:val="00133D9A"/>
    <w:rsid w:val="0013517A"/>
    <w:rsid w:val="001370DB"/>
    <w:rsid w:val="00140AD6"/>
    <w:rsid w:val="0014218A"/>
    <w:rsid w:val="001425A1"/>
    <w:rsid w:val="00144828"/>
    <w:rsid w:val="00147C9C"/>
    <w:rsid w:val="00155F03"/>
    <w:rsid w:val="00160AAF"/>
    <w:rsid w:val="001637F1"/>
    <w:rsid w:val="00165599"/>
    <w:rsid w:val="00167398"/>
    <w:rsid w:val="00167AC3"/>
    <w:rsid w:val="00167BA6"/>
    <w:rsid w:val="001724D1"/>
    <w:rsid w:val="00172F71"/>
    <w:rsid w:val="00175FFB"/>
    <w:rsid w:val="00177029"/>
    <w:rsid w:val="00180370"/>
    <w:rsid w:val="00180B79"/>
    <w:rsid w:val="001828DE"/>
    <w:rsid w:val="00186E5A"/>
    <w:rsid w:val="00187D05"/>
    <w:rsid w:val="00187E18"/>
    <w:rsid w:val="001913A7"/>
    <w:rsid w:val="001916EA"/>
    <w:rsid w:val="001937FE"/>
    <w:rsid w:val="0019457C"/>
    <w:rsid w:val="00195A2B"/>
    <w:rsid w:val="00195D7F"/>
    <w:rsid w:val="0019650A"/>
    <w:rsid w:val="001A1DC9"/>
    <w:rsid w:val="001A4444"/>
    <w:rsid w:val="001A54C0"/>
    <w:rsid w:val="001A6177"/>
    <w:rsid w:val="001A6F9B"/>
    <w:rsid w:val="001B0E21"/>
    <w:rsid w:val="001B3357"/>
    <w:rsid w:val="001B4D30"/>
    <w:rsid w:val="001B63B2"/>
    <w:rsid w:val="001C531A"/>
    <w:rsid w:val="001C7C8B"/>
    <w:rsid w:val="001D13FD"/>
    <w:rsid w:val="001D1FC3"/>
    <w:rsid w:val="001D29CB"/>
    <w:rsid w:val="001D4FF6"/>
    <w:rsid w:val="001D52E5"/>
    <w:rsid w:val="001D59C3"/>
    <w:rsid w:val="001D726E"/>
    <w:rsid w:val="001D74F4"/>
    <w:rsid w:val="001D780C"/>
    <w:rsid w:val="001E1A3E"/>
    <w:rsid w:val="001E1CC4"/>
    <w:rsid w:val="001E31CD"/>
    <w:rsid w:val="001E3A11"/>
    <w:rsid w:val="001E41C8"/>
    <w:rsid w:val="001E5D50"/>
    <w:rsid w:val="001F08F4"/>
    <w:rsid w:val="001F12CB"/>
    <w:rsid w:val="001F187F"/>
    <w:rsid w:val="001F3D48"/>
    <w:rsid w:val="001F4A9E"/>
    <w:rsid w:val="001F6838"/>
    <w:rsid w:val="001F7E17"/>
    <w:rsid w:val="00200587"/>
    <w:rsid w:val="0020370B"/>
    <w:rsid w:val="00205792"/>
    <w:rsid w:val="002063F6"/>
    <w:rsid w:val="002071C8"/>
    <w:rsid w:val="00210561"/>
    <w:rsid w:val="00211F61"/>
    <w:rsid w:val="0021266B"/>
    <w:rsid w:val="0021392A"/>
    <w:rsid w:val="00215561"/>
    <w:rsid w:val="00216B19"/>
    <w:rsid w:val="00217C07"/>
    <w:rsid w:val="002202C5"/>
    <w:rsid w:val="002207B8"/>
    <w:rsid w:val="00220BBB"/>
    <w:rsid w:val="00221F7B"/>
    <w:rsid w:val="002224E4"/>
    <w:rsid w:val="0022250B"/>
    <w:rsid w:val="00222A96"/>
    <w:rsid w:val="002233A4"/>
    <w:rsid w:val="002235BA"/>
    <w:rsid w:val="00226498"/>
    <w:rsid w:val="00226DE6"/>
    <w:rsid w:val="00230807"/>
    <w:rsid w:val="00233200"/>
    <w:rsid w:val="002332EA"/>
    <w:rsid w:val="0023358A"/>
    <w:rsid w:val="00233935"/>
    <w:rsid w:val="00234B70"/>
    <w:rsid w:val="00236230"/>
    <w:rsid w:val="00241846"/>
    <w:rsid w:val="002423F9"/>
    <w:rsid w:val="00250D56"/>
    <w:rsid w:val="00250FE4"/>
    <w:rsid w:val="00251067"/>
    <w:rsid w:val="0025186D"/>
    <w:rsid w:val="00252074"/>
    <w:rsid w:val="0025232E"/>
    <w:rsid w:val="002536CD"/>
    <w:rsid w:val="00255567"/>
    <w:rsid w:val="0025756A"/>
    <w:rsid w:val="002623F0"/>
    <w:rsid w:val="00264B27"/>
    <w:rsid w:val="00266459"/>
    <w:rsid w:val="002727FE"/>
    <w:rsid w:val="00274D13"/>
    <w:rsid w:val="002753EA"/>
    <w:rsid w:val="00280F88"/>
    <w:rsid w:val="00282888"/>
    <w:rsid w:val="002843B0"/>
    <w:rsid w:val="0028596F"/>
    <w:rsid w:val="00291C87"/>
    <w:rsid w:val="00294152"/>
    <w:rsid w:val="002A38BE"/>
    <w:rsid w:val="002A44B6"/>
    <w:rsid w:val="002A5A1C"/>
    <w:rsid w:val="002A5C1D"/>
    <w:rsid w:val="002A751C"/>
    <w:rsid w:val="002B09F2"/>
    <w:rsid w:val="002B1A44"/>
    <w:rsid w:val="002B26C0"/>
    <w:rsid w:val="002B2E79"/>
    <w:rsid w:val="002B3A23"/>
    <w:rsid w:val="002B4251"/>
    <w:rsid w:val="002C4802"/>
    <w:rsid w:val="002C4AFC"/>
    <w:rsid w:val="002C761B"/>
    <w:rsid w:val="002C7894"/>
    <w:rsid w:val="002C7EAC"/>
    <w:rsid w:val="002D0026"/>
    <w:rsid w:val="002D2F40"/>
    <w:rsid w:val="002D2F56"/>
    <w:rsid w:val="002D314A"/>
    <w:rsid w:val="002D6341"/>
    <w:rsid w:val="002D6652"/>
    <w:rsid w:val="002E3A81"/>
    <w:rsid w:val="002E534D"/>
    <w:rsid w:val="002E5A39"/>
    <w:rsid w:val="002E5FBE"/>
    <w:rsid w:val="002E76E6"/>
    <w:rsid w:val="002E7A82"/>
    <w:rsid w:val="002F4EA2"/>
    <w:rsid w:val="002F5B51"/>
    <w:rsid w:val="00304772"/>
    <w:rsid w:val="003047C5"/>
    <w:rsid w:val="00304BC4"/>
    <w:rsid w:val="00305D7E"/>
    <w:rsid w:val="00305F48"/>
    <w:rsid w:val="003067C1"/>
    <w:rsid w:val="0030743F"/>
    <w:rsid w:val="0031077D"/>
    <w:rsid w:val="00316DDA"/>
    <w:rsid w:val="00316F4D"/>
    <w:rsid w:val="003202BE"/>
    <w:rsid w:val="00322844"/>
    <w:rsid w:val="00324CDE"/>
    <w:rsid w:val="0032594D"/>
    <w:rsid w:val="00325E95"/>
    <w:rsid w:val="0032642A"/>
    <w:rsid w:val="00327C9D"/>
    <w:rsid w:val="00335BD7"/>
    <w:rsid w:val="003364EE"/>
    <w:rsid w:val="003368D0"/>
    <w:rsid w:val="0033780B"/>
    <w:rsid w:val="003443F1"/>
    <w:rsid w:val="003448A5"/>
    <w:rsid w:val="00345F32"/>
    <w:rsid w:val="00347184"/>
    <w:rsid w:val="00347F70"/>
    <w:rsid w:val="00351010"/>
    <w:rsid w:val="00352E46"/>
    <w:rsid w:val="00354D70"/>
    <w:rsid w:val="003564C6"/>
    <w:rsid w:val="003564F8"/>
    <w:rsid w:val="00356EEC"/>
    <w:rsid w:val="00357140"/>
    <w:rsid w:val="00357BA1"/>
    <w:rsid w:val="0036436B"/>
    <w:rsid w:val="00367D32"/>
    <w:rsid w:val="00370335"/>
    <w:rsid w:val="00376C44"/>
    <w:rsid w:val="00380183"/>
    <w:rsid w:val="00380AC8"/>
    <w:rsid w:val="003817A4"/>
    <w:rsid w:val="00383842"/>
    <w:rsid w:val="003861ED"/>
    <w:rsid w:val="0038662D"/>
    <w:rsid w:val="003869FC"/>
    <w:rsid w:val="003917B2"/>
    <w:rsid w:val="00393A50"/>
    <w:rsid w:val="003949EB"/>
    <w:rsid w:val="00394CF0"/>
    <w:rsid w:val="00395562"/>
    <w:rsid w:val="00397B11"/>
    <w:rsid w:val="003A1CA7"/>
    <w:rsid w:val="003A480A"/>
    <w:rsid w:val="003A58A1"/>
    <w:rsid w:val="003A5FF6"/>
    <w:rsid w:val="003B0AFA"/>
    <w:rsid w:val="003C46EA"/>
    <w:rsid w:val="003C4B2F"/>
    <w:rsid w:val="003C5FE8"/>
    <w:rsid w:val="003C6836"/>
    <w:rsid w:val="003D3DDB"/>
    <w:rsid w:val="003D43EE"/>
    <w:rsid w:val="003D50F1"/>
    <w:rsid w:val="003E06FF"/>
    <w:rsid w:val="003E1AE9"/>
    <w:rsid w:val="003E3326"/>
    <w:rsid w:val="003E36CE"/>
    <w:rsid w:val="003E4A1D"/>
    <w:rsid w:val="003F06EF"/>
    <w:rsid w:val="003F0732"/>
    <w:rsid w:val="003F17E9"/>
    <w:rsid w:val="003F2BD7"/>
    <w:rsid w:val="00401819"/>
    <w:rsid w:val="00402F20"/>
    <w:rsid w:val="00403C6B"/>
    <w:rsid w:val="004106F8"/>
    <w:rsid w:val="00410D3F"/>
    <w:rsid w:val="004117A9"/>
    <w:rsid w:val="004141CF"/>
    <w:rsid w:val="0041439D"/>
    <w:rsid w:val="00415342"/>
    <w:rsid w:val="00415475"/>
    <w:rsid w:val="0041554C"/>
    <w:rsid w:val="00417F2D"/>
    <w:rsid w:val="00420EDD"/>
    <w:rsid w:val="004215B9"/>
    <w:rsid w:val="00421915"/>
    <w:rsid w:val="0042254F"/>
    <w:rsid w:val="00422595"/>
    <w:rsid w:val="004238F8"/>
    <w:rsid w:val="004252A3"/>
    <w:rsid w:val="00435413"/>
    <w:rsid w:val="004365D2"/>
    <w:rsid w:val="0043717C"/>
    <w:rsid w:val="00437AAE"/>
    <w:rsid w:val="00437C70"/>
    <w:rsid w:val="00440459"/>
    <w:rsid w:val="00441658"/>
    <w:rsid w:val="0044221E"/>
    <w:rsid w:val="00444554"/>
    <w:rsid w:val="00446480"/>
    <w:rsid w:val="00452B31"/>
    <w:rsid w:val="00452D44"/>
    <w:rsid w:val="00454424"/>
    <w:rsid w:val="00464C6E"/>
    <w:rsid w:val="00465A3A"/>
    <w:rsid w:val="00473EB2"/>
    <w:rsid w:val="0047543A"/>
    <w:rsid w:val="00481625"/>
    <w:rsid w:val="00481982"/>
    <w:rsid w:val="00484A72"/>
    <w:rsid w:val="00484C8E"/>
    <w:rsid w:val="0048668E"/>
    <w:rsid w:val="004903A3"/>
    <w:rsid w:val="00494332"/>
    <w:rsid w:val="00494BF6"/>
    <w:rsid w:val="00494CB8"/>
    <w:rsid w:val="00494E21"/>
    <w:rsid w:val="00496261"/>
    <w:rsid w:val="0049771B"/>
    <w:rsid w:val="004A4D4F"/>
    <w:rsid w:val="004B324D"/>
    <w:rsid w:val="004B32D9"/>
    <w:rsid w:val="004B4582"/>
    <w:rsid w:val="004B4798"/>
    <w:rsid w:val="004B5189"/>
    <w:rsid w:val="004B5E2B"/>
    <w:rsid w:val="004B61E5"/>
    <w:rsid w:val="004B652D"/>
    <w:rsid w:val="004B6A53"/>
    <w:rsid w:val="004C221E"/>
    <w:rsid w:val="004C2439"/>
    <w:rsid w:val="004C25F8"/>
    <w:rsid w:val="004C3387"/>
    <w:rsid w:val="004C3AAB"/>
    <w:rsid w:val="004C69EC"/>
    <w:rsid w:val="004C72E7"/>
    <w:rsid w:val="004D269E"/>
    <w:rsid w:val="004D4822"/>
    <w:rsid w:val="004D5251"/>
    <w:rsid w:val="004E3675"/>
    <w:rsid w:val="004F0A2A"/>
    <w:rsid w:val="004F2730"/>
    <w:rsid w:val="004F3E5E"/>
    <w:rsid w:val="004F5E6A"/>
    <w:rsid w:val="004F78BC"/>
    <w:rsid w:val="00500990"/>
    <w:rsid w:val="005037AB"/>
    <w:rsid w:val="00504C8D"/>
    <w:rsid w:val="00506726"/>
    <w:rsid w:val="005074F9"/>
    <w:rsid w:val="0050780B"/>
    <w:rsid w:val="005109C7"/>
    <w:rsid w:val="00511CD3"/>
    <w:rsid w:val="00514B27"/>
    <w:rsid w:val="00514C13"/>
    <w:rsid w:val="00514F0B"/>
    <w:rsid w:val="00514FE3"/>
    <w:rsid w:val="0052320C"/>
    <w:rsid w:val="005248B6"/>
    <w:rsid w:val="00525AC9"/>
    <w:rsid w:val="0052653E"/>
    <w:rsid w:val="00526B80"/>
    <w:rsid w:val="00527872"/>
    <w:rsid w:val="00527F42"/>
    <w:rsid w:val="0053043D"/>
    <w:rsid w:val="00531A42"/>
    <w:rsid w:val="00535B38"/>
    <w:rsid w:val="00535F27"/>
    <w:rsid w:val="00540B3C"/>
    <w:rsid w:val="00541C66"/>
    <w:rsid w:val="005425EB"/>
    <w:rsid w:val="00544962"/>
    <w:rsid w:val="00545904"/>
    <w:rsid w:val="0054683A"/>
    <w:rsid w:val="00550416"/>
    <w:rsid w:val="00550878"/>
    <w:rsid w:val="00550D57"/>
    <w:rsid w:val="005516DE"/>
    <w:rsid w:val="00551CF7"/>
    <w:rsid w:val="00553BB0"/>
    <w:rsid w:val="0055421A"/>
    <w:rsid w:val="00554F45"/>
    <w:rsid w:val="005559CD"/>
    <w:rsid w:val="00556001"/>
    <w:rsid w:val="005609CF"/>
    <w:rsid w:val="0056101D"/>
    <w:rsid w:val="0056698B"/>
    <w:rsid w:val="00576D92"/>
    <w:rsid w:val="0057728D"/>
    <w:rsid w:val="005776D6"/>
    <w:rsid w:val="00577B80"/>
    <w:rsid w:val="005813BA"/>
    <w:rsid w:val="005843A9"/>
    <w:rsid w:val="005854F1"/>
    <w:rsid w:val="005910D9"/>
    <w:rsid w:val="00593E09"/>
    <w:rsid w:val="0059544F"/>
    <w:rsid w:val="00596483"/>
    <w:rsid w:val="00597BFC"/>
    <w:rsid w:val="005A217C"/>
    <w:rsid w:val="005A53EE"/>
    <w:rsid w:val="005A5750"/>
    <w:rsid w:val="005A58C2"/>
    <w:rsid w:val="005A665E"/>
    <w:rsid w:val="005A6E95"/>
    <w:rsid w:val="005A756B"/>
    <w:rsid w:val="005B0471"/>
    <w:rsid w:val="005B3A6B"/>
    <w:rsid w:val="005B6315"/>
    <w:rsid w:val="005B6F03"/>
    <w:rsid w:val="005B772C"/>
    <w:rsid w:val="005C057A"/>
    <w:rsid w:val="005C0E17"/>
    <w:rsid w:val="005C40BE"/>
    <w:rsid w:val="005D115B"/>
    <w:rsid w:val="005D27F1"/>
    <w:rsid w:val="005D510B"/>
    <w:rsid w:val="005D58DB"/>
    <w:rsid w:val="005D673B"/>
    <w:rsid w:val="005E227C"/>
    <w:rsid w:val="005E348D"/>
    <w:rsid w:val="005E47A2"/>
    <w:rsid w:val="005E63FB"/>
    <w:rsid w:val="005F048D"/>
    <w:rsid w:val="005F13FD"/>
    <w:rsid w:val="005F20AF"/>
    <w:rsid w:val="005F2A46"/>
    <w:rsid w:val="005F31DA"/>
    <w:rsid w:val="005F3ADC"/>
    <w:rsid w:val="005F5715"/>
    <w:rsid w:val="005F58A7"/>
    <w:rsid w:val="005F6263"/>
    <w:rsid w:val="005F7F84"/>
    <w:rsid w:val="006016BA"/>
    <w:rsid w:val="00601FA1"/>
    <w:rsid w:val="00601FB0"/>
    <w:rsid w:val="00602346"/>
    <w:rsid w:val="00603784"/>
    <w:rsid w:val="00605056"/>
    <w:rsid w:val="00607F3D"/>
    <w:rsid w:val="00610F2F"/>
    <w:rsid w:val="00621179"/>
    <w:rsid w:val="006213BA"/>
    <w:rsid w:val="0062189F"/>
    <w:rsid w:val="00622449"/>
    <w:rsid w:val="00623868"/>
    <w:rsid w:val="00625908"/>
    <w:rsid w:val="00625FFA"/>
    <w:rsid w:val="006305F8"/>
    <w:rsid w:val="006325E1"/>
    <w:rsid w:val="006355D9"/>
    <w:rsid w:val="006421F0"/>
    <w:rsid w:val="00642B59"/>
    <w:rsid w:val="00646C11"/>
    <w:rsid w:val="00650C25"/>
    <w:rsid w:val="0065123A"/>
    <w:rsid w:val="00651F90"/>
    <w:rsid w:val="006533CC"/>
    <w:rsid w:val="0065402E"/>
    <w:rsid w:val="0065712A"/>
    <w:rsid w:val="0065778E"/>
    <w:rsid w:val="006600A6"/>
    <w:rsid w:val="00661363"/>
    <w:rsid w:val="00662F6E"/>
    <w:rsid w:val="006702F6"/>
    <w:rsid w:val="00670D2D"/>
    <w:rsid w:val="00671342"/>
    <w:rsid w:val="0067231B"/>
    <w:rsid w:val="00672683"/>
    <w:rsid w:val="006736F9"/>
    <w:rsid w:val="00674F07"/>
    <w:rsid w:val="00677938"/>
    <w:rsid w:val="00681377"/>
    <w:rsid w:val="00682EB8"/>
    <w:rsid w:val="006862B2"/>
    <w:rsid w:val="0069226C"/>
    <w:rsid w:val="006923BB"/>
    <w:rsid w:val="006958A2"/>
    <w:rsid w:val="00697B98"/>
    <w:rsid w:val="00697CD0"/>
    <w:rsid w:val="006A00C0"/>
    <w:rsid w:val="006A6907"/>
    <w:rsid w:val="006A73BD"/>
    <w:rsid w:val="006B4C24"/>
    <w:rsid w:val="006B5BC9"/>
    <w:rsid w:val="006C1B1E"/>
    <w:rsid w:val="006C2372"/>
    <w:rsid w:val="006C3741"/>
    <w:rsid w:val="006C3A97"/>
    <w:rsid w:val="006C3B69"/>
    <w:rsid w:val="006C4D9D"/>
    <w:rsid w:val="006C623D"/>
    <w:rsid w:val="006C6CE8"/>
    <w:rsid w:val="006C78C0"/>
    <w:rsid w:val="006D39B7"/>
    <w:rsid w:val="006D47D3"/>
    <w:rsid w:val="006D4F19"/>
    <w:rsid w:val="006D5238"/>
    <w:rsid w:val="006D6B26"/>
    <w:rsid w:val="006E59AF"/>
    <w:rsid w:val="006E61AB"/>
    <w:rsid w:val="006E76B0"/>
    <w:rsid w:val="006F163A"/>
    <w:rsid w:val="006F1A85"/>
    <w:rsid w:val="006F2CBB"/>
    <w:rsid w:val="006F3C45"/>
    <w:rsid w:val="007021B1"/>
    <w:rsid w:val="00702D0C"/>
    <w:rsid w:val="007051F6"/>
    <w:rsid w:val="00705AFC"/>
    <w:rsid w:val="007064C6"/>
    <w:rsid w:val="007079DA"/>
    <w:rsid w:val="00707F77"/>
    <w:rsid w:val="007130E3"/>
    <w:rsid w:val="00715E07"/>
    <w:rsid w:val="00722BE4"/>
    <w:rsid w:val="00725E6B"/>
    <w:rsid w:val="007270A8"/>
    <w:rsid w:val="00730248"/>
    <w:rsid w:val="00730458"/>
    <w:rsid w:val="00730CDE"/>
    <w:rsid w:val="00731834"/>
    <w:rsid w:val="0073251B"/>
    <w:rsid w:val="00732A24"/>
    <w:rsid w:val="007464E2"/>
    <w:rsid w:val="00750720"/>
    <w:rsid w:val="00750892"/>
    <w:rsid w:val="007540FB"/>
    <w:rsid w:val="00757D7E"/>
    <w:rsid w:val="007608CA"/>
    <w:rsid w:val="00761BFB"/>
    <w:rsid w:val="00761E03"/>
    <w:rsid w:val="0076300F"/>
    <w:rsid w:val="00763894"/>
    <w:rsid w:val="007653C8"/>
    <w:rsid w:val="00771B05"/>
    <w:rsid w:val="00776C5C"/>
    <w:rsid w:val="00780196"/>
    <w:rsid w:val="00782161"/>
    <w:rsid w:val="0078290D"/>
    <w:rsid w:val="00787E8F"/>
    <w:rsid w:val="007902BF"/>
    <w:rsid w:val="00790E13"/>
    <w:rsid w:val="00792128"/>
    <w:rsid w:val="0079526A"/>
    <w:rsid w:val="00796572"/>
    <w:rsid w:val="007970C5"/>
    <w:rsid w:val="007978F3"/>
    <w:rsid w:val="00797BB3"/>
    <w:rsid w:val="007A0081"/>
    <w:rsid w:val="007A1A97"/>
    <w:rsid w:val="007A3F65"/>
    <w:rsid w:val="007A4090"/>
    <w:rsid w:val="007A5416"/>
    <w:rsid w:val="007A6AEC"/>
    <w:rsid w:val="007A72F2"/>
    <w:rsid w:val="007A799F"/>
    <w:rsid w:val="007B6139"/>
    <w:rsid w:val="007B7873"/>
    <w:rsid w:val="007B7D48"/>
    <w:rsid w:val="007C10AA"/>
    <w:rsid w:val="007C21A1"/>
    <w:rsid w:val="007C280E"/>
    <w:rsid w:val="007C41BE"/>
    <w:rsid w:val="007C4E08"/>
    <w:rsid w:val="007D3489"/>
    <w:rsid w:val="007D4EA8"/>
    <w:rsid w:val="007E0590"/>
    <w:rsid w:val="007E07B6"/>
    <w:rsid w:val="007E21C1"/>
    <w:rsid w:val="007E2910"/>
    <w:rsid w:val="007E43D5"/>
    <w:rsid w:val="007E4C75"/>
    <w:rsid w:val="007E5246"/>
    <w:rsid w:val="007E6A65"/>
    <w:rsid w:val="007E7940"/>
    <w:rsid w:val="007F1E1F"/>
    <w:rsid w:val="007F23CB"/>
    <w:rsid w:val="00801F2A"/>
    <w:rsid w:val="00802315"/>
    <w:rsid w:val="0080267B"/>
    <w:rsid w:val="008035F1"/>
    <w:rsid w:val="00804D63"/>
    <w:rsid w:val="008103B6"/>
    <w:rsid w:val="00813884"/>
    <w:rsid w:val="008139D6"/>
    <w:rsid w:val="00815816"/>
    <w:rsid w:val="008208BC"/>
    <w:rsid w:val="00822AF9"/>
    <w:rsid w:val="00822BA0"/>
    <w:rsid w:val="00826E27"/>
    <w:rsid w:val="00827CA1"/>
    <w:rsid w:val="0083171C"/>
    <w:rsid w:val="00832384"/>
    <w:rsid w:val="00835697"/>
    <w:rsid w:val="00837093"/>
    <w:rsid w:val="0085200C"/>
    <w:rsid w:val="008546C8"/>
    <w:rsid w:val="00854B98"/>
    <w:rsid w:val="00855DA5"/>
    <w:rsid w:val="008569FB"/>
    <w:rsid w:val="008606D6"/>
    <w:rsid w:val="008607E2"/>
    <w:rsid w:val="00862447"/>
    <w:rsid w:val="00862775"/>
    <w:rsid w:val="00862A51"/>
    <w:rsid w:val="00871EEA"/>
    <w:rsid w:val="0087663F"/>
    <w:rsid w:val="00880E8D"/>
    <w:rsid w:val="0088661B"/>
    <w:rsid w:val="00890615"/>
    <w:rsid w:val="00894C7F"/>
    <w:rsid w:val="00895545"/>
    <w:rsid w:val="008A1FD7"/>
    <w:rsid w:val="008A6529"/>
    <w:rsid w:val="008B1193"/>
    <w:rsid w:val="008B1B87"/>
    <w:rsid w:val="008B5261"/>
    <w:rsid w:val="008B5B49"/>
    <w:rsid w:val="008B6880"/>
    <w:rsid w:val="008C40C6"/>
    <w:rsid w:val="008C4120"/>
    <w:rsid w:val="008C44A4"/>
    <w:rsid w:val="008C53A7"/>
    <w:rsid w:val="008D3D5C"/>
    <w:rsid w:val="008D4757"/>
    <w:rsid w:val="008D47CB"/>
    <w:rsid w:val="008D5E35"/>
    <w:rsid w:val="008E0BA5"/>
    <w:rsid w:val="008E0E90"/>
    <w:rsid w:val="008E1963"/>
    <w:rsid w:val="008E4A94"/>
    <w:rsid w:val="008E5D4B"/>
    <w:rsid w:val="008E5DF3"/>
    <w:rsid w:val="008E7FED"/>
    <w:rsid w:val="008F05CC"/>
    <w:rsid w:val="008F1034"/>
    <w:rsid w:val="008F126C"/>
    <w:rsid w:val="008F6748"/>
    <w:rsid w:val="008F6818"/>
    <w:rsid w:val="008F6961"/>
    <w:rsid w:val="00907F65"/>
    <w:rsid w:val="009104A7"/>
    <w:rsid w:val="009146E4"/>
    <w:rsid w:val="00915FE5"/>
    <w:rsid w:val="009178C4"/>
    <w:rsid w:val="0092119F"/>
    <w:rsid w:val="00921D6A"/>
    <w:rsid w:val="00922310"/>
    <w:rsid w:val="00922FBE"/>
    <w:rsid w:val="00923190"/>
    <w:rsid w:val="00926EDB"/>
    <w:rsid w:val="00930B94"/>
    <w:rsid w:val="00931441"/>
    <w:rsid w:val="00932270"/>
    <w:rsid w:val="00934C91"/>
    <w:rsid w:val="00935A74"/>
    <w:rsid w:val="00935AE2"/>
    <w:rsid w:val="00940CAB"/>
    <w:rsid w:val="00941A4B"/>
    <w:rsid w:val="00943BCF"/>
    <w:rsid w:val="009457D6"/>
    <w:rsid w:val="00951EB1"/>
    <w:rsid w:val="0095244B"/>
    <w:rsid w:val="00960AB9"/>
    <w:rsid w:val="0096173C"/>
    <w:rsid w:val="0096197B"/>
    <w:rsid w:val="00962E3C"/>
    <w:rsid w:val="00962F45"/>
    <w:rsid w:val="009662C2"/>
    <w:rsid w:val="009670D3"/>
    <w:rsid w:val="00967D01"/>
    <w:rsid w:val="00970F3B"/>
    <w:rsid w:val="00974434"/>
    <w:rsid w:val="009757F9"/>
    <w:rsid w:val="00975950"/>
    <w:rsid w:val="00975ECB"/>
    <w:rsid w:val="009813D6"/>
    <w:rsid w:val="00982E24"/>
    <w:rsid w:val="00983E7A"/>
    <w:rsid w:val="00986849"/>
    <w:rsid w:val="0098733C"/>
    <w:rsid w:val="00987A3F"/>
    <w:rsid w:val="00987B42"/>
    <w:rsid w:val="009904BF"/>
    <w:rsid w:val="00990881"/>
    <w:rsid w:val="00990C80"/>
    <w:rsid w:val="00991791"/>
    <w:rsid w:val="00991C03"/>
    <w:rsid w:val="00992578"/>
    <w:rsid w:val="00994CED"/>
    <w:rsid w:val="00997F9E"/>
    <w:rsid w:val="009A000E"/>
    <w:rsid w:val="009A2434"/>
    <w:rsid w:val="009A30F5"/>
    <w:rsid w:val="009A44A4"/>
    <w:rsid w:val="009A4BFD"/>
    <w:rsid w:val="009A6DBB"/>
    <w:rsid w:val="009B4D8E"/>
    <w:rsid w:val="009B5A39"/>
    <w:rsid w:val="009B7F37"/>
    <w:rsid w:val="009C127E"/>
    <w:rsid w:val="009C2E86"/>
    <w:rsid w:val="009C3A4B"/>
    <w:rsid w:val="009C7A9A"/>
    <w:rsid w:val="009D00F3"/>
    <w:rsid w:val="009D2029"/>
    <w:rsid w:val="009D48EC"/>
    <w:rsid w:val="009D5452"/>
    <w:rsid w:val="009E13E6"/>
    <w:rsid w:val="009E1CD0"/>
    <w:rsid w:val="009E1D76"/>
    <w:rsid w:val="009E3208"/>
    <w:rsid w:val="009E40AC"/>
    <w:rsid w:val="009E49DF"/>
    <w:rsid w:val="009E524B"/>
    <w:rsid w:val="009E6D7E"/>
    <w:rsid w:val="009F1C9C"/>
    <w:rsid w:val="009F2016"/>
    <w:rsid w:val="009F53A4"/>
    <w:rsid w:val="009F6945"/>
    <w:rsid w:val="00A01955"/>
    <w:rsid w:val="00A05E52"/>
    <w:rsid w:val="00A06526"/>
    <w:rsid w:val="00A13B3E"/>
    <w:rsid w:val="00A164C6"/>
    <w:rsid w:val="00A20514"/>
    <w:rsid w:val="00A21B2E"/>
    <w:rsid w:val="00A22EFE"/>
    <w:rsid w:val="00A23EEE"/>
    <w:rsid w:val="00A2404D"/>
    <w:rsid w:val="00A24792"/>
    <w:rsid w:val="00A26603"/>
    <w:rsid w:val="00A277FE"/>
    <w:rsid w:val="00A27F8E"/>
    <w:rsid w:val="00A300BF"/>
    <w:rsid w:val="00A339D5"/>
    <w:rsid w:val="00A3624B"/>
    <w:rsid w:val="00A371CA"/>
    <w:rsid w:val="00A432F8"/>
    <w:rsid w:val="00A43956"/>
    <w:rsid w:val="00A43DFB"/>
    <w:rsid w:val="00A445C8"/>
    <w:rsid w:val="00A467EE"/>
    <w:rsid w:val="00A51E29"/>
    <w:rsid w:val="00A52FFA"/>
    <w:rsid w:val="00A533C6"/>
    <w:rsid w:val="00A54E52"/>
    <w:rsid w:val="00A60011"/>
    <w:rsid w:val="00A60DA3"/>
    <w:rsid w:val="00A61AB5"/>
    <w:rsid w:val="00A62C96"/>
    <w:rsid w:val="00A643D5"/>
    <w:rsid w:val="00A65ED3"/>
    <w:rsid w:val="00A7053F"/>
    <w:rsid w:val="00A72AB7"/>
    <w:rsid w:val="00A74B8A"/>
    <w:rsid w:val="00A75451"/>
    <w:rsid w:val="00A75459"/>
    <w:rsid w:val="00A75C52"/>
    <w:rsid w:val="00A81903"/>
    <w:rsid w:val="00A82304"/>
    <w:rsid w:val="00A82C6B"/>
    <w:rsid w:val="00A831F8"/>
    <w:rsid w:val="00A83E95"/>
    <w:rsid w:val="00A845E3"/>
    <w:rsid w:val="00A85704"/>
    <w:rsid w:val="00A87F32"/>
    <w:rsid w:val="00A914FA"/>
    <w:rsid w:val="00A928D3"/>
    <w:rsid w:val="00A97F51"/>
    <w:rsid w:val="00AA0495"/>
    <w:rsid w:val="00AA05B1"/>
    <w:rsid w:val="00AA23EC"/>
    <w:rsid w:val="00AA4642"/>
    <w:rsid w:val="00AA6AE4"/>
    <w:rsid w:val="00AA6E24"/>
    <w:rsid w:val="00AA70EC"/>
    <w:rsid w:val="00AB206E"/>
    <w:rsid w:val="00AB2E9D"/>
    <w:rsid w:val="00AB3619"/>
    <w:rsid w:val="00AB4B43"/>
    <w:rsid w:val="00AB4F64"/>
    <w:rsid w:val="00AB540E"/>
    <w:rsid w:val="00AB59C4"/>
    <w:rsid w:val="00AB5F57"/>
    <w:rsid w:val="00AB7BF7"/>
    <w:rsid w:val="00AC1623"/>
    <w:rsid w:val="00AC5A0F"/>
    <w:rsid w:val="00AC70F9"/>
    <w:rsid w:val="00AD04D7"/>
    <w:rsid w:val="00AD1C60"/>
    <w:rsid w:val="00AD462B"/>
    <w:rsid w:val="00AD4CF2"/>
    <w:rsid w:val="00AD4D8C"/>
    <w:rsid w:val="00AE3735"/>
    <w:rsid w:val="00AE3742"/>
    <w:rsid w:val="00AF0526"/>
    <w:rsid w:val="00AF1059"/>
    <w:rsid w:val="00AF1B2F"/>
    <w:rsid w:val="00AF28D4"/>
    <w:rsid w:val="00AF2D20"/>
    <w:rsid w:val="00AF5C64"/>
    <w:rsid w:val="00B0083C"/>
    <w:rsid w:val="00B015D4"/>
    <w:rsid w:val="00B054E5"/>
    <w:rsid w:val="00B070D2"/>
    <w:rsid w:val="00B07F65"/>
    <w:rsid w:val="00B1115B"/>
    <w:rsid w:val="00B115D9"/>
    <w:rsid w:val="00B12AA4"/>
    <w:rsid w:val="00B16BA7"/>
    <w:rsid w:val="00B16E08"/>
    <w:rsid w:val="00B225F5"/>
    <w:rsid w:val="00B25D6B"/>
    <w:rsid w:val="00B26885"/>
    <w:rsid w:val="00B30875"/>
    <w:rsid w:val="00B324B1"/>
    <w:rsid w:val="00B33006"/>
    <w:rsid w:val="00B33827"/>
    <w:rsid w:val="00B33C62"/>
    <w:rsid w:val="00B342A7"/>
    <w:rsid w:val="00B365D8"/>
    <w:rsid w:val="00B37EBA"/>
    <w:rsid w:val="00B40000"/>
    <w:rsid w:val="00B40267"/>
    <w:rsid w:val="00B44A97"/>
    <w:rsid w:val="00B457F8"/>
    <w:rsid w:val="00B53F55"/>
    <w:rsid w:val="00B53F70"/>
    <w:rsid w:val="00B5458F"/>
    <w:rsid w:val="00B54DFA"/>
    <w:rsid w:val="00B56ECD"/>
    <w:rsid w:val="00B61380"/>
    <w:rsid w:val="00B61764"/>
    <w:rsid w:val="00B61ABF"/>
    <w:rsid w:val="00B62A31"/>
    <w:rsid w:val="00B635E9"/>
    <w:rsid w:val="00B63845"/>
    <w:rsid w:val="00B67071"/>
    <w:rsid w:val="00B67909"/>
    <w:rsid w:val="00B71289"/>
    <w:rsid w:val="00B71EF2"/>
    <w:rsid w:val="00B74395"/>
    <w:rsid w:val="00B77923"/>
    <w:rsid w:val="00B803B9"/>
    <w:rsid w:val="00B80D96"/>
    <w:rsid w:val="00B8168C"/>
    <w:rsid w:val="00B83438"/>
    <w:rsid w:val="00B83B71"/>
    <w:rsid w:val="00B84371"/>
    <w:rsid w:val="00B847FE"/>
    <w:rsid w:val="00B849E8"/>
    <w:rsid w:val="00B85EC8"/>
    <w:rsid w:val="00B87A85"/>
    <w:rsid w:val="00B93BCA"/>
    <w:rsid w:val="00B944EF"/>
    <w:rsid w:val="00B94F51"/>
    <w:rsid w:val="00B969CD"/>
    <w:rsid w:val="00B96CF7"/>
    <w:rsid w:val="00BA1C12"/>
    <w:rsid w:val="00BA33F6"/>
    <w:rsid w:val="00BA52B0"/>
    <w:rsid w:val="00BA73C6"/>
    <w:rsid w:val="00BA7E18"/>
    <w:rsid w:val="00BB0C93"/>
    <w:rsid w:val="00BB1867"/>
    <w:rsid w:val="00BB5397"/>
    <w:rsid w:val="00BB6FFD"/>
    <w:rsid w:val="00BB7677"/>
    <w:rsid w:val="00BC0FA8"/>
    <w:rsid w:val="00BC29E8"/>
    <w:rsid w:val="00BC4C2D"/>
    <w:rsid w:val="00BC50C8"/>
    <w:rsid w:val="00BC7BF3"/>
    <w:rsid w:val="00BD3B85"/>
    <w:rsid w:val="00BD4456"/>
    <w:rsid w:val="00BD5E4C"/>
    <w:rsid w:val="00BE17D9"/>
    <w:rsid w:val="00BE3A8A"/>
    <w:rsid w:val="00BE525C"/>
    <w:rsid w:val="00BF08FD"/>
    <w:rsid w:val="00BF0E0E"/>
    <w:rsid w:val="00BF1892"/>
    <w:rsid w:val="00BF2914"/>
    <w:rsid w:val="00BF4DBA"/>
    <w:rsid w:val="00BF62CB"/>
    <w:rsid w:val="00C019DB"/>
    <w:rsid w:val="00C01C82"/>
    <w:rsid w:val="00C055D8"/>
    <w:rsid w:val="00C06B2A"/>
    <w:rsid w:val="00C06CC9"/>
    <w:rsid w:val="00C11AEC"/>
    <w:rsid w:val="00C20D3A"/>
    <w:rsid w:val="00C222DB"/>
    <w:rsid w:val="00C226E7"/>
    <w:rsid w:val="00C31AD9"/>
    <w:rsid w:val="00C31B37"/>
    <w:rsid w:val="00C322B7"/>
    <w:rsid w:val="00C3675A"/>
    <w:rsid w:val="00C42340"/>
    <w:rsid w:val="00C42B7D"/>
    <w:rsid w:val="00C45A6E"/>
    <w:rsid w:val="00C51D7A"/>
    <w:rsid w:val="00C6029F"/>
    <w:rsid w:val="00C60CAE"/>
    <w:rsid w:val="00C632C8"/>
    <w:rsid w:val="00C63728"/>
    <w:rsid w:val="00C65BBF"/>
    <w:rsid w:val="00C6636A"/>
    <w:rsid w:val="00C668B0"/>
    <w:rsid w:val="00C67050"/>
    <w:rsid w:val="00C707A7"/>
    <w:rsid w:val="00C70D81"/>
    <w:rsid w:val="00C71309"/>
    <w:rsid w:val="00C74034"/>
    <w:rsid w:val="00C74EFC"/>
    <w:rsid w:val="00C77596"/>
    <w:rsid w:val="00C8013D"/>
    <w:rsid w:val="00C840DA"/>
    <w:rsid w:val="00C851D0"/>
    <w:rsid w:val="00C851F7"/>
    <w:rsid w:val="00C87939"/>
    <w:rsid w:val="00C9191E"/>
    <w:rsid w:val="00C951A7"/>
    <w:rsid w:val="00CA13DE"/>
    <w:rsid w:val="00CA1460"/>
    <w:rsid w:val="00CA14F8"/>
    <w:rsid w:val="00CA4D4E"/>
    <w:rsid w:val="00CA58BB"/>
    <w:rsid w:val="00CA7FD3"/>
    <w:rsid w:val="00CB4646"/>
    <w:rsid w:val="00CB68EA"/>
    <w:rsid w:val="00CB7DA7"/>
    <w:rsid w:val="00CB7DAD"/>
    <w:rsid w:val="00CC4BE1"/>
    <w:rsid w:val="00CC59F3"/>
    <w:rsid w:val="00CC7A01"/>
    <w:rsid w:val="00CD437E"/>
    <w:rsid w:val="00CD5B2D"/>
    <w:rsid w:val="00CD6304"/>
    <w:rsid w:val="00CD633A"/>
    <w:rsid w:val="00CD6431"/>
    <w:rsid w:val="00CD7E3C"/>
    <w:rsid w:val="00CE40A2"/>
    <w:rsid w:val="00CE5C34"/>
    <w:rsid w:val="00CE6A33"/>
    <w:rsid w:val="00CE7A78"/>
    <w:rsid w:val="00CF0909"/>
    <w:rsid w:val="00CF2D1E"/>
    <w:rsid w:val="00CF3BF0"/>
    <w:rsid w:val="00CF41DE"/>
    <w:rsid w:val="00D01660"/>
    <w:rsid w:val="00D046BC"/>
    <w:rsid w:val="00D04B42"/>
    <w:rsid w:val="00D10002"/>
    <w:rsid w:val="00D10410"/>
    <w:rsid w:val="00D12737"/>
    <w:rsid w:val="00D12865"/>
    <w:rsid w:val="00D13776"/>
    <w:rsid w:val="00D1502D"/>
    <w:rsid w:val="00D15F16"/>
    <w:rsid w:val="00D16A5C"/>
    <w:rsid w:val="00D20357"/>
    <w:rsid w:val="00D239A7"/>
    <w:rsid w:val="00D2573A"/>
    <w:rsid w:val="00D3134D"/>
    <w:rsid w:val="00D315E0"/>
    <w:rsid w:val="00D3420C"/>
    <w:rsid w:val="00D409A4"/>
    <w:rsid w:val="00D44064"/>
    <w:rsid w:val="00D44293"/>
    <w:rsid w:val="00D4440A"/>
    <w:rsid w:val="00D50154"/>
    <w:rsid w:val="00D50699"/>
    <w:rsid w:val="00D515DA"/>
    <w:rsid w:val="00D51DEB"/>
    <w:rsid w:val="00D53956"/>
    <w:rsid w:val="00D55533"/>
    <w:rsid w:val="00D57BA9"/>
    <w:rsid w:val="00D63041"/>
    <w:rsid w:val="00D66561"/>
    <w:rsid w:val="00D67FB6"/>
    <w:rsid w:val="00D72800"/>
    <w:rsid w:val="00D72CC2"/>
    <w:rsid w:val="00D73BBC"/>
    <w:rsid w:val="00D74B1A"/>
    <w:rsid w:val="00D760EE"/>
    <w:rsid w:val="00D76490"/>
    <w:rsid w:val="00D767CA"/>
    <w:rsid w:val="00D801E9"/>
    <w:rsid w:val="00D80C10"/>
    <w:rsid w:val="00D8209A"/>
    <w:rsid w:val="00D83563"/>
    <w:rsid w:val="00D84CE6"/>
    <w:rsid w:val="00D86914"/>
    <w:rsid w:val="00D87A97"/>
    <w:rsid w:val="00D9084E"/>
    <w:rsid w:val="00D91602"/>
    <w:rsid w:val="00D9228D"/>
    <w:rsid w:val="00D9474F"/>
    <w:rsid w:val="00D94875"/>
    <w:rsid w:val="00D94E3B"/>
    <w:rsid w:val="00D95CDF"/>
    <w:rsid w:val="00D95EF4"/>
    <w:rsid w:val="00DA33B0"/>
    <w:rsid w:val="00DA4579"/>
    <w:rsid w:val="00DA4FF5"/>
    <w:rsid w:val="00DA5A22"/>
    <w:rsid w:val="00DA644E"/>
    <w:rsid w:val="00DA6927"/>
    <w:rsid w:val="00DA6EB9"/>
    <w:rsid w:val="00DB09B7"/>
    <w:rsid w:val="00DB3327"/>
    <w:rsid w:val="00DB353F"/>
    <w:rsid w:val="00DB5EC1"/>
    <w:rsid w:val="00DB6094"/>
    <w:rsid w:val="00DB6135"/>
    <w:rsid w:val="00DB6C04"/>
    <w:rsid w:val="00DC0C5A"/>
    <w:rsid w:val="00DC7D11"/>
    <w:rsid w:val="00DD1AC3"/>
    <w:rsid w:val="00DD1C09"/>
    <w:rsid w:val="00DD1D9A"/>
    <w:rsid w:val="00DD3BEB"/>
    <w:rsid w:val="00DD492C"/>
    <w:rsid w:val="00DE04E8"/>
    <w:rsid w:val="00DE0FD6"/>
    <w:rsid w:val="00DE26FD"/>
    <w:rsid w:val="00DE5EB7"/>
    <w:rsid w:val="00DE6A4C"/>
    <w:rsid w:val="00DE795D"/>
    <w:rsid w:val="00DF0198"/>
    <w:rsid w:val="00DF0D48"/>
    <w:rsid w:val="00DF3612"/>
    <w:rsid w:val="00DF60C6"/>
    <w:rsid w:val="00E033AB"/>
    <w:rsid w:val="00E06F70"/>
    <w:rsid w:val="00E076B3"/>
    <w:rsid w:val="00E10F21"/>
    <w:rsid w:val="00E11A1D"/>
    <w:rsid w:val="00E126B1"/>
    <w:rsid w:val="00E12FB4"/>
    <w:rsid w:val="00E15561"/>
    <w:rsid w:val="00E15D1A"/>
    <w:rsid w:val="00E15FDB"/>
    <w:rsid w:val="00E21B05"/>
    <w:rsid w:val="00E226F9"/>
    <w:rsid w:val="00E2440B"/>
    <w:rsid w:val="00E273D6"/>
    <w:rsid w:val="00E33E0B"/>
    <w:rsid w:val="00E33E55"/>
    <w:rsid w:val="00E3529E"/>
    <w:rsid w:val="00E44218"/>
    <w:rsid w:val="00E46930"/>
    <w:rsid w:val="00E46A72"/>
    <w:rsid w:val="00E529F1"/>
    <w:rsid w:val="00E532BF"/>
    <w:rsid w:val="00E56167"/>
    <w:rsid w:val="00E600F8"/>
    <w:rsid w:val="00E61488"/>
    <w:rsid w:val="00E614E7"/>
    <w:rsid w:val="00E6176B"/>
    <w:rsid w:val="00E62044"/>
    <w:rsid w:val="00E63D0B"/>
    <w:rsid w:val="00E63EA0"/>
    <w:rsid w:val="00E66331"/>
    <w:rsid w:val="00E669F3"/>
    <w:rsid w:val="00E670BB"/>
    <w:rsid w:val="00E72B19"/>
    <w:rsid w:val="00E73015"/>
    <w:rsid w:val="00E73C84"/>
    <w:rsid w:val="00E766B1"/>
    <w:rsid w:val="00E77285"/>
    <w:rsid w:val="00E80F53"/>
    <w:rsid w:val="00E82BF5"/>
    <w:rsid w:val="00E834BE"/>
    <w:rsid w:val="00E83B01"/>
    <w:rsid w:val="00E83CC5"/>
    <w:rsid w:val="00E8473D"/>
    <w:rsid w:val="00E8517F"/>
    <w:rsid w:val="00E86D99"/>
    <w:rsid w:val="00E86EC8"/>
    <w:rsid w:val="00E952CE"/>
    <w:rsid w:val="00E965B7"/>
    <w:rsid w:val="00E97CC8"/>
    <w:rsid w:val="00EA107C"/>
    <w:rsid w:val="00EA1623"/>
    <w:rsid w:val="00EA26F9"/>
    <w:rsid w:val="00EA46F1"/>
    <w:rsid w:val="00EA4982"/>
    <w:rsid w:val="00EA5953"/>
    <w:rsid w:val="00EA6D57"/>
    <w:rsid w:val="00EA795B"/>
    <w:rsid w:val="00EA7A49"/>
    <w:rsid w:val="00EB0095"/>
    <w:rsid w:val="00EB1514"/>
    <w:rsid w:val="00EB47A0"/>
    <w:rsid w:val="00EB610F"/>
    <w:rsid w:val="00EB75AD"/>
    <w:rsid w:val="00EC1205"/>
    <w:rsid w:val="00EC1E93"/>
    <w:rsid w:val="00EC41A4"/>
    <w:rsid w:val="00EC4EFB"/>
    <w:rsid w:val="00EC5E30"/>
    <w:rsid w:val="00EC7B35"/>
    <w:rsid w:val="00ED05D2"/>
    <w:rsid w:val="00ED25E5"/>
    <w:rsid w:val="00ED469F"/>
    <w:rsid w:val="00ED4E75"/>
    <w:rsid w:val="00EE014E"/>
    <w:rsid w:val="00EE02D1"/>
    <w:rsid w:val="00EE1886"/>
    <w:rsid w:val="00EE3FDA"/>
    <w:rsid w:val="00EE4100"/>
    <w:rsid w:val="00EE565E"/>
    <w:rsid w:val="00EE62D2"/>
    <w:rsid w:val="00EE6C3C"/>
    <w:rsid w:val="00EF3543"/>
    <w:rsid w:val="00EF36AB"/>
    <w:rsid w:val="00EF3731"/>
    <w:rsid w:val="00EF66A0"/>
    <w:rsid w:val="00F03DBE"/>
    <w:rsid w:val="00F03E0E"/>
    <w:rsid w:val="00F0449F"/>
    <w:rsid w:val="00F04CE8"/>
    <w:rsid w:val="00F12107"/>
    <w:rsid w:val="00F13A87"/>
    <w:rsid w:val="00F162C5"/>
    <w:rsid w:val="00F16A22"/>
    <w:rsid w:val="00F23C10"/>
    <w:rsid w:val="00F24260"/>
    <w:rsid w:val="00F2570D"/>
    <w:rsid w:val="00F26547"/>
    <w:rsid w:val="00F309E0"/>
    <w:rsid w:val="00F413F8"/>
    <w:rsid w:val="00F42F43"/>
    <w:rsid w:val="00F46ED7"/>
    <w:rsid w:val="00F50944"/>
    <w:rsid w:val="00F5554D"/>
    <w:rsid w:val="00F55693"/>
    <w:rsid w:val="00F566F4"/>
    <w:rsid w:val="00F65FF3"/>
    <w:rsid w:val="00F660EA"/>
    <w:rsid w:val="00F67A72"/>
    <w:rsid w:val="00F714F1"/>
    <w:rsid w:val="00F7325A"/>
    <w:rsid w:val="00F751B6"/>
    <w:rsid w:val="00F77FBB"/>
    <w:rsid w:val="00F802F1"/>
    <w:rsid w:val="00F833B7"/>
    <w:rsid w:val="00F86176"/>
    <w:rsid w:val="00F8692D"/>
    <w:rsid w:val="00F87D9B"/>
    <w:rsid w:val="00F9078F"/>
    <w:rsid w:val="00F92B7C"/>
    <w:rsid w:val="00F94832"/>
    <w:rsid w:val="00F953DC"/>
    <w:rsid w:val="00F9557C"/>
    <w:rsid w:val="00F956F2"/>
    <w:rsid w:val="00F95AAA"/>
    <w:rsid w:val="00FA0C04"/>
    <w:rsid w:val="00FA3A46"/>
    <w:rsid w:val="00FA4414"/>
    <w:rsid w:val="00FA498D"/>
    <w:rsid w:val="00FA5185"/>
    <w:rsid w:val="00FA6410"/>
    <w:rsid w:val="00FA6A0F"/>
    <w:rsid w:val="00FA71DC"/>
    <w:rsid w:val="00FA7908"/>
    <w:rsid w:val="00FA7B2D"/>
    <w:rsid w:val="00FB177F"/>
    <w:rsid w:val="00FC1DA2"/>
    <w:rsid w:val="00FC45C8"/>
    <w:rsid w:val="00FC4DA9"/>
    <w:rsid w:val="00FC6CCC"/>
    <w:rsid w:val="00FD5FFD"/>
    <w:rsid w:val="00FD6770"/>
    <w:rsid w:val="00FD76F0"/>
    <w:rsid w:val="00FE0A91"/>
    <w:rsid w:val="00FE0CE3"/>
    <w:rsid w:val="00FE1459"/>
    <w:rsid w:val="00FE41CF"/>
    <w:rsid w:val="00FE6502"/>
    <w:rsid w:val="00FE7637"/>
    <w:rsid w:val="00FF1AF7"/>
    <w:rsid w:val="00FF371B"/>
    <w:rsid w:val="00FF3D34"/>
    <w:rsid w:val="00FF4EC3"/>
    <w:rsid w:val="00FF5399"/>
    <w:rsid w:val="00FF59E7"/>
    <w:rsid w:val="00FF6A34"/>
    <w:rsid w:val="00FF77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1A2DD1"/>
  <w15:chartTrackingRefBased/>
  <w15:docId w15:val="{760C0097-A4E7-4C56-8DD4-B125464BC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ind w:left="567" w:hanging="567"/>
      <w:jc w:val="both"/>
    </w:pPr>
    <w:rPr>
      <w:rFonts w:eastAsia="SimSun"/>
      <w:sz w:val="22"/>
      <w:szCs w:val="22"/>
      <w:lang w:eastAsia="ar-SA"/>
    </w:rPr>
  </w:style>
  <w:style w:type="paragraph" w:styleId="Nagwek1">
    <w:name w:val="heading 1"/>
    <w:basedOn w:val="Listanumerowana"/>
    <w:next w:val="Default"/>
    <w:link w:val="Nagwek1Znak"/>
    <w:uiPriority w:val="9"/>
    <w:qFormat/>
    <w:rsid w:val="00D55533"/>
    <w:pPr>
      <w:keepNext/>
      <w:keepLines/>
      <w:numPr>
        <w:numId w:val="5"/>
      </w:numPr>
      <w:shd w:val="clear" w:color="auto" w:fill="FFFFFF"/>
      <w:suppressAutoHyphens/>
      <w:spacing w:before="240" w:line="360" w:lineRule="auto"/>
      <w:jc w:val="center"/>
      <w:outlineLvl w:val="0"/>
    </w:pPr>
    <w:rPr>
      <w:rFonts w:ascii="Aptos" w:eastAsia="Times New Roman" w:hAnsi="Aptos"/>
      <w:bCs/>
      <w:color w:val="227AC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Cambria" w:hAnsi="Cambria" w:cs="Cambria"/>
    </w:rPr>
  </w:style>
  <w:style w:type="character" w:customStyle="1" w:styleId="WW8Num2z0">
    <w:name w:val="WW8Num2z0"/>
    <w:rPr>
      <w:rFonts w:ascii="Symbol" w:hAnsi="Symbol" w:cs="Symbol"/>
    </w:rPr>
  </w:style>
  <w:style w:type="character" w:customStyle="1" w:styleId="WW8Num3z0">
    <w:name w:val="WW8Num3z0"/>
    <w:rPr>
      <w:rFonts w:ascii="Cambria" w:hAnsi="Cambria" w:cs="Cambria"/>
    </w:rPr>
  </w:style>
  <w:style w:type="character" w:customStyle="1" w:styleId="WW8Num4z0">
    <w:name w:val="WW8Num4z0"/>
    <w:rPr>
      <w:rFonts w:ascii="Symbol" w:hAnsi="Symbol" w:cs="Symbol"/>
      <w:color w:val="FF0000"/>
    </w:rPr>
  </w:style>
  <w:style w:type="character" w:customStyle="1" w:styleId="WW8Num5z0">
    <w:name w:val="WW8Num5z0"/>
    <w:rPr>
      <w:rFonts w:ascii="Cambria" w:hAnsi="Cambria" w:cs="Cambria"/>
      <w:color w:val="FF0000"/>
    </w:rPr>
  </w:style>
  <w:style w:type="character" w:customStyle="1" w:styleId="WW8Num6z0">
    <w:name w:val="WW8Num6z0"/>
    <w:rPr>
      <w:rFonts w:ascii="Symbol" w:hAnsi="Symbol" w:cs="Symbol"/>
    </w:rPr>
  </w:style>
  <w:style w:type="character" w:customStyle="1" w:styleId="WW8Num7z0">
    <w:name w:val="WW8Num7z0"/>
    <w:rPr>
      <w:rFonts w:ascii="Cambria" w:hAnsi="Cambria" w:cs="Cambria"/>
    </w:rPr>
  </w:style>
  <w:style w:type="character" w:customStyle="1" w:styleId="WW8Num8z0">
    <w:name w:val="WW8Num8z0"/>
    <w:rPr>
      <w:rFonts w:ascii="Cambria" w:hAnsi="Cambria" w:cs="TimesNewRomanPSMT"/>
    </w:rPr>
  </w:style>
  <w:style w:type="character" w:customStyle="1" w:styleId="WW8Num9z0">
    <w:name w:val="WW8Num9z0"/>
    <w:rPr>
      <w:rFonts w:ascii="Cambria" w:hAnsi="Cambria" w:cs="Cambria"/>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rPr>
      <w:rFonts w:ascii="Cambria" w:eastAsia="Calibri" w:hAnsi="Cambria" w:cs="Cambria"/>
    </w:rPr>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Cambria" w:hAnsi="Cambria" w:cs="Cambria"/>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Cambria" w:hAnsi="Cambria" w:cs="Cambria"/>
      <w:b w:val="0"/>
      <w:color w:val="00B05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Cambria" w:hAnsi="Cambria" w:cs="Cambria"/>
      <w:sz w:val="22"/>
      <w:szCs w:val="22"/>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Cambria" w:hAnsi="Cambria" w:cs="Cambria"/>
      <w:color w:val="FF0000"/>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cs="Cambria"/>
    </w:rPr>
  </w:style>
  <w:style w:type="character" w:customStyle="1" w:styleId="WW8Num15z1">
    <w:name w:val="WW8Num15z1"/>
    <w:rPr>
      <w:rFonts w:ascii="Courier New" w:hAnsi="Courier New" w:cs="Courier New"/>
    </w:rPr>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Cambria" w:hAnsi="Cambria" w:cs="Cambria"/>
      <w:color w:val="00B05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Cambria" w:eastAsia="Times New Roman" w:hAnsi="Cambria" w:cs="Cambria"/>
      <w:b w:val="0"/>
    </w:rPr>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Cambria" w:hAnsi="Cambria" w:cs="Cambria"/>
      <w:color w:val="FF0000"/>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Cambria" w:hAnsi="Cambria" w:cs="Cambria"/>
      <w:color w:val="FF0000"/>
    </w:rPr>
  </w:style>
  <w:style w:type="character" w:customStyle="1" w:styleId="WW8Num21z0">
    <w:name w:val="WW8Num21z0"/>
    <w:rPr>
      <w:rFonts w:ascii="Cambria" w:hAnsi="Cambria" w:cs="Cambria" w:hint="default"/>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cs="Cambria"/>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Cambria" w:hAnsi="Cambria" w:cs="Cambria"/>
      <w:color w:val="FF0000"/>
    </w:rPr>
  </w:style>
  <w:style w:type="character" w:customStyle="1" w:styleId="WW8Num24z0">
    <w:name w:val="WW8Num24z0"/>
  </w:style>
  <w:style w:type="character" w:customStyle="1" w:styleId="WW8Num25z0">
    <w:name w:val="WW8Num25z0"/>
    <w:rPr>
      <w:rFonts w:ascii="Cambria" w:hAnsi="Cambria" w:cs="Cambria"/>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Cambria" w:hAnsi="Cambria" w:cs="Cambria"/>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Cambria" w:hAnsi="Cambria" w:cs="Cambria"/>
      <w:color w:val="FF0000"/>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Cambria" w:hAnsi="Cambria" w:cs="Cambria"/>
      <w:color w:val="FF0000"/>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Cambria" w:hAnsi="Cambria" w:cs="Cambria"/>
      <w:color w:val="FF0000"/>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Cambria" w:hAnsi="Cambria" w:cs="Cambria"/>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Cambria" w:eastAsia="Times New Roman" w:hAnsi="Cambria" w:cs="Cambria"/>
      <w:sz w:val="16"/>
      <w:szCs w:val="16"/>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ascii="Cambria" w:hAnsi="Cambria" w:cs="Cambria"/>
      <w:color w:val="00B050"/>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hint="default"/>
    </w:rPr>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0">
    <w:name w:val="WW8Num39z0"/>
    <w:rPr>
      <w:rFonts w:ascii="Cambria" w:hAnsi="Cambria" w:cs="Cambria"/>
      <w:color w:val="FF0000"/>
    </w:rPr>
  </w:style>
  <w:style w:type="character" w:customStyle="1" w:styleId="WW8Num40z0">
    <w:name w:val="WW8Num40z0"/>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ascii="Cambria" w:eastAsia="Calibri" w:hAnsi="Cambria" w:cs="Cambria"/>
      <w:color w:val="00B050"/>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Cambria" w:hAnsi="Cambria" w:cs="Cambria"/>
      <w:color w:val="FF0000"/>
    </w:rPr>
  </w:style>
  <w:style w:type="character" w:customStyle="1" w:styleId="WW8Num43z0">
    <w:name w:val="WW8Num43z0"/>
    <w:rPr>
      <w:rFonts w:ascii="Cambria" w:hAnsi="Cambria" w:cs="Cambria"/>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Cambria" w:hAnsi="Cambria" w:cs="Cambria"/>
      <w:color w:val="FF0000"/>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Cambria" w:eastAsia="Times New Roman" w:hAnsi="Cambria" w:cs="Cambria"/>
      <w:color w:val="FF0000"/>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cs="Cambria"/>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ascii="Cambria" w:hAnsi="Cambria" w:cs="Cambria"/>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Cambria" w:hAnsi="Cambria" w:cs="Cambria"/>
    </w:rPr>
  </w:style>
  <w:style w:type="character" w:customStyle="1" w:styleId="WW8Num48z1">
    <w:name w:val="WW8Num48z1"/>
    <w:rPr>
      <w:rFonts w:hint="default"/>
    </w:rPr>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Cambria" w:hAnsi="Cambria" w:cs="Cambria"/>
      <w:color w:val="auto"/>
      <w:sz w:val="22"/>
      <w:szCs w:val="22"/>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ascii="Cambria" w:hAnsi="Cambria" w:cs="Cambria"/>
      <w:color w:val="00B050"/>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rPr>
      <w:rFonts w:ascii="Cambria" w:hAnsi="Cambria" w:cs="Cambria"/>
      <w:color w:val="00B050"/>
    </w:rPr>
  </w:style>
  <w:style w:type="character" w:customStyle="1" w:styleId="WW8Num52z0">
    <w:name w:val="WW8Num52z0"/>
    <w:rPr>
      <w:rFonts w:cs="Cambria"/>
    </w:rPr>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Cambria" w:hAnsi="Cambria" w:cs="Cambria"/>
      <w:i w:val="0"/>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ascii="Cambria" w:hAnsi="Cambria" w:cs="Cambria"/>
      <w:color w:val="000000"/>
    </w:rPr>
  </w:style>
  <w:style w:type="character" w:customStyle="1" w:styleId="WW8Num54z1">
    <w:name w:val="WW8Num54z1"/>
  </w:style>
  <w:style w:type="character" w:customStyle="1" w:styleId="WW8Num54z2">
    <w:name w:val="WW8Num54z2"/>
  </w:style>
  <w:style w:type="character" w:customStyle="1" w:styleId="WW8Num54z3">
    <w:name w:val="WW8Num54z3"/>
  </w:style>
  <w:style w:type="character" w:customStyle="1" w:styleId="WW8Num54z4">
    <w:name w:val="WW8Num54z4"/>
  </w:style>
  <w:style w:type="character" w:customStyle="1" w:styleId="WW8Num54z5">
    <w:name w:val="WW8Num54z5"/>
  </w:style>
  <w:style w:type="character" w:customStyle="1" w:styleId="WW8Num54z6">
    <w:name w:val="WW8Num54z6"/>
  </w:style>
  <w:style w:type="character" w:customStyle="1" w:styleId="WW8Num54z7">
    <w:name w:val="WW8Num54z7"/>
  </w:style>
  <w:style w:type="character" w:customStyle="1" w:styleId="WW8Num54z8">
    <w:name w:val="WW8Num54z8"/>
  </w:style>
  <w:style w:type="character" w:customStyle="1" w:styleId="WW8Num55z0">
    <w:name w:val="WW8Num55z0"/>
    <w:rPr>
      <w:rFonts w:ascii="Cambria" w:hAnsi="Cambria" w:cs="Cambria"/>
    </w:rPr>
  </w:style>
  <w:style w:type="character" w:customStyle="1" w:styleId="WW8Num55z1">
    <w:name w:val="WW8Num55z1"/>
  </w:style>
  <w:style w:type="character" w:customStyle="1" w:styleId="WW8Num55z2">
    <w:name w:val="WW8Num55z2"/>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rPr>
      <w:rFonts w:cs="Cambria"/>
    </w:rPr>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Cambria" w:hAnsi="Cambria" w:cs="Cambria"/>
      <w:color w:val="000000"/>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WW8Num58z0">
    <w:name w:val="WW8Num58z0"/>
    <w:rPr>
      <w:rFonts w:cs="Cambria"/>
    </w:rPr>
  </w:style>
  <w:style w:type="character" w:customStyle="1" w:styleId="WW8Num58z1">
    <w:name w:val="WW8Num58z1"/>
  </w:style>
  <w:style w:type="character" w:customStyle="1" w:styleId="WW8Num58z2">
    <w:name w:val="WW8Num58z2"/>
  </w:style>
  <w:style w:type="character" w:customStyle="1" w:styleId="WW8Num58z3">
    <w:name w:val="WW8Num58z3"/>
  </w:style>
  <w:style w:type="character" w:customStyle="1" w:styleId="WW8Num58z4">
    <w:name w:val="WW8Num58z4"/>
  </w:style>
  <w:style w:type="character" w:customStyle="1" w:styleId="WW8Num58z5">
    <w:name w:val="WW8Num58z5"/>
  </w:style>
  <w:style w:type="character" w:customStyle="1" w:styleId="WW8Num58z6">
    <w:name w:val="WW8Num58z6"/>
  </w:style>
  <w:style w:type="character" w:customStyle="1" w:styleId="WW8Num58z7">
    <w:name w:val="WW8Num58z7"/>
  </w:style>
  <w:style w:type="character" w:customStyle="1" w:styleId="WW8Num58z8">
    <w:name w:val="WW8Num58z8"/>
  </w:style>
  <w:style w:type="character" w:customStyle="1" w:styleId="WW8Num59z0">
    <w:name w:val="WW8Num59z0"/>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60z0">
    <w:name w:val="WW8Num60z0"/>
    <w:rPr>
      <w:rFonts w:ascii="Cambria" w:hAnsi="Cambria" w:cs="Cambria"/>
    </w:rPr>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61z0">
    <w:name w:val="WW8Num61z0"/>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Domylnaczcionkaakapitu1">
    <w:name w:val="Domyślna czcionka akapitu1"/>
  </w:style>
  <w:style w:type="character" w:customStyle="1" w:styleId="TematkomentarzaZnak">
    <w:name w:val="Temat komentarza Znak"/>
    <w:rPr>
      <w:rFonts w:ascii="Calibri" w:eastAsia="Calibri" w:hAnsi="Calibri" w:cs="Times New Roman"/>
      <w:b/>
      <w:bCs/>
      <w:sz w:val="20"/>
      <w:szCs w:val="20"/>
    </w:rPr>
  </w:style>
  <w:style w:type="character" w:customStyle="1" w:styleId="Odwoaniedokomentarza1">
    <w:name w:val="Odwołanie do komentarza1"/>
    <w:rPr>
      <w:sz w:val="16"/>
      <w:szCs w:val="16"/>
    </w:rPr>
  </w:style>
  <w:style w:type="character" w:customStyle="1" w:styleId="Znakiprzypiswdolnych">
    <w:name w:val="Znaki przypisów dolnych"/>
    <w:rPr>
      <w:vertAlign w:val="superscript"/>
    </w:rPr>
  </w:style>
  <w:style w:type="character" w:customStyle="1" w:styleId="NagwekZnak">
    <w:name w:val="Nagłówek Znak"/>
    <w:rPr>
      <w:rFonts w:ascii="Calibri" w:eastAsia="Calibri" w:hAnsi="Calibri" w:cs="Times New Roman"/>
    </w:rPr>
  </w:style>
  <w:style w:type="character" w:customStyle="1" w:styleId="TekstdymkaZnak">
    <w:name w:val="Tekst dymka Znak"/>
    <w:rPr>
      <w:rFonts w:ascii="Tahoma" w:eastAsia="Calibri" w:hAnsi="Tahoma" w:cs="Tahoma"/>
      <w:sz w:val="16"/>
      <w:szCs w:val="16"/>
    </w:rPr>
  </w:style>
  <w:style w:type="character" w:customStyle="1" w:styleId="StopkaZnak">
    <w:name w:val="Stopka Znak"/>
    <w:uiPriority w:val="99"/>
    <w:rPr>
      <w:rFonts w:ascii="Calibri" w:eastAsia="Calibri" w:hAnsi="Calibri" w:cs="Times New Roman"/>
    </w:rPr>
  </w:style>
  <w:style w:type="character" w:customStyle="1" w:styleId="TekstkomentarzaZnak">
    <w:name w:val="Tekst komentarza Znak"/>
    <w:uiPriority w:val="99"/>
    <w:rPr>
      <w:rFonts w:ascii="Calibri" w:eastAsia="Calibri" w:hAnsi="Calibri" w:cs="Times New Roman"/>
      <w:sz w:val="20"/>
      <w:szCs w:val="20"/>
    </w:rPr>
  </w:style>
  <w:style w:type="character" w:customStyle="1" w:styleId="TekstprzypisudolnegoZnak">
    <w:name w:val="Tekst przypisu dolnego Znak"/>
    <w:rPr>
      <w:rFonts w:ascii="Calibri" w:eastAsia="Calibri" w:hAnsi="Calibri" w:cs="Times New Roman"/>
      <w:sz w:val="20"/>
      <w:szCs w:val="20"/>
    </w:rPr>
  </w:style>
  <w:style w:type="character" w:styleId="Odwoanieprzypisudolnego">
    <w:name w:val="footnote reference"/>
    <w:rPr>
      <w:vertAlign w:val="superscript"/>
    </w:rPr>
  </w:style>
  <w:style w:type="character" w:customStyle="1" w:styleId="Znakiprzypiswkocowych">
    <w:name w:val="Znaki przypisów końcowych"/>
    <w:rPr>
      <w:vertAlign w:val="superscript"/>
    </w:rPr>
  </w:style>
  <w:style w:type="character" w:customStyle="1" w:styleId="WW-Znakiprzypiswkocowych">
    <w:name w:val="WW-Znaki przypisów końcowych"/>
  </w:style>
  <w:style w:type="character" w:styleId="Odwoanieprzypisukocowego">
    <w:name w:val="endnote reference"/>
    <w:rPr>
      <w:vertAlign w:val="superscript"/>
    </w:rPr>
  </w:style>
  <w:style w:type="paragraph" w:customStyle="1" w:styleId="Nagwek10">
    <w:name w:val="Nagłówek1"/>
    <w:basedOn w:val="Normalny"/>
    <w:next w:val="Tekstpodstawowy"/>
    <w:pPr>
      <w:keepNext/>
      <w:spacing w:before="240" w:after="120"/>
    </w:pPr>
    <w:rPr>
      <w:rFonts w:ascii="Arial" w:eastAsia="Microsoft YaHei" w:hAnsi="Arial" w:cs="Arial"/>
      <w:sz w:val="28"/>
      <w:szCs w:val="28"/>
    </w:rPr>
  </w:style>
  <w:style w:type="paragraph" w:styleId="Tekstpodstawowy">
    <w:name w:val="Body Text"/>
    <w:basedOn w:val="Normalny"/>
    <w:link w:val="TekstpodstawowyZnak"/>
    <w:pPr>
      <w:spacing w:after="120"/>
    </w:pPr>
  </w:style>
  <w:style w:type="paragraph" w:styleId="Lista">
    <w:name w:val="List"/>
    <w:basedOn w:val="Tekstpodstawowy"/>
    <w:rPr>
      <w:rFonts w:cs="Arial"/>
    </w:rPr>
  </w:style>
  <w:style w:type="paragraph" w:customStyle="1" w:styleId="Podpis1">
    <w:name w:val="Podpis1"/>
    <w:basedOn w:val="Normalny"/>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styleId="Tekstdymka">
    <w:name w:val="Balloon Text"/>
    <w:basedOn w:val="Normalny"/>
    <w:rPr>
      <w:rFonts w:ascii="Tahoma" w:hAnsi="Tahoma" w:cs="Tahoma"/>
      <w:sz w:val="16"/>
      <w:szCs w:val="16"/>
    </w:rPr>
  </w:style>
  <w:style w:type="paragraph" w:customStyle="1" w:styleId="Tekstkomentarza1">
    <w:name w:val="Tekst komentarza1"/>
    <w:basedOn w:val="Normalny"/>
    <w:rPr>
      <w:sz w:val="20"/>
      <w:szCs w:val="20"/>
    </w:rPr>
  </w:style>
  <w:style w:type="paragraph" w:styleId="Tematkomentarza">
    <w:name w:val="annotation subject"/>
    <w:basedOn w:val="Tekstkomentarza1"/>
    <w:next w:val="Tekstkomentarza1"/>
    <w:rPr>
      <w:b/>
      <w:bCs/>
    </w:rPr>
  </w:style>
  <w:style w:type="paragraph" w:styleId="Nagwek">
    <w:name w:val="header"/>
    <w:basedOn w:val="Normalny"/>
    <w:pPr>
      <w:tabs>
        <w:tab w:val="center" w:pos="4536"/>
        <w:tab w:val="right" w:pos="9072"/>
      </w:tabs>
    </w:pPr>
  </w:style>
  <w:style w:type="paragraph" w:styleId="Tekstprzypisudolnego">
    <w:name w:val="footnote text"/>
    <w:basedOn w:val="Normalny"/>
    <w:rPr>
      <w:sz w:val="20"/>
      <w:szCs w:val="20"/>
    </w:rPr>
  </w:style>
  <w:style w:type="paragraph" w:styleId="Stopka">
    <w:name w:val="footer"/>
    <w:basedOn w:val="Normalny"/>
    <w:uiPriority w:val="99"/>
    <w:pPr>
      <w:tabs>
        <w:tab w:val="center" w:pos="4536"/>
        <w:tab w:val="right" w:pos="9072"/>
      </w:tabs>
    </w:pPr>
  </w:style>
  <w:style w:type="paragraph" w:styleId="Akapitzlist">
    <w:name w:val="List Paragraph"/>
    <w:basedOn w:val="Normalny"/>
    <w:uiPriority w:val="34"/>
    <w:qFormat/>
    <w:pPr>
      <w:ind w:left="720" w:firstLine="0"/>
    </w:pPr>
  </w:style>
  <w:style w:type="paragraph" w:customStyle="1" w:styleId="Default">
    <w:name w:val="Default"/>
    <w:pPr>
      <w:suppressAutoHyphens/>
      <w:autoSpaceDE w:val="0"/>
      <w:ind w:left="567" w:hanging="567"/>
      <w:jc w:val="both"/>
    </w:pPr>
    <w:rPr>
      <w:rFonts w:eastAsia="SimSun"/>
      <w:color w:val="000000"/>
      <w:sz w:val="24"/>
      <w:szCs w:val="24"/>
      <w:lang w:eastAsia="ar-SA"/>
    </w:rPr>
  </w:style>
  <w:style w:type="character" w:styleId="Odwoaniedokomentarza">
    <w:name w:val="annotation reference"/>
    <w:uiPriority w:val="99"/>
    <w:semiHidden/>
    <w:unhideWhenUsed/>
    <w:rsid w:val="00CA7FD3"/>
    <w:rPr>
      <w:sz w:val="16"/>
      <w:szCs w:val="16"/>
    </w:rPr>
  </w:style>
  <w:style w:type="paragraph" w:styleId="Tekstkomentarza">
    <w:name w:val="annotation text"/>
    <w:basedOn w:val="Normalny"/>
    <w:link w:val="TekstkomentarzaZnak1"/>
    <w:uiPriority w:val="99"/>
    <w:unhideWhenUsed/>
    <w:rsid w:val="00CA7FD3"/>
    <w:rPr>
      <w:sz w:val="20"/>
      <w:szCs w:val="20"/>
    </w:rPr>
  </w:style>
  <w:style w:type="character" w:customStyle="1" w:styleId="TekstkomentarzaZnak1">
    <w:name w:val="Tekst komentarza Znak1"/>
    <w:link w:val="Tekstkomentarza"/>
    <w:uiPriority w:val="99"/>
    <w:rsid w:val="00CA7FD3"/>
    <w:rPr>
      <w:rFonts w:eastAsia="SimSun"/>
      <w:lang w:eastAsia="ar-SA"/>
    </w:rPr>
  </w:style>
  <w:style w:type="paragraph" w:customStyle="1" w:styleId="Standard">
    <w:name w:val="Standard"/>
    <w:rsid w:val="00DE5EB7"/>
    <w:pPr>
      <w:widowControl w:val="0"/>
      <w:suppressAutoHyphens/>
      <w:autoSpaceDN w:val="0"/>
      <w:textAlignment w:val="baseline"/>
    </w:pPr>
    <w:rPr>
      <w:rFonts w:eastAsia="SimSun" w:cs="Arial"/>
      <w:kern w:val="3"/>
      <w:sz w:val="24"/>
      <w:szCs w:val="24"/>
      <w:lang w:eastAsia="zh-CN" w:bidi="hi-IN"/>
    </w:rPr>
  </w:style>
  <w:style w:type="numbering" w:customStyle="1" w:styleId="WW8Num48">
    <w:name w:val="WW8Num48"/>
    <w:basedOn w:val="Bezlisty"/>
    <w:rsid w:val="00DE5EB7"/>
    <w:pPr>
      <w:numPr>
        <w:numId w:val="1"/>
      </w:numPr>
    </w:pPr>
  </w:style>
  <w:style w:type="character" w:styleId="Hipercze">
    <w:name w:val="Hyperlink"/>
    <w:uiPriority w:val="99"/>
    <w:unhideWhenUsed/>
    <w:rsid w:val="007E4C75"/>
    <w:rPr>
      <w:color w:val="0563C1"/>
      <w:u w:val="single"/>
    </w:rPr>
  </w:style>
  <w:style w:type="character" w:styleId="UyteHipercze">
    <w:name w:val="FollowedHyperlink"/>
    <w:uiPriority w:val="99"/>
    <w:semiHidden/>
    <w:unhideWhenUsed/>
    <w:rsid w:val="007E4C75"/>
    <w:rPr>
      <w:color w:val="954F72"/>
      <w:u w:val="single"/>
    </w:rPr>
  </w:style>
  <w:style w:type="character" w:customStyle="1" w:styleId="Nagwek1Znak">
    <w:name w:val="Nagłówek 1 Znak"/>
    <w:link w:val="Nagwek1"/>
    <w:uiPriority w:val="9"/>
    <w:rsid w:val="00D55533"/>
    <w:rPr>
      <w:rFonts w:ascii="Aptos" w:hAnsi="Aptos"/>
      <w:bCs/>
      <w:color w:val="227ACB"/>
      <w:sz w:val="24"/>
      <w:szCs w:val="24"/>
      <w:shd w:val="clear" w:color="auto" w:fill="FFFFFF"/>
      <w:lang w:eastAsia="ar-SA"/>
    </w:rPr>
  </w:style>
  <w:style w:type="paragraph" w:styleId="Listanumerowana">
    <w:name w:val="List Number"/>
    <w:basedOn w:val="Normalny"/>
    <w:uiPriority w:val="99"/>
    <w:semiHidden/>
    <w:unhideWhenUsed/>
    <w:rsid w:val="007021B1"/>
    <w:pPr>
      <w:ind w:left="0" w:firstLine="0"/>
      <w:contextualSpacing/>
    </w:pPr>
  </w:style>
  <w:style w:type="table" w:styleId="Tabela-Siatka">
    <w:name w:val="Table Grid"/>
    <w:basedOn w:val="Standardowy"/>
    <w:uiPriority w:val="39"/>
    <w:rsid w:val="00BB7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0051F5"/>
    <w:pPr>
      <w:numPr>
        <w:numId w:val="0"/>
      </w:numPr>
      <w:spacing w:line="259" w:lineRule="auto"/>
      <w:contextualSpacing w:val="0"/>
      <w:jc w:val="left"/>
      <w:outlineLvl w:val="9"/>
    </w:pPr>
    <w:rPr>
      <w:rFonts w:ascii="Calibri Light" w:hAnsi="Calibri Light"/>
      <w:b/>
      <w:color w:val="2E74B5"/>
      <w:sz w:val="32"/>
      <w:lang w:eastAsia="pl-PL"/>
    </w:rPr>
  </w:style>
  <w:style w:type="paragraph" w:styleId="Spistreci1">
    <w:name w:val="toc 1"/>
    <w:basedOn w:val="Normalny"/>
    <w:next w:val="Normalny"/>
    <w:autoRedefine/>
    <w:uiPriority w:val="39"/>
    <w:unhideWhenUsed/>
    <w:rsid w:val="000051F5"/>
    <w:pPr>
      <w:tabs>
        <w:tab w:val="left" w:pos="660"/>
        <w:tab w:val="right" w:leader="dot" w:pos="10194"/>
      </w:tabs>
      <w:spacing w:after="100"/>
      <w:ind w:left="0" w:firstLine="0"/>
    </w:pPr>
  </w:style>
  <w:style w:type="paragraph" w:styleId="Lista5">
    <w:name w:val="List 5"/>
    <w:basedOn w:val="Normalny"/>
    <w:uiPriority w:val="99"/>
    <w:unhideWhenUsed/>
    <w:rsid w:val="00994CED"/>
    <w:pPr>
      <w:ind w:left="1415" w:hanging="283"/>
      <w:contextualSpacing/>
    </w:pPr>
  </w:style>
  <w:style w:type="paragraph" w:styleId="Zwrotgrzecznociowy">
    <w:name w:val="Salutation"/>
    <w:basedOn w:val="Normalny"/>
    <w:next w:val="Normalny"/>
    <w:link w:val="ZwrotgrzecznociowyZnak"/>
    <w:uiPriority w:val="99"/>
    <w:unhideWhenUsed/>
    <w:rsid w:val="00994CED"/>
  </w:style>
  <w:style w:type="character" w:customStyle="1" w:styleId="ZwrotgrzecznociowyZnak">
    <w:name w:val="Zwrot grzecznościowy Znak"/>
    <w:link w:val="Zwrotgrzecznociowy"/>
    <w:uiPriority w:val="99"/>
    <w:rsid w:val="00994CED"/>
    <w:rPr>
      <w:rFonts w:eastAsia="SimSun"/>
      <w:sz w:val="22"/>
      <w:szCs w:val="22"/>
      <w:lang w:eastAsia="ar-SA"/>
    </w:rPr>
  </w:style>
  <w:style w:type="paragraph" w:styleId="Lista-kontynuacja">
    <w:name w:val="List Continue"/>
    <w:basedOn w:val="Normalny"/>
    <w:uiPriority w:val="99"/>
    <w:unhideWhenUsed/>
    <w:rsid w:val="00994CED"/>
    <w:pPr>
      <w:spacing w:after="120"/>
      <w:ind w:left="283"/>
      <w:contextualSpacing/>
    </w:pPr>
  </w:style>
  <w:style w:type="paragraph" w:styleId="Tekstpodstawowyzwciciem">
    <w:name w:val="Body Text First Indent"/>
    <w:basedOn w:val="Tekstpodstawowy"/>
    <w:link w:val="TekstpodstawowyzwciciemZnak"/>
    <w:uiPriority w:val="99"/>
    <w:unhideWhenUsed/>
    <w:rsid w:val="00994CED"/>
    <w:pPr>
      <w:spacing w:after="0"/>
      <w:ind w:firstLine="360"/>
    </w:pPr>
  </w:style>
  <w:style w:type="character" w:customStyle="1" w:styleId="TekstpodstawowyZnak">
    <w:name w:val="Tekst podstawowy Znak"/>
    <w:link w:val="Tekstpodstawowy"/>
    <w:rsid w:val="00994CED"/>
    <w:rPr>
      <w:rFonts w:eastAsia="SimSun"/>
      <w:sz w:val="22"/>
      <w:szCs w:val="22"/>
      <w:lang w:eastAsia="ar-SA"/>
    </w:rPr>
  </w:style>
  <w:style w:type="character" w:customStyle="1" w:styleId="TekstpodstawowyzwciciemZnak">
    <w:name w:val="Tekst podstawowy z wcięciem Znak"/>
    <w:link w:val="Tekstpodstawowyzwciciem"/>
    <w:uiPriority w:val="99"/>
    <w:rsid w:val="00994CED"/>
    <w:rPr>
      <w:rFonts w:eastAsia="SimSun"/>
      <w:sz w:val="22"/>
      <w:szCs w:val="22"/>
      <w:lang w:eastAsia="ar-SA"/>
    </w:rPr>
  </w:style>
  <w:style w:type="paragraph" w:styleId="Tekstpodstawowywcity">
    <w:name w:val="Body Text Indent"/>
    <w:basedOn w:val="Normalny"/>
    <w:link w:val="TekstpodstawowywcityZnak"/>
    <w:uiPriority w:val="99"/>
    <w:semiHidden/>
    <w:unhideWhenUsed/>
    <w:rsid w:val="00994CED"/>
    <w:pPr>
      <w:spacing w:after="120"/>
      <w:ind w:left="283"/>
    </w:pPr>
  </w:style>
  <w:style w:type="character" w:customStyle="1" w:styleId="TekstpodstawowywcityZnak">
    <w:name w:val="Tekst podstawowy wcięty Znak"/>
    <w:link w:val="Tekstpodstawowywcity"/>
    <w:uiPriority w:val="99"/>
    <w:semiHidden/>
    <w:rsid w:val="00994CED"/>
    <w:rPr>
      <w:rFonts w:eastAsia="SimSun"/>
      <w:sz w:val="22"/>
      <w:szCs w:val="22"/>
      <w:lang w:eastAsia="ar-SA"/>
    </w:rPr>
  </w:style>
  <w:style w:type="paragraph" w:styleId="Tekstpodstawowyzwciciem2">
    <w:name w:val="Body Text First Indent 2"/>
    <w:basedOn w:val="Tekstpodstawowywcity"/>
    <w:link w:val="Tekstpodstawowyzwciciem2Znak"/>
    <w:uiPriority w:val="99"/>
    <w:unhideWhenUsed/>
    <w:rsid w:val="00994CED"/>
    <w:pPr>
      <w:spacing w:after="0"/>
      <w:ind w:left="360" w:firstLine="360"/>
    </w:pPr>
  </w:style>
  <w:style w:type="character" w:customStyle="1" w:styleId="Tekstpodstawowyzwciciem2Znak">
    <w:name w:val="Tekst podstawowy z wcięciem 2 Znak"/>
    <w:link w:val="Tekstpodstawowyzwciciem2"/>
    <w:uiPriority w:val="99"/>
    <w:rsid w:val="00994CED"/>
    <w:rPr>
      <w:rFonts w:eastAsia="SimSun"/>
      <w:sz w:val="22"/>
      <w:szCs w:val="22"/>
      <w:lang w:eastAsia="ar-SA"/>
    </w:rPr>
  </w:style>
  <w:style w:type="character" w:styleId="Tekstzastpczy">
    <w:name w:val="Placeholder Text"/>
    <w:uiPriority w:val="99"/>
    <w:semiHidden/>
    <w:rsid w:val="006355D9"/>
    <w:rPr>
      <w:color w:val="808080"/>
    </w:rPr>
  </w:style>
  <w:style w:type="paragraph" w:styleId="Poprawka">
    <w:name w:val="Revision"/>
    <w:hidden/>
    <w:uiPriority w:val="99"/>
    <w:semiHidden/>
    <w:rsid w:val="00ED469F"/>
    <w:rPr>
      <w:rFonts w:eastAsia="SimSun"/>
      <w:sz w:val="22"/>
      <w:szCs w:val="22"/>
      <w:lang w:eastAsia="ar-SA"/>
    </w:rPr>
  </w:style>
  <w:style w:type="character" w:customStyle="1" w:styleId="Nierozpoznanawzmianka1">
    <w:name w:val="Nierozpoznana wzmianka1"/>
    <w:uiPriority w:val="99"/>
    <w:semiHidden/>
    <w:unhideWhenUsed/>
    <w:rsid w:val="00D9474F"/>
    <w:rPr>
      <w:color w:val="605E5C"/>
      <w:shd w:val="clear" w:color="auto" w:fill="E1DFDD"/>
    </w:rPr>
  </w:style>
  <w:style w:type="character" w:customStyle="1" w:styleId="Nierozpoznanawzmianka2">
    <w:name w:val="Nierozpoznana wzmianka2"/>
    <w:uiPriority w:val="99"/>
    <w:semiHidden/>
    <w:unhideWhenUsed/>
    <w:rsid w:val="00125B09"/>
    <w:rPr>
      <w:color w:val="605E5C"/>
      <w:shd w:val="clear" w:color="auto" w:fill="E1DFDD"/>
    </w:rPr>
  </w:style>
  <w:style w:type="character" w:styleId="Uwydatnienie">
    <w:name w:val="Emphasis"/>
    <w:uiPriority w:val="20"/>
    <w:qFormat/>
    <w:rsid w:val="00393A50"/>
    <w:rPr>
      <w:i/>
      <w:iCs/>
    </w:rPr>
  </w:style>
  <w:style w:type="paragraph" w:styleId="Tytu">
    <w:name w:val="Title"/>
    <w:basedOn w:val="Normalny"/>
    <w:next w:val="Normalny"/>
    <w:link w:val="TytuZnak"/>
    <w:uiPriority w:val="10"/>
    <w:qFormat/>
    <w:rsid w:val="00A97F51"/>
    <w:pPr>
      <w:contextualSpacing/>
    </w:pPr>
    <w:rPr>
      <w:rFonts w:ascii="Calibri Light" w:eastAsia="Times New Roman" w:hAnsi="Calibri Light"/>
      <w:spacing w:val="-10"/>
      <w:kern w:val="28"/>
      <w:sz w:val="56"/>
      <w:szCs w:val="56"/>
    </w:rPr>
  </w:style>
  <w:style w:type="character" w:customStyle="1" w:styleId="TytuZnak">
    <w:name w:val="Tytuł Znak"/>
    <w:link w:val="Tytu"/>
    <w:uiPriority w:val="10"/>
    <w:rsid w:val="00A97F51"/>
    <w:rPr>
      <w:rFonts w:ascii="Calibri Light" w:eastAsia="Times New Roman" w:hAnsi="Calibri Light" w:cs="Times New Roman"/>
      <w:spacing w:val="-10"/>
      <w:kern w:val="28"/>
      <w:sz w:val="56"/>
      <w:szCs w:val="56"/>
      <w:lang w:eastAsia="ar-SA"/>
    </w:rPr>
  </w:style>
  <w:style w:type="character" w:customStyle="1" w:styleId="Nierozpoznanawzmianka3">
    <w:name w:val="Nierozpoznana wzmianka3"/>
    <w:uiPriority w:val="99"/>
    <w:semiHidden/>
    <w:unhideWhenUsed/>
    <w:rsid w:val="005F3ADC"/>
    <w:rPr>
      <w:color w:val="605E5C"/>
      <w:shd w:val="clear" w:color="auto" w:fill="E1DFDD"/>
    </w:rPr>
  </w:style>
  <w:style w:type="character" w:customStyle="1" w:styleId="Nierozpoznanawzmianka4">
    <w:name w:val="Nierozpoznana wzmianka4"/>
    <w:uiPriority w:val="99"/>
    <w:semiHidden/>
    <w:unhideWhenUsed/>
    <w:rsid w:val="00991C03"/>
    <w:rPr>
      <w:color w:val="605E5C"/>
      <w:shd w:val="clear" w:color="auto" w:fill="E1DFDD"/>
    </w:rPr>
  </w:style>
  <w:style w:type="numbering" w:customStyle="1" w:styleId="RTFNum8">
    <w:name w:val="RTF_Num 8"/>
    <w:basedOn w:val="Bezlisty"/>
    <w:rsid w:val="0092119F"/>
    <w:pPr>
      <w:numPr>
        <w:numId w:val="63"/>
      </w:numPr>
    </w:pPr>
  </w:style>
  <w:style w:type="paragraph" w:styleId="Bezodstpw">
    <w:name w:val="No Spacing"/>
    <w:uiPriority w:val="1"/>
    <w:qFormat/>
    <w:rsid w:val="0092119F"/>
    <w:pPr>
      <w:widowControl w:val="0"/>
      <w:suppressAutoHyphens/>
      <w:autoSpaceDN w:val="0"/>
      <w:textAlignment w:val="baseline"/>
    </w:pPr>
    <w:rPr>
      <w:rFonts w:eastAsia="SimSun" w:cs="Mangal"/>
      <w:kern w:val="3"/>
      <w:sz w:val="24"/>
      <w:szCs w:val="21"/>
      <w:lang w:eastAsia="zh-CN" w:bidi="hi-IN"/>
    </w:rPr>
  </w:style>
  <w:style w:type="character" w:styleId="Nierozpoznanawzmianka">
    <w:name w:val="Unresolved Mention"/>
    <w:basedOn w:val="Domylnaczcionkaakapitu"/>
    <w:uiPriority w:val="99"/>
    <w:semiHidden/>
    <w:unhideWhenUsed/>
    <w:rsid w:val="00C31B37"/>
    <w:rPr>
      <w:color w:val="605E5C"/>
      <w:shd w:val="clear" w:color="auto" w:fill="E1DFDD"/>
    </w:rPr>
  </w:style>
  <w:style w:type="paragraph" w:styleId="Zwykytekst">
    <w:name w:val="Plain Text"/>
    <w:basedOn w:val="Normalny"/>
    <w:link w:val="ZwykytekstZnak"/>
    <w:uiPriority w:val="99"/>
    <w:semiHidden/>
    <w:unhideWhenUsed/>
    <w:rsid w:val="007A6AEC"/>
    <w:rPr>
      <w:rFonts w:ascii="Consolas" w:hAnsi="Consolas"/>
      <w:sz w:val="21"/>
      <w:szCs w:val="21"/>
    </w:rPr>
  </w:style>
  <w:style w:type="character" w:customStyle="1" w:styleId="ZwykytekstZnak">
    <w:name w:val="Zwykły tekst Znak"/>
    <w:basedOn w:val="Domylnaczcionkaakapitu"/>
    <w:link w:val="Zwykytekst"/>
    <w:uiPriority w:val="99"/>
    <w:semiHidden/>
    <w:rsid w:val="007A6AEC"/>
    <w:rPr>
      <w:rFonts w:ascii="Consolas" w:eastAsia="SimSun" w:hAnsi="Consolas"/>
      <w:sz w:val="21"/>
      <w:szCs w:val="2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08399">
      <w:bodyDiv w:val="1"/>
      <w:marLeft w:val="0"/>
      <w:marRight w:val="0"/>
      <w:marTop w:val="0"/>
      <w:marBottom w:val="0"/>
      <w:divBdr>
        <w:top w:val="none" w:sz="0" w:space="0" w:color="auto"/>
        <w:left w:val="none" w:sz="0" w:space="0" w:color="auto"/>
        <w:bottom w:val="none" w:sz="0" w:space="0" w:color="auto"/>
        <w:right w:val="none" w:sz="0" w:space="0" w:color="auto"/>
      </w:divBdr>
    </w:div>
    <w:div w:id="509956829">
      <w:bodyDiv w:val="1"/>
      <w:marLeft w:val="0"/>
      <w:marRight w:val="0"/>
      <w:marTop w:val="0"/>
      <w:marBottom w:val="0"/>
      <w:divBdr>
        <w:top w:val="none" w:sz="0" w:space="0" w:color="auto"/>
        <w:left w:val="none" w:sz="0" w:space="0" w:color="auto"/>
        <w:bottom w:val="none" w:sz="0" w:space="0" w:color="auto"/>
        <w:right w:val="none" w:sz="0" w:space="0" w:color="auto"/>
      </w:divBdr>
    </w:div>
    <w:div w:id="848830149">
      <w:bodyDiv w:val="1"/>
      <w:marLeft w:val="0"/>
      <w:marRight w:val="0"/>
      <w:marTop w:val="0"/>
      <w:marBottom w:val="0"/>
      <w:divBdr>
        <w:top w:val="none" w:sz="0" w:space="0" w:color="auto"/>
        <w:left w:val="none" w:sz="0" w:space="0" w:color="auto"/>
        <w:bottom w:val="none" w:sz="0" w:space="0" w:color="auto"/>
        <w:right w:val="none" w:sz="0" w:space="0" w:color="auto"/>
      </w:divBdr>
    </w:div>
    <w:div w:id="1035498819">
      <w:bodyDiv w:val="1"/>
      <w:marLeft w:val="0"/>
      <w:marRight w:val="0"/>
      <w:marTop w:val="0"/>
      <w:marBottom w:val="0"/>
      <w:divBdr>
        <w:top w:val="none" w:sz="0" w:space="0" w:color="auto"/>
        <w:left w:val="none" w:sz="0" w:space="0" w:color="auto"/>
        <w:bottom w:val="none" w:sz="0" w:space="0" w:color="auto"/>
        <w:right w:val="none" w:sz="0" w:space="0" w:color="auto"/>
      </w:divBdr>
    </w:div>
    <w:div w:id="1169828841">
      <w:bodyDiv w:val="1"/>
      <w:marLeft w:val="0"/>
      <w:marRight w:val="0"/>
      <w:marTop w:val="0"/>
      <w:marBottom w:val="0"/>
      <w:divBdr>
        <w:top w:val="none" w:sz="0" w:space="0" w:color="auto"/>
        <w:left w:val="none" w:sz="0" w:space="0" w:color="auto"/>
        <w:bottom w:val="none" w:sz="0" w:space="0" w:color="auto"/>
        <w:right w:val="none" w:sz="0" w:space="0" w:color="auto"/>
      </w:divBdr>
    </w:div>
    <w:div w:id="1284922664">
      <w:bodyDiv w:val="1"/>
      <w:marLeft w:val="0"/>
      <w:marRight w:val="0"/>
      <w:marTop w:val="0"/>
      <w:marBottom w:val="0"/>
      <w:divBdr>
        <w:top w:val="none" w:sz="0" w:space="0" w:color="auto"/>
        <w:left w:val="none" w:sz="0" w:space="0" w:color="auto"/>
        <w:bottom w:val="none" w:sz="0" w:space="0" w:color="auto"/>
        <w:right w:val="none" w:sz="0" w:space="0" w:color="auto"/>
      </w:divBdr>
    </w:div>
    <w:div w:id="1645885538">
      <w:bodyDiv w:val="1"/>
      <w:marLeft w:val="0"/>
      <w:marRight w:val="0"/>
      <w:marTop w:val="0"/>
      <w:marBottom w:val="0"/>
      <w:divBdr>
        <w:top w:val="none" w:sz="0" w:space="0" w:color="auto"/>
        <w:left w:val="none" w:sz="0" w:space="0" w:color="auto"/>
        <w:bottom w:val="none" w:sz="0" w:space="0" w:color="auto"/>
        <w:right w:val="none" w:sz="0" w:space="0" w:color="auto"/>
      </w:divBdr>
    </w:div>
    <w:div w:id="1798983464">
      <w:bodyDiv w:val="1"/>
      <w:marLeft w:val="0"/>
      <w:marRight w:val="0"/>
      <w:marTop w:val="0"/>
      <w:marBottom w:val="0"/>
      <w:divBdr>
        <w:top w:val="none" w:sz="0" w:space="0" w:color="auto"/>
        <w:left w:val="none" w:sz="0" w:space="0" w:color="auto"/>
        <w:bottom w:val="none" w:sz="0" w:space="0" w:color="auto"/>
        <w:right w:val="none" w:sz="0" w:space="0" w:color="auto"/>
      </w:divBdr>
    </w:div>
    <w:div w:id="1890653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sap.sejm.gov.pl/isap.nsf/DocDetails.xsp?id=WDU20190002019" TargetMode="External"/><Relationship Id="rId13" Type="http://schemas.openxmlformats.org/officeDocument/2006/relationships/hyperlink" Target="https://bdm.stat.gov.p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sap.sejm.gov.pl/isap.nsf/DocDetails.xsp?id=WDU19940890414"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sap.sejm.gov.pl/isap.nsf/DocDetails.xsp?id=wdu1964016009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isap.sejm.gov.pl/isap.nsf/DocDetails.xsp?id=wdu1974024014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isap.sejm.gov.pl/isap.nsf/DocDetails.xsp?id=wdu20040920881"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FD590-7241-457F-A26E-3E67DA28F4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17369</Words>
  <Characters>104214</Characters>
  <Application>Microsoft Office Word</Application>
  <DocSecurity>0</DocSecurity>
  <Lines>868</Lines>
  <Paragraphs>242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121341</CharactersWithSpaces>
  <SharedDoc>false</SharedDoc>
  <HLinks>
    <vt:vector size="186" baseType="variant">
      <vt:variant>
        <vt:i4>7864427</vt:i4>
      </vt:variant>
      <vt:variant>
        <vt:i4>718</vt:i4>
      </vt:variant>
      <vt:variant>
        <vt:i4>0</vt:i4>
      </vt:variant>
      <vt:variant>
        <vt:i4>5</vt:i4>
      </vt:variant>
      <vt:variant>
        <vt:lpwstr/>
      </vt:variant>
      <vt:variant>
        <vt:lpwstr>Ustawa_Prawo_budowlane</vt:lpwstr>
      </vt:variant>
      <vt:variant>
        <vt:i4>2097588</vt:i4>
      </vt:variant>
      <vt:variant>
        <vt:i4>715</vt:i4>
      </vt:variant>
      <vt:variant>
        <vt:i4>0</vt:i4>
      </vt:variant>
      <vt:variant>
        <vt:i4>5</vt:i4>
      </vt:variant>
      <vt:variant>
        <vt:lpwstr/>
      </vt:variant>
      <vt:variant>
        <vt:lpwstr>Ustawa_Prawo_zamówień_publicznych</vt:lpwstr>
      </vt:variant>
      <vt:variant>
        <vt:i4>3538984</vt:i4>
      </vt:variant>
      <vt:variant>
        <vt:i4>712</vt:i4>
      </vt:variant>
      <vt:variant>
        <vt:i4>0</vt:i4>
      </vt:variant>
      <vt:variant>
        <vt:i4>5</vt:i4>
      </vt:variant>
      <vt:variant>
        <vt:lpwstr/>
      </vt:variant>
      <vt:variant>
        <vt:lpwstr>Ustawa_Kodeks_cywilny</vt:lpwstr>
      </vt:variant>
      <vt:variant>
        <vt:i4>2097588</vt:i4>
      </vt:variant>
      <vt:variant>
        <vt:i4>709</vt:i4>
      </vt:variant>
      <vt:variant>
        <vt:i4>0</vt:i4>
      </vt:variant>
      <vt:variant>
        <vt:i4>5</vt:i4>
      </vt:variant>
      <vt:variant>
        <vt:lpwstr/>
      </vt:variant>
      <vt:variant>
        <vt:lpwstr>Ustawa_Prawo_zamówień_publicznych</vt:lpwstr>
      </vt:variant>
      <vt:variant>
        <vt:i4>5832769</vt:i4>
      </vt:variant>
      <vt:variant>
        <vt:i4>685</vt:i4>
      </vt:variant>
      <vt:variant>
        <vt:i4>0</vt:i4>
      </vt:variant>
      <vt:variant>
        <vt:i4>5</vt:i4>
      </vt:variant>
      <vt:variant>
        <vt:lpwstr/>
      </vt:variant>
      <vt:variant>
        <vt:lpwstr>Ustawa_Kodeks_pracy</vt:lpwstr>
      </vt:variant>
      <vt:variant>
        <vt:i4>7864427</vt:i4>
      </vt:variant>
      <vt:variant>
        <vt:i4>628</vt:i4>
      </vt:variant>
      <vt:variant>
        <vt:i4>0</vt:i4>
      </vt:variant>
      <vt:variant>
        <vt:i4>5</vt:i4>
      </vt:variant>
      <vt:variant>
        <vt:lpwstr/>
      </vt:variant>
      <vt:variant>
        <vt:lpwstr>Ustawa_Prawo_budowlane</vt:lpwstr>
      </vt:variant>
      <vt:variant>
        <vt:i4>2097588</vt:i4>
      </vt:variant>
      <vt:variant>
        <vt:i4>622</vt:i4>
      </vt:variant>
      <vt:variant>
        <vt:i4>0</vt:i4>
      </vt:variant>
      <vt:variant>
        <vt:i4>5</vt:i4>
      </vt:variant>
      <vt:variant>
        <vt:lpwstr/>
      </vt:variant>
      <vt:variant>
        <vt:lpwstr>Ustawa_Prawo_zamówień_publicznych</vt:lpwstr>
      </vt:variant>
      <vt:variant>
        <vt:i4>2097588</vt:i4>
      </vt:variant>
      <vt:variant>
        <vt:i4>619</vt:i4>
      </vt:variant>
      <vt:variant>
        <vt:i4>0</vt:i4>
      </vt:variant>
      <vt:variant>
        <vt:i4>5</vt:i4>
      </vt:variant>
      <vt:variant>
        <vt:lpwstr/>
      </vt:variant>
      <vt:variant>
        <vt:lpwstr>Ustawa_Prawo_zamówień_publicznych</vt:lpwstr>
      </vt:variant>
      <vt:variant>
        <vt:i4>2097588</vt:i4>
      </vt:variant>
      <vt:variant>
        <vt:i4>616</vt:i4>
      </vt:variant>
      <vt:variant>
        <vt:i4>0</vt:i4>
      </vt:variant>
      <vt:variant>
        <vt:i4>5</vt:i4>
      </vt:variant>
      <vt:variant>
        <vt:lpwstr/>
      </vt:variant>
      <vt:variant>
        <vt:lpwstr>Ustawa_Prawo_zamówień_publicznych</vt:lpwstr>
      </vt:variant>
      <vt:variant>
        <vt:i4>2097588</vt:i4>
      </vt:variant>
      <vt:variant>
        <vt:i4>607</vt:i4>
      </vt:variant>
      <vt:variant>
        <vt:i4>0</vt:i4>
      </vt:variant>
      <vt:variant>
        <vt:i4>5</vt:i4>
      </vt:variant>
      <vt:variant>
        <vt:lpwstr/>
      </vt:variant>
      <vt:variant>
        <vt:lpwstr>Ustawa_Prawo_zamówień_publicznych</vt:lpwstr>
      </vt:variant>
      <vt:variant>
        <vt:i4>7864427</vt:i4>
      </vt:variant>
      <vt:variant>
        <vt:i4>559</vt:i4>
      </vt:variant>
      <vt:variant>
        <vt:i4>0</vt:i4>
      </vt:variant>
      <vt:variant>
        <vt:i4>5</vt:i4>
      </vt:variant>
      <vt:variant>
        <vt:lpwstr/>
      </vt:variant>
      <vt:variant>
        <vt:lpwstr>Ustawa_Prawo_budowlane</vt:lpwstr>
      </vt:variant>
      <vt:variant>
        <vt:i4>2097588</vt:i4>
      </vt:variant>
      <vt:variant>
        <vt:i4>556</vt:i4>
      </vt:variant>
      <vt:variant>
        <vt:i4>0</vt:i4>
      </vt:variant>
      <vt:variant>
        <vt:i4>5</vt:i4>
      </vt:variant>
      <vt:variant>
        <vt:lpwstr/>
      </vt:variant>
      <vt:variant>
        <vt:lpwstr>Ustawa_Prawo_zamówień_publicznych</vt:lpwstr>
      </vt:variant>
      <vt:variant>
        <vt:i4>2097588</vt:i4>
      </vt:variant>
      <vt:variant>
        <vt:i4>520</vt:i4>
      </vt:variant>
      <vt:variant>
        <vt:i4>0</vt:i4>
      </vt:variant>
      <vt:variant>
        <vt:i4>5</vt:i4>
      </vt:variant>
      <vt:variant>
        <vt:lpwstr/>
      </vt:variant>
      <vt:variant>
        <vt:lpwstr>Ustawa_Prawo_zamówień_publicznych</vt:lpwstr>
      </vt:variant>
      <vt:variant>
        <vt:i4>2097588</vt:i4>
      </vt:variant>
      <vt:variant>
        <vt:i4>376</vt:i4>
      </vt:variant>
      <vt:variant>
        <vt:i4>0</vt:i4>
      </vt:variant>
      <vt:variant>
        <vt:i4>5</vt:i4>
      </vt:variant>
      <vt:variant>
        <vt:lpwstr/>
      </vt:variant>
      <vt:variant>
        <vt:lpwstr>Ustawa_Prawo_zamówień_publicznych</vt:lpwstr>
      </vt:variant>
      <vt:variant>
        <vt:i4>2097588</vt:i4>
      </vt:variant>
      <vt:variant>
        <vt:i4>373</vt:i4>
      </vt:variant>
      <vt:variant>
        <vt:i4>0</vt:i4>
      </vt:variant>
      <vt:variant>
        <vt:i4>5</vt:i4>
      </vt:variant>
      <vt:variant>
        <vt:lpwstr/>
      </vt:variant>
      <vt:variant>
        <vt:lpwstr>Ustawa_Prawo_zamówień_publicznych</vt:lpwstr>
      </vt:variant>
      <vt:variant>
        <vt:i4>5832769</vt:i4>
      </vt:variant>
      <vt:variant>
        <vt:i4>346</vt:i4>
      </vt:variant>
      <vt:variant>
        <vt:i4>0</vt:i4>
      </vt:variant>
      <vt:variant>
        <vt:i4>5</vt:i4>
      </vt:variant>
      <vt:variant>
        <vt:lpwstr/>
      </vt:variant>
      <vt:variant>
        <vt:lpwstr>Ustawa_Kodeks_pracy</vt:lpwstr>
      </vt:variant>
      <vt:variant>
        <vt:i4>2097588</vt:i4>
      </vt:variant>
      <vt:variant>
        <vt:i4>274</vt:i4>
      </vt:variant>
      <vt:variant>
        <vt:i4>0</vt:i4>
      </vt:variant>
      <vt:variant>
        <vt:i4>5</vt:i4>
      </vt:variant>
      <vt:variant>
        <vt:lpwstr/>
      </vt:variant>
      <vt:variant>
        <vt:lpwstr>Ustawa_Prawo_zamówień_publicznych</vt:lpwstr>
      </vt:variant>
      <vt:variant>
        <vt:i4>2097588</vt:i4>
      </vt:variant>
      <vt:variant>
        <vt:i4>271</vt:i4>
      </vt:variant>
      <vt:variant>
        <vt:i4>0</vt:i4>
      </vt:variant>
      <vt:variant>
        <vt:i4>5</vt:i4>
      </vt:variant>
      <vt:variant>
        <vt:lpwstr/>
      </vt:variant>
      <vt:variant>
        <vt:lpwstr>Ustawa_Prawo_zamówień_publicznych</vt:lpwstr>
      </vt:variant>
      <vt:variant>
        <vt:i4>2097588</vt:i4>
      </vt:variant>
      <vt:variant>
        <vt:i4>268</vt:i4>
      </vt:variant>
      <vt:variant>
        <vt:i4>0</vt:i4>
      </vt:variant>
      <vt:variant>
        <vt:i4>5</vt:i4>
      </vt:variant>
      <vt:variant>
        <vt:lpwstr/>
      </vt:variant>
      <vt:variant>
        <vt:lpwstr>Ustawa_Prawo_zamówień_publicznych</vt:lpwstr>
      </vt:variant>
      <vt:variant>
        <vt:i4>2097588</vt:i4>
      </vt:variant>
      <vt:variant>
        <vt:i4>238</vt:i4>
      </vt:variant>
      <vt:variant>
        <vt:i4>0</vt:i4>
      </vt:variant>
      <vt:variant>
        <vt:i4>5</vt:i4>
      </vt:variant>
      <vt:variant>
        <vt:lpwstr/>
      </vt:variant>
      <vt:variant>
        <vt:lpwstr>Ustawa_Prawo_zamówień_publicznych</vt:lpwstr>
      </vt:variant>
      <vt:variant>
        <vt:i4>2097588</vt:i4>
      </vt:variant>
      <vt:variant>
        <vt:i4>226</vt:i4>
      </vt:variant>
      <vt:variant>
        <vt:i4>0</vt:i4>
      </vt:variant>
      <vt:variant>
        <vt:i4>5</vt:i4>
      </vt:variant>
      <vt:variant>
        <vt:lpwstr/>
      </vt:variant>
      <vt:variant>
        <vt:lpwstr>Ustawa_Prawo_zamówień_publicznych</vt:lpwstr>
      </vt:variant>
      <vt:variant>
        <vt:i4>2097588</vt:i4>
      </vt:variant>
      <vt:variant>
        <vt:i4>223</vt:i4>
      </vt:variant>
      <vt:variant>
        <vt:i4>0</vt:i4>
      </vt:variant>
      <vt:variant>
        <vt:i4>5</vt:i4>
      </vt:variant>
      <vt:variant>
        <vt:lpwstr/>
      </vt:variant>
      <vt:variant>
        <vt:lpwstr>Ustawa_Prawo_zamówień_publicznych</vt:lpwstr>
      </vt:variant>
      <vt:variant>
        <vt:i4>7864427</vt:i4>
      </vt:variant>
      <vt:variant>
        <vt:i4>71</vt:i4>
      </vt:variant>
      <vt:variant>
        <vt:i4>0</vt:i4>
      </vt:variant>
      <vt:variant>
        <vt:i4>5</vt:i4>
      </vt:variant>
      <vt:variant>
        <vt:lpwstr/>
      </vt:variant>
      <vt:variant>
        <vt:lpwstr>Ustawa_Prawo_budowlane</vt:lpwstr>
      </vt:variant>
      <vt:variant>
        <vt:i4>2097588</vt:i4>
      </vt:variant>
      <vt:variant>
        <vt:i4>24</vt:i4>
      </vt:variant>
      <vt:variant>
        <vt:i4>0</vt:i4>
      </vt:variant>
      <vt:variant>
        <vt:i4>5</vt:i4>
      </vt:variant>
      <vt:variant>
        <vt:lpwstr/>
      </vt:variant>
      <vt:variant>
        <vt:lpwstr>Ustawa_Prawo_zamówień_publicznych</vt:lpwstr>
      </vt:variant>
      <vt:variant>
        <vt:i4>3014772</vt:i4>
      </vt:variant>
      <vt:variant>
        <vt:i4>18</vt:i4>
      </vt:variant>
      <vt:variant>
        <vt:i4>0</vt:i4>
      </vt:variant>
      <vt:variant>
        <vt:i4>5</vt:i4>
      </vt:variant>
      <vt:variant>
        <vt:lpwstr>https://isap.sejm.gov.pl/isap.nsf/DocDetails.xsp?id=WDU19940890414</vt:lpwstr>
      </vt:variant>
      <vt:variant>
        <vt:lpwstr/>
      </vt:variant>
      <vt:variant>
        <vt:i4>2949237</vt:i4>
      </vt:variant>
      <vt:variant>
        <vt:i4>15</vt:i4>
      </vt:variant>
      <vt:variant>
        <vt:i4>0</vt:i4>
      </vt:variant>
      <vt:variant>
        <vt:i4>5</vt:i4>
      </vt:variant>
      <vt:variant>
        <vt:lpwstr>https://isap.sejm.gov.pl/isap.nsf/DocDetails.xsp?id=wdu19640160093</vt:lpwstr>
      </vt:variant>
      <vt:variant>
        <vt:lpwstr/>
      </vt:variant>
      <vt:variant>
        <vt:i4>2949243</vt:i4>
      </vt:variant>
      <vt:variant>
        <vt:i4>12</vt:i4>
      </vt:variant>
      <vt:variant>
        <vt:i4>0</vt:i4>
      </vt:variant>
      <vt:variant>
        <vt:i4>5</vt:i4>
      </vt:variant>
      <vt:variant>
        <vt:lpwstr>https://isap.sejm.gov.pl/isap.nsf/DocDetails.xsp?id=wdu19740240141</vt:lpwstr>
      </vt:variant>
      <vt:variant>
        <vt:lpwstr/>
      </vt:variant>
      <vt:variant>
        <vt:i4>2490485</vt:i4>
      </vt:variant>
      <vt:variant>
        <vt:i4>9</vt:i4>
      </vt:variant>
      <vt:variant>
        <vt:i4>0</vt:i4>
      </vt:variant>
      <vt:variant>
        <vt:i4>5</vt:i4>
      </vt:variant>
      <vt:variant>
        <vt:lpwstr>https://isap.sejm.gov.pl/isap.nsf/DocDetails.xsp?id=wdu20040920881</vt:lpwstr>
      </vt:variant>
      <vt:variant>
        <vt:lpwstr/>
      </vt:variant>
      <vt:variant>
        <vt:i4>2424954</vt:i4>
      </vt:variant>
      <vt:variant>
        <vt:i4>6</vt:i4>
      </vt:variant>
      <vt:variant>
        <vt:i4>0</vt:i4>
      </vt:variant>
      <vt:variant>
        <vt:i4>5</vt:i4>
      </vt:variant>
      <vt:variant>
        <vt:lpwstr>https://isap.sejm.gov.pl/isap.nsf/DocDetails.xsp?id=WDU20190002019</vt:lpwstr>
      </vt:variant>
      <vt:variant>
        <vt:lpwstr/>
      </vt:variant>
      <vt:variant>
        <vt:i4>5177346</vt:i4>
      </vt:variant>
      <vt:variant>
        <vt:i4>3</vt:i4>
      </vt:variant>
      <vt:variant>
        <vt:i4>0</vt:i4>
      </vt:variant>
      <vt:variant>
        <vt:i4>5</vt:i4>
      </vt:variant>
      <vt:variant>
        <vt:lpwstr>https://bip.dolnyslask.pl/a,138944,uchwala-w-sprawie-udzielenia-z-budzetu-wojewodztwa-dolnoslaskiego-w-2025-roku-pomocy-finansowej-w-fo.html</vt:lpwstr>
      </vt:variant>
      <vt:variant>
        <vt:lpwstr/>
      </vt:variant>
      <vt:variant>
        <vt:i4>2097588</vt:i4>
      </vt:variant>
      <vt:variant>
        <vt:i4>0</vt:i4>
      </vt:variant>
      <vt:variant>
        <vt:i4>0</vt:i4>
      </vt:variant>
      <vt:variant>
        <vt:i4>5</vt:i4>
      </vt:variant>
      <vt:variant>
        <vt:lpwstr/>
      </vt:variant>
      <vt:variant>
        <vt:lpwstr>Ustawa_Prawo_zamówień_publicznych</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a.gawronska</dc:creator>
  <cp:keywords/>
  <cp:lastModifiedBy>Elżbieta Ochał</cp:lastModifiedBy>
  <cp:revision>2</cp:revision>
  <cp:lastPrinted>2026-06-23T05:48:00Z</cp:lastPrinted>
  <dcterms:created xsi:type="dcterms:W3CDTF">2026-08-21T06:09:00Z</dcterms:created>
  <dcterms:modified xsi:type="dcterms:W3CDTF">2026-08-21T06:09:00Z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1033-11.2.0.9281</vt:lpwstr>
  </property>
</Properties>
</file>